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68B" w:rsidRDefault="00FE468B" w:rsidP="00FE468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Самарской области</w:t>
      </w:r>
    </w:p>
    <w:p w:rsidR="00FE468B" w:rsidRDefault="00FE468B" w:rsidP="00FE468B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</w:t>
      </w:r>
    </w:p>
    <w:p w:rsidR="00FE468B" w:rsidRDefault="00FE468B" w:rsidP="00FE468B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 Самарской области</w:t>
      </w:r>
    </w:p>
    <w:p w:rsidR="00FE468B" w:rsidRDefault="00FE468B" w:rsidP="00FE468B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«Самарский политехнический колледж»</w:t>
      </w:r>
    </w:p>
    <w:p w:rsidR="00FE468B" w:rsidRDefault="00FE468B" w:rsidP="00FE468B">
      <w:pPr>
        <w:jc w:val="right"/>
        <w:rPr>
          <w:b/>
          <w:sz w:val="28"/>
          <w:szCs w:val="28"/>
        </w:rPr>
      </w:pPr>
    </w:p>
    <w:p w:rsidR="00FE468B" w:rsidRDefault="00FE468B" w:rsidP="00FE468B">
      <w:pPr>
        <w:jc w:val="right"/>
      </w:pPr>
    </w:p>
    <w:p w:rsidR="00FE468B" w:rsidRDefault="00FE468B" w:rsidP="00FE468B"/>
    <w:tbl>
      <w:tblPr>
        <w:tblW w:w="0" w:type="auto"/>
        <w:tblLook w:val="01E0"/>
      </w:tblPr>
      <w:tblGrid>
        <w:gridCol w:w="4686"/>
        <w:gridCol w:w="4885"/>
      </w:tblGrid>
      <w:tr w:rsidR="00FE468B" w:rsidTr="00B76FA4">
        <w:tc>
          <w:tcPr>
            <w:tcW w:w="4686" w:type="dxa"/>
          </w:tcPr>
          <w:p w:rsidR="00FE468B" w:rsidRDefault="00FE468B" w:rsidP="00B76FA4">
            <w:pPr>
              <w:ind w:right="10"/>
              <w:jc w:val="right"/>
              <w:rPr>
                <w:sz w:val="28"/>
                <w:szCs w:val="28"/>
              </w:rPr>
            </w:pPr>
          </w:p>
          <w:p w:rsidR="00FE468B" w:rsidRDefault="00FE468B" w:rsidP="00B76FA4">
            <w:pPr>
              <w:ind w:right="10"/>
              <w:jc w:val="right"/>
              <w:rPr>
                <w:bCs/>
                <w:sz w:val="28"/>
                <w:szCs w:val="28"/>
              </w:rPr>
            </w:pPr>
          </w:p>
          <w:p w:rsidR="00FE468B" w:rsidRDefault="00FE468B" w:rsidP="00B76FA4">
            <w:pPr>
              <w:ind w:right="10"/>
              <w:rPr>
                <w:bCs/>
              </w:rPr>
            </w:pPr>
          </w:p>
        </w:tc>
        <w:tc>
          <w:tcPr>
            <w:tcW w:w="4885" w:type="dxa"/>
          </w:tcPr>
          <w:p w:rsidR="00FE468B" w:rsidRDefault="00FE468B" w:rsidP="00B76FA4">
            <w:pPr>
              <w:rPr>
                <w:sz w:val="28"/>
                <w:szCs w:val="28"/>
              </w:rPr>
            </w:pPr>
          </w:p>
          <w:p w:rsidR="00FE468B" w:rsidRDefault="00FE468B" w:rsidP="00B76FA4">
            <w:pPr>
              <w:rPr>
                <w:bCs/>
              </w:rPr>
            </w:pPr>
          </w:p>
        </w:tc>
      </w:tr>
    </w:tbl>
    <w:p w:rsidR="00FE468B" w:rsidRDefault="00FE468B" w:rsidP="00FE468B">
      <w:pPr>
        <w:jc w:val="right"/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ОЦЕНОЧНЫХ СРЕДСТВ</w:t>
      </w:r>
    </w:p>
    <w:p w:rsidR="00FE468B" w:rsidRDefault="00FE468B" w:rsidP="00FE46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итоговых образовательных результатов </w:t>
      </w:r>
    </w:p>
    <w:p w:rsidR="00FE468B" w:rsidRDefault="00FE468B" w:rsidP="00FE46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</w:t>
      </w:r>
    </w:p>
    <w:p w:rsidR="00FE468B" w:rsidRDefault="00FE468B" w:rsidP="00FE46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ОУП.11 География</w:t>
      </w:r>
    </w:p>
    <w:p w:rsidR="00FE468B" w:rsidRDefault="00FE468B" w:rsidP="00FE46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образовательных профессиональных образовательных программ</w:t>
      </w:r>
    </w:p>
    <w:p w:rsidR="007B1593" w:rsidRDefault="007B1593" w:rsidP="007B1593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 13.01.10 Электромонтер по ремонту и обслуживанию электрооборудования (по отраслям)</w:t>
      </w: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Самара, 2024 </w:t>
      </w: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suppressAutoHyphens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РАССМОТРЕНО                                                                      </w:t>
      </w:r>
    </w:p>
    <w:p w:rsidR="00FE468B" w:rsidRDefault="00FE468B" w:rsidP="00FE468B">
      <w:pPr>
        <w:keepNext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ПЦК общеобразовательных</w:t>
      </w:r>
    </w:p>
    <w:p w:rsidR="00FE468B" w:rsidRDefault="00FE468B" w:rsidP="00FE468B">
      <w:pPr>
        <w:keepNext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учебных предметов                                                                     </w:t>
      </w:r>
    </w:p>
    <w:p w:rsidR="00FE468B" w:rsidRDefault="00FE468B" w:rsidP="00FE468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Протокол № 9  от 21.05.2024 г.</w:t>
      </w:r>
    </w:p>
    <w:p w:rsidR="00FE468B" w:rsidRDefault="00FE468B" w:rsidP="00FE468B">
      <w:pPr>
        <w:rPr>
          <w:b/>
          <w:caps/>
          <w:sz w:val="28"/>
          <w:szCs w:val="28"/>
        </w:rPr>
      </w:pPr>
    </w:p>
    <w:p w:rsidR="00FE468B" w:rsidRDefault="00FE468B" w:rsidP="00FE468B">
      <w:pPr>
        <w:rPr>
          <w:sz w:val="28"/>
          <w:szCs w:val="28"/>
        </w:rPr>
      </w:pPr>
      <w:r>
        <w:rPr>
          <w:b/>
          <w:caps/>
          <w:sz w:val="28"/>
          <w:szCs w:val="28"/>
        </w:rPr>
        <w:t>________________</w:t>
      </w:r>
      <w:r>
        <w:rPr>
          <w:sz w:val="28"/>
          <w:szCs w:val="28"/>
        </w:rPr>
        <w:t xml:space="preserve"> /И.А. Еськина/                                         </w:t>
      </w:r>
    </w:p>
    <w:p w:rsidR="00FE468B" w:rsidRDefault="00FE468B" w:rsidP="00FE468B">
      <w:pPr>
        <w:suppressAutoHyphens/>
        <w:rPr>
          <w:sz w:val="28"/>
          <w:szCs w:val="28"/>
        </w:rPr>
      </w:pPr>
    </w:p>
    <w:p w:rsidR="00FE468B" w:rsidRDefault="00FE468B" w:rsidP="00FE468B">
      <w:pPr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Разработчики:  преподаватель ГБПОУ «Самарский политехнический колледж» Куценко Наталья Викторовна</w:t>
      </w:r>
    </w:p>
    <w:p w:rsidR="00FE468B" w:rsidRDefault="00FE468B" w:rsidP="00FE468B">
      <w:pPr>
        <w:tabs>
          <w:tab w:val="left" w:pos="6225"/>
        </w:tabs>
      </w:pPr>
    </w:p>
    <w:p w:rsidR="00FE468B" w:rsidRDefault="00FE468B" w:rsidP="00FE468B">
      <w:pPr>
        <w:tabs>
          <w:tab w:val="left" w:pos="6225"/>
        </w:tabs>
      </w:pPr>
    </w:p>
    <w:p w:rsidR="00FE468B" w:rsidRDefault="00FE468B" w:rsidP="00FE468B">
      <w:pPr>
        <w:tabs>
          <w:tab w:val="left" w:pos="6225"/>
        </w:tabs>
      </w:pPr>
    </w:p>
    <w:p w:rsidR="00FE468B" w:rsidRDefault="00FE468B" w:rsidP="00FE468B">
      <w:pPr>
        <w:spacing w:line="360" w:lineRule="auto"/>
        <w:jc w:val="center"/>
        <w:rPr>
          <w:b/>
          <w:sz w:val="28"/>
          <w:szCs w:val="28"/>
        </w:rPr>
      </w:pPr>
    </w:p>
    <w:p w:rsidR="00FE468B" w:rsidRDefault="00FE468B" w:rsidP="00FE468B">
      <w:pPr>
        <w:spacing w:line="360" w:lineRule="auto"/>
        <w:jc w:val="center"/>
        <w:rPr>
          <w:b/>
          <w:sz w:val="28"/>
          <w:szCs w:val="28"/>
        </w:rPr>
      </w:pPr>
    </w:p>
    <w:p w:rsidR="00FE468B" w:rsidRDefault="00FE468B" w:rsidP="00FE468B">
      <w:pPr>
        <w:spacing w:line="360" w:lineRule="auto"/>
        <w:jc w:val="center"/>
        <w:rPr>
          <w:b/>
          <w:sz w:val="28"/>
          <w:szCs w:val="28"/>
        </w:rPr>
      </w:pPr>
    </w:p>
    <w:p w:rsidR="00FE468B" w:rsidRDefault="00FE468B" w:rsidP="00FE468B">
      <w:pPr>
        <w:spacing w:line="360" w:lineRule="auto"/>
        <w:jc w:val="center"/>
        <w:rPr>
          <w:b/>
          <w:sz w:val="28"/>
          <w:szCs w:val="28"/>
        </w:rPr>
      </w:pPr>
    </w:p>
    <w:p w:rsidR="00FE468B" w:rsidRDefault="00FE468B" w:rsidP="00FE468B">
      <w:pPr>
        <w:spacing w:line="360" w:lineRule="auto"/>
        <w:jc w:val="center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E468B" w:rsidP="00F95C3F">
      <w:pPr>
        <w:pageBreakBefore/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="00F95C3F">
        <w:rPr>
          <w:b/>
          <w:sz w:val="28"/>
          <w:szCs w:val="28"/>
        </w:rPr>
        <w:t>ОДЕРЖАНИЕ</w:t>
      </w: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59"/>
        <w:gridCol w:w="7371"/>
        <w:gridCol w:w="992"/>
      </w:tblGrid>
      <w:tr w:rsidR="00F95C3F" w:rsidTr="00F95C3F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43662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19</w:t>
            </w: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Тестирование (теоретическое/практическое) </w:t>
            </w:r>
          </w:p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(Входной и текущий контроль)</w:t>
            </w:r>
          </w:p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Задание</w:t>
            </w:r>
          </w:p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проведения процедуры оценивания</w:t>
            </w:r>
          </w:p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43662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20</w:t>
            </w: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4E24F0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Итоговое тестирование</w:t>
            </w:r>
          </w:p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(Промежуточная аттестация)</w:t>
            </w:r>
          </w:p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Задание</w:t>
            </w:r>
          </w:p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проведения процедуры оценивания</w:t>
            </w:r>
          </w:p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43662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20</w:t>
            </w: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 xml:space="preserve">4. 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snapToGrid w:val="0"/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43662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50</w:t>
            </w: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Инструментарий оценки выполнения тестирования </w:t>
            </w:r>
          </w:p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(входной и текущий контроль)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Инструментарий оценки проведения структурированного</w:t>
            </w:r>
          </w:p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 xml:space="preserve"> интервью (промежуточная аттестация)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snapToGrid w:val="0"/>
              <w:ind w:right="-694"/>
              <w:rPr>
                <w:bCs/>
                <w:sz w:val="28"/>
                <w:szCs w:val="28"/>
              </w:rPr>
            </w:pPr>
          </w:p>
          <w:p w:rsidR="00F95C3F" w:rsidRDefault="0043662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81</w:t>
            </w: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311"/>
            </w:pPr>
            <w:r>
              <w:rPr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учебной дисциплинем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snapToGrid w:val="0"/>
              <w:ind w:right="-694"/>
              <w:rPr>
                <w:bCs/>
                <w:sz w:val="28"/>
                <w:szCs w:val="28"/>
              </w:rPr>
            </w:pPr>
          </w:p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</w:p>
          <w:p w:rsidR="00F95C3F" w:rsidRDefault="0043662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81</w:t>
            </w:r>
          </w:p>
        </w:tc>
      </w:tr>
    </w:tbl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8D41D6">
      <w:pPr>
        <w:pageBreakBefore/>
        <w:widowControl/>
        <w:numPr>
          <w:ilvl w:val="0"/>
          <w:numId w:val="84"/>
        </w:numPr>
        <w:suppressAutoHyphens/>
        <w:autoSpaceDE/>
        <w:autoSpaceDN/>
        <w:ind w:right="-694"/>
        <w:rPr>
          <w:b/>
          <w:caps/>
          <w:sz w:val="28"/>
          <w:szCs w:val="28"/>
        </w:rPr>
      </w:pPr>
      <w:r>
        <w:rPr>
          <w:rFonts w:ascii="Times New Roman Полужирный" w:hAnsi="Times New Roman Полужирный" w:cs="Times New Roman Полужирный"/>
          <w:b/>
          <w:caps/>
          <w:sz w:val="28"/>
          <w:szCs w:val="28"/>
        </w:rPr>
        <w:lastRenderedPageBreak/>
        <w:t>Пояснительная записка</w:t>
      </w:r>
    </w:p>
    <w:p w:rsidR="00F95C3F" w:rsidRPr="00062393" w:rsidRDefault="00F95C3F" w:rsidP="00F95C3F">
      <w:pPr>
        <w:ind w:firstLine="708"/>
        <w:jc w:val="both"/>
        <w:rPr>
          <w:b/>
          <w:caps/>
          <w:sz w:val="24"/>
          <w:szCs w:val="24"/>
        </w:rPr>
      </w:pPr>
    </w:p>
    <w:p w:rsidR="007B1593" w:rsidRPr="007B1593" w:rsidRDefault="00FE468B" w:rsidP="007B1593">
      <w:pPr>
        <w:spacing w:line="276" w:lineRule="auto"/>
        <w:ind w:firstLine="708"/>
        <w:rPr>
          <w:sz w:val="28"/>
          <w:szCs w:val="28"/>
        </w:rPr>
      </w:pPr>
      <w:r w:rsidRPr="001205D5">
        <w:rPr>
          <w:sz w:val="28"/>
          <w:szCs w:val="28"/>
        </w:rPr>
        <w:t xml:space="preserve">Комплект оценочных средств </w:t>
      </w:r>
      <w:r w:rsidRPr="001205D5">
        <w:rPr>
          <w:rFonts w:eastAsia="TimesNewRoman"/>
          <w:sz w:val="28"/>
          <w:szCs w:val="28"/>
        </w:rPr>
        <w:t xml:space="preserve">предназначен для </w:t>
      </w:r>
      <w:r w:rsidRPr="001205D5">
        <w:rPr>
          <w:sz w:val="28"/>
          <w:szCs w:val="28"/>
        </w:rPr>
        <w:t xml:space="preserve">оценки освоения итоговых образовательных результатов </w:t>
      </w:r>
      <w:r>
        <w:rPr>
          <w:sz w:val="28"/>
          <w:szCs w:val="28"/>
        </w:rPr>
        <w:t xml:space="preserve">по учебной дисциплине ОУП. </w:t>
      </w:r>
      <w:r w:rsidR="00AE097C">
        <w:rPr>
          <w:sz w:val="28"/>
          <w:szCs w:val="28"/>
        </w:rPr>
        <w:t>11 География</w:t>
      </w:r>
      <w:r>
        <w:rPr>
          <w:sz w:val="28"/>
          <w:szCs w:val="28"/>
        </w:rPr>
        <w:t xml:space="preserve"> основной профессиональной </w:t>
      </w:r>
      <w:r w:rsidRPr="00B27FCF">
        <w:rPr>
          <w:sz w:val="28"/>
          <w:szCs w:val="28"/>
        </w:rPr>
        <w:t>об</w:t>
      </w:r>
      <w:r>
        <w:rPr>
          <w:sz w:val="28"/>
          <w:szCs w:val="28"/>
        </w:rPr>
        <w:t xml:space="preserve">разовательной программы </w:t>
      </w:r>
      <w:r w:rsidRPr="00B27FCF">
        <w:rPr>
          <w:sz w:val="28"/>
          <w:szCs w:val="28"/>
        </w:rPr>
        <w:t xml:space="preserve">по </w:t>
      </w:r>
      <w:r w:rsidR="007B1593">
        <w:rPr>
          <w:sz w:val="28"/>
          <w:szCs w:val="28"/>
        </w:rPr>
        <w:t>профессии</w:t>
      </w:r>
      <w:r w:rsidR="00A65A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профессионального </w:t>
      </w:r>
      <w:r w:rsidRPr="00A65ACE">
        <w:rPr>
          <w:sz w:val="28"/>
          <w:szCs w:val="28"/>
        </w:rPr>
        <w:t xml:space="preserve">образования </w:t>
      </w:r>
      <w:r w:rsidR="007B1593" w:rsidRPr="007B1593">
        <w:rPr>
          <w:sz w:val="28"/>
          <w:szCs w:val="28"/>
        </w:rPr>
        <w:t>13.01.10 Электромонтер по ремонту и обслуживанию электрооборудования (по отраслям)</w:t>
      </w:r>
      <w:r w:rsidR="007B1593">
        <w:rPr>
          <w:sz w:val="28"/>
          <w:szCs w:val="28"/>
        </w:rPr>
        <w:t>.</w:t>
      </w:r>
    </w:p>
    <w:p w:rsidR="00FE468B" w:rsidRPr="00B27FCF" w:rsidRDefault="00FE468B" w:rsidP="007B1593">
      <w:pPr>
        <w:spacing w:line="276" w:lineRule="auto"/>
        <w:rPr>
          <w:sz w:val="28"/>
          <w:szCs w:val="28"/>
        </w:rPr>
      </w:pPr>
      <w:r w:rsidRPr="00B27FCF">
        <w:rPr>
          <w:sz w:val="28"/>
          <w:szCs w:val="28"/>
        </w:rPr>
        <w:t>Нормативными основаниями проведения оценочной процедуры по</w:t>
      </w:r>
      <w:r>
        <w:rPr>
          <w:sz w:val="28"/>
          <w:szCs w:val="28"/>
        </w:rPr>
        <w:t xml:space="preserve"> </w:t>
      </w:r>
      <w:r w:rsidR="00AE097C">
        <w:rPr>
          <w:sz w:val="28"/>
          <w:szCs w:val="28"/>
        </w:rPr>
        <w:t>учебной дисциплине ОУП.11 География</w:t>
      </w:r>
      <w:r>
        <w:rPr>
          <w:sz w:val="28"/>
          <w:szCs w:val="28"/>
        </w:rPr>
        <w:t xml:space="preserve"> </w:t>
      </w:r>
      <w:r w:rsidRPr="00B27FCF">
        <w:rPr>
          <w:sz w:val="28"/>
          <w:szCs w:val="28"/>
        </w:rPr>
        <w:t>являются:</w:t>
      </w:r>
    </w:p>
    <w:p w:rsidR="00FE468B" w:rsidRDefault="00FE468B" w:rsidP="00FE468B">
      <w:pPr>
        <w:ind w:firstLine="720"/>
        <w:jc w:val="both"/>
        <w:rPr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>ф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едеральный государственный образовательный стандарт среднего </w:t>
      </w:r>
      <w:r>
        <w:rPr>
          <w:rFonts w:ascii="Times New Roman CYR" w:hAnsi="Times New Roman CYR" w:cs="Times New Roman CYR"/>
          <w:sz w:val="28"/>
          <w:szCs w:val="28"/>
        </w:rPr>
        <w:t>общего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образования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624AC">
        <w:rPr>
          <w:sz w:val="28"/>
        </w:rPr>
        <w:t xml:space="preserve">федерального государственного образовательного стандарта среднего общего образования; </w:t>
      </w:r>
    </w:p>
    <w:p w:rsidR="00A65ACE" w:rsidRPr="007B1593" w:rsidRDefault="00A65ACE" w:rsidP="007B1593">
      <w:pPr>
        <w:spacing w:line="276" w:lineRule="auto"/>
        <w:ind w:firstLine="708"/>
        <w:rPr>
          <w:sz w:val="28"/>
          <w:szCs w:val="28"/>
        </w:rPr>
      </w:pPr>
      <w:r>
        <w:rPr>
          <w:bCs/>
          <w:sz w:val="28"/>
          <w:szCs w:val="28"/>
        </w:rPr>
        <w:t xml:space="preserve">приказа от </w:t>
      </w:r>
      <w:r w:rsidR="005A2A2B">
        <w:rPr>
          <w:bCs/>
          <w:sz w:val="28"/>
          <w:szCs w:val="28"/>
        </w:rPr>
        <w:t>2</w:t>
      </w:r>
      <w:r w:rsidR="007B1593">
        <w:rPr>
          <w:bCs/>
          <w:sz w:val="28"/>
          <w:szCs w:val="28"/>
        </w:rPr>
        <w:t>8 августа</w:t>
      </w:r>
      <w:r w:rsidR="00AE097C">
        <w:rPr>
          <w:bCs/>
          <w:sz w:val="28"/>
          <w:szCs w:val="28"/>
        </w:rPr>
        <w:t xml:space="preserve"> 20</w:t>
      </w:r>
      <w:r w:rsidR="005A2A2B">
        <w:rPr>
          <w:bCs/>
          <w:sz w:val="28"/>
          <w:szCs w:val="28"/>
        </w:rPr>
        <w:t>23</w:t>
      </w:r>
      <w:r w:rsidR="00FE468B" w:rsidRPr="00F81ABC">
        <w:rPr>
          <w:bCs/>
          <w:sz w:val="28"/>
          <w:szCs w:val="28"/>
        </w:rPr>
        <w:t xml:space="preserve"> г. N </w:t>
      </w:r>
      <w:r w:rsidR="007B1593">
        <w:rPr>
          <w:bCs/>
          <w:sz w:val="28"/>
          <w:szCs w:val="28"/>
        </w:rPr>
        <w:t>316</w:t>
      </w:r>
      <w:r w:rsidR="00FE468B" w:rsidRPr="00F81ABC">
        <w:rPr>
          <w:bCs/>
          <w:sz w:val="28"/>
          <w:szCs w:val="28"/>
        </w:rPr>
        <w:t xml:space="preserve"> об утверждении ФГОС СПО </w:t>
      </w:r>
      <w:r w:rsidRPr="00A65ACE">
        <w:rPr>
          <w:sz w:val="28"/>
          <w:szCs w:val="28"/>
        </w:rPr>
        <w:t xml:space="preserve">по </w:t>
      </w:r>
      <w:r w:rsidR="007B1593" w:rsidRPr="007B1593">
        <w:rPr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  <w:r w:rsidRPr="007B1593">
        <w:rPr>
          <w:sz w:val="28"/>
          <w:szCs w:val="28"/>
        </w:rPr>
        <w:t>.</w:t>
      </w:r>
    </w:p>
    <w:p w:rsidR="00FE468B" w:rsidRDefault="00FE468B" w:rsidP="00FE468B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положение о формах, периодичности и порядке текущего контроля успеваемости и промежуточной аттестации,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утвержденное </w:t>
      </w: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приказом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B27FCF">
        <w:rPr>
          <w:rFonts w:ascii="Times New Roman CYR" w:hAnsi="Times New Roman CYR" w:cs="Times New Roman CYR"/>
          <w:sz w:val="28"/>
          <w:szCs w:val="28"/>
        </w:rPr>
        <w:t>по</w:t>
      </w:r>
      <w:r>
        <w:rPr>
          <w:rFonts w:ascii="Times New Roman CYR" w:hAnsi="Times New Roman CYR" w:cs="Times New Roman CYR"/>
          <w:sz w:val="28"/>
          <w:szCs w:val="28"/>
        </w:rPr>
        <w:t xml:space="preserve"> ГБПОУ «Самарский политехнический колледж» от 09.01.2020 г № 03-ОД.</w:t>
      </w:r>
    </w:p>
    <w:p w:rsidR="00F95C3F" w:rsidRPr="00062393" w:rsidRDefault="00FE468B" w:rsidP="00FE468B">
      <w:pPr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95C3F" w:rsidRPr="00062393">
        <w:rPr>
          <w:rFonts w:ascii="Times New Roman CYR" w:eastAsia="Times New Roman CYR" w:hAnsi="Times New Roman CYR" w:cs="Times New Roman CYR"/>
          <w:sz w:val="28"/>
          <w:szCs w:val="28"/>
        </w:rPr>
        <w:t xml:space="preserve">                       </w:t>
      </w:r>
    </w:p>
    <w:p w:rsidR="00F95C3F" w:rsidRPr="00062393" w:rsidRDefault="00F95C3F" w:rsidP="007B1593">
      <w:pPr>
        <w:spacing w:line="276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 xml:space="preserve">Настоящий комплект оценочных средств предназначен для проведения промежуточной аттестации </w:t>
      </w:r>
      <w:r w:rsidRPr="00062393">
        <w:rPr>
          <w:sz w:val="28"/>
          <w:szCs w:val="28"/>
        </w:rPr>
        <w:t>основной профессиональной образовательной програ</w:t>
      </w:r>
      <w:r w:rsidR="00700646" w:rsidRPr="00062393">
        <w:rPr>
          <w:sz w:val="28"/>
          <w:szCs w:val="28"/>
        </w:rPr>
        <w:t xml:space="preserve">ммы по профессии </w:t>
      </w:r>
      <w:r w:rsidRPr="00062393">
        <w:rPr>
          <w:sz w:val="28"/>
          <w:szCs w:val="28"/>
        </w:rPr>
        <w:t xml:space="preserve"> среднего профессионального </w:t>
      </w:r>
      <w:r w:rsidR="009707D8" w:rsidRPr="00062393">
        <w:rPr>
          <w:sz w:val="28"/>
          <w:szCs w:val="28"/>
        </w:rPr>
        <w:t xml:space="preserve">   </w:t>
      </w:r>
      <w:r w:rsidR="00F77543" w:rsidRPr="00062393">
        <w:rPr>
          <w:sz w:val="28"/>
          <w:szCs w:val="28"/>
        </w:rPr>
        <w:t xml:space="preserve">образовании  </w:t>
      </w:r>
      <w:r w:rsidRPr="00062393">
        <w:rPr>
          <w:sz w:val="28"/>
          <w:szCs w:val="28"/>
        </w:rPr>
        <w:t xml:space="preserve"> </w:t>
      </w:r>
      <w:r w:rsidR="00A65ACE" w:rsidRPr="00A65ACE">
        <w:rPr>
          <w:sz w:val="28"/>
          <w:szCs w:val="28"/>
        </w:rPr>
        <w:t xml:space="preserve">по </w:t>
      </w:r>
      <w:r w:rsidR="007B1593" w:rsidRPr="007B1593">
        <w:rPr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  <w:r w:rsidR="00AE097C">
        <w:rPr>
          <w:sz w:val="28"/>
          <w:szCs w:val="28"/>
        </w:rPr>
        <w:t xml:space="preserve">, </w:t>
      </w:r>
      <w:r w:rsidR="00F77543" w:rsidRPr="00062393">
        <w:rPr>
          <w:sz w:val="28"/>
          <w:szCs w:val="28"/>
        </w:rPr>
        <w:t>которая</w:t>
      </w:r>
      <w:r w:rsidR="00AE097C">
        <w:rPr>
          <w:sz w:val="28"/>
          <w:szCs w:val="28"/>
        </w:rPr>
        <w:t xml:space="preserve"> </w:t>
      </w:r>
      <w:r w:rsidR="009707D8" w:rsidRPr="00062393">
        <w:rPr>
          <w:sz w:val="28"/>
          <w:szCs w:val="28"/>
        </w:rPr>
        <w:t xml:space="preserve">является </w:t>
      </w:r>
      <w:r w:rsidR="009707D8" w:rsidRPr="00062393">
        <w:rPr>
          <w:rFonts w:ascii="Times New Roman CYR" w:hAnsi="Times New Roman CYR" w:cs="Times New Roman CYR"/>
          <w:sz w:val="28"/>
          <w:szCs w:val="28"/>
        </w:rPr>
        <w:t xml:space="preserve">итоговой оценочной процедурой относительно данной </w:t>
      </w:r>
      <w:bookmarkStart w:id="0" w:name="_Hlk87281019"/>
      <w:r w:rsidR="009707D8" w:rsidRPr="00062393">
        <w:rPr>
          <w:rFonts w:ascii="Times New Roman CYR" w:hAnsi="Times New Roman CYR" w:cs="Times New Roman CYR"/>
          <w:sz w:val="28"/>
          <w:szCs w:val="28"/>
        </w:rPr>
        <w:t>учебной дисциплины</w:t>
      </w:r>
      <w:bookmarkEnd w:id="0"/>
      <w:r w:rsidR="009707D8" w:rsidRPr="00062393">
        <w:rPr>
          <w:rFonts w:ascii="Times New Roman CYR" w:hAnsi="Times New Roman CYR" w:cs="Times New Roman CYR"/>
          <w:sz w:val="28"/>
          <w:szCs w:val="28"/>
        </w:rPr>
        <w:t>.</w:t>
      </w:r>
    </w:p>
    <w:p w:rsidR="00F95C3F" w:rsidRPr="00062393" w:rsidRDefault="00F95C3F" w:rsidP="00062393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 xml:space="preserve">Промежуточная аттестация по завершению учебной дисциплины  дифференцированного зачета. </w:t>
      </w:r>
    </w:p>
    <w:p w:rsidR="00F95C3F" w:rsidRPr="00062393" w:rsidRDefault="00F95C3F" w:rsidP="00062393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 xml:space="preserve">Дифференцированный зачет по учебной дисциплине проводится в форме </w:t>
      </w:r>
      <w:r w:rsidRPr="00062393">
        <w:rPr>
          <w:rFonts w:ascii="Times New Roman CYR" w:hAnsi="Times New Roman CYR" w:cs="Times New Roman CYR"/>
          <w:i/>
          <w:iCs/>
          <w:sz w:val="28"/>
          <w:szCs w:val="28"/>
        </w:rPr>
        <w:t>форме собеседования. Форма заданий — 2 теоретических вопроса, время на подготовку ответа — 20 минут.</w:t>
      </w:r>
    </w:p>
    <w:p w:rsidR="00F95C3F" w:rsidRPr="00062393" w:rsidRDefault="00F95C3F" w:rsidP="00F95C3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>Инструментарий оценки, входящий в данный комплект оценочных средств, содержит:</w:t>
      </w:r>
    </w:p>
    <w:p w:rsidR="00F95C3F" w:rsidRPr="00062393" w:rsidRDefault="00F95C3F" w:rsidP="00F95C3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 xml:space="preserve">- тестовые задания; </w:t>
      </w:r>
    </w:p>
    <w:p w:rsidR="00F95C3F" w:rsidRPr="00062393" w:rsidRDefault="00F95C3F" w:rsidP="00F95C3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>- текст для выполнения практической работы;</w:t>
      </w:r>
    </w:p>
    <w:p w:rsidR="00F95C3F" w:rsidRPr="00062393" w:rsidRDefault="00F95C3F" w:rsidP="00F95C3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>- вопросы для устного собеседования.</w:t>
      </w:r>
    </w:p>
    <w:p w:rsidR="00F95C3F" w:rsidRPr="00062393" w:rsidRDefault="00F95C3F" w:rsidP="00F95C3F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результатов, - 50%.</w:t>
      </w:r>
    </w:p>
    <w:p w:rsidR="00F95C3F" w:rsidRPr="00062393" w:rsidRDefault="00F95C3F" w:rsidP="00F95C3F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>Критерии оценки:</w:t>
      </w:r>
    </w:p>
    <w:p w:rsidR="00F95C3F" w:rsidRDefault="00F95C3F" w:rsidP="00F95C3F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>Отметка «5» - продемонстрирован высокий уровень знаний и умений по вопросу, даны от</w:t>
      </w:r>
      <w:r>
        <w:rPr>
          <w:rFonts w:ascii="Times New Roman CYR" w:hAnsi="Times New Roman CYR" w:cs="Times New Roman CYR"/>
          <w:sz w:val="28"/>
          <w:szCs w:val="28"/>
        </w:rPr>
        <w:t>веты на дополнительные и уточняющие вопросы.</w:t>
      </w:r>
    </w:p>
    <w:p w:rsidR="00F95C3F" w:rsidRDefault="00F95C3F" w:rsidP="00F95C3F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Отметка «4» - продемонстрировано понимание основного содержания всех трех вопросов билета, правильно решена практико-ориентированная задача.</w:t>
      </w:r>
    </w:p>
    <w:p w:rsidR="00F95C3F" w:rsidRDefault="00F95C3F" w:rsidP="00F95C3F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«3» - продемонстрировано владение основным содержанием по двум вопросам билета, частично решена практико-ориентированная задача.</w:t>
      </w:r>
    </w:p>
    <w:p w:rsidR="00F95C3F" w:rsidRDefault="00F95C3F" w:rsidP="00F95C3F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«2» - не продемонстрировано владение знаниями и умениями.</w:t>
      </w:r>
    </w:p>
    <w:p w:rsidR="00F95C3F" w:rsidRDefault="00F95C3F" w:rsidP="00F95C3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Результаты оценочной процедуры фиксируется в ведомости дифференцированного зачета. </w:t>
      </w:r>
    </w:p>
    <w:p w:rsidR="00F95C3F" w:rsidRDefault="00F95C3F" w:rsidP="00F95C3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настоящем комплекте оценочных средств используются следующие термины, определения и сокращения:</w:t>
      </w:r>
    </w:p>
    <w:p w:rsidR="00F95C3F" w:rsidRDefault="00F95C3F" w:rsidP="00F95C3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1384"/>
        <w:gridCol w:w="425"/>
        <w:gridCol w:w="7655"/>
      </w:tblGrid>
      <w:tr w:rsidR="00F95C3F" w:rsidTr="00F95C3F">
        <w:tc>
          <w:tcPr>
            <w:tcW w:w="1384" w:type="dxa"/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/>
                <w:bCs/>
                <w:sz w:val="28"/>
                <w:szCs w:val="28"/>
              </w:rPr>
              <w:t>УД</w:t>
            </w:r>
          </w:p>
        </w:tc>
        <w:tc>
          <w:tcPr>
            <w:tcW w:w="425" w:type="dxa"/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sz w:val="28"/>
                <w:szCs w:val="28"/>
              </w:rPr>
              <w:t>учебная дисциплина;</w:t>
            </w:r>
          </w:p>
        </w:tc>
      </w:tr>
      <w:tr w:rsidR="00F95C3F" w:rsidTr="00F95C3F">
        <w:tc>
          <w:tcPr>
            <w:tcW w:w="1384" w:type="dxa"/>
            <w:shd w:val="clear" w:color="auto" w:fill="auto"/>
          </w:tcPr>
          <w:p w:rsidR="00F95C3F" w:rsidRDefault="00F95C3F" w:rsidP="00F95C3F">
            <w:pPr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МДК </w:t>
            </w:r>
          </w:p>
          <w:p w:rsidR="00F95C3F" w:rsidRDefault="00F95C3F" w:rsidP="00F95C3F">
            <w:r>
              <w:rPr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425" w:type="dxa"/>
            <w:shd w:val="clear" w:color="auto" w:fill="auto"/>
          </w:tcPr>
          <w:p w:rsidR="00F95C3F" w:rsidRDefault="00F95C3F" w:rsidP="00F95C3F">
            <w:pPr>
              <w:ind w:right="-69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</w:p>
          <w:p w:rsidR="00F95C3F" w:rsidRDefault="00F95C3F" w:rsidP="00F95C3F">
            <w:r>
              <w:rPr>
                <w:b/>
                <w:sz w:val="28"/>
                <w:szCs w:val="28"/>
              </w:rPr>
              <w:t xml:space="preserve">–     </w:t>
            </w:r>
          </w:p>
        </w:tc>
        <w:tc>
          <w:tcPr>
            <w:tcW w:w="7655" w:type="dxa"/>
            <w:shd w:val="clear" w:color="auto" w:fill="auto"/>
          </w:tcPr>
          <w:p w:rsidR="00F95C3F" w:rsidRDefault="00F95C3F" w:rsidP="00F95C3F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междисциплинарный курс;</w:t>
            </w:r>
          </w:p>
          <w:p w:rsidR="00F95C3F" w:rsidRDefault="00F95C3F" w:rsidP="00F95C3F">
            <w:pPr>
              <w:ind w:right="-694"/>
            </w:pPr>
            <w:r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F95C3F" w:rsidTr="00F95C3F">
        <w:tc>
          <w:tcPr>
            <w:tcW w:w="1384" w:type="dxa"/>
            <w:shd w:val="clear" w:color="auto" w:fill="auto"/>
          </w:tcPr>
          <w:p w:rsidR="00F95C3F" w:rsidRDefault="00F95C3F" w:rsidP="00F95C3F">
            <w:pPr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ПООП</w:t>
            </w:r>
          </w:p>
          <w:p w:rsidR="00F95C3F" w:rsidRDefault="00F95C3F" w:rsidP="00F95C3F">
            <w:r>
              <w:rPr>
                <w:b/>
                <w:bCs/>
                <w:sz w:val="28"/>
                <w:szCs w:val="28"/>
              </w:rPr>
              <w:t>РП</w:t>
            </w:r>
          </w:p>
        </w:tc>
        <w:tc>
          <w:tcPr>
            <w:tcW w:w="425" w:type="dxa"/>
            <w:shd w:val="clear" w:color="auto" w:fill="auto"/>
          </w:tcPr>
          <w:p w:rsidR="00F95C3F" w:rsidRDefault="00F95C3F" w:rsidP="00F95C3F">
            <w:pPr>
              <w:ind w:right="-69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</w:p>
          <w:p w:rsidR="00F95C3F" w:rsidRDefault="00F95C3F" w:rsidP="00F95C3F">
            <w:r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F95C3F" w:rsidRDefault="00F95C3F" w:rsidP="00F95C3F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примерная основная образовательная программа;</w:t>
            </w:r>
          </w:p>
          <w:p w:rsidR="00F95C3F" w:rsidRDefault="00F95C3F" w:rsidP="00F95C3F">
            <w:pPr>
              <w:ind w:right="-694"/>
            </w:pPr>
            <w:r>
              <w:rPr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F95C3F" w:rsidTr="00F95C3F">
        <w:tc>
          <w:tcPr>
            <w:tcW w:w="1384" w:type="dxa"/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/>
                <w:bCs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sz w:val="28"/>
                <w:szCs w:val="28"/>
              </w:rPr>
              <w:t>Федеральный государственный образовательный стандарт.</w:t>
            </w:r>
          </w:p>
        </w:tc>
      </w:tr>
    </w:tbl>
    <w:p w:rsidR="00F95C3F" w:rsidRDefault="00F95C3F" w:rsidP="00F95C3F">
      <w:pPr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F95C3F" w:rsidRDefault="00F95C3F" w:rsidP="00F95C3F">
      <w:pPr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F95C3F" w:rsidRDefault="00F95C3F" w:rsidP="00F95C3F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F95C3F" w:rsidRDefault="00F95C3F" w:rsidP="00F95C3F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F95C3F" w:rsidRDefault="00F95C3F" w:rsidP="00F95C3F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F95C3F" w:rsidRDefault="00F95C3F" w:rsidP="00F95C3F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F95C3F" w:rsidRDefault="00F95C3F" w:rsidP="00F95C3F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sectPr w:rsidR="00F95C3F" w:rsidSect="00F95C3F">
          <w:type w:val="continuous"/>
          <w:pgSz w:w="11906" w:h="16838"/>
          <w:pgMar w:top="1258" w:right="850" w:bottom="899" w:left="1701" w:header="720" w:footer="720" w:gutter="0"/>
          <w:cols w:space="720"/>
          <w:titlePg/>
          <w:docGrid w:linePitch="360"/>
        </w:sectPr>
      </w:pPr>
    </w:p>
    <w:p w:rsidR="00F95C3F" w:rsidRDefault="00F95C3F" w:rsidP="00F95C3F">
      <w:pPr>
        <w:ind w:right="-694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>
        <w:rPr>
          <w:rFonts w:ascii="Times New Roman Полужирный" w:hAnsi="Times New Roman Полужирный" w:cs="Times New Roman Полужирный"/>
          <w:b/>
          <w:caps/>
          <w:sz w:val="28"/>
          <w:szCs w:val="28"/>
        </w:rPr>
        <w:t>Паспорт комплекта оценочных средств</w:t>
      </w:r>
    </w:p>
    <w:p w:rsidR="00F95C3F" w:rsidRDefault="00F95C3F" w:rsidP="00F95C3F">
      <w:pPr>
        <w:ind w:right="-694"/>
        <w:rPr>
          <w:b/>
          <w:i/>
          <w:sz w:val="28"/>
          <w:szCs w:val="28"/>
        </w:rPr>
      </w:pPr>
    </w:p>
    <w:p w:rsidR="00F95C3F" w:rsidRDefault="00F95C3F" w:rsidP="00F95C3F">
      <w:pPr>
        <w:ind w:right="-694"/>
        <w:rPr>
          <w:b/>
          <w:i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t>2.1. Учебная дисциплина ОУП.</w:t>
      </w:r>
      <w:r w:rsidR="009707D8">
        <w:rPr>
          <w:b/>
          <w:sz w:val="28"/>
          <w:szCs w:val="28"/>
        </w:rPr>
        <w:t>11 География</w:t>
      </w:r>
      <w:r>
        <w:rPr>
          <w:sz w:val="28"/>
          <w:szCs w:val="28"/>
        </w:rPr>
        <w:t xml:space="preserve">  </w:t>
      </w:r>
    </w:p>
    <w:p w:rsidR="00F95C3F" w:rsidRDefault="00F95C3F" w:rsidP="00F95C3F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F95C3F" w:rsidRDefault="00F95C3F" w:rsidP="00F95C3F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F95C3F" w:rsidRDefault="00F95C3F" w:rsidP="00F95C3F">
      <w:pPr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>2.2. Предметы оценивания</w:t>
      </w:r>
      <w:r>
        <w:rPr>
          <w:sz w:val="28"/>
          <w:szCs w:val="28"/>
        </w:rPr>
        <w:t xml:space="preserve"> </w:t>
      </w:r>
    </w:p>
    <w:p w:rsidR="009707D8" w:rsidRDefault="009707D8" w:rsidP="009707D8">
      <w:pPr>
        <w:pStyle w:val="a0"/>
        <w:spacing w:after="7" w:line="276" w:lineRule="auto"/>
        <w:ind w:right="225"/>
        <w:jc w:val="both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5"/>
        <w:gridCol w:w="8471"/>
      </w:tblGrid>
      <w:tr w:rsidR="009707D8" w:rsidTr="00656AA3">
        <w:trPr>
          <w:trHeight w:val="273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53" w:lineRule="exact"/>
              <w:ind w:left="34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5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освоения</w:t>
            </w:r>
          </w:p>
        </w:tc>
      </w:tr>
      <w:tr w:rsidR="009707D8" w:rsidTr="00656AA3">
        <w:trPr>
          <w:trHeight w:val="830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ЛР1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w w:val="110"/>
                <w:sz w:val="24"/>
              </w:rPr>
              <w:t>сформированность</w:t>
            </w:r>
            <w:r>
              <w:rPr>
                <w:spacing w:val="3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общечеловеческих</w:t>
            </w:r>
            <w:r>
              <w:rPr>
                <w:spacing w:val="2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2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общенациональных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ценностей,</w:t>
            </w:r>
          </w:p>
          <w:p w:rsidR="009707D8" w:rsidRDefault="009707D8" w:rsidP="00656AA3">
            <w:pPr>
              <w:pStyle w:val="TableParagraph"/>
              <w:tabs>
                <w:tab w:val="left" w:pos="2597"/>
                <w:tab w:val="left" w:pos="3029"/>
                <w:tab w:val="left" w:pos="4935"/>
                <w:tab w:val="left" w:pos="6870"/>
              </w:tabs>
              <w:spacing w:line="274" w:lineRule="exact"/>
              <w:ind w:left="109" w:right="98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гражданственности</w:t>
            </w:r>
            <w:r>
              <w:rPr>
                <w:sz w:val="24"/>
              </w:rPr>
              <w:tab/>
            </w:r>
            <w:r>
              <w:rPr>
                <w:spacing w:val="-10"/>
                <w:w w:val="1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национальной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идентичности,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 xml:space="preserve">патриотизма, </w:t>
            </w:r>
            <w:r>
              <w:rPr>
                <w:w w:val="110"/>
                <w:sz w:val="24"/>
              </w:rPr>
              <w:t>гордости за свою страну, свой народ, интерес к изучению географии</w:t>
            </w:r>
          </w:p>
        </w:tc>
      </w:tr>
      <w:tr w:rsidR="009707D8" w:rsidTr="00656AA3">
        <w:trPr>
          <w:trHeight w:val="825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ЛР2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2597"/>
                <w:tab w:val="left" w:pos="3029"/>
                <w:tab w:val="left" w:pos="4935"/>
                <w:tab w:val="left" w:pos="6870"/>
              </w:tabs>
              <w:spacing w:line="237" w:lineRule="auto"/>
              <w:ind w:left="109" w:right="98"/>
              <w:rPr>
                <w:sz w:val="24"/>
              </w:rPr>
            </w:pPr>
            <w:r>
              <w:rPr>
                <w:w w:val="110"/>
                <w:sz w:val="24"/>
              </w:rPr>
              <w:t>сформированность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общечеловеческих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общенациональных</w:t>
            </w:r>
            <w:r>
              <w:rPr>
                <w:spacing w:val="2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ценностей, </w:t>
            </w:r>
            <w:r>
              <w:rPr>
                <w:spacing w:val="-2"/>
                <w:w w:val="110"/>
                <w:sz w:val="24"/>
              </w:rPr>
              <w:t>гражданственности</w:t>
            </w:r>
            <w:r>
              <w:rPr>
                <w:sz w:val="24"/>
              </w:rPr>
              <w:tab/>
            </w:r>
            <w:r>
              <w:rPr>
                <w:spacing w:val="-10"/>
                <w:w w:val="1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национальной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идентичности,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патриотизма,</w:t>
            </w:r>
          </w:p>
          <w:p w:rsidR="009707D8" w:rsidRDefault="009707D8" w:rsidP="00656AA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w w:val="110"/>
                <w:sz w:val="24"/>
              </w:rPr>
              <w:t>гордости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свою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страну,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свой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народ,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интерес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изучению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географии</w:t>
            </w:r>
          </w:p>
        </w:tc>
      </w:tr>
      <w:tr w:rsidR="009707D8" w:rsidTr="00656AA3">
        <w:trPr>
          <w:trHeight w:val="1108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ЛР3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толерантное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сознание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поведение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поликультурном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мире,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готовность и способность вести диалог с другими людьми, достигать в нём взаимопонимания,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находить</w:t>
            </w:r>
            <w:r>
              <w:rPr>
                <w:spacing w:val="43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общие</w:t>
            </w:r>
            <w:r>
              <w:rPr>
                <w:spacing w:val="39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цели</w:t>
            </w:r>
            <w:r>
              <w:rPr>
                <w:spacing w:val="39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сотрудничать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45"/>
                <w:w w:val="110"/>
                <w:sz w:val="24"/>
              </w:rPr>
              <w:t xml:space="preserve">  </w:t>
            </w:r>
            <w:r>
              <w:rPr>
                <w:spacing w:val="-5"/>
                <w:w w:val="110"/>
                <w:sz w:val="24"/>
              </w:rPr>
              <w:t>их</w:t>
            </w:r>
          </w:p>
          <w:p w:rsidR="009707D8" w:rsidRDefault="009707D8" w:rsidP="00656AA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достижения</w:t>
            </w:r>
          </w:p>
        </w:tc>
      </w:tr>
      <w:tr w:rsidR="009707D8" w:rsidTr="00656AA3">
        <w:trPr>
          <w:trHeight w:val="1103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ЛР4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готовность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способность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образованию,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том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числе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самообразованию, потребности к самореализации, творческой деятельности, построению и стремлению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реализации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своих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жизненных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планов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протяжении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spacing w:val="-4"/>
                <w:w w:val="110"/>
                <w:sz w:val="24"/>
              </w:rPr>
              <w:t>всей</w:t>
            </w:r>
          </w:p>
          <w:p w:rsidR="009707D8" w:rsidRDefault="009707D8" w:rsidP="00656AA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4"/>
                <w:w w:val="110"/>
                <w:sz w:val="24"/>
              </w:rPr>
              <w:t>жизни</w:t>
            </w:r>
          </w:p>
        </w:tc>
      </w:tr>
      <w:tr w:rsidR="009707D8" w:rsidTr="00656AA3">
        <w:trPr>
          <w:trHeight w:val="825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ЛР5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w w:val="110"/>
                <w:sz w:val="24"/>
              </w:rPr>
              <w:t>принятие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реализация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ценностей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эстетического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отношения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миру,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здорового</w:t>
            </w:r>
            <w:r>
              <w:rPr>
                <w:spacing w:val="5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5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безопасного</w:t>
            </w:r>
            <w:r>
              <w:rPr>
                <w:spacing w:val="5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образа</w:t>
            </w:r>
            <w:r>
              <w:rPr>
                <w:spacing w:val="6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жизни</w:t>
            </w:r>
            <w:r>
              <w:rPr>
                <w:spacing w:val="5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5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окружающей</w:t>
            </w:r>
            <w:r>
              <w:rPr>
                <w:spacing w:val="5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среде,</w:t>
            </w:r>
            <w:r>
              <w:rPr>
                <w:spacing w:val="61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умений</w:t>
            </w:r>
          </w:p>
          <w:p w:rsidR="009707D8" w:rsidRDefault="009707D8" w:rsidP="00656AA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противостоять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социально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опасным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явлениям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общественной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spacing w:val="-4"/>
                <w:w w:val="110"/>
                <w:sz w:val="24"/>
              </w:rPr>
              <w:t>жизни</w:t>
            </w:r>
          </w:p>
        </w:tc>
      </w:tr>
      <w:tr w:rsidR="009707D8" w:rsidTr="00656AA3">
        <w:trPr>
          <w:trHeight w:val="830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ЛР6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1683"/>
                <w:tab w:val="left" w:pos="2196"/>
                <w:tab w:val="left" w:pos="3976"/>
                <w:tab w:val="left" w:pos="5170"/>
                <w:tab w:val="left" w:pos="6778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12"/>
                <w:w w:val="105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w w:val="105"/>
                <w:sz w:val="24"/>
              </w:rPr>
              <w:t>осознанному</w:t>
            </w:r>
            <w:r>
              <w:rPr>
                <w:sz w:val="24"/>
              </w:rPr>
              <w:tab/>
            </w:r>
            <w:r>
              <w:rPr>
                <w:spacing w:val="-2"/>
                <w:w w:val="105"/>
                <w:sz w:val="24"/>
              </w:rPr>
              <w:t>выбору</w:t>
            </w:r>
            <w:r>
              <w:rPr>
                <w:sz w:val="24"/>
              </w:rPr>
              <w:tab/>
            </w:r>
            <w:r>
              <w:rPr>
                <w:spacing w:val="-2"/>
                <w:w w:val="105"/>
                <w:sz w:val="24"/>
              </w:rPr>
              <w:t>профессии,</w:t>
            </w:r>
            <w:r>
              <w:rPr>
                <w:sz w:val="24"/>
              </w:rPr>
              <w:tab/>
            </w:r>
            <w:r>
              <w:rPr>
                <w:spacing w:val="-2"/>
                <w:w w:val="105"/>
                <w:sz w:val="24"/>
              </w:rPr>
              <w:t>непрерывному</w:t>
            </w:r>
          </w:p>
          <w:p w:rsidR="009707D8" w:rsidRDefault="009707D8" w:rsidP="00656AA3">
            <w:pPr>
              <w:pStyle w:val="TableParagraph"/>
              <w:tabs>
                <w:tab w:val="left" w:pos="2359"/>
                <w:tab w:val="left" w:pos="3049"/>
                <w:tab w:val="left" w:pos="4325"/>
                <w:tab w:val="left" w:pos="5756"/>
                <w:tab w:val="left" w:pos="8220"/>
              </w:tabs>
              <w:spacing w:line="274" w:lineRule="exact"/>
              <w:ind w:left="109" w:right="97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самообразованию</w:t>
            </w:r>
            <w:r>
              <w:rPr>
                <w:sz w:val="24"/>
              </w:rPr>
              <w:tab/>
            </w:r>
            <w:r>
              <w:rPr>
                <w:spacing w:val="-4"/>
                <w:w w:val="110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условию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успешной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0"/>
                <w:w w:val="110"/>
                <w:sz w:val="24"/>
              </w:rPr>
              <w:t xml:space="preserve">и </w:t>
            </w:r>
            <w:r>
              <w:rPr>
                <w:w w:val="110"/>
                <w:sz w:val="24"/>
              </w:rPr>
              <w:t>общественной деятельности</w:t>
            </w:r>
          </w:p>
        </w:tc>
      </w:tr>
      <w:tr w:rsidR="009707D8" w:rsidTr="00656AA3">
        <w:trPr>
          <w:trHeight w:val="1103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2472"/>
                <w:tab w:val="left" w:pos="3365"/>
                <w:tab w:val="left" w:pos="4460"/>
                <w:tab w:val="left" w:pos="4789"/>
                <w:tab w:val="left" w:pos="5321"/>
                <w:tab w:val="left" w:pos="5963"/>
                <w:tab w:val="left" w:pos="6722"/>
                <w:tab w:val="left" w:pos="7437"/>
                <w:tab w:val="left" w:pos="8218"/>
              </w:tabs>
              <w:spacing w:line="237" w:lineRule="auto"/>
              <w:ind w:left="109" w:right="99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сформированность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экологического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мышления,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понимания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влияния социально-экономических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процессов</w:t>
            </w:r>
            <w:r>
              <w:rPr>
                <w:sz w:val="24"/>
              </w:rPr>
              <w:tab/>
            </w:r>
            <w:r>
              <w:rPr>
                <w:spacing w:val="-5"/>
                <w:w w:val="110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состояние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природной</w:t>
            </w:r>
            <w:r>
              <w:rPr>
                <w:sz w:val="24"/>
              </w:rPr>
              <w:tab/>
            </w:r>
            <w:r>
              <w:rPr>
                <w:spacing w:val="-10"/>
                <w:w w:val="110"/>
                <w:sz w:val="24"/>
              </w:rPr>
              <w:t>и</w:t>
            </w:r>
          </w:p>
          <w:p w:rsidR="009707D8" w:rsidRDefault="009707D8" w:rsidP="00656AA3">
            <w:pPr>
              <w:pStyle w:val="TableParagraph"/>
              <w:tabs>
                <w:tab w:val="left" w:pos="1769"/>
                <w:tab w:val="left" w:pos="2872"/>
                <w:tab w:val="left" w:pos="4781"/>
                <w:tab w:val="left" w:pos="5812"/>
              </w:tabs>
              <w:spacing w:line="274" w:lineRule="exact"/>
              <w:ind w:left="109" w:right="99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социальной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среды;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приобретение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опыта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эколого-направленной деятельности</w:t>
            </w:r>
          </w:p>
        </w:tc>
      </w:tr>
      <w:tr w:rsidR="009707D8" w:rsidTr="00656AA3">
        <w:trPr>
          <w:trHeight w:val="1656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ЛРв1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соблюдающий нормы правопорядка, следующий идеалам гражданского 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обеспечения безопасности,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 и свобод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 России. Лояльный к установкам и проявлениям представителей субкультур, отличающий их от групп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деструктивным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девиантным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поведением.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Демонстрирующий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 w:right="106"/>
              <w:jc w:val="both"/>
              <w:rPr>
                <w:sz w:val="24"/>
              </w:rPr>
            </w:pPr>
            <w:r>
              <w:rPr>
                <w:sz w:val="24"/>
              </w:rPr>
              <w:t>неприятие и предупреждающий социально опасное поведение окружающих многонационального народа России деятельности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ЛРв2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представителям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различных</w:t>
            </w:r>
          </w:p>
          <w:p w:rsidR="009707D8" w:rsidRDefault="009707D8" w:rsidP="00656AA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этнокультурных,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социальных,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конфессиональных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Сопричастный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сохранению,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преумножению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трансляции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ценностей</w:t>
            </w:r>
          </w:p>
          <w:p w:rsidR="009707D8" w:rsidRDefault="009707D8" w:rsidP="00656AA3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многонационального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государства</w:t>
            </w:r>
          </w:p>
        </w:tc>
      </w:tr>
      <w:tr w:rsidR="009707D8" w:rsidTr="00656AA3">
        <w:trPr>
          <w:trHeight w:val="830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ЛРв3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демонстрирующий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готовность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способность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вести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другими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людьми,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достигать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взаимопонимания,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общие цели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сотрудничать для их достижения в профессиональной деятельности</w:t>
            </w:r>
          </w:p>
        </w:tc>
      </w:tr>
      <w:tr w:rsidR="009707D8" w:rsidTr="00656AA3">
        <w:trPr>
          <w:trHeight w:val="825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ЛРв4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проявляющий гражданское отношение к профессиональной деятельности как к возможности</w:t>
            </w:r>
            <w:r>
              <w:rPr>
                <w:spacing w:val="4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общественных,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государственных,</w:t>
            </w:r>
          </w:p>
          <w:p w:rsidR="009707D8" w:rsidRDefault="009707D8" w:rsidP="00656AA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общенациональных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</w:t>
            </w:r>
          </w:p>
        </w:tc>
      </w:tr>
      <w:tr w:rsidR="009707D8" w:rsidTr="00656AA3">
        <w:trPr>
          <w:trHeight w:val="1382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МР1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деятельность;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использовать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все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возможные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ресурсы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spacing w:val="-5"/>
                <w:w w:val="110"/>
                <w:sz w:val="24"/>
              </w:rPr>
              <w:t>для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 w:right="105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9707D8" w:rsidTr="00656AA3">
        <w:trPr>
          <w:trHeight w:val="1929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МР2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познания, в том числе умений работать с текстами, тематическими картами разного содержания, статистическими</w:t>
            </w:r>
            <w:r>
              <w:rPr>
                <w:spacing w:val="80"/>
                <w:w w:val="110"/>
                <w:sz w:val="24"/>
              </w:rPr>
              <w:t xml:space="preserve">   </w:t>
            </w:r>
            <w:r>
              <w:rPr>
                <w:w w:val="110"/>
                <w:sz w:val="24"/>
              </w:rPr>
              <w:t>данными,</w:t>
            </w:r>
            <w:r>
              <w:rPr>
                <w:spacing w:val="80"/>
                <w:w w:val="110"/>
                <w:sz w:val="24"/>
              </w:rPr>
              <w:t xml:space="preserve">   </w:t>
            </w:r>
            <w:r>
              <w:rPr>
                <w:w w:val="110"/>
                <w:sz w:val="24"/>
              </w:rPr>
              <w:t>геоинформационными</w:t>
            </w:r>
            <w:r>
              <w:rPr>
                <w:spacing w:val="80"/>
                <w:w w:val="110"/>
                <w:sz w:val="24"/>
              </w:rPr>
              <w:t xml:space="preserve">   </w:t>
            </w:r>
            <w:r>
              <w:rPr>
                <w:w w:val="110"/>
                <w:sz w:val="24"/>
              </w:rPr>
              <w:t>системами,</w:t>
            </w:r>
          </w:p>
          <w:p w:rsidR="009707D8" w:rsidRDefault="009707D8" w:rsidP="00656AA3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ресурсами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Интернета</w:t>
            </w:r>
          </w:p>
        </w:tc>
      </w:tr>
      <w:tr w:rsidR="009707D8" w:rsidTr="00656AA3">
        <w:trPr>
          <w:trHeight w:val="1656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МР3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готовность и способность к самостоятельной информационно- познавательной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деятельности, включая умение ориентироваться в различных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источниках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информации, самостоятельному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поиску, анализу, отбору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географической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информации,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её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оценке,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преобразованию,</w:t>
            </w:r>
          </w:p>
          <w:p w:rsidR="009707D8" w:rsidRDefault="009707D8" w:rsidP="00656AA3">
            <w:pPr>
              <w:pStyle w:val="TableParagraph"/>
              <w:spacing w:line="278" w:lineRule="exact"/>
              <w:ind w:left="109" w:right="94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сохранению, передаче и презентации в разных формах, в том числе с помощью технических средств и информационных технологий</w:t>
            </w:r>
          </w:p>
        </w:tc>
      </w:tr>
      <w:tr w:rsidR="009707D8" w:rsidTr="00656AA3">
        <w:trPr>
          <w:trHeight w:val="1378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МР4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102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владение языковыми средствами, коммуникативными навыками взаимодействия с людьми, готовностью к пониманию собеседника, ведению</w:t>
            </w:r>
            <w:r>
              <w:rPr>
                <w:spacing w:val="17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корректных</w:t>
            </w:r>
            <w:r>
              <w:rPr>
                <w:spacing w:val="19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дискуссий</w:t>
            </w:r>
            <w:r>
              <w:rPr>
                <w:spacing w:val="21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2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умение</w:t>
            </w:r>
            <w:r>
              <w:rPr>
                <w:spacing w:val="19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ясно,</w:t>
            </w:r>
            <w:r>
              <w:rPr>
                <w:spacing w:val="21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логично</w:t>
            </w:r>
            <w:r>
              <w:rPr>
                <w:spacing w:val="19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точно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 w:right="106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излагать свою точку зрения; умения правильно оценивать собственные поступки и поступки других людей</w:t>
            </w:r>
          </w:p>
        </w:tc>
      </w:tr>
      <w:tr w:rsidR="009707D8" w:rsidTr="00656AA3">
        <w:trPr>
          <w:trHeight w:val="1656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МР5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</w:t>
            </w:r>
            <w:r>
              <w:rPr>
                <w:spacing w:val="78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76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средств</w:t>
            </w:r>
            <w:r>
              <w:rPr>
                <w:spacing w:val="78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их</w:t>
            </w:r>
            <w:r>
              <w:rPr>
                <w:spacing w:val="76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достижения</w:t>
            </w:r>
            <w:r>
              <w:rPr>
                <w:spacing w:val="77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77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объяснения,</w:t>
            </w:r>
            <w:r>
              <w:rPr>
                <w:spacing w:val="78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оценки</w:t>
            </w:r>
            <w:r>
              <w:rPr>
                <w:spacing w:val="77"/>
                <w:w w:val="110"/>
                <w:sz w:val="24"/>
              </w:rPr>
              <w:t xml:space="preserve">  </w:t>
            </w:r>
            <w:r>
              <w:rPr>
                <w:spacing w:val="-10"/>
                <w:w w:val="110"/>
                <w:sz w:val="24"/>
              </w:rPr>
              <w:t>и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 w:right="110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прогнозирования различных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явлений и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процессов современного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мира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 основе приобретённых географических знаний и умений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ПРу1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решении</w:t>
            </w:r>
          </w:p>
          <w:p w:rsidR="009707D8" w:rsidRDefault="009707D8" w:rsidP="00656AA3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9707D8" w:rsidTr="00656AA3">
        <w:trPr>
          <w:trHeight w:val="830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ПРу2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экологических </w:t>
            </w:r>
            <w:r>
              <w:rPr>
                <w:spacing w:val="-2"/>
                <w:sz w:val="24"/>
              </w:rPr>
              <w:t>процессов</w:t>
            </w:r>
          </w:p>
        </w:tc>
      </w:tr>
      <w:tr w:rsidR="009707D8" w:rsidTr="00656AA3">
        <w:trPr>
          <w:trHeight w:val="575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ПРу3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разнообразных</w:t>
            </w:r>
          </w:p>
          <w:p w:rsidR="009707D8" w:rsidRDefault="009707D8" w:rsidP="00656AA3">
            <w:pPr>
              <w:pStyle w:val="TableParagraph"/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природных,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</w:tr>
      <w:tr w:rsidR="009707D8" w:rsidTr="00656AA3">
        <w:trPr>
          <w:trHeight w:val="830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ПРу4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основываясь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динамике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территориальных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протекающих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географическом </w:t>
            </w:r>
            <w:r>
              <w:rPr>
                <w:spacing w:val="-2"/>
                <w:sz w:val="24"/>
              </w:rPr>
              <w:t>пространстве</w:t>
            </w:r>
          </w:p>
        </w:tc>
      </w:tr>
      <w:tr w:rsidR="009707D8" w:rsidTr="00656AA3">
        <w:trPr>
          <w:trHeight w:val="829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ПРу5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2069"/>
                <w:tab w:val="left" w:pos="4071"/>
                <w:tab w:val="left" w:pos="4541"/>
                <w:tab w:val="left" w:pos="5968"/>
                <w:tab w:val="left" w:pos="7221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тенденции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</w:t>
            </w:r>
          </w:p>
          <w:p w:rsidR="009707D8" w:rsidRDefault="009707D8" w:rsidP="00656AA3">
            <w:pPr>
              <w:pStyle w:val="TableParagraph"/>
              <w:tabs>
                <w:tab w:val="left" w:pos="1977"/>
                <w:tab w:val="left" w:pos="2409"/>
                <w:tab w:val="left" w:pos="4215"/>
                <w:tab w:val="left" w:pos="5569"/>
                <w:tab w:val="left" w:pos="6001"/>
                <w:tab w:val="left" w:pos="7139"/>
                <w:tab w:val="left" w:pos="7672"/>
              </w:tabs>
              <w:spacing w:line="274" w:lineRule="exact"/>
              <w:ind w:left="109" w:right="90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основе </w:t>
            </w:r>
            <w:r>
              <w:rPr>
                <w:sz w:val="24"/>
              </w:rPr>
              <w:t>картографических источников информации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ПРу6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1694"/>
                <w:tab w:val="left" w:pos="4051"/>
                <w:tab w:val="left" w:pos="5135"/>
                <w:tab w:val="left" w:pos="5708"/>
                <w:tab w:val="left" w:pos="7072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хранения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707D8" w:rsidRDefault="009707D8" w:rsidP="00656AA3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9707D8" w:rsidTr="00656AA3">
        <w:trPr>
          <w:trHeight w:val="552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ПРу7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1588"/>
                <w:tab w:val="left" w:pos="3322"/>
                <w:tab w:val="left" w:pos="5314"/>
                <w:tab w:val="left" w:pos="7298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природно-</w:t>
            </w:r>
          </w:p>
          <w:p w:rsidR="009707D8" w:rsidRDefault="009707D8" w:rsidP="00656AA3">
            <w:pPr>
              <w:pStyle w:val="TableParagraph"/>
              <w:spacing w:before="3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ПРу8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1343"/>
                <w:tab w:val="left" w:pos="2827"/>
                <w:tab w:val="left" w:pos="3821"/>
                <w:tab w:val="left" w:pos="5281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простейшие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707D8" w:rsidRDefault="009707D8" w:rsidP="00656AA3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геоэкологических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</w:tr>
      <w:tr w:rsidR="009707D8" w:rsidTr="00656AA3">
        <w:trPr>
          <w:trHeight w:val="830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ПРу9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2184"/>
                <w:tab w:val="left" w:pos="3603"/>
                <w:tab w:val="left" w:pos="6527"/>
                <w:tab w:val="left" w:pos="6878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социально-экономические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экологические</w:t>
            </w:r>
          </w:p>
          <w:p w:rsidR="009707D8" w:rsidRDefault="009707D8" w:rsidP="00656AA3">
            <w:pPr>
              <w:pStyle w:val="TableParagraph"/>
              <w:tabs>
                <w:tab w:val="left" w:pos="2035"/>
                <w:tab w:val="left" w:pos="3447"/>
                <w:tab w:val="left" w:pos="4935"/>
                <w:tab w:val="left" w:pos="5483"/>
                <w:tab w:val="left" w:pos="6491"/>
              </w:tabs>
              <w:spacing w:line="274" w:lineRule="exact"/>
              <w:ind w:left="109" w:right="92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картографической информации</w:t>
            </w:r>
          </w:p>
        </w:tc>
      </w:tr>
      <w:tr w:rsidR="009707D8" w:rsidTr="00656AA3">
        <w:trPr>
          <w:trHeight w:val="552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ПРу10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2040"/>
                <w:tab w:val="left" w:pos="3442"/>
                <w:tab w:val="left" w:pos="4786"/>
                <w:tab w:val="left" w:pos="5473"/>
                <w:tab w:val="left" w:pos="6774"/>
                <w:tab w:val="left" w:pos="8239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геосистем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707D8" w:rsidRDefault="009707D8" w:rsidP="00656AA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антропогенных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факторов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ПРу11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иприродно-</w:t>
            </w:r>
          </w:p>
          <w:p w:rsidR="009707D8" w:rsidRDefault="009707D8" w:rsidP="00656AA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ПРу12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6286"/>
                <w:tab w:val="left" w:pos="7528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изменение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численности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структуры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  <w:t>мира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9707D8" w:rsidRDefault="009707D8" w:rsidP="00656AA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регионов</w:t>
            </w:r>
          </w:p>
        </w:tc>
      </w:tr>
      <w:tr w:rsidR="009707D8" w:rsidTr="00656AA3">
        <w:trPr>
          <w:trHeight w:val="552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ПРу13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  <w:p w:rsidR="009707D8" w:rsidRDefault="009707D8" w:rsidP="00656AA3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изменений</w:t>
            </w:r>
          </w:p>
        </w:tc>
      </w:tr>
      <w:tr w:rsidR="009707D8" w:rsidTr="00656AA3">
        <w:trPr>
          <w:trHeight w:val="277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ПРу14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хозяйство</w:t>
            </w:r>
          </w:p>
        </w:tc>
      </w:tr>
      <w:tr w:rsidR="009707D8" w:rsidTr="00656AA3">
        <w:trPr>
          <w:trHeight w:val="825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ПРу15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разных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условиях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точки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зрения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концепции</w:t>
            </w:r>
          </w:p>
          <w:p w:rsidR="009707D8" w:rsidRDefault="009707D8" w:rsidP="00656AA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</w:tr>
      <w:tr w:rsidR="009707D8" w:rsidTr="00656AA3">
        <w:trPr>
          <w:trHeight w:val="830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ПРу16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геополитического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геоэкономического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разделении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ПРу17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1341"/>
                <w:tab w:val="left" w:pos="2640"/>
                <w:tab w:val="left" w:pos="3978"/>
                <w:tab w:val="left" w:pos="4357"/>
                <w:tab w:val="left" w:pos="6074"/>
                <w:tab w:val="left" w:pos="7685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устанавливать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соотношения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между</w:t>
            </w:r>
          </w:p>
          <w:p w:rsidR="009707D8" w:rsidRDefault="009707D8" w:rsidP="00656AA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территорией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исключительной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зоной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9707D8" w:rsidTr="00656AA3">
        <w:trPr>
          <w:trHeight w:val="552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ПРу18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972"/>
                <w:tab w:val="left" w:pos="3753"/>
                <w:tab w:val="left" w:pos="5393"/>
                <w:tab w:val="left" w:pos="7037"/>
                <w:tab w:val="left" w:pos="7474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давать</w:t>
            </w:r>
            <w:r>
              <w:rPr>
                <w:sz w:val="24"/>
              </w:rPr>
              <w:tab/>
              <w:t>оценку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международной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направленной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решение</w:t>
            </w:r>
          </w:p>
          <w:p w:rsidR="009707D8" w:rsidRDefault="009707D8" w:rsidP="00656AA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человечества</w:t>
            </w:r>
          </w:p>
        </w:tc>
      </w:tr>
    </w:tbl>
    <w:p w:rsidR="009707D8" w:rsidRDefault="009707D8" w:rsidP="009707D8">
      <w:pPr>
        <w:pStyle w:val="a0"/>
        <w:spacing w:before="175"/>
        <w:ind w:left="0"/>
        <w:rPr>
          <w:sz w:val="22"/>
        </w:rPr>
      </w:pPr>
    </w:p>
    <w:p w:rsidR="00F77543" w:rsidRPr="00F77543" w:rsidRDefault="00EA7559" w:rsidP="00F77543">
      <w:pPr>
        <w:ind w:right="-5"/>
        <w:jc w:val="both"/>
        <w:rPr>
          <w:b/>
          <w:bCs/>
          <w:sz w:val="28"/>
          <w:szCs w:val="28"/>
        </w:rPr>
      </w:pPr>
      <w:r w:rsidRPr="008D41D6">
        <w:rPr>
          <w:b/>
          <w:sz w:val="28"/>
          <w:szCs w:val="28"/>
        </w:rPr>
        <w:t>2.3.</w:t>
      </w:r>
      <w:r w:rsidRPr="008D41D6">
        <w:rPr>
          <w:sz w:val="28"/>
          <w:szCs w:val="28"/>
        </w:rPr>
        <w:t xml:space="preserve"> </w:t>
      </w:r>
      <w:bookmarkStart w:id="1" w:name="_Hlk89419681"/>
      <w:r w:rsidRPr="008D41D6">
        <w:rPr>
          <w:b/>
          <w:sz w:val="28"/>
          <w:szCs w:val="28"/>
        </w:rPr>
        <w:t xml:space="preserve">Итоговые образовательные результаты по </w:t>
      </w:r>
      <w:r w:rsidRPr="008D41D6">
        <w:rPr>
          <w:b/>
          <w:bCs/>
          <w:sz w:val="28"/>
          <w:szCs w:val="28"/>
        </w:rPr>
        <w:t xml:space="preserve">учебной дисциплине/ междисциплинарному курсу, предъявляемые к оценке, </w:t>
      </w:r>
      <w:bookmarkEnd w:id="1"/>
      <w:r w:rsidRPr="008D41D6">
        <w:rPr>
          <w:b/>
          <w:bCs/>
          <w:sz w:val="28"/>
          <w:szCs w:val="28"/>
        </w:rPr>
        <w:t>инструменты их оценки</w:t>
      </w:r>
    </w:p>
    <w:tbl>
      <w:tblPr>
        <w:tblpPr w:leftFromText="180" w:rightFromText="180" w:vertAnchor="text" w:horzAnchor="page" w:tblpX="1644" w:tblpY="124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4"/>
        <w:gridCol w:w="3827"/>
      </w:tblGrid>
      <w:tr w:rsidR="00F77543" w:rsidRPr="00742585" w:rsidTr="00D309DB">
        <w:trPr>
          <w:tblHeader/>
        </w:trPr>
        <w:tc>
          <w:tcPr>
            <w:tcW w:w="5954" w:type="dxa"/>
            <w:shd w:val="clear" w:color="auto" w:fill="auto"/>
          </w:tcPr>
          <w:p w:rsidR="00F77543" w:rsidRPr="00AA5768" w:rsidRDefault="00F77543" w:rsidP="00D309DB">
            <w:pPr>
              <w:jc w:val="center"/>
              <w:rPr>
                <w:rFonts w:cs="DejaVu Sans"/>
                <w:b/>
                <w:lang w:eastAsia="zh-CN" w:bidi="hi-IN"/>
              </w:rPr>
            </w:pPr>
            <w:r w:rsidRPr="00AA5768">
              <w:rPr>
                <w:rFonts w:cs="DejaVu Sans"/>
                <w:b/>
                <w:lang w:eastAsia="zh-CN" w:bidi="hi-IN"/>
              </w:rPr>
              <w:t>Наименование образовательных результатов ФГОС СОО (предметные результаты – ПР б/у)</w:t>
            </w:r>
          </w:p>
        </w:tc>
        <w:tc>
          <w:tcPr>
            <w:tcW w:w="3827" w:type="dxa"/>
            <w:shd w:val="clear" w:color="auto" w:fill="auto"/>
          </w:tcPr>
          <w:p w:rsidR="00F77543" w:rsidRPr="00742585" w:rsidRDefault="00F77543" w:rsidP="00D309DB">
            <w:pPr>
              <w:jc w:val="center"/>
              <w:rPr>
                <w:rFonts w:cs="DejaVu Sans"/>
                <w:b/>
                <w:lang w:val="en-US" w:eastAsia="zh-CN" w:bidi="hi-IN"/>
              </w:rPr>
            </w:pPr>
            <w:r w:rsidRPr="00742585">
              <w:rPr>
                <w:rFonts w:cs="DejaVu Sans"/>
                <w:b/>
                <w:lang w:val="en-US" w:eastAsia="zh-CN" w:bidi="hi-IN"/>
              </w:rPr>
              <w:t>Методы оценки</w:t>
            </w: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F7754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01 </w:t>
            </w:r>
            <w:r>
              <w:rPr>
                <w:sz w:val="24"/>
              </w:rPr>
              <w:t xml:space="preserve"> определять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решении</w:t>
            </w:r>
          </w:p>
          <w:p w:rsidR="00F77543" w:rsidRPr="00220877" w:rsidRDefault="00F77543" w:rsidP="00F77543">
            <w:pPr>
              <w:rPr>
                <w:rFonts w:cs="DejaVu Sans"/>
                <w:i/>
                <w:lang w:eastAsia="zh-CN" w:bidi="hi-IN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827" w:type="dxa"/>
            <w:shd w:val="clear" w:color="auto" w:fill="auto"/>
          </w:tcPr>
          <w:p w:rsidR="00F77543" w:rsidRPr="00AA5768" w:rsidRDefault="00F77543" w:rsidP="00D309DB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B765E1" w:rsidRDefault="00F77543" w:rsidP="00D309DB">
            <w:pPr>
              <w:rPr>
                <w:rFonts w:cs="DejaVu Sans"/>
                <w:i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02 </w:t>
            </w:r>
            <w:r>
              <w:rPr>
                <w:sz w:val="24"/>
              </w:rPr>
              <w:t>выявлять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77543" w:rsidRDefault="00F77543" w:rsidP="00D309DB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экологических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3827" w:type="dxa"/>
            <w:shd w:val="clear" w:color="auto" w:fill="auto"/>
          </w:tcPr>
          <w:p w:rsidR="00F77543" w:rsidRPr="00AA5768" w:rsidRDefault="00F77543" w:rsidP="00D309DB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220877" w:rsidRDefault="00F77543" w:rsidP="00D309DB">
            <w:pPr>
              <w:rPr>
                <w:rFonts w:cs="DejaVu Sans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03 </w:t>
            </w: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разнообразных</w:t>
            </w:r>
          </w:p>
          <w:p w:rsidR="00F77543" w:rsidRDefault="00F77543" w:rsidP="00D309DB">
            <w:pPr>
              <w:pStyle w:val="TableParagraph"/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природных,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3827" w:type="dxa"/>
            <w:shd w:val="clear" w:color="auto" w:fill="auto"/>
          </w:tcPr>
          <w:p w:rsidR="00F77543" w:rsidRPr="00AA5768" w:rsidRDefault="00F77543" w:rsidP="00D309DB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AA5768" w:rsidRDefault="00F77543" w:rsidP="00D309DB">
            <w:pPr>
              <w:rPr>
                <w:rFonts w:cs="DejaVu Sans"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  <w:p w:rsidR="00F77543" w:rsidRPr="00220877" w:rsidRDefault="00F77543" w:rsidP="00D309DB">
            <w:pPr>
              <w:rPr>
                <w:rFonts w:cs="DejaVu Sans"/>
                <w:lang w:eastAsia="zh-CN" w:bidi="hi-IN"/>
              </w:rPr>
            </w:pP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04 </w:t>
            </w:r>
            <w:r>
              <w:rPr>
                <w:sz w:val="24"/>
              </w:rPr>
              <w:t>прогнозировать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основываясь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динамике</w:t>
            </w:r>
          </w:p>
          <w:p w:rsidR="00F77543" w:rsidRDefault="00F77543" w:rsidP="00D309DB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территориальных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протекающих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географическом </w:t>
            </w:r>
            <w:r>
              <w:rPr>
                <w:spacing w:val="-2"/>
                <w:sz w:val="24"/>
              </w:rPr>
              <w:t>пространстве</w:t>
            </w:r>
          </w:p>
        </w:tc>
        <w:tc>
          <w:tcPr>
            <w:tcW w:w="3827" w:type="dxa"/>
            <w:shd w:val="clear" w:color="auto" w:fill="auto"/>
          </w:tcPr>
          <w:p w:rsidR="00F77543" w:rsidRPr="00AA5768" w:rsidRDefault="00F77543" w:rsidP="00D309DB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220877" w:rsidRDefault="00F77543" w:rsidP="00D309DB">
            <w:pPr>
              <w:rPr>
                <w:rFonts w:cs="DejaVu Sans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D309DB">
            <w:pPr>
              <w:pStyle w:val="TableParagraph"/>
              <w:tabs>
                <w:tab w:val="left" w:pos="2069"/>
                <w:tab w:val="left" w:pos="4071"/>
                <w:tab w:val="left" w:pos="4541"/>
                <w:tab w:val="left" w:pos="5968"/>
                <w:tab w:val="left" w:pos="7221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05 </w:t>
            </w: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тенденции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</w:t>
            </w:r>
          </w:p>
          <w:p w:rsidR="00F77543" w:rsidRDefault="00F77543" w:rsidP="00D309DB">
            <w:pPr>
              <w:pStyle w:val="TableParagraph"/>
              <w:tabs>
                <w:tab w:val="left" w:pos="1977"/>
                <w:tab w:val="left" w:pos="2409"/>
                <w:tab w:val="left" w:pos="4215"/>
                <w:tab w:val="left" w:pos="5569"/>
                <w:tab w:val="left" w:pos="6001"/>
                <w:tab w:val="left" w:pos="7139"/>
                <w:tab w:val="left" w:pos="7672"/>
              </w:tabs>
              <w:spacing w:line="274" w:lineRule="exact"/>
              <w:ind w:left="109" w:right="90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явлений</w:t>
            </w:r>
            <w:r>
              <w:rPr>
                <w:sz w:val="24"/>
              </w:rPr>
              <w:t xml:space="preserve"> 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основе </w:t>
            </w:r>
            <w:r>
              <w:rPr>
                <w:sz w:val="24"/>
              </w:rPr>
              <w:t>картографических источников информации</w:t>
            </w:r>
          </w:p>
        </w:tc>
        <w:tc>
          <w:tcPr>
            <w:tcW w:w="3827" w:type="dxa"/>
            <w:shd w:val="clear" w:color="auto" w:fill="auto"/>
          </w:tcPr>
          <w:p w:rsidR="00F77543" w:rsidRPr="00AA5768" w:rsidRDefault="00F77543" w:rsidP="00D309DB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220877" w:rsidRDefault="00F77543" w:rsidP="00D309DB">
            <w:pPr>
              <w:rPr>
                <w:rFonts w:cs="DejaVu Sans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D309DB">
            <w:pPr>
              <w:pStyle w:val="TableParagraph"/>
              <w:tabs>
                <w:tab w:val="left" w:pos="1694"/>
                <w:tab w:val="left" w:pos="4051"/>
                <w:tab w:val="left" w:pos="5135"/>
                <w:tab w:val="left" w:pos="5708"/>
                <w:tab w:val="left" w:pos="7072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06 </w:t>
            </w:r>
            <w:r>
              <w:rPr>
                <w:spacing w:val="-2"/>
                <w:sz w:val="24"/>
              </w:rPr>
              <w:t>использовать</w:t>
            </w:r>
            <w:r w:rsidR="0000505E">
              <w:rPr>
                <w:spacing w:val="-2"/>
                <w:sz w:val="24"/>
              </w:rPr>
              <w:t xml:space="preserve"> геоинформационные</w:t>
            </w:r>
            <w:r w:rsidR="0000505E">
              <w:rPr>
                <w:sz w:val="24"/>
              </w:rPr>
              <w:tab/>
            </w:r>
            <w:r w:rsidR="0000505E">
              <w:rPr>
                <w:spacing w:val="-2"/>
                <w:sz w:val="24"/>
              </w:rPr>
              <w:t xml:space="preserve"> системы</w:t>
            </w:r>
            <w:r w:rsidR="0000505E">
              <w:rPr>
                <w:sz w:val="24"/>
              </w:rPr>
              <w:t xml:space="preserve">  </w:t>
            </w:r>
            <w:r w:rsidR="0000505E">
              <w:rPr>
                <w:spacing w:val="-5"/>
                <w:sz w:val="24"/>
              </w:rPr>
              <w:t>для</w:t>
            </w:r>
            <w:r w:rsidR="0000505E">
              <w:rPr>
                <w:spacing w:val="-2"/>
                <w:sz w:val="24"/>
              </w:rPr>
              <w:t xml:space="preserve"> получения, хранения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F77543" w:rsidRDefault="00F77543" w:rsidP="00D309DB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3827" w:type="dxa"/>
            <w:shd w:val="clear" w:color="auto" w:fill="auto"/>
          </w:tcPr>
          <w:p w:rsidR="00F77543" w:rsidRPr="00AA5768" w:rsidRDefault="00F77543" w:rsidP="00D309DB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220877" w:rsidRDefault="00F77543" w:rsidP="00D309DB">
            <w:pPr>
              <w:rPr>
                <w:rFonts w:cs="DejaVu Sans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00505E">
            <w:pPr>
              <w:pStyle w:val="TableParagraph"/>
              <w:tabs>
                <w:tab w:val="left" w:pos="1588"/>
                <w:tab w:val="left" w:pos="3322"/>
                <w:tab w:val="left" w:pos="5314"/>
                <w:tab w:val="left" w:pos="7298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07 </w:t>
            </w:r>
            <w:r>
              <w:rPr>
                <w:spacing w:val="-2"/>
                <w:sz w:val="24"/>
              </w:rPr>
              <w:t>составлять</w:t>
            </w:r>
            <w:r w:rsidR="0000505E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комплексные</w:t>
            </w:r>
            <w:r w:rsidR="0000505E">
              <w:rPr>
                <w:spacing w:val="-2"/>
                <w:sz w:val="24"/>
              </w:rPr>
              <w:t xml:space="preserve"> географические характеристики природно-</w:t>
            </w:r>
            <w:r w:rsidR="0000505E">
              <w:rPr>
                <w:sz w:val="24"/>
              </w:rPr>
              <w:t xml:space="preserve"> хозяйственных</w:t>
            </w:r>
            <w:r w:rsidR="0000505E">
              <w:rPr>
                <w:spacing w:val="-6"/>
                <w:sz w:val="24"/>
              </w:rPr>
              <w:t xml:space="preserve"> </w:t>
            </w:r>
            <w:r w:rsidR="0000505E">
              <w:rPr>
                <w:spacing w:val="-2"/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D309DB">
            <w:pPr>
              <w:pStyle w:val="TableParagraph"/>
              <w:tabs>
                <w:tab w:val="left" w:pos="1343"/>
                <w:tab w:val="left" w:pos="2827"/>
                <w:tab w:val="left" w:pos="3821"/>
                <w:tab w:val="left" w:pos="5281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t>ПР б/у 08</w:t>
            </w:r>
            <w:r w:rsidR="0000505E">
              <w:t xml:space="preserve"> </w:t>
            </w:r>
            <w:r>
              <w:rPr>
                <w:spacing w:val="-2"/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простейшие моде</w:t>
            </w:r>
            <w:r w:rsidR="0000505E">
              <w:rPr>
                <w:spacing w:val="-2"/>
                <w:sz w:val="24"/>
              </w:rPr>
              <w:t xml:space="preserve">ли </w:t>
            </w:r>
            <w:r>
              <w:rPr>
                <w:spacing w:val="-2"/>
                <w:sz w:val="24"/>
              </w:rPr>
              <w:t>природных,</w:t>
            </w:r>
            <w:r w:rsidR="0000505E"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социально-экономических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F77543" w:rsidRDefault="00F77543" w:rsidP="00D309DB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геоэкологических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tabs>
                <w:tab w:val="left" w:pos="2184"/>
                <w:tab w:val="left" w:pos="3603"/>
                <w:tab w:val="left" w:pos="6527"/>
                <w:tab w:val="left" w:pos="6878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09 </w:t>
            </w:r>
            <w:r>
              <w:rPr>
                <w:spacing w:val="-2"/>
                <w:sz w:val="24"/>
              </w:rPr>
              <w:t>интерпретировать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социально-экономические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экологические</w:t>
            </w:r>
          </w:p>
          <w:p w:rsidR="0000505E" w:rsidRDefault="0000505E" w:rsidP="00D309DB">
            <w:pPr>
              <w:pStyle w:val="TableParagraph"/>
              <w:tabs>
                <w:tab w:val="left" w:pos="2035"/>
                <w:tab w:val="left" w:pos="3447"/>
                <w:tab w:val="left" w:pos="4935"/>
                <w:tab w:val="left" w:pos="5483"/>
                <w:tab w:val="left" w:pos="6491"/>
              </w:tabs>
              <w:spacing w:line="274" w:lineRule="exact"/>
              <w:ind w:left="109" w:right="92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картографической информации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tabs>
                <w:tab w:val="left" w:pos="2040"/>
                <w:tab w:val="left" w:pos="3442"/>
                <w:tab w:val="left" w:pos="4786"/>
                <w:tab w:val="left" w:pos="5473"/>
                <w:tab w:val="left" w:pos="6774"/>
                <w:tab w:val="left" w:pos="8239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10 </w:t>
            </w: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геосистем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00505E" w:rsidRDefault="0000505E" w:rsidP="00D309DB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антропогенных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факторов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t xml:space="preserve">ПР б/у 11 </w:t>
            </w: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иприродно-</w:t>
            </w:r>
          </w:p>
          <w:p w:rsidR="0000505E" w:rsidRDefault="0000505E" w:rsidP="00D309DB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tabs>
                <w:tab w:val="left" w:pos="6286"/>
                <w:tab w:val="left" w:pos="7528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12  </w:t>
            </w:r>
            <w:r>
              <w:rPr>
                <w:sz w:val="24"/>
              </w:rPr>
              <w:t>прогнозировать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изменение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численности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lastRenderedPageBreak/>
              <w:t>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структуры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  <w:t>мира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00505E" w:rsidRDefault="0000505E" w:rsidP="00D309DB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регионов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lastRenderedPageBreak/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lastRenderedPageBreak/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lastRenderedPageBreak/>
              <w:t xml:space="preserve">ПР б/у 13 </w:t>
            </w:r>
            <w:r>
              <w:rPr>
                <w:sz w:val="24"/>
              </w:rPr>
              <w:t>анализировать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  <w:p w:rsidR="0000505E" w:rsidRDefault="0000505E" w:rsidP="00D309DB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изменений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t xml:space="preserve">ПР б/у 14 </w:t>
            </w: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хозяйство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t xml:space="preserve">ПР б/у 15 </w:t>
            </w:r>
            <w:r>
              <w:rPr>
                <w:sz w:val="24"/>
              </w:rPr>
              <w:t>оценивать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разных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условиях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точки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зрения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концепции</w:t>
            </w:r>
          </w:p>
          <w:p w:rsidR="0000505E" w:rsidRDefault="0000505E" w:rsidP="00D309DB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16 </w:t>
            </w:r>
            <w:r>
              <w:rPr>
                <w:sz w:val="24"/>
              </w:rPr>
              <w:t>выявлять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геополитического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геоэкономического</w:t>
            </w:r>
          </w:p>
          <w:p w:rsidR="0000505E" w:rsidRDefault="0000505E" w:rsidP="00D309DB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разделении </w:t>
            </w:r>
            <w:r>
              <w:rPr>
                <w:spacing w:val="-2"/>
                <w:sz w:val="24"/>
              </w:rPr>
              <w:t>труда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tabs>
                <w:tab w:val="left" w:pos="1341"/>
                <w:tab w:val="left" w:pos="2640"/>
                <w:tab w:val="left" w:pos="3978"/>
                <w:tab w:val="left" w:pos="4357"/>
                <w:tab w:val="left" w:pos="6074"/>
                <w:tab w:val="left" w:pos="7685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17 </w:t>
            </w: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устанавливать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соотношения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между</w:t>
            </w:r>
          </w:p>
          <w:p w:rsidR="0000505E" w:rsidRDefault="0000505E" w:rsidP="00D309DB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территорией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исключительной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зоной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tabs>
                <w:tab w:val="left" w:pos="972"/>
                <w:tab w:val="left" w:pos="3753"/>
                <w:tab w:val="left" w:pos="5393"/>
                <w:tab w:val="left" w:pos="7037"/>
                <w:tab w:val="left" w:pos="7474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18 </w:t>
            </w:r>
            <w:r>
              <w:rPr>
                <w:spacing w:val="-2"/>
                <w:sz w:val="24"/>
              </w:rPr>
              <w:t xml:space="preserve">давать </w:t>
            </w:r>
            <w:r>
              <w:rPr>
                <w:sz w:val="24"/>
              </w:rPr>
              <w:t>оценку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международной деятельности,</w:t>
            </w: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направленной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решение</w:t>
            </w:r>
          </w:p>
          <w:p w:rsidR="0000505E" w:rsidRDefault="0000505E" w:rsidP="00D309DB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человечества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</w:tbl>
    <w:p w:rsidR="00F77543" w:rsidRDefault="00F77543" w:rsidP="00F77543">
      <w:pPr>
        <w:ind w:right="-694"/>
        <w:rPr>
          <w:b/>
          <w:sz w:val="28"/>
          <w:szCs w:val="28"/>
        </w:rPr>
      </w:pPr>
    </w:p>
    <w:p w:rsidR="00F77543" w:rsidRDefault="00F77543" w:rsidP="00F77543">
      <w:pPr>
        <w:ind w:left="-360" w:right="-5"/>
        <w:jc w:val="both"/>
        <w:rPr>
          <w:b/>
          <w:bCs/>
          <w:sz w:val="28"/>
          <w:szCs w:val="28"/>
        </w:rPr>
      </w:pPr>
    </w:p>
    <w:p w:rsidR="00F77543" w:rsidRDefault="00F77543" w:rsidP="00F77543">
      <w:pPr>
        <w:ind w:left="-360" w:right="-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2.4. </w:t>
      </w:r>
      <w:r w:rsidRPr="002D00F9">
        <w:rPr>
          <w:b/>
          <w:bCs/>
          <w:sz w:val="28"/>
          <w:szCs w:val="28"/>
        </w:rPr>
        <w:t>Соответствие итоговых образовательных результатов по учебной дисциплине/ междисциплинарному курсу, предъявляемых к оценке, оценочным средствам</w:t>
      </w:r>
    </w:p>
    <w:p w:rsidR="00F77543" w:rsidRPr="006E14BB" w:rsidRDefault="00F77543" w:rsidP="00F77543">
      <w:pPr>
        <w:ind w:left="-360" w:right="-5"/>
        <w:jc w:val="both"/>
        <w:rPr>
          <w:b/>
          <w:sz w:val="28"/>
          <w:szCs w:val="28"/>
        </w:rPr>
      </w:pPr>
    </w:p>
    <w:p w:rsidR="00F77543" w:rsidRDefault="00F77543" w:rsidP="00F77543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2.4.1. Тестирование (теоретическое/практическое) – Приложение 1</w:t>
      </w:r>
    </w:p>
    <w:tbl>
      <w:tblPr>
        <w:tblpPr w:leftFromText="180" w:rightFromText="180" w:vertAnchor="text" w:horzAnchor="margin" w:tblpXSpec="center" w:tblpY="203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3"/>
        <w:gridCol w:w="3828"/>
      </w:tblGrid>
      <w:tr w:rsidR="0000505E" w:rsidRPr="00310DFE" w:rsidTr="0000505E">
        <w:tc>
          <w:tcPr>
            <w:tcW w:w="5953" w:type="dxa"/>
            <w:vAlign w:val="center"/>
          </w:tcPr>
          <w:p w:rsidR="0000505E" w:rsidRPr="00B56574" w:rsidRDefault="0000505E" w:rsidP="0000505E">
            <w:pPr>
              <w:pStyle w:val="a5"/>
              <w:spacing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 (ы) оценивания</w:t>
            </w:r>
          </w:p>
        </w:tc>
        <w:tc>
          <w:tcPr>
            <w:tcW w:w="3828" w:type="dxa"/>
            <w:vAlign w:val="center"/>
          </w:tcPr>
          <w:p w:rsidR="0000505E" w:rsidRPr="005E26DA" w:rsidRDefault="0000505E" w:rsidP="0000505E">
            <w:pPr>
              <w:pStyle w:val="a5"/>
              <w:spacing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Pr="006E14BB">
              <w:rPr>
                <w:b/>
                <w:sz w:val="28"/>
                <w:szCs w:val="28"/>
              </w:rPr>
              <w:t xml:space="preserve"> задания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01 </w:t>
            </w:r>
            <w:r>
              <w:rPr>
                <w:sz w:val="24"/>
              </w:rPr>
              <w:t xml:space="preserve"> определять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решении</w:t>
            </w:r>
          </w:p>
          <w:p w:rsidR="0000505E" w:rsidRPr="00220877" w:rsidRDefault="0000505E" w:rsidP="0000505E">
            <w:pPr>
              <w:rPr>
                <w:rFonts w:cs="DejaVu Sans"/>
                <w:i/>
                <w:lang w:eastAsia="zh-CN" w:bidi="hi-IN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tabs>
                <w:tab w:val="left" w:pos="1730"/>
              </w:tabs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20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02 </w:t>
            </w:r>
            <w:r>
              <w:rPr>
                <w:sz w:val="24"/>
              </w:rPr>
              <w:t>выявлять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0505E" w:rsidRDefault="0000505E" w:rsidP="0000505E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экологических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tabs>
                <w:tab w:val="left" w:pos="1730"/>
              </w:tabs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1,2,4,11,12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03 </w:t>
            </w: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разнообразных</w:t>
            </w:r>
          </w:p>
          <w:p w:rsidR="0000505E" w:rsidRDefault="0000505E" w:rsidP="0000505E">
            <w:pPr>
              <w:pStyle w:val="TableParagraph"/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природных,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tabs>
                <w:tab w:val="left" w:pos="1730"/>
              </w:tabs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14,15,17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04 </w:t>
            </w:r>
            <w:r>
              <w:rPr>
                <w:sz w:val="24"/>
              </w:rPr>
              <w:t>прогнозировать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основываясь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динамике</w:t>
            </w:r>
          </w:p>
          <w:p w:rsidR="0000505E" w:rsidRDefault="0000505E" w:rsidP="0000505E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территориальных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протекающих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географическом </w:t>
            </w:r>
            <w:r>
              <w:rPr>
                <w:spacing w:val="-2"/>
                <w:sz w:val="24"/>
              </w:rPr>
              <w:t>пространстве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5-10,13,16,18,19-25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2069"/>
                <w:tab w:val="left" w:pos="4071"/>
                <w:tab w:val="left" w:pos="4541"/>
                <w:tab w:val="left" w:pos="5968"/>
                <w:tab w:val="left" w:pos="7221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05 </w:t>
            </w: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тенденции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</w:t>
            </w:r>
          </w:p>
          <w:p w:rsidR="0000505E" w:rsidRDefault="0000505E" w:rsidP="0000505E">
            <w:pPr>
              <w:pStyle w:val="TableParagraph"/>
              <w:tabs>
                <w:tab w:val="left" w:pos="1977"/>
                <w:tab w:val="left" w:pos="2409"/>
                <w:tab w:val="left" w:pos="4215"/>
                <w:tab w:val="left" w:pos="5569"/>
                <w:tab w:val="left" w:pos="6001"/>
                <w:tab w:val="left" w:pos="7139"/>
                <w:tab w:val="left" w:pos="7672"/>
              </w:tabs>
              <w:spacing w:line="274" w:lineRule="exact"/>
              <w:ind w:left="109" w:right="90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явлений</w:t>
            </w:r>
            <w:r>
              <w:rPr>
                <w:sz w:val="24"/>
              </w:rPr>
              <w:t xml:space="preserve"> 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основе </w:t>
            </w:r>
            <w:r>
              <w:rPr>
                <w:sz w:val="24"/>
              </w:rPr>
              <w:t>картографических источников информации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3,20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1694"/>
                <w:tab w:val="left" w:pos="4051"/>
                <w:tab w:val="left" w:pos="5135"/>
                <w:tab w:val="left" w:pos="5708"/>
                <w:tab w:val="left" w:pos="7072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06 </w:t>
            </w:r>
            <w:r>
              <w:rPr>
                <w:spacing w:val="-2"/>
                <w:sz w:val="24"/>
              </w:rPr>
              <w:t>использовать геоинформационные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 системы</w:t>
            </w:r>
            <w:r>
              <w:rPr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получения, хранения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00505E" w:rsidRDefault="0000505E" w:rsidP="0000505E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1-25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1588"/>
                <w:tab w:val="left" w:pos="3322"/>
                <w:tab w:val="left" w:pos="5314"/>
                <w:tab w:val="left" w:pos="7298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07 </w:t>
            </w:r>
            <w:r>
              <w:rPr>
                <w:spacing w:val="-2"/>
                <w:sz w:val="24"/>
              </w:rPr>
              <w:t xml:space="preserve">составлять комплексные географические </w:t>
            </w:r>
            <w:r>
              <w:rPr>
                <w:spacing w:val="-2"/>
                <w:sz w:val="24"/>
              </w:rPr>
              <w:lastRenderedPageBreak/>
              <w:t>характеристики природно-</w:t>
            </w:r>
            <w:r>
              <w:rPr>
                <w:sz w:val="24"/>
              </w:rPr>
              <w:t xml:space="preserve"> хозяйственных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tabs>
                <w:tab w:val="left" w:pos="1730"/>
              </w:tabs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lastRenderedPageBreak/>
              <w:t>1,2,4,11,12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1343"/>
                <w:tab w:val="left" w:pos="2827"/>
                <w:tab w:val="left" w:pos="3821"/>
                <w:tab w:val="left" w:pos="5281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lastRenderedPageBreak/>
              <w:t xml:space="preserve">ПР б/у 08 </w:t>
            </w:r>
            <w:r>
              <w:rPr>
                <w:spacing w:val="-2"/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простейшие модели природных,</w:t>
            </w: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социально-экономических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00505E" w:rsidRDefault="0000505E" w:rsidP="0000505E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геоэкологических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tabs>
                <w:tab w:val="left" w:pos="1730"/>
              </w:tabs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14,15,17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2184"/>
                <w:tab w:val="left" w:pos="3603"/>
                <w:tab w:val="left" w:pos="6527"/>
                <w:tab w:val="left" w:pos="6878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09 </w:t>
            </w:r>
            <w:r>
              <w:rPr>
                <w:spacing w:val="-2"/>
                <w:sz w:val="24"/>
              </w:rPr>
              <w:t>интерпретировать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социально-экономические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экологические</w:t>
            </w:r>
          </w:p>
          <w:p w:rsidR="0000505E" w:rsidRDefault="0000505E" w:rsidP="0000505E">
            <w:pPr>
              <w:pStyle w:val="TableParagraph"/>
              <w:tabs>
                <w:tab w:val="left" w:pos="2035"/>
                <w:tab w:val="left" w:pos="3447"/>
                <w:tab w:val="left" w:pos="4935"/>
                <w:tab w:val="left" w:pos="5483"/>
                <w:tab w:val="left" w:pos="6491"/>
              </w:tabs>
              <w:spacing w:line="274" w:lineRule="exact"/>
              <w:ind w:left="109" w:right="92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картографической информации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5-10,13,16,18,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2040"/>
                <w:tab w:val="left" w:pos="3442"/>
                <w:tab w:val="left" w:pos="4786"/>
                <w:tab w:val="left" w:pos="5473"/>
                <w:tab w:val="left" w:pos="6774"/>
                <w:tab w:val="left" w:pos="8239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10 </w:t>
            </w: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геосистем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00505E" w:rsidRDefault="0000505E" w:rsidP="0000505E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антропогенных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факторов</w:t>
            </w:r>
          </w:p>
        </w:tc>
        <w:tc>
          <w:tcPr>
            <w:tcW w:w="3828" w:type="dxa"/>
          </w:tcPr>
          <w:p w:rsidR="0000505E" w:rsidRDefault="0000505E" w:rsidP="0000505E">
            <w:pPr>
              <w:ind w:right="28"/>
            </w:pPr>
            <w:r>
              <w:t>19-24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t xml:space="preserve">ПР б/у 11 </w:t>
            </w: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иприродно-</w:t>
            </w:r>
          </w:p>
          <w:p w:rsidR="0000505E" w:rsidRDefault="0000505E" w:rsidP="0000505E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</w:tc>
        <w:tc>
          <w:tcPr>
            <w:tcW w:w="3828" w:type="dxa"/>
          </w:tcPr>
          <w:p w:rsidR="0000505E" w:rsidRDefault="0000505E" w:rsidP="0000505E">
            <w:pPr>
              <w:ind w:right="28"/>
            </w:pPr>
            <w:r>
              <w:t>6,7,9,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6286"/>
                <w:tab w:val="left" w:pos="7528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12  </w:t>
            </w:r>
            <w:r>
              <w:rPr>
                <w:sz w:val="24"/>
              </w:rPr>
              <w:t>прогнозировать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изменение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численности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структуры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  <w:t>мира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00505E" w:rsidRDefault="0000505E" w:rsidP="0000505E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регионов</w:t>
            </w:r>
          </w:p>
        </w:tc>
        <w:tc>
          <w:tcPr>
            <w:tcW w:w="3828" w:type="dxa"/>
          </w:tcPr>
          <w:p w:rsidR="0000505E" w:rsidRDefault="0000505E" w:rsidP="0000505E">
            <w:pPr>
              <w:ind w:right="28"/>
            </w:pPr>
            <w:r w:rsidRPr="0000505E">
              <w:rPr>
                <w:sz w:val="24"/>
                <w:szCs w:val="24"/>
              </w:rPr>
              <w:t>4,11,12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13 </w:t>
            </w:r>
            <w:r>
              <w:rPr>
                <w:sz w:val="24"/>
              </w:rPr>
              <w:t>анализировать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  <w:p w:rsidR="0000505E" w:rsidRDefault="0000505E" w:rsidP="0000505E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изменений</w:t>
            </w:r>
          </w:p>
        </w:tc>
        <w:tc>
          <w:tcPr>
            <w:tcW w:w="3828" w:type="dxa"/>
          </w:tcPr>
          <w:p w:rsidR="0000505E" w:rsidRDefault="0000505E" w:rsidP="0000505E">
            <w:pPr>
              <w:ind w:right="28"/>
            </w:pPr>
            <w:r>
              <w:t>5,8,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t xml:space="preserve">ПР б/у 14 </w:t>
            </w: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хозяйство</w:t>
            </w:r>
          </w:p>
        </w:tc>
        <w:tc>
          <w:tcPr>
            <w:tcW w:w="3828" w:type="dxa"/>
          </w:tcPr>
          <w:p w:rsidR="0000505E" w:rsidRDefault="00FF4FA2" w:rsidP="0000505E">
            <w:pPr>
              <w:ind w:right="28"/>
            </w:pPr>
            <w:r>
              <w:t>2-7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t xml:space="preserve">ПР б/у 15 </w:t>
            </w:r>
            <w:r>
              <w:rPr>
                <w:sz w:val="24"/>
              </w:rPr>
              <w:t>оценивать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разных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условиях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точки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зрения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концепции</w:t>
            </w:r>
          </w:p>
          <w:p w:rsidR="0000505E" w:rsidRDefault="0000505E" w:rsidP="0000505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3828" w:type="dxa"/>
          </w:tcPr>
          <w:p w:rsidR="0000505E" w:rsidRDefault="00FF4FA2" w:rsidP="0000505E">
            <w:pPr>
              <w:ind w:right="28"/>
            </w:pPr>
            <w:r>
              <w:t>6.8,9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16 </w:t>
            </w:r>
            <w:r>
              <w:rPr>
                <w:sz w:val="24"/>
              </w:rPr>
              <w:t>выявлять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геополитического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геоэкономического</w:t>
            </w:r>
          </w:p>
          <w:p w:rsidR="0000505E" w:rsidRDefault="0000505E" w:rsidP="0000505E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разделении </w:t>
            </w:r>
            <w:r>
              <w:rPr>
                <w:spacing w:val="-2"/>
                <w:sz w:val="24"/>
              </w:rPr>
              <w:t>труда</w:t>
            </w:r>
          </w:p>
        </w:tc>
        <w:tc>
          <w:tcPr>
            <w:tcW w:w="3828" w:type="dxa"/>
          </w:tcPr>
          <w:p w:rsidR="0000505E" w:rsidRDefault="00FF4FA2" w:rsidP="0000505E">
            <w:pPr>
              <w:ind w:right="28"/>
            </w:pPr>
            <w:r>
              <w:t>3,4,5,7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1341"/>
                <w:tab w:val="left" w:pos="2640"/>
                <w:tab w:val="left" w:pos="3978"/>
                <w:tab w:val="left" w:pos="4357"/>
                <w:tab w:val="left" w:pos="6074"/>
                <w:tab w:val="left" w:pos="7685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17 </w:t>
            </w: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устанавливать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соотношения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между</w:t>
            </w:r>
          </w:p>
          <w:p w:rsidR="0000505E" w:rsidRDefault="0000505E" w:rsidP="0000505E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территорией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исключительной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зоной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3828" w:type="dxa"/>
          </w:tcPr>
          <w:p w:rsidR="0000505E" w:rsidRDefault="00FF4FA2" w:rsidP="0000505E">
            <w:pPr>
              <w:ind w:right="28"/>
            </w:pPr>
            <w:r>
              <w:t>6-11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972"/>
                <w:tab w:val="left" w:pos="3753"/>
                <w:tab w:val="left" w:pos="5393"/>
                <w:tab w:val="left" w:pos="7037"/>
                <w:tab w:val="left" w:pos="7474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18 </w:t>
            </w:r>
            <w:r>
              <w:rPr>
                <w:spacing w:val="-2"/>
                <w:sz w:val="24"/>
              </w:rPr>
              <w:t xml:space="preserve">давать </w:t>
            </w:r>
            <w:r>
              <w:rPr>
                <w:sz w:val="24"/>
              </w:rPr>
              <w:t>оценку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международной деятельности,</w:t>
            </w: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направленной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решение</w:t>
            </w:r>
          </w:p>
          <w:p w:rsidR="0000505E" w:rsidRDefault="0000505E" w:rsidP="0000505E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человечества</w:t>
            </w:r>
          </w:p>
        </w:tc>
        <w:tc>
          <w:tcPr>
            <w:tcW w:w="3828" w:type="dxa"/>
          </w:tcPr>
          <w:p w:rsidR="0000505E" w:rsidRDefault="00FF4FA2" w:rsidP="0000505E">
            <w:pPr>
              <w:ind w:right="28"/>
            </w:pPr>
            <w:r>
              <w:t>4,6,7,8,10</w:t>
            </w:r>
          </w:p>
        </w:tc>
      </w:tr>
    </w:tbl>
    <w:p w:rsidR="0000505E" w:rsidRDefault="00F77543" w:rsidP="0000505E">
      <w:pPr>
        <w:tabs>
          <w:tab w:val="left" w:pos="94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00505E" w:rsidRDefault="0000505E" w:rsidP="0000505E">
      <w:pPr>
        <w:ind w:left="-360" w:right="-5"/>
        <w:jc w:val="both"/>
        <w:rPr>
          <w:b/>
          <w:sz w:val="28"/>
          <w:szCs w:val="28"/>
        </w:rPr>
      </w:pPr>
    </w:p>
    <w:p w:rsidR="0000505E" w:rsidRDefault="0000505E" w:rsidP="0000505E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2.5. Форма итоговой аттестации </w:t>
      </w:r>
      <w:r w:rsidRPr="00911F72">
        <w:rPr>
          <w:bCs/>
          <w:i/>
          <w:iCs/>
          <w:sz w:val="28"/>
          <w:szCs w:val="28"/>
        </w:rPr>
        <w:t>(в соответствии с учебным планом)</w:t>
      </w:r>
      <w:r>
        <w:rPr>
          <w:b/>
          <w:sz w:val="28"/>
          <w:szCs w:val="28"/>
        </w:rPr>
        <w:t xml:space="preserve">: </w:t>
      </w:r>
    </w:p>
    <w:p w:rsidR="0000505E" w:rsidRDefault="0000505E" w:rsidP="0000505E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</w:t>
      </w:r>
      <w:r w:rsidRPr="00BE0B32">
        <w:rPr>
          <w:rFonts w:ascii="Times New Roman CYR" w:hAnsi="Times New Roman CYR" w:cs="Times New Roman CYR"/>
          <w:sz w:val="28"/>
          <w:szCs w:val="28"/>
        </w:rPr>
        <w:t>ифференцированн</w:t>
      </w:r>
      <w:r>
        <w:rPr>
          <w:rFonts w:ascii="Times New Roman CYR" w:hAnsi="Times New Roman CYR" w:cs="Times New Roman CYR"/>
          <w:sz w:val="28"/>
          <w:szCs w:val="28"/>
        </w:rPr>
        <w:t xml:space="preserve">ый зачет </w:t>
      </w:r>
    </w:p>
    <w:p w:rsidR="0000505E" w:rsidRDefault="0000505E" w:rsidP="0000505E">
      <w:pPr>
        <w:ind w:left="-426"/>
        <w:rPr>
          <w:rFonts w:ascii="Times New Roman CYR" w:hAnsi="Times New Roman CYR" w:cs="Times New Roman CYR"/>
          <w:sz w:val="28"/>
          <w:szCs w:val="28"/>
        </w:rPr>
      </w:pPr>
    </w:p>
    <w:p w:rsidR="0000505E" w:rsidRDefault="0000505E" w:rsidP="0000505E">
      <w:pPr>
        <w:jc w:val="center"/>
        <w:rPr>
          <w:b/>
          <w:sz w:val="28"/>
          <w:szCs w:val="28"/>
        </w:rPr>
      </w:pPr>
    </w:p>
    <w:p w:rsidR="0000505E" w:rsidRDefault="0000505E" w:rsidP="0000505E">
      <w:pPr>
        <w:jc w:val="center"/>
        <w:rPr>
          <w:b/>
          <w:sz w:val="28"/>
          <w:szCs w:val="28"/>
        </w:rPr>
      </w:pPr>
    </w:p>
    <w:p w:rsidR="0000505E" w:rsidRDefault="0000505E" w:rsidP="0000505E">
      <w:pPr>
        <w:rPr>
          <w:b/>
          <w:sz w:val="28"/>
          <w:szCs w:val="28"/>
        </w:rPr>
      </w:pPr>
    </w:p>
    <w:p w:rsidR="009707D8" w:rsidRDefault="009707D8" w:rsidP="0000505E">
      <w:pPr>
        <w:tabs>
          <w:tab w:val="left" w:pos="945"/>
        </w:tabs>
        <w:ind w:left="-360" w:right="-5"/>
        <w:jc w:val="both"/>
        <w:rPr>
          <w:sz w:val="24"/>
        </w:rPr>
        <w:sectPr w:rsidR="009707D8">
          <w:pgSz w:w="11910" w:h="16840"/>
          <w:pgMar w:top="1080" w:right="620" w:bottom="280" w:left="1480" w:header="766" w:footer="0" w:gutter="0"/>
          <w:cols w:space="720"/>
        </w:sectPr>
      </w:pPr>
    </w:p>
    <w:p w:rsidR="009707D8" w:rsidRDefault="009707D8" w:rsidP="009707D8">
      <w:pPr>
        <w:pStyle w:val="a0"/>
        <w:ind w:left="0"/>
        <w:rPr>
          <w:b/>
          <w:sz w:val="20"/>
        </w:rPr>
      </w:pPr>
    </w:p>
    <w:p w:rsidR="00CF15E7" w:rsidRDefault="00CF15E7" w:rsidP="00CF15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ВХОДЯЩИЙ КОНТРОЛЬ (ТЕСТИРОВАНИЕ)</w:t>
      </w:r>
    </w:p>
    <w:p w:rsidR="00CF15E7" w:rsidRDefault="00CF15E7" w:rsidP="00CF15E7">
      <w:pPr>
        <w:jc w:val="center"/>
        <w:rPr>
          <w:b/>
          <w:sz w:val="28"/>
          <w:szCs w:val="28"/>
        </w:rPr>
      </w:pPr>
    </w:p>
    <w:p w:rsidR="00CF15E7" w:rsidRDefault="00CF15E7" w:rsidP="00CF15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3.1 Пакет обучающегося</w:t>
      </w:r>
    </w:p>
    <w:p w:rsidR="00CF15E7" w:rsidRDefault="00CF15E7" w:rsidP="00CF15E7">
      <w:pPr>
        <w:jc w:val="center"/>
        <w:rPr>
          <w:b/>
          <w:sz w:val="28"/>
          <w:szCs w:val="28"/>
        </w:rPr>
      </w:pPr>
    </w:p>
    <w:p w:rsidR="00CF15E7" w:rsidRPr="00FD1C94" w:rsidRDefault="00CF15E7" w:rsidP="00CF15E7">
      <w:pPr>
        <w:ind w:left="-360" w:right="-5"/>
        <w:jc w:val="both"/>
        <w:rPr>
          <w:b/>
          <w:sz w:val="28"/>
          <w:szCs w:val="28"/>
        </w:rPr>
      </w:pPr>
      <w:r w:rsidRPr="00FD1C94">
        <w:rPr>
          <w:b/>
          <w:sz w:val="28"/>
          <w:szCs w:val="28"/>
        </w:rPr>
        <w:t>Задание:</w:t>
      </w:r>
    </w:p>
    <w:p w:rsidR="00CF15E7" w:rsidRDefault="00CF15E7" w:rsidP="00CF15E7">
      <w:pPr>
        <w:ind w:left="-360" w:right="-5"/>
        <w:jc w:val="both"/>
        <w:rPr>
          <w:b/>
          <w:sz w:val="28"/>
          <w:szCs w:val="28"/>
        </w:rPr>
      </w:pPr>
      <w:r>
        <w:rPr>
          <w:sz w:val="28"/>
          <w:szCs w:val="28"/>
        </w:rPr>
        <w:t>Выполнить тестовую работу</w:t>
      </w:r>
    </w:p>
    <w:p w:rsidR="00CF15E7" w:rsidRDefault="00CF15E7" w:rsidP="00CF15E7">
      <w:pPr>
        <w:tabs>
          <w:tab w:val="left" w:pos="-284"/>
        </w:tabs>
        <w:ind w:left="-360" w:right="-5"/>
        <w:rPr>
          <w:b/>
          <w:sz w:val="28"/>
          <w:szCs w:val="28"/>
        </w:rPr>
      </w:pPr>
      <w:r w:rsidRPr="00EF6DDA">
        <w:rPr>
          <w:b/>
          <w:sz w:val="28"/>
          <w:szCs w:val="28"/>
        </w:rPr>
        <w:t xml:space="preserve">Условия проведения </w:t>
      </w:r>
      <w:r>
        <w:rPr>
          <w:b/>
          <w:sz w:val="28"/>
          <w:szCs w:val="28"/>
        </w:rPr>
        <w:t>процедуры оценивания:</w:t>
      </w:r>
    </w:p>
    <w:p w:rsidR="00CF15E7" w:rsidRDefault="00CF15E7" w:rsidP="00CF15E7">
      <w:pPr>
        <w:ind w:left="-360" w:right="-5"/>
        <w:rPr>
          <w:bCs/>
          <w:sz w:val="28"/>
          <w:szCs w:val="28"/>
        </w:rPr>
      </w:pPr>
      <w:r w:rsidRPr="0049043D">
        <w:rPr>
          <w:b/>
          <w:bCs/>
          <w:sz w:val="28"/>
          <w:szCs w:val="28"/>
        </w:rPr>
        <w:t>Материально-техническое обеспечение</w:t>
      </w:r>
      <w:r w:rsidRPr="001E3605">
        <w:rPr>
          <w:bCs/>
          <w:sz w:val="28"/>
          <w:szCs w:val="28"/>
        </w:rPr>
        <w:t>:</w:t>
      </w:r>
    </w:p>
    <w:p w:rsidR="00CF15E7" w:rsidRDefault="00CF15E7" w:rsidP="00CF15E7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Бланк ответов, черновик, ручка, </w:t>
      </w:r>
    </w:p>
    <w:p w:rsidR="00CF15E7" w:rsidRDefault="00CF15E7" w:rsidP="00CF15E7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линейка, карандаш.</w:t>
      </w:r>
    </w:p>
    <w:p w:rsidR="00CF15E7" w:rsidRDefault="00CF15E7" w:rsidP="00CF15E7">
      <w:pPr>
        <w:rPr>
          <w:rFonts w:ascii="Arial" w:hAnsi="Arial" w:cs="Arial"/>
          <w:sz w:val="25"/>
          <w:szCs w:val="25"/>
          <w:shd w:val="clear" w:color="auto" w:fill="EBEDF0"/>
        </w:rPr>
      </w:pPr>
    </w:p>
    <w:p w:rsidR="00CF15E7" w:rsidRDefault="00CF15E7" w:rsidP="00CF15E7">
      <w:pPr>
        <w:ind w:left="-360"/>
        <w:rPr>
          <w:sz w:val="28"/>
          <w:szCs w:val="28"/>
        </w:rPr>
      </w:pPr>
      <w:r>
        <w:rPr>
          <w:sz w:val="28"/>
          <w:szCs w:val="28"/>
        </w:rPr>
        <w:t>Нормативно-справочная документация, которая разрешена для использования:</w:t>
      </w:r>
      <w:r w:rsidRPr="007636FD">
        <w:rPr>
          <w:sz w:val="28"/>
          <w:szCs w:val="28"/>
        </w:rPr>
        <w:t xml:space="preserve"> </w:t>
      </w:r>
    </w:p>
    <w:p w:rsidR="00CF15E7" w:rsidRDefault="00CF15E7" w:rsidP="00CF15E7">
      <w:pPr>
        <w:ind w:left="-360"/>
        <w:rPr>
          <w:sz w:val="28"/>
          <w:szCs w:val="28"/>
        </w:rPr>
      </w:pPr>
      <w:r>
        <w:rPr>
          <w:sz w:val="28"/>
          <w:szCs w:val="28"/>
        </w:rPr>
        <w:t>Атлас по географии.</w:t>
      </w:r>
    </w:p>
    <w:p w:rsidR="00CF15E7" w:rsidRDefault="00CF15E7" w:rsidP="00CF15E7">
      <w:pPr>
        <w:ind w:left="-360"/>
        <w:rPr>
          <w:sz w:val="28"/>
          <w:szCs w:val="28"/>
        </w:rPr>
      </w:pPr>
    </w:p>
    <w:p w:rsidR="00CF15E7" w:rsidRDefault="00CF15E7" w:rsidP="00CF15E7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  <w:r w:rsidRPr="007636FD"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</w:t>
      </w:r>
      <w:r>
        <w:rPr>
          <w:rFonts w:ascii="Times New Roman CYR" w:hAnsi="Times New Roman CYR" w:cs="Times New Roman CYR"/>
          <w:bCs/>
          <w:sz w:val="28"/>
          <w:szCs w:val="28"/>
        </w:rPr>
        <w:t>выполнения</w:t>
      </w:r>
      <w:r w:rsidRPr="007636FD">
        <w:rPr>
          <w:rFonts w:ascii="Times New Roman CYR" w:hAnsi="Times New Roman CYR" w:cs="Times New Roman CYR"/>
          <w:bCs/>
          <w:sz w:val="28"/>
          <w:szCs w:val="28"/>
        </w:rPr>
        <w:t>: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45 минут</w:t>
      </w:r>
    </w:p>
    <w:p w:rsidR="00CF15E7" w:rsidRDefault="00CF15E7" w:rsidP="00CF15E7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</w:p>
    <w:p w:rsidR="00FF4FA2" w:rsidRPr="00CF15E7" w:rsidRDefault="00FF4FA2" w:rsidP="00FF4FA2">
      <w:pPr>
        <w:jc w:val="center"/>
        <w:rPr>
          <w:b/>
          <w:sz w:val="28"/>
          <w:szCs w:val="28"/>
        </w:rPr>
      </w:pPr>
    </w:p>
    <w:p w:rsidR="00CF15E7" w:rsidRPr="00CF15E7" w:rsidRDefault="00CF15E7" w:rsidP="00CF15E7">
      <w:pPr>
        <w:ind w:left="-360"/>
        <w:rPr>
          <w:rFonts w:ascii="Times New Roman CYR" w:hAnsi="Times New Roman CYR" w:cs="Times New Roman CYR"/>
          <w:sz w:val="28"/>
          <w:szCs w:val="28"/>
        </w:rPr>
      </w:pPr>
      <w:r w:rsidRPr="00CF15E7">
        <w:rPr>
          <w:rFonts w:ascii="Times New Roman CYR" w:hAnsi="Times New Roman CYR" w:cs="Times New Roman CYR"/>
          <w:sz w:val="28"/>
          <w:szCs w:val="28"/>
        </w:rPr>
        <w:t>Место выполнения задания: ГБПОУ «Самарский политехнический колледж»</w:t>
      </w:r>
    </w:p>
    <w:p w:rsidR="00CF15E7" w:rsidRPr="00CF15E7" w:rsidRDefault="00CF15E7" w:rsidP="00CF15E7">
      <w:pPr>
        <w:ind w:left="-360" w:right="-5"/>
        <w:rPr>
          <w:bCs/>
          <w:i/>
          <w:iCs/>
          <w:sz w:val="28"/>
          <w:szCs w:val="28"/>
        </w:rPr>
      </w:pPr>
    </w:p>
    <w:p w:rsidR="00CF15E7" w:rsidRPr="00CF15E7" w:rsidRDefault="00CF15E7" w:rsidP="00CF15E7">
      <w:pPr>
        <w:ind w:left="-360" w:right="-5"/>
        <w:rPr>
          <w:bCs/>
          <w:sz w:val="28"/>
          <w:szCs w:val="28"/>
        </w:rPr>
      </w:pPr>
      <w:r w:rsidRPr="00CF15E7">
        <w:rPr>
          <w:bCs/>
          <w:sz w:val="28"/>
          <w:szCs w:val="28"/>
        </w:rPr>
        <w:t>Инструкция для обучающегося:</w:t>
      </w:r>
    </w:p>
    <w:p w:rsidR="00CF15E7" w:rsidRPr="00CF15E7" w:rsidRDefault="00CF15E7" w:rsidP="00CF15E7">
      <w:pPr>
        <w:tabs>
          <w:tab w:val="left" w:pos="-284"/>
        </w:tabs>
        <w:rPr>
          <w:b/>
          <w:sz w:val="28"/>
          <w:szCs w:val="28"/>
        </w:rPr>
      </w:pPr>
    </w:p>
    <w:p w:rsidR="00CF15E7" w:rsidRPr="00CF15E7" w:rsidRDefault="00CF15E7" w:rsidP="00CF15E7">
      <w:pPr>
        <w:suppressAutoHyphens/>
        <w:jc w:val="both"/>
        <w:rPr>
          <w:sz w:val="28"/>
          <w:szCs w:val="28"/>
        </w:rPr>
      </w:pPr>
      <w:r w:rsidRPr="00CF15E7">
        <w:rPr>
          <w:sz w:val="28"/>
          <w:szCs w:val="28"/>
        </w:rPr>
        <w:t>На тестирование отводится 45 минут. Тест состоит из 2 вариантов по 17 заданий каждый. Каждое верно выполненное задание оценивается в 1 балл.</w:t>
      </w:r>
    </w:p>
    <w:p w:rsidR="00CF15E7" w:rsidRPr="00CF15E7" w:rsidRDefault="00CF15E7" w:rsidP="00CF15E7">
      <w:pPr>
        <w:suppressAutoHyphens/>
        <w:jc w:val="both"/>
        <w:rPr>
          <w:sz w:val="28"/>
          <w:szCs w:val="28"/>
        </w:rPr>
      </w:pPr>
    </w:p>
    <w:p w:rsidR="00CF15E7" w:rsidRPr="00CF15E7" w:rsidRDefault="00CF15E7" w:rsidP="00CF15E7">
      <w:pPr>
        <w:suppressAutoHyphens/>
        <w:jc w:val="both"/>
        <w:rPr>
          <w:sz w:val="28"/>
          <w:szCs w:val="28"/>
        </w:rPr>
      </w:pPr>
      <w:r w:rsidRPr="00CF15E7">
        <w:rPr>
          <w:sz w:val="28"/>
          <w:szCs w:val="28"/>
        </w:rPr>
        <w:t>Максимальное число баллов - 15</w:t>
      </w:r>
    </w:p>
    <w:p w:rsidR="00CF15E7" w:rsidRPr="00CF15E7" w:rsidRDefault="00CF15E7" w:rsidP="00CF15E7">
      <w:pPr>
        <w:ind w:right="-5"/>
        <w:rPr>
          <w:bCs/>
          <w:i/>
          <w:iCs/>
          <w:sz w:val="28"/>
          <w:szCs w:val="28"/>
        </w:rPr>
      </w:pPr>
    </w:p>
    <w:p w:rsidR="00CF15E7" w:rsidRPr="00CF15E7" w:rsidRDefault="00CF15E7" w:rsidP="00CF15E7">
      <w:pPr>
        <w:spacing w:line="275" w:lineRule="exact"/>
        <w:ind w:left="219"/>
        <w:rPr>
          <w:b/>
          <w:spacing w:val="-4"/>
          <w:sz w:val="28"/>
          <w:szCs w:val="28"/>
        </w:rPr>
      </w:pPr>
      <w:r w:rsidRPr="00CF15E7">
        <w:rPr>
          <w:b/>
          <w:sz w:val="28"/>
          <w:szCs w:val="28"/>
        </w:rPr>
        <w:t>Тест</w:t>
      </w:r>
      <w:r w:rsidRPr="00CF15E7">
        <w:rPr>
          <w:b/>
          <w:spacing w:val="-5"/>
          <w:sz w:val="28"/>
          <w:szCs w:val="28"/>
        </w:rPr>
        <w:t xml:space="preserve"> </w:t>
      </w:r>
      <w:r w:rsidRPr="00CF15E7">
        <w:rPr>
          <w:b/>
          <w:sz w:val="28"/>
          <w:szCs w:val="28"/>
        </w:rPr>
        <w:t>по</w:t>
      </w:r>
      <w:r w:rsidRPr="00CF15E7">
        <w:rPr>
          <w:b/>
          <w:spacing w:val="-1"/>
          <w:sz w:val="28"/>
          <w:szCs w:val="28"/>
        </w:rPr>
        <w:t xml:space="preserve"> </w:t>
      </w:r>
      <w:r w:rsidRPr="00CF15E7">
        <w:rPr>
          <w:b/>
          <w:sz w:val="28"/>
          <w:szCs w:val="28"/>
        </w:rPr>
        <w:t>теме:</w:t>
      </w:r>
      <w:r w:rsidRPr="00CF15E7">
        <w:rPr>
          <w:b/>
          <w:spacing w:val="-4"/>
          <w:sz w:val="28"/>
          <w:szCs w:val="28"/>
        </w:rPr>
        <w:t xml:space="preserve"> </w:t>
      </w:r>
      <w:r w:rsidRPr="00CF15E7">
        <w:rPr>
          <w:b/>
          <w:sz w:val="28"/>
          <w:szCs w:val="28"/>
        </w:rPr>
        <w:t>«Политическая</w:t>
      </w:r>
      <w:r w:rsidRPr="00CF15E7">
        <w:rPr>
          <w:b/>
          <w:spacing w:val="-3"/>
          <w:sz w:val="28"/>
          <w:szCs w:val="28"/>
        </w:rPr>
        <w:t xml:space="preserve"> </w:t>
      </w:r>
      <w:r w:rsidRPr="00CF15E7">
        <w:rPr>
          <w:b/>
          <w:sz w:val="28"/>
          <w:szCs w:val="28"/>
        </w:rPr>
        <w:t>карта</w:t>
      </w:r>
      <w:r w:rsidRPr="00CF15E7">
        <w:rPr>
          <w:b/>
          <w:spacing w:val="-1"/>
          <w:sz w:val="28"/>
          <w:szCs w:val="28"/>
        </w:rPr>
        <w:t xml:space="preserve"> </w:t>
      </w:r>
      <w:r w:rsidRPr="00CF15E7">
        <w:rPr>
          <w:b/>
          <w:spacing w:val="-4"/>
          <w:sz w:val="28"/>
          <w:szCs w:val="28"/>
        </w:rPr>
        <w:t>мира»</w:t>
      </w:r>
    </w:p>
    <w:p w:rsidR="00CF15E7" w:rsidRPr="00CF15E7" w:rsidRDefault="00CF15E7" w:rsidP="00CF15E7">
      <w:pPr>
        <w:spacing w:line="275" w:lineRule="exact"/>
        <w:ind w:left="219"/>
        <w:rPr>
          <w:b/>
          <w:sz w:val="28"/>
          <w:szCs w:val="28"/>
        </w:rPr>
      </w:pPr>
    </w:p>
    <w:p w:rsidR="00BD2A30" w:rsidRDefault="00FE468B" w:rsidP="00BD2A30">
      <w:pPr>
        <w:pStyle w:val="Heading1"/>
        <w:spacing w:before="3"/>
        <w:ind w:left="4344"/>
      </w:pPr>
      <w:r>
        <w:t>В</w:t>
      </w:r>
      <w:r w:rsidR="00BD2A30">
        <w:t xml:space="preserve">ариант </w:t>
      </w:r>
      <w:r w:rsidR="00BD2A30">
        <w:rPr>
          <w:spacing w:val="-10"/>
        </w:rPr>
        <w:t>1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pStyle w:val="a5"/>
        <w:numPr>
          <w:ilvl w:val="0"/>
          <w:numId w:val="81"/>
        </w:numPr>
        <w:tabs>
          <w:tab w:val="left" w:pos="463"/>
        </w:tabs>
        <w:spacing w:line="272" w:lineRule="exact"/>
        <w:ind w:left="463" w:hanging="244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количественным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изменениям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политической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карте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мира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относятся: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8"/>
        </w:rPr>
        <w:t xml:space="preserve"> </w:t>
      </w:r>
      <w:r>
        <w:t>приобретение</w:t>
      </w:r>
      <w:r>
        <w:rPr>
          <w:spacing w:val="-8"/>
        </w:rPr>
        <w:t xml:space="preserve"> </w:t>
      </w:r>
      <w:r>
        <w:t>страной</w:t>
      </w:r>
      <w:r>
        <w:rPr>
          <w:spacing w:val="-10"/>
        </w:rPr>
        <w:t xml:space="preserve"> </w:t>
      </w:r>
      <w:r>
        <w:t>политического</w:t>
      </w:r>
      <w:r>
        <w:rPr>
          <w:spacing w:val="-6"/>
        </w:rPr>
        <w:t xml:space="preserve"> </w:t>
      </w:r>
      <w:r>
        <w:rPr>
          <w:spacing w:val="-2"/>
        </w:rPr>
        <w:t>суверенитета</w:t>
      </w:r>
    </w:p>
    <w:p w:rsidR="00BD2A30" w:rsidRDefault="00BD2A30" w:rsidP="00BD2A30">
      <w:pPr>
        <w:pStyle w:val="a0"/>
        <w:spacing w:before="5" w:line="237" w:lineRule="auto"/>
        <w:ind w:right="1885"/>
      </w:pPr>
      <w:r>
        <w:t>б)</w:t>
      </w:r>
      <w:r>
        <w:rPr>
          <w:spacing w:val="-7"/>
        </w:rPr>
        <w:t xml:space="preserve"> </w:t>
      </w:r>
      <w:r>
        <w:t>образование</w:t>
      </w:r>
      <w:r>
        <w:rPr>
          <w:spacing w:val="-9"/>
        </w:rPr>
        <w:t xml:space="preserve"> </w:t>
      </w:r>
      <w:r>
        <w:t>межгосударственных</w:t>
      </w:r>
      <w:r>
        <w:rPr>
          <w:spacing w:val="-12"/>
        </w:rPr>
        <w:t xml:space="preserve"> </w:t>
      </w:r>
      <w:r>
        <w:t>политических</w:t>
      </w:r>
      <w:r>
        <w:rPr>
          <w:spacing w:val="-12"/>
        </w:rPr>
        <w:t xml:space="preserve"> </w:t>
      </w:r>
      <w:r>
        <w:t>союзов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организаций в) территориальные приобретения или потери вследствие войн</w:t>
      </w:r>
    </w:p>
    <w:p w:rsidR="00BD2A30" w:rsidRDefault="00BD2A30" w:rsidP="00BD2A30">
      <w:pPr>
        <w:pStyle w:val="a0"/>
        <w:spacing w:before="3"/>
      </w:pPr>
      <w:r>
        <w:t>г)</w:t>
      </w:r>
      <w:r>
        <w:rPr>
          <w:spacing w:val="-12"/>
        </w:rPr>
        <w:t xml:space="preserve"> </w:t>
      </w:r>
      <w:r>
        <w:t>введение</w:t>
      </w:r>
      <w:r>
        <w:rPr>
          <w:spacing w:val="-7"/>
        </w:rPr>
        <w:t xml:space="preserve"> </w:t>
      </w:r>
      <w:r>
        <w:t>новых</w:t>
      </w:r>
      <w:r>
        <w:rPr>
          <w:spacing w:val="-12"/>
        </w:rPr>
        <w:t xml:space="preserve"> </w:t>
      </w:r>
      <w:r>
        <w:t>форм</w:t>
      </w:r>
      <w:r>
        <w:rPr>
          <w:spacing w:val="-14"/>
        </w:rPr>
        <w:t xml:space="preserve"> </w:t>
      </w:r>
      <w:r>
        <w:t>государственного</w:t>
      </w:r>
      <w:r>
        <w:rPr>
          <w:spacing w:val="-7"/>
        </w:rPr>
        <w:t xml:space="preserve"> </w:t>
      </w:r>
      <w:r>
        <w:rPr>
          <w:spacing w:val="-2"/>
        </w:rPr>
        <w:t>устройства</w:t>
      </w:r>
    </w:p>
    <w:p w:rsidR="00BD2A30" w:rsidRDefault="00BD2A30" w:rsidP="00BD2A30">
      <w:pPr>
        <w:pStyle w:val="Heading1"/>
        <w:numPr>
          <w:ilvl w:val="0"/>
          <w:numId w:val="81"/>
        </w:numPr>
        <w:tabs>
          <w:tab w:val="left" w:pos="463"/>
        </w:tabs>
        <w:spacing w:before="3" w:line="275" w:lineRule="exact"/>
        <w:ind w:left="463" w:hanging="244"/>
      </w:pPr>
      <w:r>
        <w:t>К</w:t>
      </w:r>
      <w:r>
        <w:rPr>
          <w:spacing w:val="-8"/>
        </w:rPr>
        <w:t xml:space="preserve"> </w:t>
      </w:r>
      <w:r>
        <w:t>качественным</w:t>
      </w:r>
      <w:r>
        <w:rPr>
          <w:spacing w:val="-7"/>
        </w:rPr>
        <w:t xml:space="preserve"> </w:t>
      </w:r>
      <w:r>
        <w:t>изменениям</w:t>
      </w:r>
      <w:r>
        <w:rPr>
          <w:spacing w:val="-1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политической</w:t>
      </w:r>
      <w:r>
        <w:rPr>
          <w:spacing w:val="-6"/>
        </w:rPr>
        <w:t xml:space="preserve"> </w:t>
      </w:r>
      <w:r>
        <w:t>карте</w:t>
      </w:r>
      <w:r>
        <w:rPr>
          <w:spacing w:val="-7"/>
        </w:rPr>
        <w:t xml:space="preserve"> </w:t>
      </w:r>
      <w:r>
        <w:t>мира</w:t>
      </w:r>
      <w:r>
        <w:rPr>
          <w:spacing w:val="-10"/>
        </w:rPr>
        <w:t xml:space="preserve"> </w:t>
      </w:r>
      <w:r>
        <w:rPr>
          <w:spacing w:val="-2"/>
        </w:rPr>
        <w:t>относятся:</w:t>
      </w:r>
    </w:p>
    <w:p w:rsidR="00BD2A30" w:rsidRDefault="00BD2A30" w:rsidP="00BD2A30">
      <w:pPr>
        <w:pStyle w:val="a0"/>
        <w:spacing w:before="1" w:line="237" w:lineRule="auto"/>
        <w:ind w:right="3867"/>
      </w:pPr>
      <w:r>
        <w:t>а)</w:t>
      </w:r>
      <w:r>
        <w:rPr>
          <w:spacing w:val="-6"/>
        </w:rPr>
        <w:t xml:space="preserve"> </w:t>
      </w:r>
      <w:r>
        <w:t>появление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исчезновения</w:t>
      </w:r>
      <w:r>
        <w:rPr>
          <w:spacing w:val="-1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карте</w:t>
      </w:r>
      <w:r>
        <w:rPr>
          <w:spacing w:val="-2"/>
        </w:rPr>
        <w:t xml:space="preserve"> </w:t>
      </w:r>
      <w:r>
        <w:t>«горячих</w:t>
      </w:r>
      <w:r>
        <w:rPr>
          <w:spacing w:val="-15"/>
        </w:rPr>
        <w:t xml:space="preserve"> </w:t>
      </w:r>
      <w:r>
        <w:t>точек» б) присоединение вновь открытых земель</w:t>
      </w:r>
    </w:p>
    <w:p w:rsidR="00BD2A30" w:rsidRDefault="00BD2A30" w:rsidP="00BD2A30">
      <w:pPr>
        <w:pStyle w:val="a0"/>
        <w:spacing w:before="6" w:line="237" w:lineRule="auto"/>
        <w:ind w:right="5564"/>
      </w:pPr>
      <w:r>
        <w:t>в)</w:t>
      </w:r>
      <w:r>
        <w:rPr>
          <w:spacing w:val="-15"/>
        </w:rPr>
        <w:t xml:space="preserve"> </w:t>
      </w:r>
      <w:r>
        <w:t>объединение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распад</w:t>
      </w:r>
      <w:r>
        <w:rPr>
          <w:spacing w:val="-15"/>
        </w:rPr>
        <w:t xml:space="preserve"> </w:t>
      </w:r>
      <w:r>
        <w:t>государств г) отвоевание суши у моря</w:t>
      </w:r>
    </w:p>
    <w:p w:rsidR="00BD2A30" w:rsidRDefault="00BD2A30" w:rsidP="00BD2A30">
      <w:pPr>
        <w:pStyle w:val="Heading1"/>
        <w:numPr>
          <w:ilvl w:val="0"/>
          <w:numId w:val="81"/>
        </w:numPr>
        <w:tabs>
          <w:tab w:val="left" w:pos="463"/>
        </w:tabs>
        <w:spacing w:before="8" w:line="272" w:lineRule="exact"/>
        <w:ind w:left="463" w:hanging="244"/>
      </w:pPr>
      <w:r>
        <w:t>Главным</w:t>
      </w:r>
      <w:r>
        <w:rPr>
          <w:spacing w:val="-16"/>
        </w:rPr>
        <w:t xml:space="preserve"> </w:t>
      </w:r>
      <w:r>
        <w:t>критерием</w:t>
      </w:r>
      <w:r>
        <w:rPr>
          <w:spacing w:val="-9"/>
        </w:rPr>
        <w:t xml:space="preserve"> </w:t>
      </w:r>
      <w:r>
        <w:t>типологии</w:t>
      </w:r>
      <w:r>
        <w:rPr>
          <w:spacing w:val="-13"/>
        </w:rPr>
        <w:t xml:space="preserve"> </w:t>
      </w:r>
      <w:r>
        <w:t>стран</w:t>
      </w:r>
      <w:r>
        <w:rPr>
          <w:spacing w:val="-9"/>
        </w:rPr>
        <w:t xml:space="preserve"> </w:t>
      </w:r>
      <w:r>
        <w:t>мира</w:t>
      </w:r>
      <w:r>
        <w:rPr>
          <w:spacing w:val="-8"/>
        </w:rPr>
        <w:t xml:space="preserve"> </w:t>
      </w:r>
      <w:r>
        <w:rPr>
          <w:spacing w:val="-2"/>
        </w:rPr>
        <w:t>является: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2"/>
        </w:rPr>
        <w:t xml:space="preserve"> </w:t>
      </w:r>
      <w:r>
        <w:rPr>
          <w:spacing w:val="-5"/>
        </w:rPr>
        <w:t>ВНП</w:t>
      </w:r>
    </w:p>
    <w:p w:rsidR="00CF15E7" w:rsidRDefault="00CF15E7" w:rsidP="00CF15E7">
      <w:pPr>
        <w:pStyle w:val="a0"/>
        <w:spacing w:line="275" w:lineRule="exact"/>
      </w:pPr>
      <w:r>
        <w:t>б)</w:t>
      </w:r>
      <w:r>
        <w:rPr>
          <w:spacing w:val="3"/>
        </w:rPr>
        <w:t xml:space="preserve"> </w:t>
      </w:r>
      <w:r>
        <w:t>уровень</w:t>
      </w:r>
      <w:r>
        <w:rPr>
          <w:spacing w:val="-11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rPr>
          <w:spacing w:val="-2"/>
        </w:rPr>
        <w:t>страны</w:t>
      </w:r>
    </w:p>
    <w:p w:rsidR="00CF15E7" w:rsidRDefault="00CF15E7" w:rsidP="00CF15E7">
      <w:pPr>
        <w:pStyle w:val="a0"/>
        <w:spacing w:line="242" w:lineRule="auto"/>
        <w:ind w:right="5564"/>
      </w:pPr>
      <w:r>
        <w:t>в)</w:t>
      </w:r>
      <w:r>
        <w:rPr>
          <w:spacing w:val="-8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промышленности г) ВВП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463"/>
        </w:tabs>
        <w:spacing w:line="275" w:lineRule="exact"/>
        <w:ind w:left="463" w:hanging="244"/>
      </w:pPr>
      <w:r>
        <w:t>Какими</w:t>
      </w:r>
      <w:r>
        <w:rPr>
          <w:spacing w:val="-9"/>
        </w:rPr>
        <w:t xml:space="preserve"> </w:t>
      </w:r>
      <w:r>
        <w:t>критериями</w:t>
      </w:r>
      <w:r>
        <w:rPr>
          <w:spacing w:val="-6"/>
        </w:rPr>
        <w:t xml:space="preserve"> </w:t>
      </w:r>
      <w:r>
        <w:t>отличаются</w:t>
      </w:r>
      <w:r>
        <w:rPr>
          <w:spacing w:val="-6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других</w:t>
      </w:r>
      <w:r>
        <w:rPr>
          <w:spacing w:val="-10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развитые</w:t>
      </w:r>
      <w:r>
        <w:rPr>
          <w:spacing w:val="-6"/>
        </w:rPr>
        <w:t xml:space="preserve"> </w:t>
      </w:r>
      <w:r>
        <w:rPr>
          <w:spacing w:val="-2"/>
        </w:rPr>
        <w:t>страны</w:t>
      </w:r>
    </w:p>
    <w:p w:rsidR="00CF15E7" w:rsidRDefault="00CF15E7" w:rsidP="00CF15E7">
      <w:pPr>
        <w:pStyle w:val="a0"/>
        <w:spacing w:line="237" w:lineRule="auto"/>
        <w:ind w:right="3867"/>
      </w:pPr>
      <w:r>
        <w:t>а)</w:t>
      </w:r>
      <w:r>
        <w:rPr>
          <w:spacing w:val="-15"/>
        </w:rPr>
        <w:t xml:space="preserve"> </w:t>
      </w:r>
      <w:r>
        <w:t>общим</w:t>
      </w:r>
      <w:r>
        <w:rPr>
          <w:spacing w:val="-15"/>
        </w:rPr>
        <w:t xml:space="preserve"> </w:t>
      </w:r>
      <w:r>
        <w:t>уровнем</w:t>
      </w:r>
      <w:r>
        <w:rPr>
          <w:spacing w:val="-15"/>
        </w:rPr>
        <w:t xml:space="preserve"> </w:t>
      </w:r>
      <w:r>
        <w:t>социально-экономического</w:t>
      </w:r>
      <w:r>
        <w:rPr>
          <w:spacing w:val="-10"/>
        </w:rPr>
        <w:t xml:space="preserve"> </w:t>
      </w:r>
      <w:r>
        <w:t>развития б) высоким уровнем рыночных отношений</w:t>
      </w:r>
    </w:p>
    <w:p w:rsidR="00CF15E7" w:rsidRDefault="00CF15E7" w:rsidP="00CF15E7">
      <w:pPr>
        <w:pStyle w:val="a0"/>
        <w:spacing w:before="5" w:line="237" w:lineRule="auto"/>
        <w:ind w:right="4558"/>
      </w:pPr>
      <w:r>
        <w:t>в)</w:t>
      </w:r>
      <w:r>
        <w:rPr>
          <w:spacing w:val="-9"/>
        </w:rPr>
        <w:t xml:space="preserve"> </w:t>
      </w:r>
      <w:r>
        <w:t>высоким</w:t>
      </w:r>
      <w:r>
        <w:rPr>
          <w:spacing w:val="-9"/>
        </w:rPr>
        <w:t xml:space="preserve"> </w:t>
      </w:r>
      <w:r>
        <w:t>уровнем</w:t>
      </w:r>
      <w:r>
        <w:rPr>
          <w:spacing w:val="-5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промышленности г) внутренней стабильностью страны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458"/>
        </w:tabs>
        <w:spacing w:before="8" w:line="273" w:lineRule="exact"/>
        <w:ind w:left="458" w:hanging="239"/>
      </w:pPr>
      <w:r>
        <w:t>В</w:t>
      </w:r>
      <w:r>
        <w:rPr>
          <w:spacing w:val="3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 xml:space="preserve">ОПЕК </w:t>
      </w:r>
      <w:r>
        <w:rPr>
          <w:spacing w:val="-2"/>
        </w:rPr>
        <w:t>входят</w:t>
      </w:r>
    </w:p>
    <w:p w:rsidR="00CF15E7" w:rsidRDefault="00CF15E7" w:rsidP="00CF15E7">
      <w:pPr>
        <w:pStyle w:val="a0"/>
        <w:spacing w:line="242" w:lineRule="auto"/>
        <w:ind w:right="8282"/>
      </w:pPr>
      <w:r>
        <w:lastRenderedPageBreak/>
        <w:t>а)</w:t>
      </w:r>
      <w:r>
        <w:rPr>
          <w:spacing w:val="-15"/>
        </w:rPr>
        <w:t xml:space="preserve"> </w:t>
      </w:r>
      <w:r>
        <w:t>Венесуэла б) Кувейт</w:t>
      </w:r>
    </w:p>
    <w:p w:rsidR="00CF15E7" w:rsidRDefault="00CF15E7" w:rsidP="00CF15E7">
      <w:pPr>
        <w:pStyle w:val="a0"/>
        <w:spacing w:line="271" w:lineRule="exact"/>
      </w:pPr>
      <w:r>
        <w:t>в)</w:t>
      </w:r>
      <w:r>
        <w:rPr>
          <w:spacing w:val="-2"/>
        </w:rPr>
        <w:t xml:space="preserve"> Габон</w:t>
      </w:r>
    </w:p>
    <w:p w:rsidR="00CF15E7" w:rsidRDefault="00CF15E7" w:rsidP="00CF15E7">
      <w:pPr>
        <w:pStyle w:val="a0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Мексика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463"/>
        </w:tabs>
        <w:spacing w:before="2" w:line="275" w:lineRule="exact"/>
        <w:ind w:left="463" w:hanging="244"/>
      </w:pPr>
      <w:r>
        <w:t>Примером</w:t>
      </w:r>
      <w:r>
        <w:rPr>
          <w:spacing w:val="-12"/>
        </w:rPr>
        <w:t xml:space="preserve"> </w:t>
      </w:r>
      <w:r>
        <w:t>объединения</w:t>
      </w:r>
      <w:r>
        <w:rPr>
          <w:spacing w:val="-10"/>
        </w:rPr>
        <w:t xml:space="preserve"> </w:t>
      </w:r>
      <w:r>
        <w:t>стран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одно</w:t>
      </w:r>
      <w:r>
        <w:rPr>
          <w:spacing w:val="-13"/>
        </w:rPr>
        <w:t xml:space="preserve"> </w:t>
      </w:r>
      <w:r>
        <w:t>государство</w:t>
      </w:r>
      <w:r>
        <w:rPr>
          <w:spacing w:val="-9"/>
        </w:rPr>
        <w:t xml:space="preserve"> </w:t>
      </w:r>
      <w:r>
        <w:t>могут</w:t>
      </w:r>
      <w:r>
        <w:rPr>
          <w:spacing w:val="-7"/>
        </w:rPr>
        <w:t xml:space="preserve"> </w:t>
      </w:r>
      <w:r>
        <w:rPr>
          <w:spacing w:val="-2"/>
        </w:rPr>
        <w:t>служить:</w:t>
      </w:r>
    </w:p>
    <w:p w:rsidR="00CF15E7" w:rsidRDefault="00CF15E7" w:rsidP="00CF15E7">
      <w:pPr>
        <w:pStyle w:val="a0"/>
        <w:ind w:right="8035"/>
      </w:pPr>
      <w:r>
        <w:t>а)</w:t>
      </w:r>
      <w:r>
        <w:rPr>
          <w:spacing w:val="-15"/>
        </w:rPr>
        <w:t xml:space="preserve"> </w:t>
      </w:r>
      <w:r>
        <w:t>Югославия б) Россия</w:t>
      </w:r>
    </w:p>
    <w:p w:rsidR="00CF15E7" w:rsidRDefault="00CF15E7" w:rsidP="00CF15E7">
      <w:pPr>
        <w:pStyle w:val="a0"/>
        <w:spacing w:before="2" w:line="237" w:lineRule="auto"/>
        <w:ind w:right="7908"/>
      </w:pPr>
      <w:r>
        <w:t>в)</w:t>
      </w:r>
      <w:r>
        <w:rPr>
          <w:spacing w:val="-15"/>
        </w:rPr>
        <w:t xml:space="preserve"> </w:t>
      </w:r>
      <w:r>
        <w:t>Чехословакия г) Германия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401"/>
        </w:tabs>
        <w:spacing w:before="8" w:line="272" w:lineRule="exact"/>
        <w:ind w:left="401" w:hanging="182"/>
      </w:pPr>
      <w:r>
        <w:t>Большинство</w:t>
      </w:r>
      <w:r>
        <w:rPr>
          <w:spacing w:val="-4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rPr>
          <w:spacing w:val="-2"/>
        </w:rPr>
        <w:t>относится:</w:t>
      </w:r>
    </w:p>
    <w:p w:rsidR="00CF15E7" w:rsidRDefault="00CF15E7" w:rsidP="00CF15E7">
      <w:pPr>
        <w:pStyle w:val="a0"/>
        <w:spacing w:line="272" w:lineRule="exact"/>
      </w:pPr>
      <w:r>
        <w:t>а)</w:t>
      </w:r>
      <w:r>
        <w:rPr>
          <w:spacing w:val="-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экономически</w:t>
      </w:r>
      <w:r>
        <w:rPr>
          <w:spacing w:val="-3"/>
        </w:rPr>
        <w:t xml:space="preserve"> </w:t>
      </w:r>
      <w:r>
        <w:rPr>
          <w:spacing w:val="-2"/>
        </w:rPr>
        <w:t>развитым</w:t>
      </w:r>
    </w:p>
    <w:p w:rsidR="00CF15E7" w:rsidRDefault="00CF15E7" w:rsidP="00CF15E7">
      <w:pPr>
        <w:pStyle w:val="a0"/>
        <w:spacing w:before="2"/>
        <w:ind w:right="5564"/>
      </w:pPr>
      <w:r>
        <w:t>б)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странам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переходной</w:t>
      </w:r>
      <w:r>
        <w:rPr>
          <w:spacing w:val="-15"/>
        </w:rPr>
        <w:t xml:space="preserve"> </w:t>
      </w:r>
      <w:r>
        <w:t>экономикой в) к развивающимся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401"/>
        </w:tabs>
        <w:spacing w:before="5" w:line="272" w:lineRule="exact"/>
        <w:ind w:left="401" w:hanging="182"/>
      </w:pPr>
      <w:r>
        <w:rPr>
          <w:spacing w:val="-2"/>
        </w:rPr>
        <w:t>Унитарным</w:t>
      </w:r>
      <w:r>
        <w:rPr>
          <w:spacing w:val="-10"/>
        </w:rPr>
        <w:t xml:space="preserve"> </w:t>
      </w:r>
      <w:r>
        <w:rPr>
          <w:spacing w:val="-2"/>
        </w:rPr>
        <w:t>государством</w:t>
      </w:r>
      <w:r>
        <w:rPr>
          <w:spacing w:val="-5"/>
        </w:rPr>
        <w:t xml:space="preserve"> </w:t>
      </w:r>
      <w:r>
        <w:rPr>
          <w:spacing w:val="-2"/>
        </w:rPr>
        <w:t>является:</w:t>
      </w:r>
    </w:p>
    <w:p w:rsidR="00CF15E7" w:rsidRDefault="00CF15E7" w:rsidP="00CF15E7">
      <w:pPr>
        <w:pStyle w:val="a0"/>
        <w:spacing w:line="272" w:lineRule="exact"/>
      </w:pPr>
      <w:r>
        <w:t>а)</w:t>
      </w:r>
      <w:r>
        <w:rPr>
          <w:spacing w:val="2"/>
        </w:rPr>
        <w:t xml:space="preserve"> </w:t>
      </w:r>
      <w:r>
        <w:rPr>
          <w:spacing w:val="-5"/>
        </w:rPr>
        <w:t>США</w:t>
      </w:r>
    </w:p>
    <w:p w:rsidR="00CF15E7" w:rsidRDefault="00CF15E7" w:rsidP="00CF15E7">
      <w:pPr>
        <w:pStyle w:val="a0"/>
        <w:spacing w:before="3"/>
        <w:ind w:right="8565"/>
        <w:jc w:val="both"/>
      </w:pPr>
      <w:r>
        <w:t>б) Россия в) Индия г)</w:t>
      </w:r>
      <w:r>
        <w:rPr>
          <w:spacing w:val="5"/>
        </w:rPr>
        <w:t xml:space="preserve"> </w:t>
      </w:r>
      <w:r>
        <w:rPr>
          <w:spacing w:val="-2"/>
        </w:rPr>
        <w:t>Япония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459"/>
        </w:tabs>
        <w:spacing w:before="3" w:line="275" w:lineRule="exact"/>
        <w:ind w:left="459" w:hanging="240"/>
      </w:pPr>
      <w:r>
        <w:t>Выберите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предложенных</w:t>
      </w:r>
      <w:r>
        <w:rPr>
          <w:spacing w:val="-8"/>
        </w:rPr>
        <w:t xml:space="preserve"> </w:t>
      </w:r>
      <w:r>
        <w:t>стран,</w:t>
      </w:r>
      <w:r>
        <w:rPr>
          <w:spacing w:val="-6"/>
        </w:rPr>
        <w:t xml:space="preserve"> </w:t>
      </w:r>
      <w:r>
        <w:t>страны-</w:t>
      </w:r>
      <w:r>
        <w:rPr>
          <w:spacing w:val="-2"/>
        </w:rPr>
        <w:t>архипелаги:</w:t>
      </w:r>
    </w:p>
    <w:p w:rsidR="00CF15E7" w:rsidRDefault="00CF15E7" w:rsidP="00CF15E7">
      <w:pPr>
        <w:pStyle w:val="a0"/>
        <w:spacing w:before="1" w:line="237" w:lineRule="auto"/>
        <w:ind w:right="8445"/>
      </w:pPr>
      <w:r>
        <w:t>а)</w:t>
      </w:r>
      <w:r>
        <w:rPr>
          <w:spacing w:val="-15"/>
        </w:rPr>
        <w:t xml:space="preserve"> </w:t>
      </w:r>
      <w:r>
        <w:t>Испания б) Япония</w:t>
      </w:r>
    </w:p>
    <w:p w:rsidR="00CF15E7" w:rsidRDefault="00CF15E7" w:rsidP="00CF15E7">
      <w:pPr>
        <w:pStyle w:val="a0"/>
        <w:spacing w:before="5" w:line="237" w:lineRule="auto"/>
        <w:ind w:right="7705"/>
      </w:pPr>
      <w:r>
        <w:t>в)</w:t>
      </w:r>
      <w:r>
        <w:rPr>
          <w:spacing w:val="-15"/>
        </w:rPr>
        <w:t xml:space="preserve"> </w:t>
      </w:r>
      <w:r>
        <w:t>Новая</w:t>
      </w:r>
      <w:r>
        <w:rPr>
          <w:spacing w:val="-15"/>
        </w:rPr>
        <w:t xml:space="preserve"> </w:t>
      </w:r>
      <w:r>
        <w:t>Зеландия г) Мадагаскар</w:t>
      </w:r>
    </w:p>
    <w:p w:rsidR="00CF15E7" w:rsidRDefault="00CF15E7" w:rsidP="00CF15E7">
      <w:pPr>
        <w:pStyle w:val="a0"/>
        <w:spacing w:before="6" w:line="237" w:lineRule="auto"/>
        <w:ind w:right="8266"/>
      </w:pPr>
      <w:r>
        <w:t>д)</w:t>
      </w:r>
      <w:r>
        <w:rPr>
          <w:spacing w:val="-15"/>
        </w:rPr>
        <w:t xml:space="preserve"> </w:t>
      </w:r>
      <w:r>
        <w:t>Венесуэла е) Фиджи</w:t>
      </w:r>
    </w:p>
    <w:p w:rsidR="00CF15E7" w:rsidRDefault="00CF15E7" w:rsidP="00CF15E7">
      <w:pPr>
        <w:pStyle w:val="a0"/>
        <w:spacing w:before="4"/>
      </w:pPr>
      <w:r>
        <w:t>ж)</w:t>
      </w:r>
      <w:r>
        <w:rPr>
          <w:spacing w:val="4"/>
        </w:rPr>
        <w:t xml:space="preserve"> </w:t>
      </w:r>
      <w:r>
        <w:rPr>
          <w:spacing w:val="-4"/>
        </w:rPr>
        <w:t>Алжир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578"/>
        </w:tabs>
        <w:spacing w:before="2" w:line="275" w:lineRule="exact"/>
        <w:ind w:left="578" w:hanging="359"/>
      </w:pPr>
      <w:r>
        <w:t>Выберите</w:t>
      </w:r>
      <w:r>
        <w:rPr>
          <w:spacing w:val="-10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предложенных</w:t>
      </w:r>
      <w:r>
        <w:rPr>
          <w:spacing w:val="-11"/>
        </w:rPr>
        <w:t xml:space="preserve"> </w:t>
      </w:r>
      <w:r>
        <w:t>стран,</w:t>
      </w:r>
      <w:r>
        <w:rPr>
          <w:spacing w:val="-9"/>
        </w:rPr>
        <w:t xml:space="preserve"> </w:t>
      </w:r>
      <w:r>
        <w:t>полуостровные</w:t>
      </w:r>
      <w:r>
        <w:rPr>
          <w:spacing w:val="-11"/>
        </w:rPr>
        <w:t xml:space="preserve"> </w:t>
      </w:r>
      <w:r>
        <w:rPr>
          <w:spacing w:val="-2"/>
        </w:rPr>
        <w:t>страны</w:t>
      </w:r>
    </w:p>
    <w:p w:rsidR="00CF15E7" w:rsidRDefault="00CF15E7" w:rsidP="00CF15E7">
      <w:pPr>
        <w:pStyle w:val="a0"/>
        <w:ind w:right="8445"/>
      </w:pPr>
      <w:r>
        <w:t>а) Индия</w:t>
      </w:r>
      <w:r>
        <w:rPr>
          <w:spacing w:val="40"/>
        </w:rPr>
        <w:t xml:space="preserve"> </w:t>
      </w:r>
      <w:r>
        <w:t>б) Италия в)</w:t>
      </w:r>
      <w:r>
        <w:rPr>
          <w:spacing w:val="2"/>
        </w:rPr>
        <w:t xml:space="preserve"> </w:t>
      </w:r>
      <w:r>
        <w:rPr>
          <w:spacing w:val="-2"/>
        </w:rPr>
        <w:t>Испания</w:t>
      </w:r>
    </w:p>
    <w:p w:rsidR="00CF15E7" w:rsidRDefault="00CF15E7" w:rsidP="00CF15E7">
      <w:pPr>
        <w:pStyle w:val="a0"/>
        <w:spacing w:line="242" w:lineRule="auto"/>
        <w:ind w:right="7300"/>
      </w:pPr>
      <w:r>
        <w:rPr>
          <w:spacing w:val="-2"/>
        </w:rPr>
        <w:t>г)</w:t>
      </w:r>
      <w:r>
        <w:rPr>
          <w:spacing w:val="-13"/>
        </w:rPr>
        <w:t xml:space="preserve"> </w:t>
      </w:r>
      <w:r>
        <w:rPr>
          <w:spacing w:val="-2"/>
        </w:rPr>
        <w:t>Саудовская</w:t>
      </w:r>
      <w:r>
        <w:rPr>
          <w:spacing w:val="-13"/>
        </w:rPr>
        <w:t xml:space="preserve"> </w:t>
      </w:r>
      <w:r>
        <w:rPr>
          <w:spacing w:val="-2"/>
        </w:rPr>
        <w:t xml:space="preserve">Аравия </w:t>
      </w:r>
      <w:r>
        <w:t>д) Канада</w:t>
      </w:r>
    </w:p>
    <w:p w:rsidR="00CF15E7" w:rsidRDefault="00CF15E7" w:rsidP="00CF15E7">
      <w:pPr>
        <w:pStyle w:val="a0"/>
        <w:spacing w:line="242" w:lineRule="auto"/>
        <w:ind w:right="8601"/>
      </w:pPr>
      <w:r>
        <w:t>е)</w:t>
      </w:r>
      <w:r>
        <w:rPr>
          <w:spacing w:val="-15"/>
        </w:rPr>
        <w:t xml:space="preserve"> </w:t>
      </w:r>
      <w:r>
        <w:t>Чили ж) Чад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506"/>
        </w:tabs>
        <w:spacing w:line="274" w:lineRule="exact"/>
        <w:ind w:left="506" w:hanging="287"/>
      </w:pPr>
      <w:r>
        <w:t>Политическая</w:t>
      </w:r>
      <w:r>
        <w:rPr>
          <w:spacing w:val="-9"/>
        </w:rPr>
        <w:t xml:space="preserve"> </w:t>
      </w:r>
      <w:r>
        <w:t>карта</w:t>
      </w:r>
      <w:r>
        <w:rPr>
          <w:spacing w:val="-6"/>
        </w:rPr>
        <w:t xml:space="preserve"> </w:t>
      </w:r>
      <w:r>
        <w:rPr>
          <w:spacing w:val="-2"/>
        </w:rPr>
        <w:t>мира:</w:t>
      </w:r>
    </w:p>
    <w:p w:rsidR="00CF15E7" w:rsidRDefault="00CF15E7" w:rsidP="00CF15E7">
      <w:pPr>
        <w:pStyle w:val="a0"/>
        <w:spacing w:line="237" w:lineRule="auto"/>
        <w:ind w:right="6384"/>
      </w:pPr>
      <w:r>
        <w:t>а)</w:t>
      </w:r>
      <w:r>
        <w:rPr>
          <w:spacing w:val="-15"/>
        </w:rPr>
        <w:t xml:space="preserve"> </w:t>
      </w:r>
      <w:r>
        <w:t>окончательно</w:t>
      </w:r>
      <w:r>
        <w:rPr>
          <w:spacing w:val="-15"/>
        </w:rPr>
        <w:t xml:space="preserve"> </w:t>
      </w:r>
      <w:r>
        <w:t>сформирована б) продолжает формироваться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583"/>
        </w:tabs>
        <w:spacing w:before="1"/>
        <w:ind w:left="583" w:hanging="364"/>
      </w:pPr>
      <w:r>
        <w:t>Подберите</w:t>
      </w:r>
      <w:r>
        <w:rPr>
          <w:spacing w:val="-6"/>
        </w:rPr>
        <w:t xml:space="preserve"> </w:t>
      </w:r>
      <w:r>
        <w:t>пары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принципу «страна-</w:t>
      </w:r>
      <w:r>
        <w:rPr>
          <w:spacing w:val="-2"/>
        </w:rPr>
        <w:t>столица»</w:t>
      </w:r>
    </w:p>
    <w:p w:rsidR="00CF15E7" w:rsidRDefault="00CF15E7" w:rsidP="00CF15E7">
      <w:pPr>
        <w:pStyle w:val="a0"/>
        <w:spacing w:before="4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8"/>
        <w:gridCol w:w="4788"/>
      </w:tblGrid>
      <w:tr w:rsidR="00CF15E7" w:rsidTr="00E93CC3">
        <w:trPr>
          <w:trHeight w:val="825"/>
        </w:trPr>
        <w:tc>
          <w:tcPr>
            <w:tcW w:w="4788" w:type="dxa"/>
          </w:tcPr>
          <w:p w:rsidR="00CF15E7" w:rsidRDefault="00CF15E7" w:rsidP="00E93CC3">
            <w:pPr>
              <w:pStyle w:val="TableParagraph"/>
              <w:numPr>
                <w:ilvl w:val="0"/>
                <w:numId w:val="80"/>
              </w:numPr>
              <w:tabs>
                <w:tab w:val="left" w:pos="292"/>
              </w:tabs>
              <w:spacing w:line="266" w:lineRule="exact"/>
              <w:ind w:hanging="182"/>
              <w:rPr>
                <w:sz w:val="24"/>
              </w:rPr>
            </w:pPr>
            <w:r>
              <w:rPr>
                <w:spacing w:val="-2"/>
                <w:sz w:val="24"/>
              </w:rPr>
              <w:t>Австралия</w:t>
            </w:r>
          </w:p>
          <w:p w:rsidR="00CF15E7" w:rsidRDefault="00CF15E7" w:rsidP="00E93CC3">
            <w:pPr>
              <w:pStyle w:val="TableParagraph"/>
              <w:numPr>
                <w:ilvl w:val="0"/>
                <w:numId w:val="80"/>
              </w:numPr>
              <w:tabs>
                <w:tab w:val="left" w:pos="354"/>
              </w:tabs>
              <w:spacing w:line="275" w:lineRule="exact"/>
              <w:ind w:left="354" w:hanging="244"/>
              <w:rPr>
                <w:sz w:val="24"/>
              </w:rPr>
            </w:pPr>
            <w:r>
              <w:rPr>
                <w:spacing w:val="-2"/>
                <w:sz w:val="24"/>
              </w:rPr>
              <w:t>Украина</w:t>
            </w:r>
          </w:p>
          <w:p w:rsidR="00CF15E7" w:rsidRDefault="00CF15E7" w:rsidP="00E93CC3">
            <w:pPr>
              <w:pStyle w:val="TableParagraph"/>
              <w:numPr>
                <w:ilvl w:val="0"/>
                <w:numId w:val="80"/>
              </w:numPr>
              <w:tabs>
                <w:tab w:val="left" w:pos="354"/>
              </w:tabs>
              <w:spacing w:before="2" w:line="261" w:lineRule="exact"/>
              <w:ind w:left="354" w:hanging="244"/>
              <w:rPr>
                <w:sz w:val="24"/>
              </w:rPr>
            </w:pPr>
            <w:r>
              <w:rPr>
                <w:spacing w:val="-2"/>
                <w:sz w:val="24"/>
              </w:rPr>
              <w:t>Казахстан</w:t>
            </w:r>
          </w:p>
        </w:tc>
        <w:tc>
          <w:tcPr>
            <w:tcW w:w="4788" w:type="dxa"/>
          </w:tcPr>
          <w:p w:rsidR="00CF15E7" w:rsidRDefault="00CF15E7" w:rsidP="00E93CC3">
            <w:pPr>
              <w:pStyle w:val="TableParagraph"/>
              <w:spacing w:line="237" w:lineRule="auto"/>
              <w:ind w:left="109" w:right="3404"/>
              <w:rPr>
                <w:sz w:val="24"/>
              </w:rPr>
            </w:pPr>
            <w:r>
              <w:rPr>
                <w:spacing w:val="-2"/>
                <w:sz w:val="24"/>
              </w:rPr>
              <w:t>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Бангкок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Тегеран</w:t>
            </w:r>
          </w:p>
          <w:p w:rsidR="00CF15E7" w:rsidRDefault="00CF15E7" w:rsidP="00E93CC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r>
              <w:rPr>
                <w:spacing w:val="-2"/>
                <w:sz w:val="24"/>
              </w:rPr>
              <w:t>Астана</w:t>
            </w:r>
          </w:p>
        </w:tc>
      </w:tr>
      <w:tr w:rsidR="00CF15E7" w:rsidTr="00DC55CF">
        <w:trPr>
          <w:trHeight w:val="1934"/>
        </w:trPr>
        <w:tc>
          <w:tcPr>
            <w:tcW w:w="4788" w:type="dxa"/>
          </w:tcPr>
          <w:p w:rsidR="00CF15E7" w:rsidRDefault="00CF15E7" w:rsidP="00DC55CF">
            <w:pPr>
              <w:pStyle w:val="TableParagraph"/>
              <w:numPr>
                <w:ilvl w:val="0"/>
                <w:numId w:val="79"/>
              </w:numPr>
              <w:tabs>
                <w:tab w:val="left" w:pos="292"/>
              </w:tabs>
              <w:spacing w:line="268" w:lineRule="exact"/>
              <w:ind w:hanging="182"/>
              <w:rPr>
                <w:sz w:val="24"/>
              </w:rPr>
            </w:pPr>
            <w:r>
              <w:rPr>
                <w:spacing w:val="-2"/>
                <w:sz w:val="24"/>
              </w:rPr>
              <w:t>Норвегия</w:t>
            </w:r>
          </w:p>
          <w:p w:rsidR="00CF15E7" w:rsidRDefault="00CF15E7" w:rsidP="00DC55CF">
            <w:pPr>
              <w:pStyle w:val="TableParagraph"/>
              <w:numPr>
                <w:ilvl w:val="0"/>
                <w:numId w:val="79"/>
              </w:numPr>
              <w:tabs>
                <w:tab w:val="left" w:pos="349"/>
              </w:tabs>
              <w:spacing w:before="2" w:line="275" w:lineRule="exact"/>
              <w:ind w:left="349" w:hanging="239"/>
              <w:rPr>
                <w:sz w:val="24"/>
              </w:rPr>
            </w:pPr>
            <w:r>
              <w:rPr>
                <w:spacing w:val="-4"/>
                <w:sz w:val="24"/>
              </w:rPr>
              <w:t>Чехия</w:t>
            </w:r>
          </w:p>
          <w:p w:rsidR="00CF15E7" w:rsidRDefault="00CF15E7" w:rsidP="00DC55CF">
            <w:pPr>
              <w:pStyle w:val="TableParagraph"/>
              <w:numPr>
                <w:ilvl w:val="0"/>
                <w:numId w:val="79"/>
              </w:numPr>
              <w:tabs>
                <w:tab w:val="left" w:pos="292"/>
              </w:tabs>
              <w:spacing w:line="275" w:lineRule="exact"/>
              <w:ind w:hanging="182"/>
              <w:rPr>
                <w:sz w:val="24"/>
              </w:rPr>
            </w:pPr>
            <w:r>
              <w:rPr>
                <w:spacing w:val="-2"/>
                <w:sz w:val="24"/>
              </w:rPr>
              <w:t>Тайланд</w:t>
            </w:r>
          </w:p>
          <w:p w:rsidR="00CF15E7" w:rsidRDefault="00CF15E7" w:rsidP="00DC55CF">
            <w:pPr>
              <w:pStyle w:val="TableParagraph"/>
              <w:numPr>
                <w:ilvl w:val="0"/>
                <w:numId w:val="79"/>
              </w:numPr>
              <w:tabs>
                <w:tab w:val="left" w:pos="292"/>
              </w:tabs>
              <w:spacing w:before="3" w:line="275" w:lineRule="exact"/>
              <w:ind w:hanging="182"/>
              <w:rPr>
                <w:sz w:val="24"/>
              </w:rPr>
            </w:pPr>
            <w:r>
              <w:rPr>
                <w:spacing w:val="-4"/>
                <w:sz w:val="24"/>
              </w:rPr>
              <w:t>Сирия</w:t>
            </w:r>
          </w:p>
          <w:p w:rsidR="00CF15E7" w:rsidRDefault="00CF15E7" w:rsidP="00DC55CF">
            <w:pPr>
              <w:pStyle w:val="TableParagraph"/>
              <w:numPr>
                <w:ilvl w:val="0"/>
                <w:numId w:val="79"/>
              </w:numPr>
              <w:tabs>
                <w:tab w:val="left" w:pos="354"/>
              </w:tabs>
              <w:spacing w:line="275" w:lineRule="exact"/>
              <w:ind w:left="354" w:hanging="244"/>
              <w:rPr>
                <w:sz w:val="24"/>
              </w:rPr>
            </w:pPr>
            <w:r>
              <w:rPr>
                <w:spacing w:val="-4"/>
                <w:sz w:val="24"/>
              </w:rPr>
              <w:t>Иран</w:t>
            </w:r>
          </w:p>
          <w:p w:rsidR="00CF15E7" w:rsidRDefault="00CF15E7" w:rsidP="00DC55CF">
            <w:pPr>
              <w:pStyle w:val="TableParagraph"/>
              <w:numPr>
                <w:ilvl w:val="0"/>
                <w:numId w:val="79"/>
              </w:numPr>
              <w:tabs>
                <w:tab w:val="left" w:pos="354"/>
              </w:tabs>
              <w:spacing w:before="3" w:line="275" w:lineRule="exact"/>
              <w:ind w:left="354" w:hanging="244"/>
              <w:rPr>
                <w:sz w:val="24"/>
              </w:rPr>
            </w:pPr>
            <w:r>
              <w:rPr>
                <w:spacing w:val="-4"/>
                <w:sz w:val="24"/>
              </w:rPr>
              <w:t>Ливия</w:t>
            </w:r>
          </w:p>
          <w:p w:rsidR="00CF15E7" w:rsidRDefault="00CF15E7" w:rsidP="00DC55CF">
            <w:pPr>
              <w:pStyle w:val="TableParagraph"/>
              <w:numPr>
                <w:ilvl w:val="0"/>
                <w:numId w:val="79"/>
              </w:numPr>
              <w:tabs>
                <w:tab w:val="left" w:pos="474"/>
              </w:tabs>
              <w:spacing w:line="265" w:lineRule="exact"/>
              <w:ind w:left="474" w:hanging="364"/>
              <w:rPr>
                <w:sz w:val="24"/>
              </w:rPr>
            </w:pPr>
            <w:r>
              <w:rPr>
                <w:spacing w:val="-2"/>
                <w:sz w:val="24"/>
              </w:rPr>
              <w:t>Болгария</w:t>
            </w:r>
          </w:p>
        </w:tc>
        <w:tc>
          <w:tcPr>
            <w:tcW w:w="4788" w:type="dxa"/>
          </w:tcPr>
          <w:p w:rsidR="00CF15E7" w:rsidRDefault="00CF15E7" w:rsidP="00DC55CF">
            <w:pPr>
              <w:pStyle w:val="TableParagraph"/>
              <w:ind w:left="109" w:right="3422"/>
              <w:rPr>
                <w:sz w:val="24"/>
              </w:rPr>
            </w:pPr>
            <w:r>
              <w:rPr>
                <w:sz w:val="24"/>
              </w:rPr>
              <w:t xml:space="preserve">Г. Дамаск </w:t>
            </w:r>
            <w:r>
              <w:rPr>
                <w:spacing w:val="-2"/>
                <w:sz w:val="24"/>
              </w:rPr>
              <w:t>Д.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Канберра </w:t>
            </w:r>
            <w:r>
              <w:rPr>
                <w:sz w:val="24"/>
              </w:rPr>
              <w:t>Е. Триполи Ж. Киев</w:t>
            </w:r>
          </w:p>
          <w:p w:rsidR="00CF15E7" w:rsidRDefault="00CF15E7" w:rsidP="00DC55C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София</w:t>
            </w:r>
          </w:p>
          <w:p w:rsidR="00CF15E7" w:rsidRDefault="00CF15E7" w:rsidP="00DC55CF">
            <w:pPr>
              <w:pStyle w:val="TableParagraph"/>
              <w:spacing w:line="274" w:lineRule="exact"/>
              <w:ind w:left="109" w:right="37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И.Осло </w:t>
            </w:r>
            <w:r>
              <w:rPr>
                <w:sz w:val="24"/>
              </w:rPr>
              <w:t>К.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Прага</w:t>
            </w:r>
          </w:p>
        </w:tc>
      </w:tr>
    </w:tbl>
    <w:p w:rsidR="00CF15E7" w:rsidRDefault="00CF15E7" w:rsidP="00CF15E7">
      <w:pPr>
        <w:pStyle w:val="a5"/>
        <w:numPr>
          <w:ilvl w:val="0"/>
          <w:numId w:val="81"/>
        </w:numPr>
        <w:tabs>
          <w:tab w:val="left" w:pos="521"/>
        </w:tabs>
        <w:spacing w:before="270"/>
        <w:ind w:left="521" w:hanging="302"/>
        <w:rPr>
          <w:b/>
          <w:sz w:val="24"/>
        </w:rPr>
      </w:pPr>
      <w:r>
        <w:rPr>
          <w:b/>
          <w:sz w:val="24"/>
        </w:rPr>
        <w:t>Какая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стран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входит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«большую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восьмерку»?</w:t>
      </w:r>
    </w:p>
    <w:p w:rsidR="00CF15E7" w:rsidRDefault="00CF15E7" w:rsidP="00CF15E7">
      <w:pPr>
        <w:pStyle w:val="a0"/>
        <w:spacing w:before="1" w:line="237" w:lineRule="auto"/>
        <w:ind w:right="8035"/>
      </w:pPr>
      <w:r>
        <w:t>а)</w:t>
      </w:r>
      <w:r>
        <w:rPr>
          <w:spacing w:val="-15"/>
        </w:rPr>
        <w:t xml:space="preserve"> </w:t>
      </w:r>
      <w:r>
        <w:t>Аргентина; б) Япония;</w:t>
      </w:r>
    </w:p>
    <w:p w:rsidR="00CF15E7" w:rsidRDefault="00CF15E7" w:rsidP="00CF15E7">
      <w:pPr>
        <w:pStyle w:val="a0"/>
        <w:spacing w:before="6" w:line="237" w:lineRule="auto"/>
        <w:ind w:right="8445"/>
      </w:pPr>
      <w:r>
        <w:t>в)</w:t>
      </w:r>
      <w:r>
        <w:rPr>
          <w:spacing w:val="-15"/>
        </w:rPr>
        <w:t xml:space="preserve"> </w:t>
      </w:r>
      <w:r>
        <w:t>Канада; г)</w:t>
      </w:r>
      <w:r>
        <w:rPr>
          <w:spacing w:val="3"/>
        </w:rPr>
        <w:t xml:space="preserve"> </w:t>
      </w:r>
      <w:r>
        <w:rPr>
          <w:spacing w:val="-2"/>
        </w:rPr>
        <w:t>Италия.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521"/>
        </w:tabs>
        <w:spacing w:before="8" w:line="272" w:lineRule="exact"/>
        <w:ind w:left="521" w:hanging="302"/>
      </w:pPr>
      <w:r>
        <w:rPr>
          <w:spacing w:val="-2"/>
        </w:rPr>
        <w:t>Укажите</w:t>
      </w:r>
      <w:r>
        <w:rPr>
          <w:spacing w:val="-10"/>
        </w:rPr>
        <w:t xml:space="preserve"> </w:t>
      </w:r>
      <w:r>
        <w:rPr>
          <w:spacing w:val="-2"/>
        </w:rPr>
        <w:t>государство</w:t>
      </w:r>
      <w:r>
        <w:rPr>
          <w:spacing w:val="-13"/>
        </w:rPr>
        <w:t xml:space="preserve"> </w:t>
      </w:r>
      <w:r>
        <w:rPr>
          <w:spacing w:val="-2"/>
        </w:rPr>
        <w:t>монархию:</w:t>
      </w:r>
    </w:p>
    <w:p w:rsidR="00CF15E7" w:rsidRDefault="00CF15E7" w:rsidP="00CF15E7">
      <w:pPr>
        <w:pStyle w:val="a0"/>
        <w:ind w:right="8336"/>
      </w:pPr>
      <w:r>
        <w:lastRenderedPageBreak/>
        <w:t>а) Россия;</w:t>
      </w:r>
      <w:r>
        <w:rPr>
          <w:spacing w:val="40"/>
        </w:rPr>
        <w:t xml:space="preserve"> </w:t>
      </w:r>
      <w:r>
        <w:t>в) Польша; б)</w:t>
      </w:r>
      <w:r>
        <w:rPr>
          <w:spacing w:val="-2"/>
        </w:rPr>
        <w:t xml:space="preserve"> Франция;</w:t>
      </w:r>
    </w:p>
    <w:p w:rsidR="00CF15E7" w:rsidRDefault="00CF15E7" w:rsidP="00CF15E7">
      <w:pPr>
        <w:pStyle w:val="a0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Великобритания.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521"/>
        </w:tabs>
        <w:spacing w:before="2" w:line="275" w:lineRule="exact"/>
        <w:ind w:left="521" w:hanging="302"/>
      </w:pPr>
      <w:r>
        <w:t>Какая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страной</w:t>
      </w:r>
      <w:r>
        <w:rPr>
          <w:spacing w:val="-2"/>
        </w:rPr>
        <w:t xml:space="preserve"> </w:t>
      </w:r>
      <w:r>
        <w:rPr>
          <w:spacing w:val="-4"/>
        </w:rPr>
        <w:t>СНГ?</w:t>
      </w:r>
    </w:p>
    <w:p w:rsidR="00CF15E7" w:rsidRDefault="00CF15E7" w:rsidP="00CF15E7">
      <w:pPr>
        <w:pStyle w:val="a0"/>
        <w:spacing w:before="1" w:line="237" w:lineRule="auto"/>
        <w:ind w:right="8536"/>
      </w:pPr>
      <w:r>
        <w:t>а)</w:t>
      </w:r>
      <w:r>
        <w:rPr>
          <w:spacing w:val="-5"/>
        </w:rPr>
        <w:t xml:space="preserve"> </w:t>
      </w:r>
      <w:r>
        <w:t>Россия; в)</w:t>
      </w:r>
      <w:r>
        <w:rPr>
          <w:spacing w:val="2"/>
        </w:rPr>
        <w:t xml:space="preserve"> </w:t>
      </w:r>
      <w:r>
        <w:rPr>
          <w:spacing w:val="-2"/>
        </w:rPr>
        <w:t>Латвия;</w:t>
      </w:r>
    </w:p>
    <w:p w:rsidR="00CF15E7" w:rsidRDefault="00CF15E7" w:rsidP="00CF15E7">
      <w:pPr>
        <w:pStyle w:val="a0"/>
        <w:spacing w:before="6" w:line="237" w:lineRule="auto"/>
        <w:ind w:right="8035"/>
      </w:pPr>
      <w:r>
        <w:t>б)</w:t>
      </w:r>
      <w:r>
        <w:rPr>
          <w:spacing w:val="-15"/>
        </w:rPr>
        <w:t xml:space="preserve"> </w:t>
      </w:r>
      <w:r>
        <w:t>Белоруссия; г) Казахстан.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521"/>
        </w:tabs>
        <w:spacing w:before="8" w:line="272" w:lineRule="exact"/>
        <w:ind w:left="521" w:hanging="302"/>
      </w:pPr>
      <w:r>
        <w:t>Новыми</w:t>
      </w:r>
      <w:r>
        <w:rPr>
          <w:spacing w:val="-10"/>
        </w:rPr>
        <w:t xml:space="preserve"> </w:t>
      </w:r>
      <w:r>
        <w:t>индустриальными</w:t>
      </w:r>
      <w:r>
        <w:rPr>
          <w:spacing w:val="-2"/>
        </w:rPr>
        <w:t xml:space="preserve"> </w:t>
      </w:r>
      <w:r>
        <w:t>странами</w:t>
      </w:r>
      <w:r>
        <w:rPr>
          <w:spacing w:val="-9"/>
        </w:rPr>
        <w:t xml:space="preserve"> </w:t>
      </w:r>
      <w:r>
        <w:rPr>
          <w:spacing w:val="-2"/>
        </w:rPr>
        <w:t>являются:</w:t>
      </w:r>
    </w:p>
    <w:p w:rsidR="00CF15E7" w:rsidRDefault="00CF15E7" w:rsidP="00CF15E7">
      <w:pPr>
        <w:pStyle w:val="a0"/>
        <w:spacing w:line="237" w:lineRule="auto"/>
        <w:ind w:right="6384"/>
      </w:pPr>
      <w:r>
        <w:t>а)</w:t>
      </w:r>
      <w:r>
        <w:rPr>
          <w:spacing w:val="-15"/>
        </w:rPr>
        <w:t xml:space="preserve"> </w:t>
      </w:r>
      <w:r>
        <w:t>Китай,</w:t>
      </w:r>
      <w:r>
        <w:rPr>
          <w:spacing w:val="-15"/>
        </w:rPr>
        <w:t xml:space="preserve"> </w:t>
      </w:r>
      <w:r>
        <w:t>Монголия,</w:t>
      </w:r>
      <w:r>
        <w:rPr>
          <w:spacing w:val="-15"/>
        </w:rPr>
        <w:t xml:space="preserve"> </w:t>
      </w:r>
      <w:r>
        <w:t>Таиланд; б) Мексика, ЮАР, Индия;</w:t>
      </w:r>
    </w:p>
    <w:p w:rsidR="00CF15E7" w:rsidRDefault="00CF15E7" w:rsidP="00CF15E7">
      <w:pPr>
        <w:pStyle w:val="a0"/>
        <w:spacing w:before="2"/>
        <w:ind w:right="5237"/>
      </w:pPr>
      <w:r>
        <w:t>в)</w:t>
      </w:r>
      <w:r>
        <w:rPr>
          <w:spacing w:val="-15"/>
        </w:rPr>
        <w:t xml:space="preserve"> </w:t>
      </w:r>
      <w:r>
        <w:t>Республика</w:t>
      </w:r>
      <w:r>
        <w:rPr>
          <w:spacing w:val="-15"/>
        </w:rPr>
        <w:t xml:space="preserve"> </w:t>
      </w:r>
      <w:r>
        <w:t>Корея,</w:t>
      </w:r>
      <w:r>
        <w:rPr>
          <w:spacing w:val="-15"/>
        </w:rPr>
        <w:t xml:space="preserve"> </w:t>
      </w:r>
      <w:r>
        <w:t>Сингапур,</w:t>
      </w:r>
      <w:r>
        <w:rPr>
          <w:spacing w:val="-15"/>
        </w:rPr>
        <w:t xml:space="preserve"> </w:t>
      </w:r>
      <w:r>
        <w:t>Тайвань; г) Египет, Бруней, Вьетнам.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521"/>
        </w:tabs>
        <w:spacing w:before="5" w:line="272" w:lineRule="exact"/>
        <w:ind w:left="521" w:hanging="302"/>
      </w:pPr>
      <w:r>
        <w:t>Выберите</w:t>
      </w:r>
      <w:r>
        <w:rPr>
          <w:spacing w:val="-15"/>
        </w:rPr>
        <w:t xml:space="preserve"> </w:t>
      </w:r>
      <w:r>
        <w:t>страну,</w:t>
      </w:r>
      <w:r>
        <w:rPr>
          <w:spacing w:val="-13"/>
        </w:rPr>
        <w:t xml:space="preserve"> </w:t>
      </w:r>
      <w:r>
        <w:t>имеющую</w:t>
      </w:r>
      <w:r>
        <w:rPr>
          <w:spacing w:val="-11"/>
        </w:rPr>
        <w:t xml:space="preserve"> </w:t>
      </w:r>
      <w:r>
        <w:t>выход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rPr>
          <w:spacing w:val="-4"/>
        </w:rPr>
        <w:t>морю:</w:t>
      </w:r>
    </w:p>
    <w:p w:rsidR="00CF15E7" w:rsidRDefault="00CF15E7" w:rsidP="00CF15E7">
      <w:pPr>
        <w:pStyle w:val="a0"/>
        <w:ind w:right="8035"/>
      </w:pPr>
      <w:r>
        <w:t>а)</w:t>
      </w:r>
      <w:r>
        <w:rPr>
          <w:spacing w:val="-15"/>
        </w:rPr>
        <w:t xml:space="preserve"> </w:t>
      </w:r>
      <w:r>
        <w:t>Афганистан; б) Монголия; в) Норвегия;</w:t>
      </w:r>
    </w:p>
    <w:p w:rsidR="00CF15E7" w:rsidRDefault="00CF15E7" w:rsidP="00CF15E7">
      <w:pPr>
        <w:pStyle w:val="a0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Непал.</w:t>
      </w:r>
    </w:p>
    <w:p w:rsidR="00CF15E7" w:rsidRDefault="00CF15E7" w:rsidP="00CF15E7">
      <w:pPr>
        <w:pStyle w:val="a0"/>
        <w:spacing w:before="5"/>
        <w:ind w:left="0"/>
      </w:pPr>
    </w:p>
    <w:p w:rsidR="00BD2A30" w:rsidRDefault="00BD2A30" w:rsidP="00BD2A30">
      <w:pPr>
        <w:pStyle w:val="Heading1"/>
        <w:spacing w:line="275" w:lineRule="exact"/>
        <w:jc w:val="both"/>
      </w:pPr>
      <w:r>
        <w:t xml:space="preserve">Вариант </w:t>
      </w:r>
      <w:r>
        <w:rPr>
          <w:spacing w:val="-10"/>
        </w:rPr>
        <w:t>2</w:t>
      </w:r>
    </w:p>
    <w:p w:rsidR="00BD2A30" w:rsidRDefault="00BD2A30" w:rsidP="00BD2A30">
      <w:pPr>
        <w:pStyle w:val="a5"/>
        <w:numPr>
          <w:ilvl w:val="0"/>
          <w:numId w:val="78"/>
        </w:numPr>
        <w:tabs>
          <w:tab w:val="left" w:pos="549"/>
        </w:tabs>
        <w:spacing w:line="242" w:lineRule="auto"/>
        <w:ind w:right="228" w:firstLine="0"/>
        <w:jc w:val="both"/>
        <w:rPr>
          <w:b/>
          <w:sz w:val="24"/>
        </w:rPr>
      </w:pPr>
      <w:r>
        <w:rPr>
          <w:b/>
          <w:sz w:val="24"/>
        </w:rPr>
        <w:t>Выделите ответ, в котором верно указаны три крупнейшие по численности населения страны мира:</w:t>
      </w:r>
    </w:p>
    <w:p w:rsidR="00BD2A30" w:rsidRDefault="00BD2A30" w:rsidP="00BD2A30">
      <w:pPr>
        <w:pStyle w:val="a0"/>
        <w:ind w:right="7117"/>
        <w:jc w:val="both"/>
      </w:pPr>
      <w:r>
        <w:t>а)</w:t>
      </w:r>
      <w:r>
        <w:rPr>
          <w:spacing w:val="-9"/>
        </w:rPr>
        <w:t xml:space="preserve"> </w:t>
      </w:r>
      <w:r>
        <w:t>Россия,</w:t>
      </w:r>
      <w:r>
        <w:rPr>
          <w:spacing w:val="-12"/>
        </w:rPr>
        <w:t xml:space="preserve"> </w:t>
      </w:r>
      <w:r>
        <w:t>Китай,</w:t>
      </w:r>
      <w:r>
        <w:rPr>
          <w:spacing w:val="-8"/>
        </w:rPr>
        <w:t xml:space="preserve"> </w:t>
      </w:r>
      <w:r>
        <w:t>США; в) Китай, Индия, США; б) Индия, Россия, ФРГ;</w:t>
      </w:r>
    </w:p>
    <w:p w:rsidR="00BD2A30" w:rsidRDefault="00BD2A30" w:rsidP="00BD2A30">
      <w:pPr>
        <w:pStyle w:val="a0"/>
        <w:jc w:val="both"/>
      </w:pPr>
      <w:r>
        <w:t>г)</w:t>
      </w:r>
      <w:r>
        <w:rPr>
          <w:spacing w:val="1"/>
        </w:rPr>
        <w:t xml:space="preserve"> </w:t>
      </w:r>
      <w:r>
        <w:t>Китай,</w:t>
      </w:r>
      <w:r>
        <w:rPr>
          <w:spacing w:val="-2"/>
        </w:rPr>
        <w:t xml:space="preserve"> </w:t>
      </w:r>
      <w:r>
        <w:t>Бразилия,</w:t>
      </w:r>
      <w:r>
        <w:rPr>
          <w:spacing w:val="-2"/>
        </w:rPr>
        <w:t xml:space="preserve"> Канада</w:t>
      </w:r>
    </w:p>
    <w:p w:rsidR="00BD2A30" w:rsidRDefault="00BD2A30" w:rsidP="00BD2A30">
      <w:pPr>
        <w:pStyle w:val="Heading1"/>
        <w:numPr>
          <w:ilvl w:val="0"/>
          <w:numId w:val="78"/>
        </w:numPr>
        <w:tabs>
          <w:tab w:val="left" w:pos="463"/>
        </w:tabs>
        <w:spacing w:line="275" w:lineRule="exact"/>
        <w:ind w:left="463" w:hanging="244"/>
        <w:jc w:val="both"/>
      </w:pP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стран</w:t>
      </w:r>
      <w:r>
        <w:rPr>
          <w:spacing w:val="-9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входит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«большую</w:t>
      </w:r>
      <w:r>
        <w:rPr>
          <w:spacing w:val="-5"/>
        </w:rPr>
        <w:t xml:space="preserve"> </w:t>
      </w:r>
      <w:r>
        <w:rPr>
          <w:spacing w:val="-2"/>
        </w:rPr>
        <w:t>семерку»?</w:t>
      </w:r>
    </w:p>
    <w:p w:rsidR="00BD2A30" w:rsidRDefault="00BD2A30" w:rsidP="00BD2A30">
      <w:pPr>
        <w:pStyle w:val="a0"/>
        <w:spacing w:line="274" w:lineRule="exact"/>
        <w:jc w:val="both"/>
      </w:pPr>
      <w:r>
        <w:t>а)</w:t>
      </w:r>
      <w:r>
        <w:rPr>
          <w:spacing w:val="2"/>
        </w:rPr>
        <w:t xml:space="preserve"> </w:t>
      </w:r>
      <w:r>
        <w:rPr>
          <w:spacing w:val="-4"/>
        </w:rPr>
        <w:t>США;</w:t>
      </w:r>
    </w:p>
    <w:p w:rsidR="00BD2A30" w:rsidRDefault="00BD2A30" w:rsidP="00BD2A30">
      <w:pPr>
        <w:pStyle w:val="a0"/>
        <w:ind w:right="8311"/>
      </w:pPr>
      <w:r>
        <w:t>б)</w:t>
      </w:r>
      <w:r>
        <w:rPr>
          <w:spacing w:val="-15"/>
        </w:rPr>
        <w:t xml:space="preserve"> </w:t>
      </w:r>
      <w:r>
        <w:t>Бразилия; в) Канада;</w:t>
      </w:r>
      <w:r>
        <w:rPr>
          <w:spacing w:val="80"/>
        </w:rPr>
        <w:t xml:space="preserve"> </w:t>
      </w:r>
      <w:r>
        <w:t>г) Италия.</w:t>
      </w:r>
    </w:p>
    <w:p w:rsidR="00BD2A30" w:rsidRDefault="00BD2A30" w:rsidP="00BD2A30">
      <w:pPr>
        <w:pStyle w:val="Heading1"/>
        <w:numPr>
          <w:ilvl w:val="0"/>
          <w:numId w:val="78"/>
        </w:numPr>
        <w:tabs>
          <w:tab w:val="left" w:pos="401"/>
        </w:tabs>
        <w:spacing w:line="272" w:lineRule="exact"/>
        <w:ind w:left="401" w:hanging="182"/>
      </w:pPr>
      <w:r>
        <w:rPr>
          <w:spacing w:val="-2"/>
        </w:rPr>
        <w:t>Укажите</w:t>
      </w:r>
      <w:r>
        <w:rPr>
          <w:spacing w:val="-10"/>
        </w:rPr>
        <w:t xml:space="preserve"> </w:t>
      </w:r>
      <w:r>
        <w:rPr>
          <w:spacing w:val="-2"/>
        </w:rPr>
        <w:t>государство</w:t>
      </w:r>
      <w:r>
        <w:rPr>
          <w:spacing w:val="-13"/>
        </w:rPr>
        <w:t xml:space="preserve"> </w:t>
      </w:r>
      <w:r>
        <w:rPr>
          <w:spacing w:val="-2"/>
        </w:rPr>
        <w:t>республику:</w:t>
      </w:r>
    </w:p>
    <w:p w:rsidR="00BD2A30" w:rsidRDefault="00BD2A30" w:rsidP="00BD2A30">
      <w:pPr>
        <w:pStyle w:val="a0"/>
        <w:ind w:right="8292"/>
      </w:pPr>
      <w:r>
        <w:t>а) Япония;</w:t>
      </w:r>
      <w:r>
        <w:rPr>
          <w:spacing w:val="40"/>
        </w:rPr>
        <w:t xml:space="preserve"> </w:t>
      </w:r>
      <w:r>
        <w:rPr>
          <w:spacing w:val="-2"/>
        </w:rPr>
        <w:t>в)</w:t>
      </w:r>
      <w:r>
        <w:rPr>
          <w:spacing w:val="-15"/>
        </w:rPr>
        <w:t xml:space="preserve"> </w:t>
      </w:r>
      <w:r>
        <w:rPr>
          <w:spacing w:val="-2"/>
        </w:rPr>
        <w:t xml:space="preserve">Германия; </w:t>
      </w:r>
      <w:r>
        <w:t>б) Дания;</w:t>
      </w:r>
    </w:p>
    <w:p w:rsidR="00BD2A30" w:rsidRDefault="00BD2A30" w:rsidP="00BD2A30">
      <w:pPr>
        <w:pStyle w:val="a0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Испания.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401"/>
          <w:tab w:val="left" w:pos="1337"/>
          <w:tab w:val="left" w:pos="1831"/>
          <w:tab w:val="left" w:pos="3773"/>
          <w:tab w:val="left" w:pos="4656"/>
          <w:tab w:val="left" w:pos="5159"/>
          <w:tab w:val="left" w:pos="6407"/>
          <w:tab w:val="left" w:pos="7552"/>
        </w:tabs>
        <w:spacing w:line="237" w:lineRule="auto"/>
        <w:ind w:right="220" w:firstLine="0"/>
      </w:pPr>
      <w:r>
        <w:rPr>
          <w:spacing w:val="-2"/>
        </w:rPr>
        <w:t>Какая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перечисленных</w:t>
      </w:r>
      <w:r>
        <w:tab/>
      </w:r>
      <w:r>
        <w:rPr>
          <w:spacing w:val="-4"/>
        </w:rPr>
        <w:t>стран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>страной</w:t>
      </w:r>
      <w:r>
        <w:tab/>
      </w:r>
      <w:r>
        <w:rPr>
          <w:spacing w:val="-2"/>
        </w:rPr>
        <w:t>«переселенческого капитализма»:</w:t>
      </w:r>
    </w:p>
    <w:p w:rsidR="00CF15E7" w:rsidRDefault="00CF15E7" w:rsidP="00CF15E7">
      <w:pPr>
        <w:pStyle w:val="a0"/>
        <w:ind w:right="8182"/>
      </w:pPr>
      <w:r>
        <w:t>а)</w:t>
      </w:r>
      <w:r>
        <w:rPr>
          <w:spacing w:val="-15"/>
        </w:rPr>
        <w:t xml:space="preserve"> </w:t>
      </w:r>
      <w:r>
        <w:t>Австралия; в) ЮАР;</w:t>
      </w:r>
    </w:p>
    <w:p w:rsidR="00CF15E7" w:rsidRDefault="00CF15E7" w:rsidP="00CF15E7">
      <w:pPr>
        <w:pStyle w:val="a0"/>
        <w:spacing w:before="1" w:line="237" w:lineRule="auto"/>
        <w:ind w:right="8182"/>
      </w:pPr>
      <w:r>
        <w:t>б) Израиль;</w:t>
      </w:r>
      <w:r>
        <w:rPr>
          <w:spacing w:val="40"/>
        </w:rPr>
        <w:t xml:space="preserve"> </w:t>
      </w:r>
      <w:r>
        <w:t>г)</w:t>
      </w:r>
      <w:r>
        <w:rPr>
          <w:spacing w:val="-15"/>
        </w:rPr>
        <w:t xml:space="preserve"> </w:t>
      </w:r>
      <w:r>
        <w:t>Аргентина;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401"/>
        </w:tabs>
        <w:spacing w:before="8" w:line="272" w:lineRule="exact"/>
        <w:ind w:left="401" w:hanging="182"/>
      </w:pPr>
      <w:r>
        <w:t>Новыми</w:t>
      </w:r>
      <w:r>
        <w:rPr>
          <w:spacing w:val="-10"/>
        </w:rPr>
        <w:t xml:space="preserve"> </w:t>
      </w:r>
      <w:r>
        <w:t>индустриальными</w:t>
      </w:r>
      <w:r>
        <w:rPr>
          <w:spacing w:val="-2"/>
        </w:rPr>
        <w:t xml:space="preserve"> </w:t>
      </w:r>
      <w:r>
        <w:t>странами</w:t>
      </w:r>
      <w:r>
        <w:rPr>
          <w:spacing w:val="-9"/>
        </w:rPr>
        <w:t xml:space="preserve"> </w:t>
      </w:r>
      <w:r>
        <w:rPr>
          <w:spacing w:val="-2"/>
        </w:rPr>
        <w:t>являются:</w:t>
      </w:r>
    </w:p>
    <w:p w:rsidR="00CF15E7" w:rsidRDefault="00CF15E7" w:rsidP="00CF15E7">
      <w:pPr>
        <w:pStyle w:val="a0"/>
        <w:spacing w:line="242" w:lineRule="auto"/>
        <w:ind w:right="6384"/>
      </w:pPr>
      <w:r>
        <w:t>а)</w:t>
      </w:r>
      <w:r>
        <w:rPr>
          <w:spacing w:val="-15"/>
        </w:rPr>
        <w:t xml:space="preserve"> </w:t>
      </w:r>
      <w:r>
        <w:t>Китай,</w:t>
      </w:r>
      <w:r>
        <w:rPr>
          <w:spacing w:val="-15"/>
        </w:rPr>
        <w:t xml:space="preserve"> </w:t>
      </w:r>
      <w:r>
        <w:t>Монголия,</w:t>
      </w:r>
      <w:r>
        <w:rPr>
          <w:spacing w:val="-15"/>
        </w:rPr>
        <w:t xml:space="preserve"> </w:t>
      </w:r>
      <w:r>
        <w:t>Таиланд; в) Мексика, ЮАР, Индия;</w:t>
      </w:r>
    </w:p>
    <w:p w:rsidR="00CF15E7" w:rsidRDefault="00CF15E7" w:rsidP="00CF15E7">
      <w:pPr>
        <w:pStyle w:val="a0"/>
        <w:spacing w:line="242" w:lineRule="auto"/>
        <w:ind w:right="5237"/>
      </w:pPr>
      <w:r>
        <w:t>б)</w:t>
      </w:r>
      <w:r>
        <w:rPr>
          <w:spacing w:val="-15"/>
        </w:rPr>
        <w:t xml:space="preserve"> </w:t>
      </w:r>
      <w:r>
        <w:t>Республика</w:t>
      </w:r>
      <w:r>
        <w:rPr>
          <w:spacing w:val="-15"/>
        </w:rPr>
        <w:t xml:space="preserve"> </w:t>
      </w:r>
      <w:r>
        <w:t>Корея,</w:t>
      </w:r>
      <w:r>
        <w:rPr>
          <w:spacing w:val="-15"/>
        </w:rPr>
        <w:t xml:space="preserve"> </w:t>
      </w:r>
      <w:r>
        <w:t>Сингапур,</w:t>
      </w:r>
      <w:r>
        <w:rPr>
          <w:spacing w:val="-15"/>
        </w:rPr>
        <w:t xml:space="preserve"> </w:t>
      </w:r>
      <w:r>
        <w:t>Тайвань; г) Египет, Бруней, Вьетнам.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401"/>
        </w:tabs>
        <w:spacing w:line="274" w:lineRule="exact"/>
        <w:ind w:left="401" w:hanging="182"/>
      </w:pPr>
      <w:r>
        <w:t>Страна,</w:t>
      </w:r>
      <w:r>
        <w:rPr>
          <w:spacing w:val="-5"/>
        </w:rPr>
        <w:t xml:space="preserve"> </w:t>
      </w:r>
      <w:r>
        <w:t>имеющая</w:t>
      </w:r>
      <w:r>
        <w:rPr>
          <w:spacing w:val="-7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морские</w:t>
      </w:r>
      <w:r>
        <w:rPr>
          <w:spacing w:val="-11"/>
        </w:rPr>
        <w:t xml:space="preserve"> </w:t>
      </w:r>
      <w:r>
        <w:rPr>
          <w:spacing w:val="-2"/>
        </w:rPr>
        <w:t>границы:</w:t>
      </w:r>
    </w:p>
    <w:p w:rsidR="00CF15E7" w:rsidRDefault="00CF15E7" w:rsidP="00CF15E7">
      <w:pPr>
        <w:pStyle w:val="a0"/>
        <w:spacing w:line="237" w:lineRule="auto"/>
        <w:ind w:right="8238"/>
      </w:pPr>
      <w:r>
        <w:t>а)</w:t>
      </w:r>
      <w:r>
        <w:rPr>
          <w:spacing w:val="-15"/>
        </w:rPr>
        <w:t xml:space="preserve"> </w:t>
      </w:r>
      <w:r>
        <w:t>Казахстан; б) Италия;</w:t>
      </w:r>
    </w:p>
    <w:p w:rsidR="00CF15E7" w:rsidRDefault="00CF15E7" w:rsidP="00CF15E7">
      <w:pPr>
        <w:pStyle w:val="a0"/>
        <w:spacing w:line="275" w:lineRule="exact"/>
      </w:pPr>
      <w:r>
        <w:t>в)</w:t>
      </w:r>
      <w:r>
        <w:rPr>
          <w:spacing w:val="2"/>
        </w:rPr>
        <w:t xml:space="preserve"> </w:t>
      </w:r>
      <w:r>
        <w:rPr>
          <w:spacing w:val="-2"/>
        </w:rPr>
        <w:t>Куба;</w:t>
      </w:r>
    </w:p>
    <w:p w:rsidR="00CF15E7" w:rsidRDefault="00CF15E7" w:rsidP="00CF15E7">
      <w:pPr>
        <w:pStyle w:val="a0"/>
        <w:spacing w:line="275" w:lineRule="exact"/>
      </w:pPr>
      <w:r>
        <w:t>г)</w:t>
      </w:r>
      <w:r>
        <w:rPr>
          <w:spacing w:val="1"/>
        </w:rPr>
        <w:t xml:space="preserve"> </w:t>
      </w:r>
      <w:r>
        <w:rPr>
          <w:spacing w:val="-2"/>
        </w:rPr>
        <w:t>Франция.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396"/>
        </w:tabs>
        <w:spacing w:before="3" w:line="272" w:lineRule="exact"/>
        <w:ind w:left="396" w:hanging="177"/>
      </w:pPr>
      <w:r>
        <w:rPr>
          <w:spacing w:val="-2"/>
        </w:rPr>
        <w:t>Федеративным</w:t>
      </w:r>
      <w:r w:rsidR="00FE468B">
        <w:rPr>
          <w:spacing w:val="-2"/>
        </w:rPr>
        <w:t xml:space="preserve"> </w:t>
      </w:r>
      <w:r>
        <w:rPr>
          <w:spacing w:val="-2"/>
        </w:rPr>
        <w:t>государством</w:t>
      </w:r>
      <w:r>
        <w:rPr>
          <w:spacing w:val="3"/>
        </w:rPr>
        <w:t xml:space="preserve"> </w:t>
      </w:r>
      <w:r>
        <w:rPr>
          <w:spacing w:val="-2"/>
        </w:rPr>
        <w:t>не</w:t>
      </w:r>
      <w:r>
        <w:rPr>
          <w:spacing w:val="5"/>
        </w:rPr>
        <w:t xml:space="preserve"> </w:t>
      </w:r>
      <w:r>
        <w:rPr>
          <w:spacing w:val="-2"/>
        </w:rPr>
        <w:t>является:</w:t>
      </w:r>
    </w:p>
    <w:p w:rsidR="00CF15E7" w:rsidRDefault="00CF15E7" w:rsidP="00CF15E7">
      <w:pPr>
        <w:pStyle w:val="a0"/>
        <w:spacing w:line="272" w:lineRule="exact"/>
      </w:pPr>
      <w:r>
        <w:t>а)</w:t>
      </w:r>
      <w:r>
        <w:rPr>
          <w:spacing w:val="2"/>
        </w:rPr>
        <w:t xml:space="preserve"> </w:t>
      </w:r>
      <w:r>
        <w:rPr>
          <w:spacing w:val="-4"/>
        </w:rPr>
        <w:t>США;</w:t>
      </w:r>
    </w:p>
    <w:p w:rsidR="00CF15E7" w:rsidRDefault="00CF15E7" w:rsidP="00CF15E7">
      <w:pPr>
        <w:pStyle w:val="a0"/>
        <w:spacing w:before="3"/>
        <w:ind w:right="8505"/>
        <w:jc w:val="both"/>
      </w:pPr>
      <w:r>
        <w:t xml:space="preserve">в) Индия; </w:t>
      </w:r>
      <w:r>
        <w:lastRenderedPageBreak/>
        <w:t>б) Россия; г)</w:t>
      </w:r>
      <w:r>
        <w:rPr>
          <w:spacing w:val="3"/>
        </w:rPr>
        <w:t xml:space="preserve"> </w:t>
      </w:r>
      <w:r>
        <w:rPr>
          <w:spacing w:val="-2"/>
        </w:rPr>
        <w:t>Япония.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401"/>
        </w:tabs>
        <w:spacing w:before="3" w:line="275" w:lineRule="exact"/>
        <w:ind w:left="401" w:hanging="182"/>
        <w:jc w:val="both"/>
      </w:pPr>
      <w:r>
        <w:t>Главной</w:t>
      </w:r>
      <w:r>
        <w:rPr>
          <w:spacing w:val="-15"/>
        </w:rPr>
        <w:t xml:space="preserve"> </w:t>
      </w:r>
      <w:r>
        <w:t>«горячей</w:t>
      </w:r>
      <w:r>
        <w:rPr>
          <w:spacing w:val="-15"/>
        </w:rPr>
        <w:t xml:space="preserve"> </w:t>
      </w:r>
      <w:r>
        <w:t>точкой»</w:t>
      </w:r>
      <w:r>
        <w:rPr>
          <w:spacing w:val="-14"/>
        </w:rPr>
        <w:t xml:space="preserve"> </w:t>
      </w:r>
      <w:r>
        <w:t>мира</w:t>
      </w:r>
      <w:r>
        <w:rPr>
          <w:spacing w:val="-15"/>
        </w:rPr>
        <w:t xml:space="preserve"> </w:t>
      </w:r>
      <w:r>
        <w:rPr>
          <w:spacing w:val="-2"/>
        </w:rPr>
        <w:t>является:</w:t>
      </w:r>
    </w:p>
    <w:p w:rsidR="00CF15E7" w:rsidRDefault="00CF15E7" w:rsidP="00CF15E7">
      <w:pPr>
        <w:pStyle w:val="a0"/>
        <w:spacing w:line="274" w:lineRule="exact"/>
        <w:jc w:val="both"/>
      </w:pPr>
      <w:r>
        <w:t xml:space="preserve">а) </w:t>
      </w:r>
      <w:r>
        <w:rPr>
          <w:spacing w:val="-2"/>
        </w:rPr>
        <w:t>Европа;</w:t>
      </w:r>
    </w:p>
    <w:p w:rsidR="00CF15E7" w:rsidRDefault="00CF15E7" w:rsidP="00CF15E7">
      <w:pPr>
        <w:pStyle w:val="a0"/>
        <w:ind w:right="7535"/>
        <w:jc w:val="both"/>
      </w:pPr>
      <w:r>
        <w:t>в)</w:t>
      </w:r>
      <w:r>
        <w:rPr>
          <w:spacing w:val="-15"/>
        </w:rPr>
        <w:t xml:space="preserve"> </w:t>
      </w:r>
      <w:r>
        <w:t>Ближний</w:t>
      </w:r>
      <w:r>
        <w:rPr>
          <w:spacing w:val="-15"/>
        </w:rPr>
        <w:t xml:space="preserve"> </w:t>
      </w:r>
      <w:r>
        <w:t>Восток; б)</w:t>
      </w:r>
      <w:r>
        <w:rPr>
          <w:spacing w:val="-15"/>
        </w:rPr>
        <w:t xml:space="preserve"> </w:t>
      </w:r>
      <w:r>
        <w:t>Южная</w:t>
      </w:r>
      <w:r>
        <w:rPr>
          <w:spacing w:val="-15"/>
        </w:rPr>
        <w:t xml:space="preserve"> </w:t>
      </w:r>
      <w:r>
        <w:t>Америка; г) Австралия.</w:t>
      </w:r>
    </w:p>
    <w:p w:rsidR="00CF15E7" w:rsidRDefault="00CF15E7" w:rsidP="00CF15E7">
      <w:pPr>
        <w:pStyle w:val="a0"/>
        <w:spacing w:before="4"/>
        <w:ind w:left="0"/>
      </w:pP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401"/>
        </w:tabs>
        <w:spacing w:after="6"/>
        <w:ind w:left="401" w:hanging="182"/>
      </w:pPr>
      <w:r>
        <w:t>Установите</w:t>
      </w:r>
      <w:r>
        <w:rPr>
          <w:spacing w:val="-10"/>
        </w:rPr>
        <w:t xml:space="preserve"> </w:t>
      </w:r>
      <w:r>
        <w:t>соответствие</w:t>
      </w:r>
      <w:r>
        <w:rPr>
          <w:spacing w:val="-11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страной</w:t>
      </w:r>
      <w:r>
        <w:rPr>
          <w:spacing w:val="-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rPr>
          <w:spacing w:val="-2"/>
        </w:rPr>
        <w:t>столицей: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8"/>
        <w:gridCol w:w="4788"/>
      </w:tblGrid>
      <w:tr w:rsidR="00CF15E7" w:rsidTr="00794562">
        <w:trPr>
          <w:trHeight w:val="2481"/>
        </w:trPr>
        <w:tc>
          <w:tcPr>
            <w:tcW w:w="4788" w:type="dxa"/>
          </w:tcPr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292"/>
              </w:tabs>
              <w:spacing w:line="267" w:lineRule="exact"/>
              <w:ind w:hanging="182"/>
              <w:rPr>
                <w:sz w:val="24"/>
              </w:rPr>
            </w:pPr>
            <w:r>
              <w:rPr>
                <w:spacing w:val="-2"/>
                <w:sz w:val="24"/>
              </w:rPr>
              <w:t>Япония</w:t>
            </w:r>
          </w:p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292"/>
              </w:tabs>
              <w:spacing w:line="275" w:lineRule="exact"/>
              <w:ind w:hanging="182"/>
              <w:rPr>
                <w:sz w:val="24"/>
              </w:rPr>
            </w:pPr>
            <w:r>
              <w:rPr>
                <w:spacing w:val="-2"/>
                <w:sz w:val="24"/>
              </w:rPr>
              <w:t>Польша</w:t>
            </w:r>
          </w:p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292"/>
              </w:tabs>
              <w:spacing w:before="2" w:line="275" w:lineRule="exact"/>
              <w:ind w:hanging="182"/>
              <w:rPr>
                <w:sz w:val="24"/>
              </w:rPr>
            </w:pPr>
            <w:r>
              <w:rPr>
                <w:spacing w:val="-2"/>
                <w:sz w:val="24"/>
              </w:rPr>
              <w:t>Испания</w:t>
            </w:r>
          </w:p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292"/>
              </w:tabs>
              <w:spacing w:line="275" w:lineRule="exact"/>
              <w:ind w:hanging="182"/>
              <w:rPr>
                <w:sz w:val="24"/>
              </w:rPr>
            </w:pPr>
            <w:r>
              <w:rPr>
                <w:spacing w:val="-2"/>
                <w:sz w:val="24"/>
              </w:rPr>
              <w:t>Греция</w:t>
            </w:r>
          </w:p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355"/>
              </w:tabs>
              <w:spacing w:before="3" w:line="275" w:lineRule="exact"/>
              <w:ind w:left="355" w:hanging="245"/>
              <w:rPr>
                <w:sz w:val="24"/>
              </w:rPr>
            </w:pPr>
            <w:r>
              <w:rPr>
                <w:spacing w:val="-2"/>
                <w:sz w:val="24"/>
              </w:rPr>
              <w:t>Мексика</w:t>
            </w:r>
          </w:p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354"/>
              </w:tabs>
              <w:spacing w:line="275" w:lineRule="exact"/>
              <w:ind w:left="354" w:hanging="244"/>
              <w:rPr>
                <w:sz w:val="24"/>
              </w:rPr>
            </w:pPr>
            <w:r>
              <w:rPr>
                <w:spacing w:val="-2"/>
                <w:sz w:val="24"/>
              </w:rPr>
              <w:t>Египет</w:t>
            </w:r>
          </w:p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354"/>
              </w:tabs>
              <w:spacing w:before="3" w:line="275" w:lineRule="exact"/>
              <w:ind w:left="354" w:hanging="244"/>
              <w:rPr>
                <w:sz w:val="24"/>
              </w:rPr>
            </w:pPr>
            <w:r>
              <w:rPr>
                <w:spacing w:val="-2"/>
                <w:sz w:val="24"/>
              </w:rPr>
              <w:t>Италия</w:t>
            </w:r>
          </w:p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354"/>
              </w:tabs>
              <w:spacing w:line="275" w:lineRule="exact"/>
              <w:ind w:left="354" w:hanging="244"/>
              <w:rPr>
                <w:sz w:val="24"/>
              </w:rPr>
            </w:pPr>
            <w:r>
              <w:rPr>
                <w:spacing w:val="-2"/>
                <w:sz w:val="24"/>
              </w:rPr>
              <w:t>Болгария</w:t>
            </w:r>
          </w:p>
        </w:tc>
        <w:tc>
          <w:tcPr>
            <w:tcW w:w="4788" w:type="dxa"/>
          </w:tcPr>
          <w:p w:rsidR="00CF15E7" w:rsidRDefault="00CF15E7" w:rsidP="00794562">
            <w:pPr>
              <w:pStyle w:val="TableParagraph"/>
              <w:ind w:left="109" w:right="3470"/>
              <w:rPr>
                <w:sz w:val="24"/>
              </w:rPr>
            </w:pPr>
            <w:r>
              <w:rPr>
                <w:sz w:val="24"/>
              </w:rPr>
              <w:t>А) Мадрид Б) Афины В)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Варшава Г) Токио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Д) София Е) Рим</w:t>
            </w:r>
          </w:p>
          <w:p w:rsidR="00CF15E7" w:rsidRDefault="00CF15E7" w:rsidP="00794562">
            <w:pPr>
              <w:pStyle w:val="TableParagraph"/>
              <w:spacing w:line="237" w:lineRule="auto"/>
              <w:ind w:left="109" w:right="3404"/>
              <w:rPr>
                <w:sz w:val="24"/>
              </w:rPr>
            </w:pPr>
            <w:r>
              <w:rPr>
                <w:spacing w:val="-4"/>
                <w:sz w:val="24"/>
              </w:rPr>
              <w:t>Ж)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Мехико </w:t>
            </w:r>
            <w:r>
              <w:rPr>
                <w:sz w:val="24"/>
              </w:rPr>
              <w:t>З) Каир</w:t>
            </w:r>
          </w:p>
        </w:tc>
      </w:tr>
    </w:tbl>
    <w:p w:rsidR="00CF15E7" w:rsidRDefault="00CF15E7" w:rsidP="00CF15E7">
      <w:pPr>
        <w:pStyle w:val="a5"/>
        <w:numPr>
          <w:ilvl w:val="0"/>
          <w:numId w:val="78"/>
        </w:numPr>
        <w:tabs>
          <w:tab w:val="left" w:pos="521"/>
        </w:tabs>
        <w:spacing w:before="275" w:line="272" w:lineRule="exact"/>
        <w:ind w:left="521" w:hanging="302"/>
        <w:rPr>
          <w:b/>
          <w:sz w:val="24"/>
        </w:rPr>
      </w:pPr>
      <w:r>
        <w:rPr>
          <w:b/>
          <w:sz w:val="24"/>
        </w:rPr>
        <w:t>Какая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перечисленных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стран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является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страной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СНГ?</w:t>
      </w:r>
    </w:p>
    <w:p w:rsidR="00CF15E7" w:rsidRDefault="00CF15E7" w:rsidP="00CF15E7">
      <w:pPr>
        <w:pStyle w:val="a0"/>
        <w:spacing w:line="242" w:lineRule="auto"/>
        <w:ind w:right="8445"/>
      </w:pPr>
      <w:r>
        <w:t>а)</w:t>
      </w:r>
      <w:r>
        <w:rPr>
          <w:spacing w:val="-15"/>
        </w:rPr>
        <w:t xml:space="preserve"> </w:t>
      </w:r>
      <w:r>
        <w:t>Россия; б) Литва;</w:t>
      </w:r>
    </w:p>
    <w:p w:rsidR="00CF15E7" w:rsidRDefault="00CF15E7" w:rsidP="00CF15E7">
      <w:pPr>
        <w:pStyle w:val="a0"/>
        <w:spacing w:line="242" w:lineRule="auto"/>
        <w:ind w:right="8090"/>
      </w:pPr>
      <w:r>
        <w:t>в)</w:t>
      </w:r>
      <w:r>
        <w:rPr>
          <w:spacing w:val="-15"/>
        </w:rPr>
        <w:t xml:space="preserve"> </w:t>
      </w:r>
      <w:r>
        <w:t>Белоруссия; г) Казахстан.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568"/>
        </w:tabs>
        <w:spacing w:line="274" w:lineRule="exact"/>
        <w:ind w:left="568" w:hanging="349"/>
      </w:pPr>
      <w:r>
        <w:t>Выберите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rPr>
          <w:spacing w:val="-2"/>
        </w:rPr>
        <w:t>утверждение:</w:t>
      </w:r>
    </w:p>
    <w:p w:rsidR="00CF15E7" w:rsidRDefault="00CF15E7" w:rsidP="00CF15E7">
      <w:pPr>
        <w:pStyle w:val="a0"/>
        <w:spacing w:line="274" w:lineRule="exact"/>
      </w:pPr>
      <w:r>
        <w:t>а)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мире</w:t>
      </w:r>
      <w:r>
        <w:rPr>
          <w:spacing w:val="-9"/>
        </w:rPr>
        <w:t xml:space="preserve"> </w:t>
      </w:r>
      <w:r>
        <w:t>преобладают</w:t>
      </w:r>
      <w:r>
        <w:rPr>
          <w:spacing w:val="-3"/>
        </w:rPr>
        <w:t xml:space="preserve"> </w:t>
      </w:r>
      <w:r>
        <w:rPr>
          <w:spacing w:val="-2"/>
        </w:rPr>
        <w:t>монархии;</w:t>
      </w:r>
    </w:p>
    <w:p w:rsidR="00CF15E7" w:rsidRDefault="00CF15E7" w:rsidP="00CF15E7">
      <w:pPr>
        <w:pStyle w:val="a0"/>
        <w:spacing w:line="275" w:lineRule="exact"/>
      </w:pPr>
      <w:r>
        <w:t>б)</w:t>
      </w:r>
      <w:r>
        <w:rPr>
          <w:spacing w:val="-6"/>
        </w:rPr>
        <w:t xml:space="preserve"> </w:t>
      </w:r>
      <w:r>
        <w:t>больше</w:t>
      </w:r>
      <w:r>
        <w:rPr>
          <w:spacing w:val="-9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мире</w:t>
      </w:r>
      <w:r>
        <w:rPr>
          <w:spacing w:val="-5"/>
        </w:rPr>
        <w:t xml:space="preserve"> </w:t>
      </w:r>
      <w:r>
        <w:t>экономически</w:t>
      </w:r>
      <w:r>
        <w:rPr>
          <w:spacing w:val="-3"/>
        </w:rPr>
        <w:t xml:space="preserve"> </w:t>
      </w:r>
      <w:r>
        <w:t>развитых</w:t>
      </w:r>
      <w:r>
        <w:rPr>
          <w:spacing w:val="-8"/>
        </w:rPr>
        <w:t xml:space="preserve"> </w:t>
      </w:r>
      <w:r>
        <w:rPr>
          <w:spacing w:val="-2"/>
        </w:rPr>
        <w:t>стран;</w:t>
      </w:r>
    </w:p>
    <w:p w:rsidR="00CF15E7" w:rsidRDefault="00CF15E7" w:rsidP="00CF15E7">
      <w:pPr>
        <w:pStyle w:val="a0"/>
      </w:pPr>
      <w:r>
        <w:t>в)</w:t>
      </w:r>
      <w:r>
        <w:rPr>
          <w:spacing w:val="-5"/>
        </w:rPr>
        <w:t xml:space="preserve"> </w:t>
      </w:r>
      <w:r>
        <w:t>"Азиатскими</w:t>
      </w:r>
      <w:r>
        <w:rPr>
          <w:spacing w:val="-8"/>
        </w:rPr>
        <w:t xml:space="preserve"> </w:t>
      </w:r>
      <w:r>
        <w:t>тиграми"</w:t>
      </w:r>
      <w:r>
        <w:rPr>
          <w:spacing w:val="-5"/>
        </w:rPr>
        <w:t xml:space="preserve"> </w:t>
      </w:r>
      <w:r>
        <w:t>называют</w:t>
      </w:r>
      <w:r>
        <w:rPr>
          <w:spacing w:val="-4"/>
        </w:rPr>
        <w:t xml:space="preserve"> </w:t>
      </w:r>
      <w:r>
        <w:t>новые</w:t>
      </w:r>
      <w:r>
        <w:rPr>
          <w:spacing w:val="-5"/>
        </w:rPr>
        <w:t xml:space="preserve"> </w:t>
      </w:r>
      <w:r>
        <w:t>индустриальные</w:t>
      </w:r>
      <w:r>
        <w:rPr>
          <w:spacing w:val="-4"/>
        </w:rPr>
        <w:t xml:space="preserve"> </w:t>
      </w:r>
      <w:r>
        <w:rPr>
          <w:spacing w:val="-2"/>
        </w:rPr>
        <w:t>страны.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578"/>
        </w:tabs>
        <w:spacing w:line="275" w:lineRule="exact"/>
        <w:ind w:left="578" w:hanging="359"/>
      </w:pPr>
      <w:r>
        <w:t>Установите</w:t>
      </w:r>
      <w:r>
        <w:rPr>
          <w:spacing w:val="-15"/>
        </w:rPr>
        <w:t xml:space="preserve"> </w:t>
      </w:r>
      <w:r>
        <w:t>соответствие</w:t>
      </w:r>
      <w:r>
        <w:rPr>
          <w:spacing w:val="-8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страной</w:t>
      </w:r>
      <w:r>
        <w:rPr>
          <w:spacing w:val="-1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формой</w:t>
      </w:r>
      <w:r>
        <w:rPr>
          <w:spacing w:val="-10"/>
        </w:rPr>
        <w:t xml:space="preserve"> </w:t>
      </w:r>
      <w:r>
        <w:rPr>
          <w:spacing w:val="-2"/>
        </w:rPr>
        <w:t>правления:</w:t>
      </w:r>
    </w:p>
    <w:p w:rsidR="00CF15E7" w:rsidRDefault="00CF15E7" w:rsidP="00CF15E7">
      <w:pPr>
        <w:pStyle w:val="a5"/>
        <w:numPr>
          <w:ilvl w:val="1"/>
          <w:numId w:val="78"/>
        </w:numPr>
        <w:tabs>
          <w:tab w:val="left" w:pos="481"/>
        </w:tabs>
        <w:spacing w:line="274" w:lineRule="exact"/>
        <w:ind w:left="481" w:hanging="262"/>
        <w:rPr>
          <w:sz w:val="24"/>
        </w:rPr>
      </w:pPr>
      <w:r>
        <w:rPr>
          <w:sz w:val="24"/>
        </w:rPr>
        <w:t>республика;</w:t>
      </w:r>
      <w:r>
        <w:rPr>
          <w:spacing w:val="-10"/>
          <w:sz w:val="24"/>
        </w:rPr>
        <w:t xml:space="preserve"> </w:t>
      </w:r>
      <w:r>
        <w:rPr>
          <w:sz w:val="24"/>
        </w:rPr>
        <w:t>А.</w:t>
      </w:r>
      <w:r>
        <w:rPr>
          <w:spacing w:val="-8"/>
          <w:sz w:val="24"/>
        </w:rPr>
        <w:t xml:space="preserve"> </w:t>
      </w:r>
      <w:r>
        <w:rPr>
          <w:sz w:val="24"/>
        </w:rPr>
        <w:t>Великобритания,</w:t>
      </w:r>
      <w:r>
        <w:rPr>
          <w:spacing w:val="-7"/>
          <w:sz w:val="24"/>
        </w:rPr>
        <w:t xml:space="preserve"> </w:t>
      </w:r>
      <w:r>
        <w:rPr>
          <w:sz w:val="24"/>
        </w:rPr>
        <w:t>Япония,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Швеция;</w:t>
      </w:r>
    </w:p>
    <w:p w:rsidR="00CF15E7" w:rsidRDefault="00CF15E7" w:rsidP="00CF15E7">
      <w:pPr>
        <w:pStyle w:val="a5"/>
        <w:numPr>
          <w:ilvl w:val="1"/>
          <w:numId w:val="78"/>
        </w:numPr>
        <w:tabs>
          <w:tab w:val="left" w:pos="481"/>
        </w:tabs>
        <w:ind w:left="481" w:hanging="262"/>
        <w:rPr>
          <w:sz w:val="24"/>
        </w:rPr>
      </w:pPr>
      <w:r>
        <w:rPr>
          <w:sz w:val="24"/>
        </w:rPr>
        <w:t>монархия.</w:t>
      </w:r>
      <w:r>
        <w:rPr>
          <w:spacing w:val="25"/>
          <w:sz w:val="24"/>
        </w:rPr>
        <w:t xml:space="preserve"> 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Индия,</w:t>
      </w:r>
      <w:r>
        <w:rPr>
          <w:spacing w:val="-3"/>
          <w:sz w:val="24"/>
        </w:rPr>
        <w:t xml:space="preserve"> </w:t>
      </w:r>
      <w:r>
        <w:rPr>
          <w:sz w:val="24"/>
        </w:rPr>
        <w:t>Бразилия,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Турция.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521"/>
        </w:tabs>
        <w:spacing w:before="4"/>
        <w:ind w:left="521" w:hanging="302"/>
      </w:pPr>
      <w:r>
        <w:t>К</w:t>
      </w:r>
      <w:r>
        <w:rPr>
          <w:spacing w:val="-2"/>
        </w:rPr>
        <w:t xml:space="preserve"> </w:t>
      </w:r>
      <w:r>
        <w:t>странам ОПЕК</w:t>
      </w:r>
      <w:r>
        <w:rPr>
          <w:spacing w:val="-1"/>
        </w:rPr>
        <w:t xml:space="preserve"> </w:t>
      </w:r>
      <w:r>
        <w:rPr>
          <w:spacing w:val="-2"/>
        </w:rPr>
        <w:t>относятся:</w:t>
      </w:r>
    </w:p>
    <w:p w:rsidR="00D70E95" w:rsidRDefault="00D70E95" w:rsidP="00D70E95">
      <w:pPr>
        <w:pStyle w:val="a0"/>
        <w:ind w:right="5863"/>
      </w:pPr>
      <w:r>
        <w:t>а)</w:t>
      </w:r>
      <w:r>
        <w:rPr>
          <w:spacing w:val="-8"/>
        </w:rPr>
        <w:t xml:space="preserve"> </w:t>
      </w:r>
      <w:r>
        <w:t>страны,</w:t>
      </w:r>
      <w:r>
        <w:rPr>
          <w:spacing w:val="-7"/>
        </w:rPr>
        <w:t xml:space="preserve"> </w:t>
      </w:r>
      <w:r>
        <w:t>расположенные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Европе; б) новые индустриальные страны;</w:t>
      </w:r>
      <w:r>
        <w:rPr>
          <w:spacing w:val="40"/>
        </w:rPr>
        <w:t xml:space="preserve"> </w:t>
      </w:r>
      <w:r>
        <w:t>в) страны -экспортеры нефти.</w:t>
      </w:r>
    </w:p>
    <w:p w:rsidR="00D70E95" w:rsidRDefault="00D70E95" w:rsidP="00D70E95">
      <w:pPr>
        <w:pStyle w:val="Heading1"/>
        <w:numPr>
          <w:ilvl w:val="0"/>
          <w:numId w:val="78"/>
        </w:numPr>
        <w:tabs>
          <w:tab w:val="left" w:pos="583"/>
        </w:tabs>
        <w:spacing w:before="3" w:line="275" w:lineRule="exact"/>
        <w:ind w:left="583" w:hanging="364"/>
      </w:pPr>
      <w:r>
        <w:t>Политическая</w:t>
      </w:r>
      <w:r>
        <w:rPr>
          <w:spacing w:val="-7"/>
        </w:rPr>
        <w:t xml:space="preserve"> </w:t>
      </w:r>
      <w:r>
        <w:t>карта</w:t>
      </w:r>
      <w:r>
        <w:rPr>
          <w:spacing w:val="-10"/>
        </w:rPr>
        <w:t xml:space="preserve"> </w:t>
      </w:r>
      <w:r>
        <w:rPr>
          <w:spacing w:val="-4"/>
        </w:rPr>
        <w:t>мира:</w:t>
      </w:r>
    </w:p>
    <w:p w:rsidR="00D70E95" w:rsidRDefault="00D70E95" w:rsidP="00D70E95">
      <w:pPr>
        <w:pStyle w:val="a0"/>
        <w:spacing w:before="1" w:line="237" w:lineRule="auto"/>
        <w:ind w:right="6142"/>
      </w:pPr>
      <w:r>
        <w:t>а)</w:t>
      </w:r>
      <w:r>
        <w:rPr>
          <w:spacing w:val="-15"/>
        </w:rPr>
        <w:t xml:space="preserve"> </w:t>
      </w:r>
      <w:r>
        <w:t>окончательно</w:t>
      </w:r>
      <w:r>
        <w:rPr>
          <w:spacing w:val="-15"/>
        </w:rPr>
        <w:t xml:space="preserve"> </w:t>
      </w:r>
      <w:r>
        <w:t>сформировалась; б) продолжает формироваться.</w:t>
      </w:r>
    </w:p>
    <w:p w:rsidR="00D70E95" w:rsidRDefault="00D70E95" w:rsidP="00D70E95">
      <w:pPr>
        <w:pStyle w:val="Heading1"/>
        <w:numPr>
          <w:ilvl w:val="0"/>
          <w:numId w:val="78"/>
        </w:numPr>
        <w:tabs>
          <w:tab w:val="left" w:pos="583"/>
        </w:tabs>
        <w:spacing w:before="8" w:line="272" w:lineRule="exact"/>
        <w:ind w:left="583" w:hanging="364"/>
      </w:pPr>
      <w:r>
        <w:t>К</w:t>
      </w:r>
      <w:r>
        <w:rPr>
          <w:spacing w:val="-5"/>
        </w:rPr>
        <w:t xml:space="preserve"> </w:t>
      </w:r>
      <w:r>
        <w:t>развивающимся</w:t>
      </w:r>
      <w:r>
        <w:rPr>
          <w:spacing w:val="-4"/>
        </w:rPr>
        <w:t xml:space="preserve"> </w:t>
      </w:r>
      <w:r>
        <w:t>странам</w:t>
      </w:r>
      <w:r>
        <w:rPr>
          <w:spacing w:val="-3"/>
        </w:rPr>
        <w:t xml:space="preserve"> </w:t>
      </w:r>
      <w:r>
        <w:rPr>
          <w:spacing w:val="-2"/>
        </w:rPr>
        <w:t>относятся:</w:t>
      </w:r>
    </w:p>
    <w:p w:rsidR="00D70E95" w:rsidRDefault="00D70E95" w:rsidP="00D70E95">
      <w:pPr>
        <w:pStyle w:val="a0"/>
        <w:spacing w:line="272" w:lineRule="exact"/>
      </w:pPr>
      <w:r>
        <w:t xml:space="preserve">а) </w:t>
      </w:r>
      <w:r>
        <w:rPr>
          <w:spacing w:val="-2"/>
        </w:rPr>
        <w:t>Алжир;</w:t>
      </w:r>
    </w:p>
    <w:p w:rsidR="00D70E95" w:rsidRDefault="00D70E95" w:rsidP="00D70E95">
      <w:pPr>
        <w:pStyle w:val="a0"/>
        <w:spacing w:before="3"/>
        <w:ind w:right="8282"/>
      </w:pPr>
      <w:r>
        <w:t>б)</w:t>
      </w:r>
      <w:r>
        <w:rPr>
          <w:spacing w:val="-15"/>
        </w:rPr>
        <w:t xml:space="preserve"> </w:t>
      </w:r>
      <w:r>
        <w:t>Норвегия; в) Индия;</w:t>
      </w:r>
    </w:p>
    <w:p w:rsidR="00D70E95" w:rsidRDefault="00D70E95" w:rsidP="00D70E95">
      <w:pPr>
        <w:pStyle w:val="a0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Япония.</w:t>
      </w:r>
    </w:p>
    <w:p w:rsidR="00D70E95" w:rsidRDefault="00D70E95" w:rsidP="00D70E95">
      <w:pPr>
        <w:pStyle w:val="Heading1"/>
        <w:numPr>
          <w:ilvl w:val="0"/>
          <w:numId w:val="78"/>
        </w:numPr>
        <w:tabs>
          <w:tab w:val="left" w:pos="588"/>
        </w:tabs>
        <w:spacing w:before="2" w:line="242" w:lineRule="auto"/>
        <w:ind w:right="230" w:firstLine="0"/>
      </w:pPr>
      <w:r>
        <w:t>Форма</w:t>
      </w:r>
      <w:r>
        <w:rPr>
          <w:spacing w:val="-2"/>
        </w:rPr>
        <w:t xml:space="preserve"> </w:t>
      </w:r>
      <w:r>
        <w:t>правления, при</w:t>
      </w:r>
      <w:r>
        <w:rPr>
          <w:spacing w:val="-1"/>
        </w:rPr>
        <w:t xml:space="preserve"> </w:t>
      </w:r>
      <w:r>
        <w:t>которой власть в</w:t>
      </w:r>
      <w:r>
        <w:rPr>
          <w:spacing w:val="-2"/>
        </w:rPr>
        <w:t xml:space="preserve"> </w:t>
      </w:r>
      <w:r>
        <w:t>государстве принадлежит одному лицу и передается по наследству, называется:</w:t>
      </w:r>
    </w:p>
    <w:p w:rsidR="00D70E95" w:rsidRDefault="00D70E95" w:rsidP="00D70E95">
      <w:pPr>
        <w:pStyle w:val="a0"/>
        <w:ind w:right="8097"/>
      </w:pPr>
      <w:r>
        <w:t>а)</w:t>
      </w:r>
      <w:r>
        <w:rPr>
          <w:spacing w:val="-15"/>
        </w:rPr>
        <w:t xml:space="preserve"> </w:t>
      </w:r>
      <w:r>
        <w:t>республика; б) монархия; в) диктатура.</w:t>
      </w:r>
    </w:p>
    <w:p w:rsidR="00D70E95" w:rsidRDefault="00D70E95" w:rsidP="00D70E95">
      <w:pPr>
        <w:pStyle w:val="Heading1"/>
        <w:numPr>
          <w:ilvl w:val="0"/>
          <w:numId w:val="78"/>
        </w:numPr>
        <w:tabs>
          <w:tab w:val="left" w:pos="612"/>
        </w:tabs>
        <w:spacing w:before="5" w:line="232" w:lineRule="auto"/>
        <w:ind w:right="230" w:firstLine="0"/>
        <w:rPr>
          <w:b w:val="0"/>
        </w:rPr>
      </w:pPr>
      <w:r>
        <w:t>Какие из указанных стран являются одновременно гигантами по площади и по</w:t>
      </w:r>
      <w:r>
        <w:rPr>
          <w:spacing w:val="40"/>
        </w:rPr>
        <w:t xml:space="preserve"> </w:t>
      </w:r>
      <w:r>
        <w:rPr>
          <w:spacing w:val="-2"/>
        </w:rPr>
        <w:t>населению</w:t>
      </w:r>
      <w:r>
        <w:rPr>
          <w:b w:val="0"/>
          <w:spacing w:val="-2"/>
        </w:rPr>
        <w:t>:</w:t>
      </w:r>
    </w:p>
    <w:p w:rsidR="00D70E95" w:rsidRDefault="00D70E95" w:rsidP="00D70E95">
      <w:pPr>
        <w:pStyle w:val="a0"/>
        <w:spacing w:before="5" w:line="275" w:lineRule="exact"/>
        <w:jc w:val="both"/>
      </w:pPr>
      <w:r>
        <w:t xml:space="preserve">а) </w:t>
      </w:r>
      <w:r>
        <w:rPr>
          <w:spacing w:val="-2"/>
        </w:rPr>
        <w:t>Китай;</w:t>
      </w:r>
    </w:p>
    <w:p w:rsidR="00D70E95" w:rsidRDefault="00D70E95" w:rsidP="00D70E95">
      <w:pPr>
        <w:pStyle w:val="a0"/>
        <w:ind w:right="8144"/>
        <w:jc w:val="both"/>
      </w:pPr>
      <w:r>
        <w:t>б)</w:t>
      </w:r>
      <w:r>
        <w:rPr>
          <w:spacing w:val="-6"/>
        </w:rPr>
        <w:t xml:space="preserve"> </w:t>
      </w:r>
      <w:r>
        <w:t>Австралия; в)</w:t>
      </w:r>
      <w:r>
        <w:rPr>
          <w:spacing w:val="-15"/>
        </w:rPr>
        <w:t xml:space="preserve"> </w:t>
      </w:r>
      <w:r>
        <w:t>Индонезия; г) США;</w:t>
      </w:r>
    </w:p>
    <w:p w:rsidR="00D70E95" w:rsidRDefault="00D70E95" w:rsidP="00D70E95">
      <w:pPr>
        <w:pStyle w:val="a0"/>
        <w:spacing w:before="1"/>
      </w:pPr>
      <w:r>
        <w:t>д)</w:t>
      </w:r>
      <w:r>
        <w:rPr>
          <w:spacing w:val="-2"/>
        </w:rPr>
        <w:t xml:space="preserve"> Нигерия</w:t>
      </w:r>
    </w:p>
    <w:p w:rsidR="00CF15E7" w:rsidRDefault="00CF15E7" w:rsidP="00CF15E7">
      <w:pPr>
        <w:sectPr w:rsidR="00CF15E7">
          <w:pgSz w:w="11910" w:h="16840"/>
          <w:pgMar w:top="1080" w:right="620" w:bottom="280" w:left="1480" w:header="766" w:footer="0" w:gutter="0"/>
          <w:cols w:space="720"/>
        </w:sectPr>
      </w:pPr>
    </w:p>
    <w:p w:rsidR="00D70E95" w:rsidRDefault="00D70E95" w:rsidP="00D70E95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3.2 Пакет эксперта (оценщика)</w:t>
      </w:r>
    </w:p>
    <w:p w:rsidR="00D70E95" w:rsidRDefault="00D70E95" w:rsidP="00D70E95">
      <w:pPr>
        <w:ind w:right="-5"/>
        <w:jc w:val="center"/>
        <w:rPr>
          <w:b/>
          <w:sz w:val="28"/>
          <w:szCs w:val="28"/>
        </w:rPr>
      </w:pPr>
    </w:p>
    <w:p w:rsidR="00D70E95" w:rsidRDefault="00D70E95" w:rsidP="00D70E95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A76644">
        <w:rPr>
          <w:b/>
          <w:sz w:val="28"/>
          <w:szCs w:val="28"/>
        </w:rPr>
        <w:t>ИНСТРУМЕНТАРИЙ ОЦЕНКИ ВЫПОЛНЕНИЯ ТЕСТИРОВАНИЯ</w:t>
      </w:r>
    </w:p>
    <w:p w:rsidR="00D70E95" w:rsidRDefault="00D70E95" w:rsidP="00D70E95">
      <w:pPr>
        <w:ind w:left="-360" w:right="-5"/>
        <w:jc w:val="both"/>
        <w:rPr>
          <w:b/>
          <w:sz w:val="28"/>
          <w:szCs w:val="28"/>
        </w:rPr>
      </w:pPr>
    </w:p>
    <w:p w:rsidR="00D70E95" w:rsidRDefault="00D70E95" w:rsidP="00D70E95">
      <w:pPr>
        <w:ind w:left="-360" w:right="-5"/>
        <w:jc w:val="both"/>
        <w:rPr>
          <w:b/>
          <w:sz w:val="28"/>
          <w:szCs w:val="28"/>
        </w:rPr>
      </w:pPr>
    </w:p>
    <w:p w:rsidR="00D70E95" w:rsidRPr="00CF15E7" w:rsidRDefault="00D70E95" w:rsidP="00D70E95">
      <w:pPr>
        <w:ind w:left="-360" w:right="-5"/>
        <w:jc w:val="center"/>
        <w:rPr>
          <w:b/>
          <w:bCs/>
          <w:sz w:val="28"/>
          <w:szCs w:val="28"/>
        </w:rPr>
      </w:pPr>
      <w:r w:rsidRPr="00DE557A">
        <w:rPr>
          <w:b/>
          <w:bCs/>
          <w:sz w:val="28"/>
          <w:szCs w:val="28"/>
        </w:rPr>
        <w:t xml:space="preserve">Эталон/ключи к заданиям </w:t>
      </w:r>
      <w:r>
        <w:rPr>
          <w:b/>
          <w:bCs/>
          <w:sz w:val="28"/>
          <w:szCs w:val="28"/>
        </w:rPr>
        <w:t xml:space="preserve">входного контроля </w:t>
      </w:r>
    </w:p>
    <w:p w:rsidR="00D70E95" w:rsidRDefault="00D70E95" w:rsidP="00D70E95">
      <w:pPr>
        <w:pStyle w:val="a0"/>
        <w:spacing w:before="7"/>
        <w:ind w:left="0"/>
      </w:pPr>
    </w:p>
    <w:p w:rsidR="00D70E95" w:rsidRDefault="00D70E95" w:rsidP="00D70E95">
      <w:pPr>
        <w:spacing w:before="1" w:line="237" w:lineRule="auto"/>
        <w:ind w:left="219" w:right="7300" w:firstLine="62"/>
        <w:rPr>
          <w:b/>
          <w:sz w:val="24"/>
        </w:rPr>
      </w:pPr>
      <w:r>
        <w:rPr>
          <w:b/>
          <w:sz w:val="24"/>
          <w:u w:val="single"/>
        </w:rPr>
        <w:t>Вариант 1</w:t>
      </w:r>
    </w:p>
    <w:p w:rsidR="00D70E95" w:rsidRDefault="00D70E95" w:rsidP="00D70E95">
      <w:pPr>
        <w:pStyle w:val="a0"/>
        <w:spacing w:before="50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3"/>
        <w:gridCol w:w="528"/>
        <w:gridCol w:w="528"/>
        <w:gridCol w:w="532"/>
        <w:gridCol w:w="551"/>
        <w:gridCol w:w="532"/>
        <w:gridCol w:w="527"/>
        <w:gridCol w:w="532"/>
        <w:gridCol w:w="656"/>
        <w:gridCol w:w="805"/>
        <w:gridCol w:w="545"/>
        <w:gridCol w:w="555"/>
        <w:gridCol w:w="545"/>
        <w:gridCol w:w="541"/>
        <w:gridCol w:w="545"/>
        <w:gridCol w:w="545"/>
        <w:gridCol w:w="555"/>
      </w:tblGrid>
      <w:tr w:rsidR="00D70E95" w:rsidTr="00816661">
        <w:trPr>
          <w:trHeight w:val="278"/>
        </w:trPr>
        <w:tc>
          <w:tcPr>
            <w:tcW w:w="533" w:type="dxa"/>
          </w:tcPr>
          <w:p w:rsidR="00D70E95" w:rsidRDefault="00D70E95" w:rsidP="0081666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28" w:type="dxa"/>
          </w:tcPr>
          <w:p w:rsidR="00D70E95" w:rsidRDefault="00D70E95" w:rsidP="0081666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28" w:type="dxa"/>
          </w:tcPr>
          <w:p w:rsidR="00D70E95" w:rsidRDefault="00D70E95" w:rsidP="0081666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32" w:type="dxa"/>
          </w:tcPr>
          <w:p w:rsidR="00D70E95" w:rsidRDefault="00D70E95" w:rsidP="0081666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51" w:type="dxa"/>
          </w:tcPr>
          <w:p w:rsidR="00D70E95" w:rsidRDefault="00D70E95" w:rsidP="00816661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32" w:type="dxa"/>
          </w:tcPr>
          <w:p w:rsidR="00D70E95" w:rsidRDefault="00D70E95" w:rsidP="00816661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27" w:type="dxa"/>
          </w:tcPr>
          <w:p w:rsidR="00D70E95" w:rsidRDefault="00D70E95" w:rsidP="0081666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32" w:type="dxa"/>
          </w:tcPr>
          <w:p w:rsidR="00D70E95" w:rsidRDefault="00D70E95" w:rsidP="00816661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56" w:type="dxa"/>
          </w:tcPr>
          <w:p w:rsidR="00D70E95" w:rsidRDefault="00D70E95" w:rsidP="00816661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05" w:type="dxa"/>
          </w:tcPr>
          <w:p w:rsidR="00D70E95" w:rsidRDefault="00D70E95" w:rsidP="00816661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58" w:lineRule="exact"/>
              <w:ind w:left="0" w:right="7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55" w:type="dxa"/>
          </w:tcPr>
          <w:p w:rsidR="00D70E95" w:rsidRDefault="00D70E95" w:rsidP="00816661">
            <w:pPr>
              <w:pStyle w:val="TableParagraph"/>
              <w:spacing w:line="258" w:lineRule="exact"/>
              <w:ind w:left="12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58" w:lineRule="exact"/>
              <w:ind w:left="124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41" w:type="dxa"/>
          </w:tcPr>
          <w:p w:rsidR="00D70E95" w:rsidRDefault="00D70E95" w:rsidP="00816661">
            <w:pPr>
              <w:pStyle w:val="TableParagraph"/>
              <w:spacing w:line="258" w:lineRule="exact"/>
              <w:ind w:left="126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58" w:lineRule="exact"/>
              <w:ind w:left="13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55" w:type="dxa"/>
          </w:tcPr>
          <w:p w:rsidR="00D70E95" w:rsidRDefault="00D70E95" w:rsidP="00816661">
            <w:pPr>
              <w:pStyle w:val="TableParagraph"/>
              <w:spacing w:line="258" w:lineRule="exact"/>
              <w:ind w:left="13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D70E95" w:rsidTr="00816661">
        <w:trPr>
          <w:trHeight w:val="2760"/>
        </w:trPr>
        <w:tc>
          <w:tcPr>
            <w:tcW w:w="533" w:type="dxa"/>
          </w:tcPr>
          <w:p w:rsidR="00D70E95" w:rsidRDefault="00D70E95" w:rsidP="008166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28" w:type="dxa"/>
          </w:tcPr>
          <w:p w:rsidR="00D70E95" w:rsidRDefault="00D70E95" w:rsidP="008166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28" w:type="dxa"/>
          </w:tcPr>
          <w:p w:rsidR="00D70E95" w:rsidRDefault="00D70E95" w:rsidP="008166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32" w:type="dxa"/>
          </w:tcPr>
          <w:p w:rsidR="00D70E95" w:rsidRDefault="00D70E95" w:rsidP="008166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1" w:type="dxa"/>
          </w:tcPr>
          <w:p w:rsidR="00D70E95" w:rsidRDefault="00D70E95" w:rsidP="00816661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а,б</w:t>
            </w:r>
          </w:p>
        </w:tc>
        <w:tc>
          <w:tcPr>
            <w:tcW w:w="532" w:type="dxa"/>
          </w:tcPr>
          <w:p w:rsidR="00D70E95" w:rsidRDefault="00D70E95" w:rsidP="00816661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27" w:type="dxa"/>
          </w:tcPr>
          <w:p w:rsidR="00D70E95" w:rsidRDefault="00D70E95" w:rsidP="0081666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32" w:type="dxa"/>
          </w:tcPr>
          <w:p w:rsidR="00D70E95" w:rsidRDefault="00D70E95" w:rsidP="00816661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656" w:type="dxa"/>
          </w:tcPr>
          <w:p w:rsidR="00D70E95" w:rsidRDefault="00D70E95" w:rsidP="00816661">
            <w:pPr>
              <w:pStyle w:val="TableParagraph"/>
              <w:spacing w:line="237" w:lineRule="auto"/>
              <w:ind w:left="111" w:right="11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б,в, 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805" w:type="dxa"/>
          </w:tcPr>
          <w:p w:rsidR="00D70E95" w:rsidRDefault="00D70E95" w:rsidP="00816661">
            <w:pPr>
              <w:pStyle w:val="TableParagraph"/>
              <w:spacing w:line="237" w:lineRule="auto"/>
              <w:ind w:left="113" w:right="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А,б,в,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68" w:lineRule="exact"/>
              <w:ind w:left="0" w:right="1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5" w:type="dxa"/>
          </w:tcPr>
          <w:p w:rsidR="00D70E95" w:rsidRDefault="00D70E95" w:rsidP="00816661">
            <w:pPr>
              <w:pStyle w:val="TableParagraph"/>
              <w:ind w:left="121" w:right="135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1д 2ж 3в 4и 5к 6а 7г 8б 9е</w:t>
            </w:r>
          </w:p>
          <w:p w:rsidR="00D70E95" w:rsidRDefault="00D70E95" w:rsidP="00816661">
            <w:pPr>
              <w:pStyle w:val="TableParagraph"/>
              <w:spacing w:line="265" w:lineRule="exact"/>
              <w:ind w:left="121"/>
              <w:rPr>
                <w:sz w:val="24"/>
              </w:rPr>
            </w:pPr>
            <w:r>
              <w:rPr>
                <w:spacing w:val="-5"/>
                <w:sz w:val="24"/>
              </w:rPr>
              <w:t>10з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41" w:type="dxa"/>
          </w:tcPr>
          <w:p w:rsidR="00D70E95" w:rsidRDefault="00D70E95" w:rsidP="00816661">
            <w:pPr>
              <w:pStyle w:val="TableParagraph"/>
              <w:spacing w:line="268" w:lineRule="exact"/>
              <w:ind w:left="126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68" w:lineRule="exact"/>
              <w:ind w:left="12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68" w:lineRule="exact"/>
              <w:ind w:left="130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5" w:type="dxa"/>
          </w:tcPr>
          <w:p w:rsidR="00D70E95" w:rsidRDefault="00D70E95" w:rsidP="00816661">
            <w:pPr>
              <w:pStyle w:val="TableParagraph"/>
              <w:spacing w:line="268" w:lineRule="exact"/>
              <w:ind w:left="133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</w:tbl>
    <w:p w:rsidR="00D70E95" w:rsidRDefault="00D70E95" w:rsidP="00D70E95">
      <w:pPr>
        <w:spacing w:before="275"/>
        <w:ind w:left="219"/>
        <w:rPr>
          <w:b/>
          <w:sz w:val="24"/>
        </w:rPr>
      </w:pPr>
      <w:r>
        <w:rPr>
          <w:b/>
          <w:sz w:val="24"/>
          <w:u w:val="single"/>
        </w:rPr>
        <w:t xml:space="preserve">Вариант </w:t>
      </w:r>
      <w:r>
        <w:rPr>
          <w:b/>
          <w:spacing w:val="-10"/>
          <w:sz w:val="24"/>
          <w:u w:val="single"/>
        </w:rPr>
        <w:t>2</w:t>
      </w:r>
    </w:p>
    <w:p w:rsidR="00D70E95" w:rsidRDefault="00D70E95" w:rsidP="00D70E95">
      <w:pPr>
        <w:pStyle w:val="a0"/>
        <w:spacing w:before="45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562"/>
        <w:gridCol w:w="562"/>
        <w:gridCol w:w="562"/>
        <w:gridCol w:w="567"/>
        <w:gridCol w:w="562"/>
        <w:gridCol w:w="562"/>
        <w:gridCol w:w="562"/>
        <w:gridCol w:w="566"/>
        <w:gridCol w:w="562"/>
        <w:gridCol w:w="562"/>
        <w:gridCol w:w="563"/>
        <w:gridCol w:w="562"/>
        <w:gridCol w:w="567"/>
        <w:gridCol w:w="562"/>
        <w:gridCol w:w="562"/>
        <w:gridCol w:w="567"/>
      </w:tblGrid>
      <w:tr w:rsidR="00D70E95" w:rsidTr="00816661">
        <w:trPr>
          <w:trHeight w:val="277"/>
        </w:trPr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6" w:type="dxa"/>
          </w:tcPr>
          <w:p w:rsidR="00D70E95" w:rsidRDefault="00D70E95" w:rsidP="00816661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63" w:type="dxa"/>
          </w:tcPr>
          <w:p w:rsidR="00D70E95" w:rsidRDefault="00D70E95" w:rsidP="00816661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" w:right="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0" w:right="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58" w:lineRule="exact"/>
              <w:ind w:left="0" w:right="10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D70E95" w:rsidTr="00816661">
        <w:trPr>
          <w:trHeight w:val="2208"/>
        </w:trPr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66" w:type="dxa"/>
          </w:tcPr>
          <w:p w:rsidR="00D70E95" w:rsidRDefault="00D70E95" w:rsidP="00816661">
            <w:pPr>
              <w:pStyle w:val="TableParagraph"/>
              <w:ind w:left="108" w:right="159"/>
              <w:rPr>
                <w:sz w:val="24"/>
              </w:rPr>
            </w:pPr>
            <w:r>
              <w:rPr>
                <w:spacing w:val="-6"/>
                <w:sz w:val="24"/>
              </w:rPr>
              <w:t>1г 2в 3а 4б 5ж 6з 7е</w:t>
            </w:r>
          </w:p>
          <w:p w:rsidR="00D70E95" w:rsidRDefault="00D70E95" w:rsidP="00816661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8д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63" w:type="dxa"/>
          </w:tcPr>
          <w:p w:rsidR="00D70E95" w:rsidRDefault="00D70E95" w:rsidP="00816661">
            <w:pPr>
              <w:pStyle w:val="TableParagraph"/>
              <w:spacing w:line="242" w:lineRule="auto"/>
              <w:ind w:left="108" w:right="19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1б </w:t>
            </w:r>
            <w:r>
              <w:rPr>
                <w:spacing w:val="-5"/>
                <w:sz w:val="24"/>
              </w:rPr>
              <w:t>2а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42" w:right="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а,в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0" w:right="2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68" w:lineRule="exact"/>
              <w:ind w:left="27" w:right="10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а,г</w:t>
            </w:r>
          </w:p>
        </w:tc>
      </w:tr>
    </w:tbl>
    <w:p w:rsidR="00D70E95" w:rsidRDefault="00D70E95" w:rsidP="00D70E95">
      <w:pPr>
        <w:spacing w:line="268" w:lineRule="exact"/>
        <w:jc w:val="center"/>
        <w:rPr>
          <w:sz w:val="24"/>
        </w:rPr>
        <w:sectPr w:rsidR="00D70E95">
          <w:pgSz w:w="11910" w:h="16840"/>
          <w:pgMar w:top="1080" w:right="620" w:bottom="280" w:left="1480" w:header="766" w:footer="0" w:gutter="0"/>
          <w:cols w:space="720"/>
        </w:sectPr>
      </w:pPr>
    </w:p>
    <w:p w:rsidR="00D70E95" w:rsidRDefault="00D70E95" w:rsidP="00D70E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ИТОГОВОЕ ТЕСТИРОВАНИЕ</w:t>
      </w:r>
    </w:p>
    <w:p w:rsidR="00D70E95" w:rsidRDefault="00D70E95" w:rsidP="00D70E95">
      <w:pPr>
        <w:jc w:val="center"/>
        <w:rPr>
          <w:b/>
          <w:sz w:val="28"/>
          <w:szCs w:val="28"/>
        </w:rPr>
      </w:pPr>
    </w:p>
    <w:p w:rsidR="00D70E95" w:rsidRPr="00533B72" w:rsidRDefault="00D70E95" w:rsidP="00D70E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4.1</w:t>
      </w:r>
      <w:r w:rsidRPr="00533B72">
        <w:rPr>
          <w:b/>
          <w:sz w:val="28"/>
          <w:szCs w:val="28"/>
        </w:rPr>
        <w:t xml:space="preserve"> ПАКЕТ </w:t>
      </w:r>
      <w:r>
        <w:rPr>
          <w:b/>
          <w:sz w:val="28"/>
          <w:szCs w:val="28"/>
        </w:rPr>
        <w:t>ОБУЧАЮЩЕГОСЯ (ОЦЕНИВАЕМОГО)</w:t>
      </w:r>
    </w:p>
    <w:p w:rsidR="00D70E95" w:rsidRDefault="00D70E95" w:rsidP="00D70E95">
      <w:pPr>
        <w:ind w:right="-5"/>
        <w:jc w:val="both"/>
        <w:rPr>
          <w:sz w:val="28"/>
          <w:szCs w:val="28"/>
        </w:rPr>
      </w:pPr>
    </w:p>
    <w:p w:rsidR="00D70E95" w:rsidRPr="00FD1C94" w:rsidRDefault="00D70E95" w:rsidP="00D70E95">
      <w:pPr>
        <w:ind w:left="-360" w:right="-5"/>
        <w:jc w:val="both"/>
        <w:rPr>
          <w:b/>
          <w:sz w:val="28"/>
          <w:szCs w:val="28"/>
        </w:rPr>
      </w:pPr>
      <w:r w:rsidRPr="00FD1C94">
        <w:rPr>
          <w:b/>
          <w:sz w:val="28"/>
          <w:szCs w:val="28"/>
        </w:rPr>
        <w:t>Задание:</w:t>
      </w:r>
    </w:p>
    <w:p w:rsidR="00D70E95" w:rsidRDefault="00D70E95" w:rsidP="00D70E95">
      <w:pPr>
        <w:ind w:left="-360" w:right="-5"/>
        <w:jc w:val="both"/>
        <w:rPr>
          <w:b/>
          <w:sz w:val="28"/>
          <w:szCs w:val="28"/>
        </w:rPr>
      </w:pPr>
      <w:r>
        <w:rPr>
          <w:sz w:val="28"/>
          <w:szCs w:val="28"/>
        </w:rPr>
        <w:t>Выполнить итоговую тестовую работу</w:t>
      </w:r>
    </w:p>
    <w:p w:rsidR="00D70E95" w:rsidRDefault="00D70E95" w:rsidP="00D70E95">
      <w:pPr>
        <w:tabs>
          <w:tab w:val="left" w:pos="-284"/>
        </w:tabs>
        <w:ind w:left="-360" w:right="-5"/>
        <w:rPr>
          <w:b/>
          <w:sz w:val="28"/>
          <w:szCs w:val="28"/>
        </w:rPr>
      </w:pPr>
      <w:r w:rsidRPr="00EF6DDA">
        <w:rPr>
          <w:b/>
          <w:sz w:val="28"/>
          <w:szCs w:val="28"/>
        </w:rPr>
        <w:t xml:space="preserve">Условия проведения </w:t>
      </w:r>
      <w:r>
        <w:rPr>
          <w:b/>
          <w:sz w:val="28"/>
          <w:szCs w:val="28"/>
        </w:rPr>
        <w:t>процедуры оценивания:</w:t>
      </w:r>
    </w:p>
    <w:p w:rsidR="00D70E95" w:rsidRDefault="00D70E95" w:rsidP="00D70E95">
      <w:pPr>
        <w:ind w:left="-360" w:right="-5"/>
        <w:rPr>
          <w:b/>
          <w:sz w:val="28"/>
          <w:szCs w:val="28"/>
        </w:rPr>
      </w:pPr>
    </w:p>
    <w:p w:rsidR="00D70E95" w:rsidRDefault="00D70E95" w:rsidP="00D70E95">
      <w:pPr>
        <w:ind w:left="-360" w:right="-5"/>
        <w:rPr>
          <w:bCs/>
          <w:sz w:val="28"/>
          <w:szCs w:val="28"/>
        </w:rPr>
      </w:pPr>
      <w:r w:rsidRPr="0049043D">
        <w:rPr>
          <w:b/>
          <w:bCs/>
          <w:sz w:val="28"/>
          <w:szCs w:val="28"/>
        </w:rPr>
        <w:t>Материально-техническое обеспечение</w:t>
      </w:r>
      <w:r w:rsidRPr="001E3605">
        <w:rPr>
          <w:bCs/>
          <w:sz w:val="28"/>
          <w:szCs w:val="28"/>
        </w:rPr>
        <w:t>:</w:t>
      </w:r>
    </w:p>
    <w:p w:rsidR="00D70E95" w:rsidRDefault="00D70E95" w:rsidP="00D70E95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Бланк ответов, черновик, ручка, </w:t>
      </w:r>
    </w:p>
    <w:p w:rsidR="00D70E95" w:rsidRDefault="00D70E95" w:rsidP="00D70E95">
      <w:pPr>
        <w:ind w:left="-360" w:right="-5"/>
        <w:rPr>
          <w:bCs/>
          <w:sz w:val="28"/>
          <w:szCs w:val="28"/>
        </w:rPr>
      </w:pPr>
    </w:p>
    <w:p w:rsidR="00D70E95" w:rsidRDefault="00D70E95" w:rsidP="00D70E95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линейка, карандаш.</w:t>
      </w:r>
    </w:p>
    <w:p w:rsidR="00D70E95" w:rsidRDefault="00D70E95" w:rsidP="00D70E95">
      <w:pPr>
        <w:ind w:left="-360"/>
        <w:rPr>
          <w:rFonts w:ascii="Arial" w:hAnsi="Arial" w:cs="Arial"/>
          <w:sz w:val="25"/>
          <w:szCs w:val="25"/>
          <w:shd w:val="clear" w:color="auto" w:fill="EBEDF0"/>
        </w:rPr>
      </w:pPr>
    </w:p>
    <w:p w:rsidR="00D70E95" w:rsidRDefault="00D70E95" w:rsidP="00D70E95">
      <w:pPr>
        <w:ind w:left="-360"/>
        <w:rPr>
          <w:sz w:val="28"/>
          <w:szCs w:val="28"/>
        </w:rPr>
      </w:pPr>
      <w:r>
        <w:rPr>
          <w:sz w:val="28"/>
          <w:szCs w:val="28"/>
        </w:rPr>
        <w:t>Нормативно-справочная документация, которая разрешена для использования:</w:t>
      </w:r>
      <w:r w:rsidRPr="007636FD">
        <w:rPr>
          <w:sz w:val="28"/>
          <w:szCs w:val="28"/>
        </w:rPr>
        <w:t xml:space="preserve"> </w:t>
      </w:r>
    </w:p>
    <w:p w:rsidR="00D70E95" w:rsidRDefault="00D70E95" w:rsidP="00D70E95">
      <w:pPr>
        <w:ind w:left="-360"/>
        <w:rPr>
          <w:sz w:val="28"/>
          <w:szCs w:val="28"/>
        </w:rPr>
      </w:pPr>
      <w:r>
        <w:rPr>
          <w:sz w:val="28"/>
          <w:szCs w:val="28"/>
        </w:rPr>
        <w:t>Атлас по географии мира</w:t>
      </w:r>
    </w:p>
    <w:p w:rsidR="00D70E95" w:rsidRDefault="00D70E95" w:rsidP="00D70E95">
      <w:pPr>
        <w:ind w:left="-360"/>
        <w:rPr>
          <w:sz w:val="28"/>
          <w:szCs w:val="28"/>
        </w:rPr>
      </w:pPr>
    </w:p>
    <w:p w:rsidR="00D70E95" w:rsidRDefault="00D70E95" w:rsidP="00D70E95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  <w:r w:rsidRPr="007636FD"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</w:t>
      </w:r>
      <w:r>
        <w:rPr>
          <w:rFonts w:ascii="Times New Roman CYR" w:hAnsi="Times New Roman CYR" w:cs="Times New Roman CYR"/>
          <w:bCs/>
          <w:sz w:val="28"/>
          <w:szCs w:val="28"/>
        </w:rPr>
        <w:t>выполнения</w:t>
      </w:r>
      <w:r w:rsidRPr="007636FD">
        <w:rPr>
          <w:rFonts w:ascii="Times New Roman CYR" w:hAnsi="Times New Roman CYR" w:cs="Times New Roman CYR"/>
          <w:bCs/>
          <w:sz w:val="28"/>
          <w:szCs w:val="28"/>
        </w:rPr>
        <w:t>: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90 минут</w:t>
      </w:r>
    </w:p>
    <w:p w:rsidR="00D70E95" w:rsidRDefault="00D70E95" w:rsidP="00D70E95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</w:p>
    <w:p w:rsidR="00D70E95" w:rsidRDefault="00D70E95" w:rsidP="00D70E95">
      <w:pPr>
        <w:ind w:left="-360"/>
        <w:rPr>
          <w:rFonts w:ascii="Times New Roman CYR" w:hAnsi="Times New Roman CYR" w:cs="Times New Roman CYR"/>
          <w:sz w:val="28"/>
          <w:szCs w:val="28"/>
        </w:rPr>
      </w:pPr>
      <w:r w:rsidRPr="007636FD">
        <w:rPr>
          <w:rFonts w:ascii="Times New Roman CYR" w:hAnsi="Times New Roman CYR" w:cs="Times New Roman CYR"/>
          <w:sz w:val="28"/>
          <w:szCs w:val="28"/>
        </w:rPr>
        <w:t xml:space="preserve">Место </w:t>
      </w:r>
      <w:r>
        <w:rPr>
          <w:rFonts w:ascii="Times New Roman CYR" w:hAnsi="Times New Roman CYR" w:cs="Times New Roman CYR"/>
          <w:sz w:val="28"/>
          <w:szCs w:val="28"/>
        </w:rPr>
        <w:t>выполнения задания: ГБПОУ «Самарский политехнический колледж», аудитория 108</w:t>
      </w:r>
    </w:p>
    <w:p w:rsidR="00D70E95" w:rsidRDefault="00D70E95" w:rsidP="00D70E95">
      <w:pPr>
        <w:ind w:left="-360" w:right="-5"/>
        <w:rPr>
          <w:bCs/>
          <w:i/>
          <w:iCs/>
        </w:rPr>
      </w:pPr>
    </w:p>
    <w:p w:rsidR="00D70E95" w:rsidRPr="001E3605" w:rsidRDefault="00D70E95" w:rsidP="00D70E95">
      <w:pPr>
        <w:ind w:left="-360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Инструкция для обучающегося:</w:t>
      </w:r>
    </w:p>
    <w:p w:rsidR="00D70E95" w:rsidRPr="00CF125A" w:rsidRDefault="00D70E95" w:rsidP="00D70E95">
      <w:pPr>
        <w:tabs>
          <w:tab w:val="left" w:pos="-284"/>
        </w:tabs>
        <w:rPr>
          <w:b/>
          <w:sz w:val="28"/>
          <w:szCs w:val="28"/>
        </w:rPr>
      </w:pPr>
    </w:p>
    <w:p w:rsidR="00D70E95" w:rsidRDefault="00D70E95" w:rsidP="00D70E95">
      <w:pPr>
        <w:suppressAutoHyphens/>
        <w:jc w:val="both"/>
        <w:rPr>
          <w:sz w:val="28"/>
          <w:szCs w:val="28"/>
        </w:rPr>
      </w:pPr>
      <w:r w:rsidRPr="00991A44">
        <w:rPr>
          <w:sz w:val="28"/>
          <w:szCs w:val="28"/>
        </w:rPr>
        <w:t>Дифференцированный зачет проводится в виде тестирования. На тестирование отводится 90 минут. Тест состоит из 2 вариантов по 25 заданий каждый. В тест включены 4 задания на соответствия, 14 заданий с выбором ответа и 7 заданий с развернутым ответом.</w:t>
      </w:r>
    </w:p>
    <w:p w:rsidR="00D70E95" w:rsidRDefault="00D70E95" w:rsidP="00D70E9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Задания 1- 4 оцениваются по 2 балла</w:t>
      </w:r>
    </w:p>
    <w:p w:rsidR="00D70E95" w:rsidRDefault="00D70E95" w:rsidP="00D70E9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Задания 5-18 оцениваются по 1 баллу</w:t>
      </w:r>
    </w:p>
    <w:p w:rsidR="00D70E95" w:rsidRDefault="00D70E95" w:rsidP="00D70E9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Задания 19-25 оцениваются по 3 балла</w:t>
      </w:r>
    </w:p>
    <w:p w:rsidR="00D70E95" w:rsidRPr="00991A44" w:rsidRDefault="00D70E95" w:rsidP="00D70E9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число баллов - 43</w:t>
      </w: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sz w:val="28"/>
          <w:szCs w:val="28"/>
        </w:rPr>
      </w:pPr>
    </w:p>
    <w:p w:rsidR="00D70E95" w:rsidRDefault="00D70E95" w:rsidP="00D70E95">
      <w:pPr>
        <w:ind w:right="-5"/>
        <w:rPr>
          <w:bCs/>
          <w:sz w:val="28"/>
          <w:szCs w:val="28"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left="-360" w:right="-5"/>
        <w:rPr>
          <w:bCs/>
          <w:i/>
          <w:iCs/>
        </w:rPr>
      </w:pPr>
    </w:p>
    <w:p w:rsidR="00D70E95" w:rsidRDefault="00D70E95" w:rsidP="00D70E95">
      <w:pPr>
        <w:ind w:left="-360" w:right="-5"/>
        <w:rPr>
          <w:bCs/>
          <w:i/>
          <w:iCs/>
        </w:rPr>
      </w:pPr>
    </w:p>
    <w:p w:rsidR="00D70E95" w:rsidRDefault="00D70E95" w:rsidP="00D70E95">
      <w:pPr>
        <w:ind w:left="-360" w:right="-5"/>
        <w:rPr>
          <w:bCs/>
          <w:i/>
          <w:iCs/>
        </w:rPr>
      </w:pPr>
    </w:p>
    <w:p w:rsidR="00D70E95" w:rsidRDefault="00D70E95" w:rsidP="00D70E95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lastRenderedPageBreak/>
        <w:t xml:space="preserve">Государственное бюджетное профессиональное </w:t>
      </w:r>
    </w:p>
    <w:p w:rsidR="00D70E95" w:rsidRDefault="00D70E95" w:rsidP="00D70E95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D70E95" w:rsidRDefault="00D70E95" w:rsidP="00D70E95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D70E95" w:rsidRPr="00E23D49" w:rsidRDefault="00D70E95" w:rsidP="00D70E95">
      <w:pPr>
        <w:ind w:left="-360" w:right="-5"/>
        <w:rPr>
          <w:bCs/>
          <w:i/>
          <w:iCs/>
        </w:rPr>
      </w:pPr>
    </w:p>
    <w:p w:rsidR="00D70E95" w:rsidRDefault="00D70E95" w:rsidP="00D70E95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 </w:t>
      </w:r>
    </w:p>
    <w:p w:rsidR="00D70E95" w:rsidRDefault="00D70E95" w:rsidP="00D70E95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освоения образовательных результатов по учебной дисциплине </w:t>
      </w:r>
    </w:p>
    <w:p w:rsidR="00D70E95" w:rsidRDefault="008E602C" w:rsidP="00D70E95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</w:t>
      </w:r>
      <w:r w:rsidR="00AE097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11 География</w:t>
      </w:r>
    </w:p>
    <w:p w:rsidR="00D70E95" w:rsidRDefault="00D70E95" w:rsidP="00D70E95">
      <w:pPr>
        <w:jc w:val="center"/>
        <w:rPr>
          <w:b/>
        </w:rPr>
      </w:pPr>
    </w:p>
    <w:p w:rsidR="007B1593" w:rsidRDefault="007B1593" w:rsidP="007B1593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 13.01.10 Электромонтер по ремонту и обслуживанию электрооборудования (по отраслям)</w:t>
      </w:r>
    </w:p>
    <w:p w:rsidR="00D70E95" w:rsidRDefault="00D70E95" w:rsidP="00D70E95"/>
    <w:p w:rsidR="00BD2A30" w:rsidRPr="008E602C" w:rsidRDefault="00BD2A30" w:rsidP="008E602C">
      <w:pPr>
        <w:tabs>
          <w:tab w:val="left" w:pos="647"/>
        </w:tabs>
        <w:spacing w:before="54"/>
        <w:jc w:val="center"/>
        <w:rPr>
          <w:b/>
          <w:sz w:val="24"/>
        </w:rPr>
      </w:pPr>
      <w:r w:rsidRPr="008E602C">
        <w:rPr>
          <w:b/>
          <w:sz w:val="24"/>
        </w:rPr>
        <w:t>Вариант 1.</w:t>
      </w:r>
    </w:p>
    <w:p w:rsidR="00BD2A30" w:rsidRDefault="00BD2A30" w:rsidP="00BD2A30">
      <w:pPr>
        <w:pStyle w:val="Heading1"/>
        <w:spacing w:line="275" w:lineRule="exact"/>
        <w:ind w:left="262"/>
      </w:pPr>
      <w:r>
        <w:t>Выполните</w:t>
      </w:r>
      <w:r>
        <w:rPr>
          <w:spacing w:val="-9"/>
        </w:rPr>
        <w:t xml:space="preserve"> </w:t>
      </w:r>
      <w:r>
        <w:rPr>
          <w:spacing w:val="-4"/>
        </w:rPr>
        <w:t>тест:</w:t>
      </w:r>
    </w:p>
    <w:p w:rsidR="00BD2A30" w:rsidRDefault="00BD2A30" w:rsidP="00BD2A30">
      <w:pPr>
        <w:pStyle w:val="a5"/>
        <w:numPr>
          <w:ilvl w:val="0"/>
          <w:numId w:val="74"/>
        </w:numPr>
        <w:tabs>
          <w:tab w:val="left" w:pos="463"/>
        </w:tabs>
        <w:spacing w:before="2" w:line="272" w:lineRule="exact"/>
        <w:ind w:left="463" w:hanging="244"/>
        <w:rPr>
          <w:b/>
          <w:sz w:val="24"/>
        </w:rPr>
      </w:pPr>
      <w:r>
        <w:rPr>
          <w:b/>
          <w:sz w:val="24"/>
        </w:rPr>
        <w:t>Закончите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фразу;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«Ислам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исповедует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большинство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жителей...»</w:t>
      </w:r>
    </w:p>
    <w:p w:rsidR="00BD2A30" w:rsidRDefault="00BD2A30" w:rsidP="00BD2A30">
      <w:pPr>
        <w:pStyle w:val="a0"/>
        <w:spacing w:line="272" w:lineRule="exact"/>
      </w:pPr>
      <w:r>
        <w:t xml:space="preserve">а) </w:t>
      </w:r>
      <w:r>
        <w:rPr>
          <w:spacing w:val="-2"/>
        </w:rPr>
        <w:t>Мьянмы;</w:t>
      </w:r>
    </w:p>
    <w:p w:rsidR="00BD2A30" w:rsidRDefault="00BD2A30" w:rsidP="00BD2A30">
      <w:pPr>
        <w:pStyle w:val="a0"/>
        <w:spacing w:before="6" w:line="237" w:lineRule="auto"/>
        <w:ind w:right="8035"/>
      </w:pPr>
      <w:r>
        <w:t>б)</w:t>
      </w:r>
      <w:r>
        <w:rPr>
          <w:spacing w:val="-15"/>
        </w:rPr>
        <w:t xml:space="preserve"> </w:t>
      </w:r>
      <w:r>
        <w:t>Индонезии; в) Италии;</w:t>
      </w:r>
    </w:p>
    <w:p w:rsidR="00BD2A30" w:rsidRDefault="00BD2A30" w:rsidP="00BD2A30">
      <w:pPr>
        <w:pStyle w:val="a0"/>
        <w:spacing w:before="3" w:line="275" w:lineRule="exact"/>
      </w:pPr>
      <w:r>
        <w:t>г)</w:t>
      </w:r>
      <w:r>
        <w:rPr>
          <w:spacing w:val="3"/>
        </w:rPr>
        <w:t xml:space="preserve"> </w:t>
      </w:r>
      <w:r>
        <w:rPr>
          <w:spacing w:val="-4"/>
        </w:rPr>
        <w:t>ЮАР;</w:t>
      </w:r>
    </w:p>
    <w:p w:rsidR="00BD2A30" w:rsidRDefault="00BD2A30" w:rsidP="00BD2A30">
      <w:pPr>
        <w:pStyle w:val="a0"/>
        <w:spacing w:line="275" w:lineRule="exact"/>
      </w:pPr>
      <w:r>
        <w:t xml:space="preserve">д) </w:t>
      </w:r>
      <w:r>
        <w:rPr>
          <w:spacing w:val="-2"/>
        </w:rPr>
        <w:t>Израиля.</w:t>
      </w: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63"/>
        </w:tabs>
        <w:spacing w:before="7" w:line="272" w:lineRule="exact"/>
        <w:ind w:left="463" w:hanging="244"/>
      </w:pPr>
      <w:r>
        <w:t>Назовите</w:t>
      </w:r>
      <w:r>
        <w:rPr>
          <w:spacing w:val="-7"/>
        </w:rPr>
        <w:t xml:space="preserve"> </w:t>
      </w:r>
      <w:r>
        <w:t>первые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численности</w:t>
      </w:r>
      <w:r>
        <w:rPr>
          <w:spacing w:val="-5"/>
        </w:rPr>
        <w:t xml:space="preserve"> </w:t>
      </w:r>
      <w:r>
        <w:t>страны</w:t>
      </w:r>
      <w:r>
        <w:rPr>
          <w:spacing w:val="-5"/>
        </w:rPr>
        <w:t xml:space="preserve"> </w:t>
      </w:r>
      <w:r>
        <w:rPr>
          <w:spacing w:val="-2"/>
        </w:rPr>
        <w:t>регионов:</w:t>
      </w:r>
    </w:p>
    <w:p w:rsidR="00BD2A30" w:rsidRDefault="00BD2A30" w:rsidP="00BD2A30">
      <w:pPr>
        <w:pStyle w:val="a0"/>
        <w:ind w:right="7300"/>
      </w:pPr>
      <w:r>
        <w:t>а)</w:t>
      </w:r>
      <w:r>
        <w:rPr>
          <w:spacing w:val="-15"/>
        </w:rPr>
        <w:t xml:space="preserve"> </w:t>
      </w:r>
      <w:r>
        <w:t>Северной</w:t>
      </w:r>
      <w:r>
        <w:rPr>
          <w:spacing w:val="-15"/>
        </w:rPr>
        <w:t xml:space="preserve"> </w:t>
      </w:r>
      <w:r>
        <w:t>Америки; б) Южной Америки; в) Африки;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Азии;</w:t>
      </w:r>
    </w:p>
    <w:p w:rsidR="00BD2A30" w:rsidRDefault="00BD2A30" w:rsidP="00BD2A30">
      <w:pPr>
        <w:pStyle w:val="a0"/>
        <w:spacing w:line="275" w:lineRule="exact"/>
      </w:pPr>
      <w:r>
        <w:t xml:space="preserve">д) </w:t>
      </w:r>
      <w:r>
        <w:rPr>
          <w:spacing w:val="-2"/>
        </w:rPr>
        <w:t>Европы.</w:t>
      </w: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58"/>
        </w:tabs>
        <w:spacing w:before="7" w:line="272" w:lineRule="exact"/>
        <w:ind w:left="458" w:hanging="239"/>
      </w:pPr>
      <w:r>
        <w:t>Выберите</w:t>
      </w:r>
      <w:r>
        <w:rPr>
          <w:spacing w:val="-7"/>
        </w:rPr>
        <w:t xml:space="preserve"> </w:t>
      </w:r>
      <w:r>
        <w:t>страну</w:t>
      </w:r>
      <w:r>
        <w:rPr>
          <w:spacing w:val="-9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максимальным</w:t>
      </w:r>
      <w:r>
        <w:rPr>
          <w:spacing w:val="-10"/>
        </w:rPr>
        <w:t xml:space="preserve"> </w:t>
      </w:r>
      <w:r>
        <w:t>уровнем</w:t>
      </w:r>
      <w:r>
        <w:rPr>
          <w:spacing w:val="-4"/>
        </w:rPr>
        <w:t xml:space="preserve"> </w:t>
      </w:r>
      <w:r>
        <w:rPr>
          <w:spacing w:val="-2"/>
        </w:rPr>
        <w:t>рождаемости:</w:t>
      </w:r>
    </w:p>
    <w:p w:rsidR="00BD2A30" w:rsidRDefault="00BD2A30" w:rsidP="00BD2A30">
      <w:pPr>
        <w:pStyle w:val="a0"/>
        <w:spacing w:line="272" w:lineRule="exact"/>
      </w:pPr>
      <w:r>
        <w:t xml:space="preserve">а) </w:t>
      </w:r>
      <w:r>
        <w:rPr>
          <w:spacing w:val="-2"/>
        </w:rPr>
        <w:t>Китай;</w:t>
      </w:r>
    </w:p>
    <w:p w:rsidR="00BD2A30" w:rsidRDefault="00BD2A30" w:rsidP="00BD2A30">
      <w:pPr>
        <w:pStyle w:val="a0"/>
        <w:spacing w:before="5" w:line="237" w:lineRule="auto"/>
        <w:ind w:right="8020"/>
      </w:pPr>
      <w:r>
        <w:t>б)</w:t>
      </w:r>
      <w:r>
        <w:rPr>
          <w:spacing w:val="-15"/>
        </w:rPr>
        <w:t xml:space="preserve"> </w:t>
      </w:r>
      <w:r>
        <w:t>Афганистан; в) Турция;</w:t>
      </w:r>
    </w:p>
    <w:p w:rsidR="00BD2A30" w:rsidRDefault="00BD2A30" w:rsidP="00BD2A30">
      <w:pPr>
        <w:pStyle w:val="a0"/>
        <w:spacing w:before="5" w:line="237" w:lineRule="auto"/>
        <w:ind w:right="8236"/>
      </w:pPr>
      <w:r>
        <w:t>г)</w:t>
      </w:r>
      <w:r>
        <w:rPr>
          <w:spacing w:val="-15"/>
        </w:rPr>
        <w:t xml:space="preserve"> </w:t>
      </w:r>
      <w:r>
        <w:t>Монголия; д)</w:t>
      </w:r>
      <w:r>
        <w:rPr>
          <w:spacing w:val="-2"/>
        </w:rPr>
        <w:t xml:space="preserve"> Казахстан.</w:t>
      </w: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58"/>
        </w:tabs>
        <w:spacing w:before="9" w:line="272" w:lineRule="exact"/>
        <w:ind w:left="458" w:hanging="239"/>
      </w:pPr>
      <w:r>
        <w:t>Выберите</w:t>
      </w:r>
      <w:r>
        <w:rPr>
          <w:spacing w:val="-12"/>
        </w:rPr>
        <w:t xml:space="preserve"> </w:t>
      </w:r>
      <w:r>
        <w:t>все</w:t>
      </w:r>
      <w:r>
        <w:rPr>
          <w:spacing w:val="-10"/>
        </w:rPr>
        <w:t xml:space="preserve"> </w:t>
      </w:r>
      <w:r>
        <w:t>городские</w:t>
      </w:r>
      <w:r>
        <w:rPr>
          <w:spacing w:val="-10"/>
        </w:rPr>
        <w:t xml:space="preserve"> </w:t>
      </w:r>
      <w:r>
        <w:t>агломерации</w:t>
      </w:r>
      <w:r>
        <w:rPr>
          <w:spacing w:val="-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численностью</w:t>
      </w:r>
      <w:r>
        <w:rPr>
          <w:spacing w:val="-6"/>
        </w:rPr>
        <w:t xml:space="preserve"> </w:t>
      </w:r>
      <w:r>
        <w:t>более</w:t>
      </w:r>
      <w:r>
        <w:rPr>
          <w:spacing w:val="2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млн.</w:t>
      </w:r>
      <w:r>
        <w:rPr>
          <w:spacing w:val="-2"/>
        </w:rPr>
        <w:t xml:space="preserve"> чел.:</w:t>
      </w:r>
    </w:p>
    <w:p w:rsidR="00BD2A30" w:rsidRDefault="00BD2A30" w:rsidP="00BD2A30">
      <w:pPr>
        <w:pStyle w:val="a0"/>
        <w:spacing w:line="242" w:lineRule="auto"/>
        <w:ind w:right="8180"/>
      </w:pPr>
      <w:r>
        <w:rPr>
          <w:spacing w:val="-2"/>
        </w:rPr>
        <w:t>а)</w:t>
      </w:r>
      <w:r>
        <w:rPr>
          <w:spacing w:val="-13"/>
        </w:rPr>
        <w:t xml:space="preserve"> </w:t>
      </w:r>
      <w:r>
        <w:rPr>
          <w:spacing w:val="-2"/>
        </w:rPr>
        <w:t xml:space="preserve">Сан-Паулу; </w:t>
      </w:r>
      <w:r>
        <w:t>б) Лагос;</w:t>
      </w:r>
    </w:p>
    <w:p w:rsidR="00BD2A30" w:rsidRDefault="00BD2A30" w:rsidP="00BD2A30">
      <w:pPr>
        <w:pStyle w:val="a0"/>
        <w:ind w:right="8090"/>
      </w:pPr>
      <w:r>
        <w:t>в)</w:t>
      </w:r>
      <w:r>
        <w:rPr>
          <w:spacing w:val="-15"/>
        </w:rPr>
        <w:t xml:space="preserve"> </w:t>
      </w:r>
      <w:r>
        <w:t>Вашингтон; г) Монголия; д) Казахстан.</w:t>
      </w: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77"/>
        </w:tabs>
        <w:spacing w:line="237" w:lineRule="auto"/>
        <w:ind w:left="219" w:right="240" w:firstLine="0"/>
      </w:pPr>
      <w:r>
        <w:t>Выберите страну Латинской Америки, на территории которой расположена самая крупная городская агломерация:</w:t>
      </w:r>
    </w:p>
    <w:p w:rsidR="00BD2A30" w:rsidRDefault="00BD2A30" w:rsidP="00BD2A30">
      <w:pPr>
        <w:pStyle w:val="a0"/>
        <w:ind w:right="8177"/>
      </w:pPr>
      <w:r>
        <w:t>а)</w:t>
      </w:r>
      <w:r>
        <w:rPr>
          <w:spacing w:val="-15"/>
        </w:rPr>
        <w:t xml:space="preserve"> </w:t>
      </w:r>
      <w:r>
        <w:t>Аргентина; б) Мексика; в) Уругвай;</w:t>
      </w:r>
    </w:p>
    <w:p w:rsidR="00BD2A30" w:rsidRDefault="00BD2A30" w:rsidP="00BD2A30">
      <w:pPr>
        <w:pStyle w:val="a0"/>
        <w:spacing w:line="242" w:lineRule="auto"/>
        <w:ind w:right="8282"/>
      </w:pPr>
      <w:r>
        <w:t>г)</w:t>
      </w:r>
      <w:r>
        <w:rPr>
          <w:spacing w:val="-15"/>
        </w:rPr>
        <w:t xml:space="preserve"> </w:t>
      </w:r>
      <w:r>
        <w:t>Бразилия; д) Чили;</w:t>
      </w:r>
    </w:p>
    <w:p w:rsidR="00BD2A30" w:rsidRDefault="00BD2A30" w:rsidP="00BD2A30">
      <w:pPr>
        <w:pStyle w:val="a0"/>
        <w:spacing w:line="271" w:lineRule="exact"/>
      </w:pPr>
      <w:r>
        <w:t xml:space="preserve">е) </w:t>
      </w:r>
      <w:r>
        <w:rPr>
          <w:spacing w:val="-2"/>
        </w:rPr>
        <w:t>Перу.</w:t>
      </w:r>
    </w:p>
    <w:p w:rsidR="00BD2A30" w:rsidRDefault="00BD2A30" w:rsidP="00BD2A30">
      <w:pPr>
        <w:spacing w:line="271" w:lineRule="exact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58"/>
        </w:tabs>
        <w:spacing w:before="58" w:line="275" w:lineRule="exact"/>
        <w:ind w:left="458" w:hanging="239"/>
      </w:pPr>
      <w:r>
        <w:lastRenderedPageBreak/>
        <w:t>В</w:t>
      </w:r>
      <w:r>
        <w:rPr>
          <w:spacing w:val="-6"/>
        </w:rPr>
        <w:t xml:space="preserve"> </w:t>
      </w:r>
      <w:r>
        <w:t>какой</w:t>
      </w:r>
      <w:r>
        <w:rPr>
          <w:spacing w:val="-9"/>
        </w:rPr>
        <w:t xml:space="preserve"> </w:t>
      </w:r>
      <w:r>
        <w:t>стране</w:t>
      </w:r>
      <w:r>
        <w:rPr>
          <w:spacing w:val="-7"/>
        </w:rPr>
        <w:t xml:space="preserve"> </w:t>
      </w:r>
      <w:r>
        <w:t>исповедуют</w:t>
      </w:r>
      <w:r>
        <w:rPr>
          <w:spacing w:val="-4"/>
        </w:rPr>
        <w:t xml:space="preserve"> </w:t>
      </w:r>
      <w:r>
        <w:rPr>
          <w:spacing w:val="-2"/>
        </w:rPr>
        <w:t>ислам:</w:t>
      </w:r>
    </w:p>
    <w:p w:rsidR="00BD2A30" w:rsidRDefault="00BD2A30" w:rsidP="00BD2A30">
      <w:pPr>
        <w:pStyle w:val="a0"/>
        <w:spacing w:line="274" w:lineRule="exact"/>
      </w:pPr>
      <w:r>
        <w:t xml:space="preserve">а) </w:t>
      </w:r>
      <w:r>
        <w:rPr>
          <w:spacing w:val="-2"/>
        </w:rPr>
        <w:t>Япония;</w:t>
      </w:r>
    </w:p>
    <w:p w:rsidR="00BD2A30" w:rsidRDefault="00BD2A30" w:rsidP="00BD2A30">
      <w:pPr>
        <w:pStyle w:val="a0"/>
        <w:ind w:right="8001"/>
      </w:pPr>
      <w:r>
        <w:t>б)</w:t>
      </w:r>
      <w:r>
        <w:rPr>
          <w:spacing w:val="-15"/>
        </w:rPr>
        <w:t xml:space="preserve"> </w:t>
      </w:r>
      <w:r>
        <w:t>Филиппины; в) Бангладеш; г) Вьетнам;</w:t>
      </w:r>
    </w:p>
    <w:p w:rsidR="00BD2A30" w:rsidRDefault="00BD2A30" w:rsidP="00BD2A30">
      <w:pPr>
        <w:pStyle w:val="a0"/>
        <w:spacing w:before="2"/>
      </w:pPr>
      <w:r>
        <w:t>д)</w:t>
      </w:r>
      <w:r>
        <w:rPr>
          <w:spacing w:val="-2"/>
        </w:rPr>
        <w:t xml:space="preserve"> Непал.</w:t>
      </w: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92"/>
        </w:tabs>
        <w:spacing w:before="3" w:line="242" w:lineRule="auto"/>
        <w:ind w:left="219" w:right="229" w:firstLine="0"/>
      </w:pPr>
      <w:r>
        <w:t>Выберите народ,</w:t>
      </w:r>
      <w:r>
        <w:rPr>
          <w:spacing w:val="26"/>
        </w:rPr>
        <w:t xml:space="preserve"> </w:t>
      </w:r>
      <w:r>
        <w:t>который живет</w:t>
      </w:r>
      <w:r>
        <w:rPr>
          <w:spacing w:val="30"/>
        </w:rPr>
        <w:t xml:space="preserve"> </w:t>
      </w:r>
      <w:r>
        <w:t>на площади</w:t>
      </w:r>
      <w:r>
        <w:rPr>
          <w:spacing w:val="29"/>
        </w:rPr>
        <w:t xml:space="preserve"> </w:t>
      </w:r>
      <w:r>
        <w:t>более</w:t>
      </w:r>
      <w:r>
        <w:rPr>
          <w:spacing w:val="27"/>
        </w:rPr>
        <w:t xml:space="preserve"> </w:t>
      </w:r>
      <w:r>
        <w:t>двух стран и не имеет</w:t>
      </w:r>
      <w:r>
        <w:rPr>
          <w:spacing w:val="26"/>
        </w:rPr>
        <w:t xml:space="preserve"> </w:t>
      </w:r>
      <w:r>
        <w:t xml:space="preserve">своего </w:t>
      </w:r>
      <w:r>
        <w:rPr>
          <w:spacing w:val="-2"/>
        </w:rPr>
        <w:t>государства:</w:t>
      </w:r>
    </w:p>
    <w:p w:rsidR="00BD2A30" w:rsidRDefault="00BD2A30" w:rsidP="00BD2A30">
      <w:pPr>
        <w:pStyle w:val="a0"/>
        <w:ind w:right="8187"/>
      </w:pPr>
      <w:r>
        <w:t>а)</w:t>
      </w:r>
      <w:r>
        <w:rPr>
          <w:spacing w:val="-15"/>
        </w:rPr>
        <w:t xml:space="preserve"> </w:t>
      </w:r>
      <w:r>
        <w:t>бенгальцы; б) французы; в) бихарцы; г) курды.</w:t>
      </w: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59"/>
        </w:tabs>
        <w:spacing w:line="275" w:lineRule="exact"/>
        <w:ind w:left="459" w:hanging="240"/>
      </w:pPr>
      <w:r>
        <w:t>Выберите</w:t>
      </w:r>
      <w:r>
        <w:rPr>
          <w:spacing w:val="-11"/>
        </w:rPr>
        <w:t xml:space="preserve"> </w:t>
      </w:r>
      <w:r>
        <w:t>страну,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которой</w:t>
      </w:r>
      <w:r>
        <w:rPr>
          <w:spacing w:val="-11"/>
        </w:rPr>
        <w:t xml:space="preserve"> </w:t>
      </w:r>
      <w:r>
        <w:t>подавляющая</w:t>
      </w:r>
      <w:r>
        <w:rPr>
          <w:spacing w:val="-5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населения</w:t>
      </w:r>
      <w:r>
        <w:rPr>
          <w:spacing w:val="-8"/>
        </w:rPr>
        <w:t xml:space="preserve"> </w:t>
      </w:r>
      <w:r>
        <w:t>живет</w:t>
      </w:r>
      <w:r>
        <w:rPr>
          <w:spacing w:val="-7"/>
        </w:rPr>
        <w:t xml:space="preserve"> </w:t>
      </w:r>
      <w:r>
        <w:t>вдоль</w:t>
      </w:r>
      <w:r>
        <w:rPr>
          <w:spacing w:val="-6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rPr>
          <w:spacing w:val="-2"/>
        </w:rPr>
        <w:t>границ: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2"/>
        </w:rPr>
        <w:t xml:space="preserve"> </w:t>
      </w:r>
      <w:r>
        <w:rPr>
          <w:spacing w:val="-4"/>
        </w:rPr>
        <w:t>США;</w:t>
      </w:r>
    </w:p>
    <w:p w:rsidR="00BD2A30" w:rsidRDefault="00BD2A30" w:rsidP="00BD2A30">
      <w:pPr>
        <w:pStyle w:val="a0"/>
        <w:spacing w:line="275" w:lineRule="exact"/>
      </w:pPr>
      <w:r>
        <w:t>б)</w:t>
      </w:r>
      <w:r>
        <w:rPr>
          <w:spacing w:val="-2"/>
        </w:rPr>
        <w:t xml:space="preserve"> Китай;</w:t>
      </w:r>
    </w:p>
    <w:p w:rsidR="00BD2A30" w:rsidRDefault="00BD2A30" w:rsidP="00BD2A30">
      <w:pPr>
        <w:pStyle w:val="a0"/>
        <w:ind w:right="8345"/>
      </w:pPr>
      <w:r>
        <w:t>в)</w:t>
      </w:r>
      <w:r>
        <w:rPr>
          <w:spacing w:val="-15"/>
        </w:rPr>
        <w:t xml:space="preserve"> </w:t>
      </w:r>
      <w:r>
        <w:t>Франция; г) Канада; д) Египет; е) Россия.</w:t>
      </w: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58"/>
        </w:tabs>
        <w:spacing w:before="3" w:line="272" w:lineRule="exact"/>
        <w:ind w:left="458" w:hanging="239"/>
      </w:pPr>
      <w:r>
        <w:t>Выберите</w:t>
      </w:r>
      <w:r>
        <w:rPr>
          <w:spacing w:val="-11"/>
        </w:rPr>
        <w:t xml:space="preserve"> </w:t>
      </w:r>
      <w:r>
        <w:t>страну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максимальной</w:t>
      </w:r>
      <w:r>
        <w:rPr>
          <w:spacing w:val="-7"/>
        </w:rPr>
        <w:t xml:space="preserve"> </w:t>
      </w:r>
      <w:r>
        <w:t>долей</w:t>
      </w:r>
      <w:r>
        <w:rPr>
          <w:spacing w:val="-11"/>
        </w:rPr>
        <w:t xml:space="preserve"> </w:t>
      </w:r>
      <w:r>
        <w:t>городского</w:t>
      </w:r>
      <w:r>
        <w:rPr>
          <w:spacing w:val="-7"/>
        </w:rPr>
        <w:t xml:space="preserve"> </w:t>
      </w:r>
      <w:r>
        <w:rPr>
          <w:spacing w:val="-2"/>
        </w:rPr>
        <w:t>населения:</w:t>
      </w:r>
    </w:p>
    <w:p w:rsidR="00BD2A30" w:rsidRDefault="00BD2A30" w:rsidP="00BD2A30">
      <w:pPr>
        <w:pStyle w:val="a0"/>
        <w:ind w:right="8536"/>
      </w:pPr>
      <w:r>
        <w:t xml:space="preserve">а) Китай; </w:t>
      </w:r>
      <w:r>
        <w:rPr>
          <w:spacing w:val="-2"/>
        </w:rPr>
        <w:t>б)</w:t>
      </w:r>
      <w:r>
        <w:rPr>
          <w:spacing w:val="-15"/>
        </w:rPr>
        <w:t xml:space="preserve"> </w:t>
      </w:r>
      <w:r>
        <w:rPr>
          <w:spacing w:val="-2"/>
        </w:rPr>
        <w:t xml:space="preserve">Кувейт; </w:t>
      </w:r>
      <w:r>
        <w:t>в) Конго;</w:t>
      </w:r>
    </w:p>
    <w:p w:rsidR="00BD2A30" w:rsidRDefault="00BD2A30" w:rsidP="00BD2A30">
      <w:pPr>
        <w:pStyle w:val="a0"/>
        <w:spacing w:before="1" w:line="237" w:lineRule="auto"/>
        <w:ind w:right="8246"/>
      </w:pPr>
      <w:r>
        <w:t>г)</w:t>
      </w:r>
      <w:r>
        <w:rPr>
          <w:spacing w:val="-15"/>
        </w:rPr>
        <w:t xml:space="preserve"> </w:t>
      </w:r>
      <w:r>
        <w:t>Казахстан; д) Кения.</w:t>
      </w:r>
    </w:p>
    <w:p w:rsidR="00BD2A30" w:rsidRDefault="00BD2A30" w:rsidP="00BD2A30">
      <w:pPr>
        <w:pStyle w:val="Heading1"/>
        <w:spacing w:before="8" w:line="272" w:lineRule="exact"/>
      </w:pPr>
      <w:r>
        <w:t>ІІ.</w:t>
      </w:r>
      <w:r>
        <w:rPr>
          <w:spacing w:val="-2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вопросы:</w:t>
      </w:r>
    </w:p>
    <w:p w:rsidR="00BD2A30" w:rsidRDefault="00BD2A30" w:rsidP="00BD2A30">
      <w:pPr>
        <w:pStyle w:val="a5"/>
        <w:numPr>
          <w:ilvl w:val="0"/>
          <w:numId w:val="73"/>
        </w:numPr>
        <w:tabs>
          <w:tab w:val="left" w:pos="401"/>
        </w:tabs>
        <w:spacing w:line="272" w:lineRule="exact"/>
        <w:ind w:hanging="182"/>
        <w:jc w:val="both"/>
        <w:rPr>
          <w:sz w:val="24"/>
        </w:rPr>
      </w:pPr>
      <w:r>
        <w:rPr>
          <w:sz w:val="24"/>
        </w:rPr>
        <w:t>Почему</w:t>
      </w:r>
      <w:r>
        <w:rPr>
          <w:spacing w:val="-1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развивающихся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8"/>
          <w:sz w:val="24"/>
        </w:rPr>
        <w:t xml:space="preserve"> </w:t>
      </w:r>
      <w:r>
        <w:rPr>
          <w:sz w:val="24"/>
        </w:rPr>
        <w:t>упорно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высокая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рождаемость?</w:t>
      </w:r>
    </w:p>
    <w:p w:rsidR="00BD2A30" w:rsidRDefault="00BD2A30" w:rsidP="00BD2A30">
      <w:pPr>
        <w:pStyle w:val="a5"/>
        <w:numPr>
          <w:ilvl w:val="0"/>
          <w:numId w:val="73"/>
        </w:numPr>
        <w:tabs>
          <w:tab w:val="left" w:pos="401"/>
        </w:tabs>
        <w:spacing w:before="3" w:line="240" w:lineRule="auto"/>
        <w:ind w:left="219" w:right="220" w:firstLine="0"/>
        <w:jc w:val="both"/>
        <w:rPr>
          <w:sz w:val="24"/>
        </w:rPr>
      </w:pPr>
      <w:r>
        <w:rPr>
          <w:sz w:val="24"/>
        </w:rPr>
        <w:t xml:space="preserve">Какую демографическую политику порекомендовали бы вы среднеразвитой стране с немногочисленным населением и значительными резервами пригодных для обработки </w:t>
      </w:r>
      <w:r>
        <w:rPr>
          <w:spacing w:val="-2"/>
          <w:sz w:val="24"/>
        </w:rPr>
        <w:t>земель?</w:t>
      </w:r>
    </w:p>
    <w:p w:rsidR="00BD2A30" w:rsidRDefault="00BD2A30" w:rsidP="00BD2A30">
      <w:pPr>
        <w:pStyle w:val="Heading1"/>
        <w:spacing w:line="274" w:lineRule="exact"/>
        <w:jc w:val="both"/>
      </w:pPr>
      <w:r>
        <w:rPr>
          <w:b w:val="0"/>
        </w:rPr>
        <w:t>І</w:t>
      </w:r>
      <w:r>
        <w:t>ІІ.</w:t>
      </w:r>
      <w:r>
        <w:rPr>
          <w:spacing w:val="-3"/>
        </w:rPr>
        <w:t xml:space="preserve"> </w:t>
      </w:r>
      <w:r>
        <w:t>Выполните</w:t>
      </w:r>
      <w:r>
        <w:rPr>
          <w:spacing w:val="-4"/>
        </w:rPr>
        <w:t xml:space="preserve"> </w:t>
      </w:r>
      <w:r>
        <w:rPr>
          <w:spacing w:val="-2"/>
        </w:rPr>
        <w:t>задания:</w:t>
      </w:r>
    </w:p>
    <w:p w:rsidR="00BD2A30" w:rsidRDefault="00BD2A30" w:rsidP="00BD2A30">
      <w:pPr>
        <w:spacing w:before="7" w:line="272" w:lineRule="exact"/>
        <w:ind w:left="4344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BD2A30" w:rsidRDefault="00BD2A30" w:rsidP="00BD2A30">
      <w:pPr>
        <w:pStyle w:val="a0"/>
        <w:spacing w:line="242" w:lineRule="auto"/>
      </w:pPr>
      <w:r>
        <w:t>Заполните приведенную ниже таблицу примерами трех-пяти стран каждой из следующих градаций плотности населения:</w:t>
      </w:r>
    </w:p>
    <w:p w:rsidR="00BD2A30" w:rsidRDefault="00BD2A30" w:rsidP="00BD2A30">
      <w:pPr>
        <w:pStyle w:val="a0"/>
        <w:spacing w:before="47"/>
        <w:ind w:left="0"/>
        <w:rPr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8"/>
        <w:gridCol w:w="4788"/>
      </w:tblGrid>
      <w:tr w:rsidR="00BD2A30" w:rsidTr="00656AA3">
        <w:trPr>
          <w:trHeight w:val="273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Плотность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1км2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стран</w:t>
            </w:r>
          </w:p>
        </w:tc>
      </w:tr>
      <w:tr w:rsidR="00BD2A30" w:rsidTr="00656AA3">
        <w:trPr>
          <w:trHeight w:val="277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  <w:tr w:rsidR="00BD2A30" w:rsidTr="00656AA3">
        <w:trPr>
          <w:trHeight w:val="273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2.от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 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  <w:tr w:rsidR="00BD2A30" w:rsidTr="00656AA3">
        <w:trPr>
          <w:trHeight w:val="278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50 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  <w:tr w:rsidR="00BD2A30" w:rsidTr="00656AA3">
        <w:trPr>
          <w:trHeight w:val="277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BD2A30" w:rsidRDefault="00BD2A30" w:rsidP="00BD2A30">
      <w:pPr>
        <w:pStyle w:val="Heading1"/>
        <w:spacing w:before="273" w:line="275" w:lineRule="exact"/>
        <w:ind w:left="4364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2.</w:t>
      </w:r>
    </w:p>
    <w:p w:rsidR="00BD2A30" w:rsidRDefault="00BD2A30" w:rsidP="00BD2A30">
      <w:pPr>
        <w:pStyle w:val="a0"/>
        <w:spacing w:line="274" w:lineRule="exact"/>
      </w:pPr>
      <w:r>
        <w:t>Население</w:t>
      </w:r>
      <w:r>
        <w:rPr>
          <w:spacing w:val="-5"/>
        </w:rPr>
        <w:t xml:space="preserve"> </w:t>
      </w:r>
      <w:r>
        <w:t>свыше</w:t>
      </w:r>
      <w:r>
        <w:rPr>
          <w:spacing w:val="-2"/>
        </w:rPr>
        <w:t xml:space="preserve"> </w:t>
      </w:r>
      <w:r>
        <w:t>100</w:t>
      </w:r>
      <w:r>
        <w:rPr>
          <w:spacing w:val="-7"/>
        </w:rPr>
        <w:t xml:space="preserve"> </w:t>
      </w:r>
      <w:r>
        <w:t>млн.</w:t>
      </w:r>
      <w:r>
        <w:rPr>
          <w:spacing w:val="1"/>
        </w:rPr>
        <w:t xml:space="preserve"> </w:t>
      </w:r>
      <w:r>
        <w:t>человек</w:t>
      </w:r>
      <w:r>
        <w:rPr>
          <w:spacing w:val="-7"/>
        </w:rPr>
        <w:t xml:space="preserve"> </w:t>
      </w:r>
      <w:r>
        <w:t>имеют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десять</w:t>
      </w:r>
      <w:r>
        <w:rPr>
          <w:spacing w:val="-1"/>
        </w:rPr>
        <w:t xml:space="preserve"> </w:t>
      </w:r>
      <w:r>
        <w:t xml:space="preserve">стран </w:t>
      </w:r>
      <w:r>
        <w:rPr>
          <w:spacing w:val="-2"/>
        </w:rPr>
        <w:t>мира: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Бангладеш;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spacing w:before="2"/>
        <w:ind w:left="481" w:hanging="262"/>
        <w:rPr>
          <w:sz w:val="24"/>
        </w:rPr>
      </w:pPr>
      <w:r>
        <w:rPr>
          <w:spacing w:val="-2"/>
          <w:sz w:val="24"/>
        </w:rPr>
        <w:t>Бразилия;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Индия;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spacing w:before="3"/>
        <w:ind w:left="481" w:hanging="262"/>
        <w:rPr>
          <w:sz w:val="24"/>
        </w:rPr>
      </w:pPr>
      <w:r>
        <w:rPr>
          <w:spacing w:val="-2"/>
          <w:sz w:val="24"/>
        </w:rPr>
        <w:t>Индонезия;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Китай;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spacing w:before="2"/>
        <w:ind w:left="481" w:hanging="262"/>
        <w:rPr>
          <w:sz w:val="24"/>
        </w:rPr>
      </w:pPr>
      <w:r>
        <w:rPr>
          <w:spacing w:val="-2"/>
          <w:sz w:val="24"/>
        </w:rPr>
        <w:t>Нигерия;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Пакистан;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spacing w:before="3"/>
        <w:ind w:left="481" w:hanging="262"/>
        <w:rPr>
          <w:sz w:val="24"/>
        </w:rPr>
      </w:pPr>
      <w:r>
        <w:rPr>
          <w:spacing w:val="-2"/>
          <w:sz w:val="24"/>
        </w:rPr>
        <w:t>Россия;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4"/>
          <w:sz w:val="24"/>
        </w:rPr>
        <w:t>США;</w:t>
      </w:r>
    </w:p>
    <w:p w:rsidR="00BD2A30" w:rsidRDefault="00BD2A30" w:rsidP="00BD2A30">
      <w:pPr>
        <w:spacing w:line="275" w:lineRule="exact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601"/>
        </w:tabs>
        <w:spacing w:before="54" w:line="240" w:lineRule="auto"/>
        <w:ind w:left="601" w:hanging="382"/>
        <w:rPr>
          <w:sz w:val="24"/>
        </w:rPr>
      </w:pPr>
      <w:r>
        <w:rPr>
          <w:spacing w:val="-2"/>
          <w:sz w:val="24"/>
        </w:rPr>
        <w:lastRenderedPageBreak/>
        <w:t>Япония.</w:t>
      </w:r>
    </w:p>
    <w:p w:rsidR="00BD2A30" w:rsidRDefault="00BD2A30" w:rsidP="00BD2A30">
      <w:pPr>
        <w:spacing w:before="7"/>
        <w:ind w:left="219"/>
        <w:rPr>
          <w:b/>
          <w:sz w:val="24"/>
        </w:rPr>
      </w:pPr>
      <w:r>
        <w:rPr>
          <w:b/>
          <w:sz w:val="24"/>
        </w:rPr>
        <w:t>Расставьте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эти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страны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порядке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уменьшения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численности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населения.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spacing w:line="275" w:lineRule="exact"/>
        <w:ind w:left="36"/>
        <w:jc w:val="center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2</w:t>
      </w:r>
    </w:p>
    <w:p w:rsidR="00BD2A30" w:rsidRDefault="00BD2A30" w:rsidP="00BD2A30">
      <w:pPr>
        <w:spacing w:line="275" w:lineRule="exact"/>
        <w:ind w:right="7446"/>
        <w:jc w:val="center"/>
        <w:rPr>
          <w:b/>
          <w:sz w:val="24"/>
        </w:rPr>
      </w:pPr>
      <w:r>
        <w:rPr>
          <w:b/>
          <w:sz w:val="24"/>
        </w:rPr>
        <w:t>Выполните</w:t>
      </w:r>
      <w:r>
        <w:rPr>
          <w:b/>
          <w:spacing w:val="-9"/>
          <w:sz w:val="24"/>
        </w:rPr>
        <w:t xml:space="preserve"> </w:t>
      </w:r>
      <w:r>
        <w:rPr>
          <w:b/>
          <w:spacing w:val="-4"/>
          <w:sz w:val="24"/>
        </w:rPr>
        <w:t>тест:</w:t>
      </w:r>
    </w:p>
    <w:p w:rsidR="00BD2A30" w:rsidRDefault="00BD2A30" w:rsidP="00BD2A30">
      <w:pPr>
        <w:pStyle w:val="a5"/>
        <w:numPr>
          <w:ilvl w:val="0"/>
          <w:numId w:val="71"/>
        </w:numPr>
        <w:tabs>
          <w:tab w:val="left" w:pos="463"/>
        </w:tabs>
        <w:spacing w:before="3" w:line="272" w:lineRule="exact"/>
        <w:ind w:left="463" w:hanging="244"/>
        <w:rPr>
          <w:b/>
          <w:sz w:val="24"/>
        </w:rPr>
      </w:pPr>
      <w:r>
        <w:rPr>
          <w:b/>
          <w:sz w:val="24"/>
        </w:rPr>
        <w:t>Главной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причиной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быстрого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увеличения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численности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Земли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является:</w:t>
      </w:r>
    </w:p>
    <w:p w:rsidR="00BD2A30" w:rsidRDefault="00BD2A30" w:rsidP="00BD2A30">
      <w:pPr>
        <w:pStyle w:val="a0"/>
        <w:spacing w:line="242" w:lineRule="auto"/>
        <w:ind w:right="5931"/>
      </w:pPr>
      <w:r>
        <w:t>а)</w:t>
      </w:r>
      <w:r>
        <w:rPr>
          <w:spacing w:val="-13"/>
        </w:rPr>
        <w:t xml:space="preserve"> </w:t>
      </w:r>
      <w:r>
        <w:t>резкое</w:t>
      </w:r>
      <w:r>
        <w:rPr>
          <w:spacing w:val="-14"/>
        </w:rPr>
        <w:t xml:space="preserve"> </w:t>
      </w:r>
      <w:r>
        <w:t>увеличение</w:t>
      </w:r>
      <w:r>
        <w:rPr>
          <w:spacing w:val="-14"/>
        </w:rPr>
        <w:t xml:space="preserve"> </w:t>
      </w:r>
      <w:r>
        <w:t>рождаемости; б) снижение смертности.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63"/>
        </w:tabs>
        <w:spacing w:line="274" w:lineRule="exact"/>
        <w:ind w:left="463" w:hanging="244"/>
      </w:pPr>
      <w:r>
        <w:t>Наиболее</w:t>
      </w:r>
      <w:r>
        <w:rPr>
          <w:spacing w:val="-10"/>
        </w:rPr>
        <w:t xml:space="preserve"> </w:t>
      </w:r>
      <w:r>
        <w:t>высокие</w:t>
      </w:r>
      <w:r>
        <w:rPr>
          <w:spacing w:val="-5"/>
        </w:rPr>
        <w:t xml:space="preserve"> </w:t>
      </w:r>
      <w:r>
        <w:t>величины</w:t>
      </w:r>
      <w:r>
        <w:rPr>
          <w:spacing w:val="-11"/>
        </w:rPr>
        <w:t xml:space="preserve"> </w:t>
      </w:r>
      <w:r>
        <w:t>рождаемости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смертности</w:t>
      </w:r>
      <w:r>
        <w:rPr>
          <w:spacing w:val="-7"/>
        </w:rPr>
        <w:t xml:space="preserve"> </w:t>
      </w:r>
      <w:r>
        <w:t>свойственны</w:t>
      </w:r>
      <w:r>
        <w:rPr>
          <w:spacing w:val="-10"/>
        </w:rPr>
        <w:t xml:space="preserve"> </w:t>
      </w:r>
      <w:r>
        <w:rPr>
          <w:spacing w:val="-2"/>
        </w:rPr>
        <w:t>странам:</w:t>
      </w:r>
    </w:p>
    <w:p w:rsidR="00BD2A30" w:rsidRDefault="00BD2A30" w:rsidP="00BD2A30">
      <w:pPr>
        <w:pStyle w:val="a0"/>
        <w:spacing w:line="274" w:lineRule="exact"/>
      </w:pPr>
      <w:r>
        <w:t xml:space="preserve">а) </w:t>
      </w:r>
      <w:r>
        <w:rPr>
          <w:spacing w:val="-2"/>
        </w:rPr>
        <w:t>Африки;</w:t>
      </w:r>
    </w:p>
    <w:p w:rsidR="00BD2A30" w:rsidRDefault="00BD2A30" w:rsidP="00BD2A30">
      <w:pPr>
        <w:pStyle w:val="a0"/>
        <w:spacing w:line="275" w:lineRule="exact"/>
      </w:pPr>
      <w:r>
        <w:t>б)</w:t>
      </w:r>
      <w:r>
        <w:rPr>
          <w:spacing w:val="-6"/>
        </w:rPr>
        <w:t xml:space="preserve"> </w:t>
      </w:r>
      <w:r>
        <w:t>Зарубежной</w:t>
      </w:r>
      <w:r>
        <w:rPr>
          <w:spacing w:val="-6"/>
        </w:rPr>
        <w:t xml:space="preserve"> </w:t>
      </w:r>
      <w:r>
        <w:rPr>
          <w:spacing w:val="-2"/>
        </w:rPr>
        <w:t>Азии;</w:t>
      </w:r>
    </w:p>
    <w:p w:rsidR="00BD2A30" w:rsidRDefault="00BD2A30" w:rsidP="00BD2A30">
      <w:pPr>
        <w:pStyle w:val="a0"/>
        <w:spacing w:before="1" w:line="237" w:lineRule="auto"/>
        <w:ind w:right="7106"/>
      </w:pPr>
      <w:r>
        <w:t>в)</w:t>
      </w:r>
      <w:r>
        <w:rPr>
          <w:spacing w:val="-15"/>
        </w:rPr>
        <w:t xml:space="preserve"> </w:t>
      </w:r>
      <w:r>
        <w:t>Зарубежной</w:t>
      </w:r>
      <w:r>
        <w:rPr>
          <w:spacing w:val="-15"/>
        </w:rPr>
        <w:t xml:space="preserve"> </w:t>
      </w:r>
      <w:r>
        <w:t>Европы; г)</w:t>
      </w:r>
      <w:r>
        <w:rPr>
          <w:spacing w:val="-11"/>
        </w:rPr>
        <w:t xml:space="preserve"> </w:t>
      </w:r>
      <w:r>
        <w:t>Латинской</w:t>
      </w:r>
      <w:r>
        <w:rPr>
          <w:spacing w:val="-10"/>
        </w:rPr>
        <w:t xml:space="preserve"> </w:t>
      </w:r>
      <w:r>
        <w:rPr>
          <w:spacing w:val="-2"/>
        </w:rPr>
        <w:t>Америки.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63"/>
        </w:tabs>
        <w:spacing w:before="9" w:line="272" w:lineRule="exact"/>
        <w:ind w:left="463" w:hanging="244"/>
      </w:pPr>
      <w:r>
        <w:t>Демографический</w:t>
      </w:r>
      <w:r>
        <w:rPr>
          <w:spacing w:val="-6"/>
        </w:rPr>
        <w:t xml:space="preserve"> </w:t>
      </w:r>
      <w:r>
        <w:t>взрыв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настоящее</w:t>
      </w:r>
      <w:r>
        <w:rPr>
          <w:spacing w:val="-5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rPr>
          <w:spacing w:val="-2"/>
        </w:rPr>
        <w:t>свойственен: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странам</w:t>
      </w:r>
      <w:r>
        <w:rPr>
          <w:spacing w:val="-2"/>
        </w:rPr>
        <w:t xml:space="preserve"> </w:t>
      </w:r>
      <w:r>
        <w:rPr>
          <w:spacing w:val="-4"/>
        </w:rPr>
        <w:t>мира;</w:t>
      </w:r>
    </w:p>
    <w:p w:rsidR="00BD2A30" w:rsidRDefault="00BD2A30" w:rsidP="00BD2A30">
      <w:pPr>
        <w:pStyle w:val="a0"/>
        <w:spacing w:before="2" w:line="275" w:lineRule="exact"/>
      </w:pPr>
      <w:r>
        <w:t>б)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основном</w:t>
      </w:r>
      <w:r>
        <w:rPr>
          <w:spacing w:val="-3"/>
        </w:rPr>
        <w:t xml:space="preserve"> </w:t>
      </w:r>
      <w:r>
        <w:t>развитым</w:t>
      </w:r>
      <w:r>
        <w:rPr>
          <w:spacing w:val="-2"/>
        </w:rPr>
        <w:t xml:space="preserve"> странам;</w:t>
      </w:r>
    </w:p>
    <w:p w:rsidR="00BD2A30" w:rsidRDefault="00BD2A30" w:rsidP="00BD2A30">
      <w:pPr>
        <w:pStyle w:val="a0"/>
        <w:spacing w:line="275" w:lineRule="exact"/>
      </w:pPr>
      <w:r>
        <w:t>в)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основном</w:t>
      </w:r>
      <w:r>
        <w:rPr>
          <w:spacing w:val="1"/>
        </w:rPr>
        <w:t xml:space="preserve"> </w:t>
      </w:r>
      <w:r>
        <w:t xml:space="preserve">развивающимся </w:t>
      </w:r>
      <w:r>
        <w:rPr>
          <w:spacing w:val="-2"/>
        </w:rPr>
        <w:t>странам.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01"/>
        </w:tabs>
        <w:spacing w:before="8" w:line="272" w:lineRule="exact"/>
        <w:ind w:left="401" w:hanging="182"/>
        <w:rPr>
          <w:sz w:val="22"/>
        </w:rPr>
      </w:pPr>
      <w:r>
        <w:t>Мужское</w:t>
      </w:r>
      <w:r>
        <w:rPr>
          <w:spacing w:val="-10"/>
        </w:rPr>
        <w:t xml:space="preserve"> </w:t>
      </w:r>
      <w:r>
        <w:t>население</w:t>
      </w:r>
      <w:r>
        <w:rPr>
          <w:spacing w:val="-10"/>
        </w:rPr>
        <w:t xml:space="preserve"> </w:t>
      </w:r>
      <w:r>
        <w:rPr>
          <w:spacing w:val="-2"/>
        </w:rPr>
        <w:t>преобладает:</w:t>
      </w:r>
    </w:p>
    <w:p w:rsidR="00BD2A30" w:rsidRDefault="00BD2A30" w:rsidP="00BD2A30">
      <w:pPr>
        <w:pStyle w:val="a0"/>
        <w:spacing w:line="242" w:lineRule="auto"/>
        <w:ind w:right="7374"/>
      </w:pPr>
      <w:r>
        <w:t>а) в России и Иране; б)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Иране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5"/>
        </w:rPr>
        <w:t>Кувейте;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4"/>
        </w:rPr>
        <w:t xml:space="preserve"> </w:t>
      </w:r>
      <w:r>
        <w:t>в Канаде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Германии.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63"/>
        </w:tabs>
        <w:spacing w:before="3" w:line="272" w:lineRule="exact"/>
        <w:ind w:left="463" w:hanging="244"/>
      </w:pPr>
      <w:r>
        <w:t>Основной</w:t>
      </w:r>
      <w:r>
        <w:rPr>
          <w:spacing w:val="-10"/>
        </w:rPr>
        <w:t xml:space="preserve"> </w:t>
      </w:r>
      <w:r>
        <w:t>показатель</w:t>
      </w:r>
      <w:r>
        <w:rPr>
          <w:spacing w:val="-12"/>
        </w:rPr>
        <w:t xml:space="preserve"> </w:t>
      </w:r>
      <w:r>
        <w:t>уровня</w:t>
      </w:r>
      <w:r>
        <w:rPr>
          <w:spacing w:val="-11"/>
        </w:rPr>
        <w:t xml:space="preserve"> </w:t>
      </w:r>
      <w:r>
        <w:t>урбанизации</w:t>
      </w:r>
      <w:r>
        <w:rPr>
          <w:spacing w:val="-7"/>
        </w:rPr>
        <w:t xml:space="preserve"> </w:t>
      </w:r>
      <w:r>
        <w:t>-</w:t>
      </w:r>
      <w:r>
        <w:rPr>
          <w:spacing w:val="-4"/>
        </w:rPr>
        <w:t>это: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9"/>
        </w:rPr>
        <w:t xml:space="preserve"> </w:t>
      </w:r>
      <w:r>
        <w:t>количество</w:t>
      </w:r>
      <w:r>
        <w:rPr>
          <w:spacing w:val="-8"/>
        </w:rPr>
        <w:t xml:space="preserve"> </w:t>
      </w:r>
      <w:r>
        <w:t>крупных</w:t>
      </w:r>
      <w:r>
        <w:rPr>
          <w:spacing w:val="-13"/>
        </w:rPr>
        <w:t xml:space="preserve"> </w:t>
      </w:r>
      <w:r>
        <w:rPr>
          <w:spacing w:val="-2"/>
        </w:rPr>
        <w:t>городов;</w:t>
      </w:r>
    </w:p>
    <w:p w:rsidR="00BD2A30" w:rsidRDefault="00BD2A30" w:rsidP="00BD2A30">
      <w:pPr>
        <w:pStyle w:val="a0"/>
        <w:spacing w:before="5" w:line="237" w:lineRule="auto"/>
        <w:ind w:right="4253"/>
      </w:pPr>
      <w:r>
        <w:t>б)</w:t>
      </w:r>
      <w:r>
        <w:rPr>
          <w:spacing w:val="-15"/>
        </w:rPr>
        <w:t xml:space="preserve"> </w:t>
      </w:r>
      <w:r>
        <w:t>соотношение</w:t>
      </w:r>
      <w:r>
        <w:rPr>
          <w:spacing w:val="-15"/>
        </w:rPr>
        <w:t xml:space="preserve"> </w:t>
      </w:r>
      <w:r>
        <w:t>городского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сельского</w:t>
      </w:r>
      <w:r>
        <w:rPr>
          <w:spacing w:val="-15"/>
        </w:rPr>
        <w:t xml:space="preserve"> </w:t>
      </w:r>
      <w:r>
        <w:t>населения; в) наличие городских агломераций;</w:t>
      </w:r>
    </w:p>
    <w:p w:rsidR="00BD2A30" w:rsidRDefault="00BD2A30" w:rsidP="00BD2A30">
      <w:pPr>
        <w:pStyle w:val="a0"/>
        <w:spacing w:before="4"/>
      </w:pPr>
      <w:r>
        <w:t>г)</w:t>
      </w:r>
      <w:r>
        <w:rPr>
          <w:spacing w:val="-10"/>
        </w:rPr>
        <w:t xml:space="preserve"> </w:t>
      </w:r>
      <w:r>
        <w:t>присутствие</w:t>
      </w:r>
      <w:r>
        <w:rPr>
          <w:spacing w:val="-12"/>
        </w:rPr>
        <w:t xml:space="preserve"> </w:t>
      </w:r>
      <w:r>
        <w:t>городов-</w:t>
      </w:r>
      <w:r>
        <w:rPr>
          <w:spacing w:val="-2"/>
        </w:rPr>
        <w:t>миллионеров.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63"/>
        </w:tabs>
        <w:spacing w:before="2" w:line="275" w:lineRule="exact"/>
        <w:ind w:left="463" w:hanging="244"/>
      </w:pPr>
      <w:r>
        <w:t>Распределите</w:t>
      </w:r>
      <w:r>
        <w:rPr>
          <w:spacing w:val="-8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мира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мере</w:t>
      </w:r>
      <w:r>
        <w:rPr>
          <w:spacing w:val="-6"/>
        </w:rPr>
        <w:t xml:space="preserve"> </w:t>
      </w:r>
      <w:r>
        <w:t>возрастания</w:t>
      </w:r>
      <w:r>
        <w:rPr>
          <w:spacing w:val="-9"/>
        </w:rPr>
        <w:t xml:space="preserve"> </w:t>
      </w:r>
      <w:r>
        <w:t>доли</w:t>
      </w:r>
      <w:r>
        <w:rPr>
          <w:spacing w:val="-4"/>
        </w:rPr>
        <w:t xml:space="preserve"> </w:t>
      </w:r>
      <w:r>
        <w:t>городского</w:t>
      </w:r>
      <w:r>
        <w:rPr>
          <w:spacing w:val="-9"/>
        </w:rPr>
        <w:t xml:space="preserve"> </w:t>
      </w:r>
      <w:r>
        <w:rPr>
          <w:spacing w:val="-2"/>
        </w:rPr>
        <w:t>населения: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2"/>
        </w:rPr>
        <w:t xml:space="preserve"> </w:t>
      </w:r>
      <w:r>
        <w:rPr>
          <w:spacing w:val="-4"/>
        </w:rPr>
        <w:t>США;</w:t>
      </w:r>
    </w:p>
    <w:p w:rsidR="00BD2A30" w:rsidRDefault="00BD2A30" w:rsidP="00BD2A30">
      <w:pPr>
        <w:pStyle w:val="a0"/>
        <w:ind w:right="8450"/>
      </w:pPr>
      <w:r>
        <w:t>б)</w:t>
      </w:r>
      <w:r>
        <w:rPr>
          <w:spacing w:val="-15"/>
        </w:rPr>
        <w:t xml:space="preserve"> </w:t>
      </w:r>
      <w:r>
        <w:t>Япония; в) Индия; г) Канада.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63"/>
        </w:tabs>
        <w:spacing w:before="7" w:line="272" w:lineRule="exact"/>
        <w:ind w:left="463" w:hanging="244"/>
      </w:pPr>
      <w:r>
        <w:t>Наиболее</w:t>
      </w:r>
      <w:r>
        <w:rPr>
          <w:spacing w:val="-10"/>
        </w:rPr>
        <w:t xml:space="preserve"> </w:t>
      </w:r>
      <w:r>
        <w:t>многонациональной</w:t>
      </w:r>
      <w:r>
        <w:rPr>
          <w:spacing w:val="-7"/>
        </w:rPr>
        <w:t xml:space="preserve"> </w:t>
      </w:r>
      <w:r>
        <w:t>страной</w:t>
      </w:r>
      <w:r>
        <w:rPr>
          <w:spacing w:val="-11"/>
        </w:rPr>
        <w:t xml:space="preserve"> </w:t>
      </w:r>
      <w:r>
        <w:t>мира</w:t>
      </w:r>
      <w:r>
        <w:rPr>
          <w:spacing w:val="-6"/>
        </w:rPr>
        <w:t xml:space="preserve"> </w:t>
      </w:r>
      <w:r>
        <w:rPr>
          <w:spacing w:val="-2"/>
        </w:rPr>
        <w:t>является:</w:t>
      </w:r>
    </w:p>
    <w:p w:rsidR="00BD2A30" w:rsidRDefault="00BD2A30" w:rsidP="00BD2A30">
      <w:pPr>
        <w:pStyle w:val="a0"/>
        <w:ind w:right="8450"/>
      </w:pPr>
      <w:r>
        <w:t>а) Россия; б)</w:t>
      </w:r>
      <w:r>
        <w:rPr>
          <w:spacing w:val="-15"/>
        </w:rPr>
        <w:t xml:space="preserve"> </w:t>
      </w:r>
      <w:r>
        <w:t>Япония; в) Индия; г) Канада.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58"/>
        </w:tabs>
        <w:spacing w:before="2" w:line="275" w:lineRule="exact"/>
        <w:ind w:left="458" w:hanging="239"/>
      </w:pPr>
      <w:r>
        <w:t>В</w:t>
      </w:r>
      <w:r>
        <w:rPr>
          <w:spacing w:val="-3"/>
        </w:rPr>
        <w:t xml:space="preserve"> </w:t>
      </w:r>
      <w:r>
        <w:t>подавляющем</w:t>
      </w:r>
      <w:r>
        <w:rPr>
          <w:spacing w:val="-4"/>
        </w:rPr>
        <w:t xml:space="preserve"> </w:t>
      </w:r>
      <w:r>
        <w:t>большинстве</w:t>
      </w:r>
      <w:r>
        <w:rPr>
          <w:spacing w:val="-4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мира</w:t>
      </w:r>
      <w:r>
        <w:rPr>
          <w:spacing w:val="-13"/>
        </w:rPr>
        <w:t xml:space="preserve"> </w:t>
      </w:r>
      <w:r>
        <w:t>естественный</w:t>
      </w:r>
      <w:r>
        <w:rPr>
          <w:spacing w:val="-7"/>
        </w:rPr>
        <w:t xml:space="preserve"> </w:t>
      </w:r>
      <w:r>
        <w:t>прирост</w:t>
      </w:r>
      <w:r>
        <w:rPr>
          <w:spacing w:val="-5"/>
        </w:rPr>
        <w:t xml:space="preserve"> </w:t>
      </w:r>
      <w:r>
        <w:rPr>
          <w:spacing w:val="-2"/>
        </w:rPr>
        <w:t>населения:</w:t>
      </w:r>
    </w:p>
    <w:p w:rsidR="00BD2A30" w:rsidRDefault="00BD2A30" w:rsidP="00BD2A30">
      <w:pPr>
        <w:pStyle w:val="a0"/>
        <w:spacing w:before="1" w:line="237" w:lineRule="auto"/>
        <w:ind w:right="7705"/>
      </w:pPr>
      <w:r>
        <w:t>а)</w:t>
      </w:r>
      <w:r>
        <w:rPr>
          <w:spacing w:val="-15"/>
        </w:rPr>
        <w:t xml:space="preserve"> </w:t>
      </w:r>
      <w:r>
        <w:t>отрицательный; б) равен нулю;</w:t>
      </w:r>
    </w:p>
    <w:p w:rsidR="00BD2A30" w:rsidRDefault="00BD2A30" w:rsidP="00BD2A30">
      <w:pPr>
        <w:pStyle w:val="a0"/>
        <w:spacing w:before="3"/>
      </w:pPr>
      <w:r>
        <w:t>в)</w:t>
      </w:r>
      <w:r>
        <w:rPr>
          <w:spacing w:val="4"/>
        </w:rPr>
        <w:t xml:space="preserve"> </w:t>
      </w:r>
      <w:r>
        <w:rPr>
          <w:spacing w:val="-2"/>
        </w:rPr>
        <w:t>положительный.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63"/>
        </w:tabs>
        <w:spacing w:before="2" w:line="242" w:lineRule="auto"/>
        <w:ind w:left="219" w:right="224" w:firstLine="0"/>
      </w:pPr>
      <w:r>
        <w:t>Для</w:t>
      </w:r>
      <w:r>
        <w:rPr>
          <w:spacing w:val="-5"/>
        </w:rPr>
        <w:t xml:space="preserve"> </w:t>
      </w:r>
      <w:r>
        <w:t>населения,</w:t>
      </w:r>
      <w:r>
        <w:rPr>
          <w:spacing w:val="-2"/>
        </w:rPr>
        <w:t xml:space="preserve"> </w:t>
      </w:r>
      <w:r>
        <w:t>каких</w:t>
      </w:r>
      <w:r>
        <w:rPr>
          <w:spacing w:val="-8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указанных</w:t>
      </w:r>
      <w:r>
        <w:rPr>
          <w:spacing w:val="-8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характерен</w:t>
      </w:r>
      <w:r>
        <w:rPr>
          <w:spacing w:val="-4"/>
        </w:rPr>
        <w:t xml:space="preserve"> </w:t>
      </w:r>
      <w:r>
        <w:t>первый</w:t>
      </w:r>
      <w:r>
        <w:rPr>
          <w:spacing w:val="-4"/>
        </w:rPr>
        <w:t xml:space="preserve"> </w:t>
      </w:r>
      <w:r>
        <w:t>тип</w:t>
      </w:r>
      <w:r>
        <w:rPr>
          <w:spacing w:val="-7"/>
        </w:rPr>
        <w:t xml:space="preserve"> </w:t>
      </w:r>
      <w:r>
        <w:t xml:space="preserve">воспроизводства </w:t>
      </w:r>
      <w:r>
        <w:rPr>
          <w:spacing w:val="-2"/>
        </w:rPr>
        <w:t>населения.</w:t>
      </w:r>
    </w:p>
    <w:p w:rsidR="00BD2A30" w:rsidRDefault="00BD2A30" w:rsidP="00BD2A30">
      <w:pPr>
        <w:pStyle w:val="a0"/>
        <w:spacing w:line="266" w:lineRule="exact"/>
      </w:pPr>
      <w:r>
        <w:t xml:space="preserve">а) </w:t>
      </w:r>
      <w:r>
        <w:rPr>
          <w:spacing w:val="-2"/>
        </w:rPr>
        <w:t>Индия;</w:t>
      </w:r>
    </w:p>
    <w:p w:rsidR="00BD2A30" w:rsidRDefault="00BD2A30" w:rsidP="00BD2A30">
      <w:pPr>
        <w:pStyle w:val="a0"/>
        <w:spacing w:before="3" w:line="275" w:lineRule="exact"/>
      </w:pPr>
      <w:r>
        <w:t>б)</w:t>
      </w:r>
      <w:r>
        <w:rPr>
          <w:spacing w:val="-2"/>
        </w:rPr>
        <w:t xml:space="preserve"> Бразилия;</w:t>
      </w:r>
    </w:p>
    <w:p w:rsidR="00BD2A30" w:rsidRDefault="00BD2A30" w:rsidP="00BD2A30">
      <w:pPr>
        <w:pStyle w:val="a0"/>
        <w:spacing w:line="242" w:lineRule="auto"/>
        <w:ind w:right="7565"/>
      </w:pPr>
      <w:r>
        <w:t>в)</w:t>
      </w:r>
      <w:r>
        <w:rPr>
          <w:spacing w:val="-15"/>
        </w:rPr>
        <w:t xml:space="preserve"> </w:t>
      </w:r>
      <w:r>
        <w:t>Великобритания; г) Индонезия.</w:t>
      </w:r>
    </w:p>
    <w:p w:rsidR="00BD2A30" w:rsidRDefault="00BD2A30" w:rsidP="00BD2A30">
      <w:pPr>
        <w:pStyle w:val="Heading1"/>
        <w:spacing w:line="274" w:lineRule="exact"/>
      </w:pPr>
      <w:r>
        <w:t>ІІ.</w:t>
      </w:r>
      <w:r>
        <w:rPr>
          <w:spacing w:val="-2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вопросы:</w:t>
      </w:r>
    </w:p>
    <w:p w:rsidR="00BD2A30" w:rsidRDefault="00BD2A30" w:rsidP="00BD2A30">
      <w:pPr>
        <w:pStyle w:val="a5"/>
        <w:numPr>
          <w:ilvl w:val="0"/>
          <w:numId w:val="70"/>
        </w:numPr>
        <w:tabs>
          <w:tab w:val="left" w:pos="401"/>
        </w:tabs>
        <w:spacing w:line="274" w:lineRule="exact"/>
        <w:ind w:hanging="182"/>
        <w:jc w:val="both"/>
        <w:rPr>
          <w:sz w:val="24"/>
        </w:rPr>
      </w:pPr>
      <w:r>
        <w:rPr>
          <w:sz w:val="24"/>
        </w:rPr>
        <w:t>Какимобразом</w:t>
      </w:r>
      <w:r>
        <w:rPr>
          <w:spacing w:val="-9"/>
          <w:sz w:val="24"/>
        </w:rPr>
        <w:t xml:space="preserve"> </w:t>
      </w:r>
      <w:r>
        <w:rPr>
          <w:sz w:val="24"/>
        </w:rPr>
        <w:t>миграции</w:t>
      </w:r>
      <w:r>
        <w:rPr>
          <w:spacing w:val="-8"/>
          <w:sz w:val="24"/>
        </w:rPr>
        <w:t xml:space="preserve"> </w:t>
      </w:r>
      <w:r>
        <w:rPr>
          <w:sz w:val="24"/>
        </w:rPr>
        <w:t>влияют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численность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населения?</w:t>
      </w:r>
    </w:p>
    <w:p w:rsidR="00BD2A30" w:rsidRDefault="00BD2A30" w:rsidP="00BD2A30">
      <w:pPr>
        <w:pStyle w:val="a5"/>
        <w:numPr>
          <w:ilvl w:val="0"/>
          <w:numId w:val="70"/>
        </w:numPr>
        <w:tabs>
          <w:tab w:val="left" w:pos="401"/>
        </w:tabs>
        <w:spacing w:line="240" w:lineRule="auto"/>
        <w:ind w:left="219" w:right="233" w:firstLine="0"/>
        <w:jc w:val="both"/>
        <w:rPr>
          <w:sz w:val="24"/>
        </w:rPr>
      </w:pPr>
      <w:r>
        <w:rPr>
          <w:sz w:val="24"/>
        </w:rPr>
        <w:t xml:space="preserve">Какую демографическую политику порекомендовали вы бы правительству страны с низким уровнем развития, высокой плотностью населения, ограниченными землями под </w:t>
      </w:r>
      <w:r>
        <w:rPr>
          <w:spacing w:val="-2"/>
          <w:sz w:val="24"/>
        </w:rPr>
        <w:t>пашню?</w:t>
      </w:r>
    </w:p>
    <w:p w:rsidR="00BD2A30" w:rsidRDefault="00BD2A30" w:rsidP="00BD2A30">
      <w:pPr>
        <w:jc w:val="both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Heading1"/>
        <w:spacing w:before="58"/>
        <w:ind w:left="0" w:right="6796"/>
        <w:jc w:val="center"/>
      </w:pPr>
      <w:r>
        <w:lastRenderedPageBreak/>
        <w:t>ІІІ.</w:t>
      </w:r>
      <w:r>
        <w:rPr>
          <w:spacing w:val="-3"/>
        </w:rPr>
        <w:t xml:space="preserve"> </w:t>
      </w:r>
      <w:r>
        <w:t>Выполните</w:t>
      </w:r>
      <w:r>
        <w:rPr>
          <w:spacing w:val="-4"/>
        </w:rPr>
        <w:t xml:space="preserve"> </w:t>
      </w:r>
      <w:r>
        <w:rPr>
          <w:spacing w:val="-2"/>
        </w:rPr>
        <w:t>задания</w:t>
      </w:r>
    </w:p>
    <w:p w:rsidR="00BD2A30" w:rsidRDefault="00BD2A30" w:rsidP="00BD2A30">
      <w:pPr>
        <w:spacing w:before="3"/>
        <w:ind w:right="1"/>
        <w:jc w:val="center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BD2A30" w:rsidRDefault="00BD2A30" w:rsidP="00BD2A30">
      <w:pPr>
        <w:pStyle w:val="a0"/>
        <w:spacing w:line="242" w:lineRule="auto"/>
      </w:pPr>
      <w:r>
        <w:t>Заполните приведенную ниже таблицу примерами трех-пяти стран каждой из следующих градаций плотности населения:</w:t>
      </w:r>
    </w:p>
    <w:p w:rsidR="00BD2A30" w:rsidRDefault="00BD2A30" w:rsidP="00BD2A30">
      <w:pPr>
        <w:pStyle w:val="a0"/>
        <w:spacing w:before="44"/>
        <w:ind w:left="0"/>
        <w:rPr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8"/>
        <w:gridCol w:w="4788"/>
      </w:tblGrid>
      <w:tr w:rsidR="00BD2A30" w:rsidTr="00656AA3">
        <w:trPr>
          <w:trHeight w:val="273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Плотность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1км2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стран</w:t>
            </w:r>
          </w:p>
        </w:tc>
      </w:tr>
      <w:tr w:rsidR="00BD2A30" w:rsidTr="00656AA3">
        <w:trPr>
          <w:trHeight w:val="277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  <w:tr w:rsidR="00BD2A30" w:rsidTr="00656AA3">
        <w:trPr>
          <w:trHeight w:val="273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2.от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 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  <w:tr w:rsidR="00BD2A30" w:rsidTr="00656AA3">
        <w:trPr>
          <w:trHeight w:val="277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50 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  <w:tr w:rsidR="00BD2A30" w:rsidTr="00656AA3">
        <w:trPr>
          <w:trHeight w:val="277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BD2A30" w:rsidRDefault="00BD2A30" w:rsidP="00BD2A30">
      <w:pPr>
        <w:pStyle w:val="Heading1"/>
        <w:spacing w:line="272" w:lineRule="exact"/>
        <w:ind w:left="4364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2.</w:t>
      </w:r>
    </w:p>
    <w:p w:rsidR="00BD2A30" w:rsidRDefault="00BD2A30" w:rsidP="00BD2A30">
      <w:pPr>
        <w:pStyle w:val="a0"/>
        <w:spacing w:line="272" w:lineRule="exact"/>
      </w:pPr>
      <w:r>
        <w:t>Население</w:t>
      </w:r>
      <w:r>
        <w:rPr>
          <w:spacing w:val="-5"/>
        </w:rPr>
        <w:t xml:space="preserve"> </w:t>
      </w:r>
      <w:r>
        <w:t>свыше</w:t>
      </w:r>
      <w:r>
        <w:rPr>
          <w:spacing w:val="-2"/>
        </w:rPr>
        <w:t xml:space="preserve"> </w:t>
      </w:r>
      <w:r>
        <w:t>100</w:t>
      </w:r>
      <w:r>
        <w:rPr>
          <w:spacing w:val="-7"/>
        </w:rPr>
        <w:t xml:space="preserve"> </w:t>
      </w:r>
      <w:r>
        <w:t>млн.</w:t>
      </w:r>
      <w:r>
        <w:rPr>
          <w:spacing w:val="1"/>
        </w:rPr>
        <w:t xml:space="preserve"> </w:t>
      </w:r>
      <w:r>
        <w:t>человек</w:t>
      </w:r>
      <w:r>
        <w:rPr>
          <w:spacing w:val="-7"/>
        </w:rPr>
        <w:t xml:space="preserve"> </w:t>
      </w:r>
      <w:r>
        <w:t>имеют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десять</w:t>
      </w:r>
      <w:r>
        <w:rPr>
          <w:spacing w:val="-1"/>
        </w:rPr>
        <w:t xml:space="preserve"> </w:t>
      </w:r>
      <w:r>
        <w:t xml:space="preserve">стран </w:t>
      </w:r>
      <w:r>
        <w:rPr>
          <w:spacing w:val="-2"/>
        </w:rPr>
        <w:t>мира: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spacing w:before="2"/>
        <w:ind w:left="481" w:hanging="262"/>
        <w:rPr>
          <w:sz w:val="24"/>
        </w:rPr>
      </w:pPr>
      <w:r>
        <w:rPr>
          <w:spacing w:val="-2"/>
          <w:sz w:val="24"/>
        </w:rPr>
        <w:t>Бангладеш;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Бразилия;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spacing w:before="3"/>
        <w:ind w:left="481" w:hanging="262"/>
        <w:rPr>
          <w:sz w:val="24"/>
        </w:rPr>
      </w:pPr>
      <w:r>
        <w:rPr>
          <w:spacing w:val="-2"/>
          <w:sz w:val="24"/>
        </w:rPr>
        <w:t>Индия;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Индонезия;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spacing w:before="2"/>
        <w:ind w:left="481" w:hanging="262"/>
        <w:rPr>
          <w:sz w:val="24"/>
        </w:rPr>
      </w:pPr>
      <w:r>
        <w:rPr>
          <w:spacing w:val="-2"/>
          <w:sz w:val="24"/>
        </w:rPr>
        <w:t>Китай;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Нигерия;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spacing w:before="3"/>
        <w:ind w:left="481" w:hanging="262"/>
        <w:rPr>
          <w:sz w:val="24"/>
        </w:rPr>
      </w:pPr>
      <w:r>
        <w:rPr>
          <w:spacing w:val="-2"/>
          <w:sz w:val="24"/>
        </w:rPr>
        <w:t>Пакистан;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Россия;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spacing w:before="2"/>
        <w:ind w:left="481" w:hanging="262"/>
        <w:rPr>
          <w:sz w:val="24"/>
        </w:rPr>
      </w:pPr>
      <w:r>
        <w:rPr>
          <w:spacing w:val="-4"/>
          <w:sz w:val="24"/>
        </w:rPr>
        <w:t>США;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601"/>
        </w:tabs>
        <w:ind w:left="601" w:hanging="382"/>
        <w:rPr>
          <w:sz w:val="24"/>
        </w:rPr>
      </w:pPr>
      <w:r>
        <w:rPr>
          <w:spacing w:val="-2"/>
          <w:sz w:val="24"/>
        </w:rPr>
        <w:t>Япония.</w:t>
      </w:r>
    </w:p>
    <w:p w:rsidR="00BD2A30" w:rsidRDefault="00BD2A30" w:rsidP="00BD2A30">
      <w:pPr>
        <w:pStyle w:val="a0"/>
        <w:spacing w:before="2"/>
      </w:pPr>
      <w:r>
        <w:t>Расставьте</w:t>
      </w:r>
      <w:r>
        <w:rPr>
          <w:spacing w:val="-7"/>
        </w:rPr>
        <w:t xml:space="preserve"> </w:t>
      </w:r>
      <w:r>
        <w:t>эти</w:t>
      </w:r>
      <w:r>
        <w:rPr>
          <w:spacing w:val="-2"/>
        </w:rPr>
        <w:t xml:space="preserve"> </w:t>
      </w:r>
      <w:r>
        <w:t>страны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порядке уменьшения</w:t>
      </w:r>
      <w:r>
        <w:rPr>
          <w:spacing w:val="-3"/>
        </w:rPr>
        <w:t xml:space="preserve"> </w:t>
      </w:r>
      <w:r>
        <w:t>численности</w:t>
      </w:r>
      <w:r>
        <w:rPr>
          <w:spacing w:val="-6"/>
        </w:rPr>
        <w:t xml:space="preserve"> </w:t>
      </w:r>
      <w:r>
        <w:rPr>
          <w:spacing w:val="-2"/>
        </w:rPr>
        <w:t>населения.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spacing w:before="1"/>
        <w:ind w:left="219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  <w:u w:val="single"/>
        </w:rPr>
        <w:t>ответы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pStyle w:val="Heading1"/>
        <w:spacing w:before="276" w:line="272" w:lineRule="exact"/>
      </w:pPr>
      <w:r>
        <w:t xml:space="preserve">Вариант </w:t>
      </w:r>
      <w:r>
        <w:rPr>
          <w:spacing w:val="-5"/>
        </w:rPr>
        <w:t>1.</w:t>
      </w:r>
    </w:p>
    <w:p w:rsidR="00BD2A30" w:rsidRDefault="00BD2A30" w:rsidP="00BD2A30">
      <w:pPr>
        <w:pStyle w:val="a0"/>
        <w:spacing w:line="272" w:lineRule="exact"/>
      </w:pPr>
      <w:r>
        <w:t>1-б;</w:t>
      </w:r>
      <w:r>
        <w:rPr>
          <w:spacing w:val="-9"/>
        </w:rPr>
        <w:t xml:space="preserve"> </w:t>
      </w:r>
      <w:r>
        <w:t>2-</w:t>
      </w:r>
      <w:r>
        <w:rPr>
          <w:spacing w:val="-1"/>
        </w:rPr>
        <w:t xml:space="preserve"> </w:t>
      </w:r>
      <w:r>
        <w:t>США,</w:t>
      </w:r>
      <w:r>
        <w:rPr>
          <w:spacing w:val="-2"/>
        </w:rPr>
        <w:t xml:space="preserve"> </w:t>
      </w:r>
      <w:r>
        <w:t>Бразилия, Нигерия,</w:t>
      </w:r>
      <w:r>
        <w:rPr>
          <w:spacing w:val="-6"/>
        </w:rPr>
        <w:t xml:space="preserve"> </w:t>
      </w:r>
      <w:r>
        <w:t>Китай,</w:t>
      </w:r>
      <w:r>
        <w:rPr>
          <w:spacing w:val="-2"/>
        </w:rPr>
        <w:t xml:space="preserve"> </w:t>
      </w:r>
      <w:r>
        <w:t>Германия;</w:t>
      </w:r>
      <w:r>
        <w:rPr>
          <w:spacing w:val="-8"/>
        </w:rPr>
        <w:t xml:space="preserve"> </w:t>
      </w:r>
      <w:r>
        <w:t>3-б,</w:t>
      </w:r>
      <w:r>
        <w:rPr>
          <w:spacing w:val="-2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-а,</w:t>
      </w:r>
      <w:r>
        <w:rPr>
          <w:spacing w:val="-6"/>
        </w:rPr>
        <w:t xml:space="preserve"> </w:t>
      </w:r>
      <w:r>
        <w:t>б,</w:t>
      </w:r>
      <w:r>
        <w:rPr>
          <w:spacing w:val="-2"/>
        </w:rPr>
        <w:t xml:space="preserve"> </w:t>
      </w:r>
      <w:r>
        <w:t>г,</w:t>
      </w:r>
      <w:r>
        <w:rPr>
          <w:spacing w:val="-2"/>
        </w:rPr>
        <w:t xml:space="preserve"> </w:t>
      </w:r>
      <w:r>
        <w:t>д;</w:t>
      </w:r>
      <w:r>
        <w:rPr>
          <w:spacing w:val="-8"/>
        </w:rPr>
        <w:t xml:space="preserve"> </w:t>
      </w:r>
      <w:r>
        <w:t>5г;</w:t>
      </w:r>
      <w:r>
        <w:rPr>
          <w:spacing w:val="-8"/>
        </w:rPr>
        <w:t xml:space="preserve"> </w:t>
      </w:r>
      <w:r>
        <w:t>6в;</w:t>
      </w:r>
      <w:r>
        <w:rPr>
          <w:spacing w:val="-8"/>
        </w:rPr>
        <w:t xml:space="preserve"> </w:t>
      </w:r>
      <w:r>
        <w:t>7д;</w:t>
      </w:r>
      <w:r>
        <w:rPr>
          <w:spacing w:val="-8"/>
        </w:rPr>
        <w:t xml:space="preserve"> </w:t>
      </w:r>
      <w:r>
        <w:t>8г;</w:t>
      </w:r>
      <w:r>
        <w:rPr>
          <w:spacing w:val="-8"/>
        </w:rPr>
        <w:t xml:space="preserve"> </w:t>
      </w:r>
      <w:r>
        <w:rPr>
          <w:spacing w:val="-5"/>
        </w:rPr>
        <w:t>9б.</w:t>
      </w:r>
    </w:p>
    <w:p w:rsidR="00BD2A30" w:rsidRDefault="00BD2A30" w:rsidP="00BD2A30">
      <w:pPr>
        <w:pStyle w:val="Heading1"/>
        <w:spacing w:before="7" w:line="273" w:lineRule="exact"/>
      </w:pPr>
      <w:r>
        <w:t xml:space="preserve">Вариант </w:t>
      </w:r>
      <w:r>
        <w:rPr>
          <w:spacing w:val="-5"/>
        </w:rPr>
        <w:t>2.</w:t>
      </w:r>
    </w:p>
    <w:p w:rsidR="00BD2A30" w:rsidRDefault="00BD2A30" w:rsidP="00BD2A30">
      <w:pPr>
        <w:pStyle w:val="a0"/>
        <w:spacing w:line="273" w:lineRule="exact"/>
      </w:pPr>
      <w:r>
        <w:t>1б;</w:t>
      </w:r>
      <w:r>
        <w:rPr>
          <w:spacing w:val="-7"/>
        </w:rPr>
        <w:t xml:space="preserve"> </w:t>
      </w:r>
      <w:r>
        <w:t>2а;</w:t>
      </w:r>
      <w:r>
        <w:rPr>
          <w:spacing w:val="-6"/>
        </w:rPr>
        <w:t xml:space="preserve"> </w:t>
      </w:r>
      <w:r>
        <w:t>3в;</w:t>
      </w:r>
      <w:r>
        <w:rPr>
          <w:spacing w:val="-7"/>
        </w:rPr>
        <w:t xml:space="preserve"> </w:t>
      </w:r>
      <w:r>
        <w:t>4б;</w:t>
      </w:r>
      <w:r>
        <w:rPr>
          <w:spacing w:val="-6"/>
        </w:rPr>
        <w:t xml:space="preserve"> </w:t>
      </w:r>
      <w:r>
        <w:t>5б;</w:t>
      </w:r>
      <w:r>
        <w:rPr>
          <w:spacing w:val="-7"/>
        </w:rPr>
        <w:t xml:space="preserve"> </w:t>
      </w:r>
      <w:r>
        <w:t>6г,</w:t>
      </w:r>
      <w:r>
        <w:rPr>
          <w:spacing w:val="1"/>
        </w:rPr>
        <w:t xml:space="preserve"> </w:t>
      </w:r>
      <w:r>
        <w:t>б,</w:t>
      </w:r>
      <w:r>
        <w:rPr>
          <w:spacing w:val="-5"/>
        </w:rPr>
        <w:t xml:space="preserve"> </w:t>
      </w:r>
      <w:r>
        <w:t>а,</w:t>
      </w:r>
      <w:r>
        <w:rPr>
          <w:spacing w:val="-4"/>
        </w:rPr>
        <w:t xml:space="preserve"> </w:t>
      </w:r>
      <w:r>
        <w:rPr>
          <w:spacing w:val="-2"/>
        </w:rPr>
        <w:t>в;7в;8в;9в.</w:t>
      </w:r>
    </w:p>
    <w:p w:rsidR="00BD2A30" w:rsidRDefault="00BD2A30" w:rsidP="00BD2A30">
      <w:pPr>
        <w:pStyle w:val="Heading1"/>
        <w:spacing w:before="7" w:line="275" w:lineRule="exact"/>
      </w:pPr>
      <w:r>
        <w:t>Ответы на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часть 1-4</w:t>
      </w:r>
      <w:r>
        <w:rPr>
          <w:spacing w:val="2"/>
        </w:rPr>
        <w:t xml:space="preserve"> </w:t>
      </w:r>
      <w:r>
        <w:rPr>
          <w:spacing w:val="-2"/>
        </w:rPr>
        <w:t>варианты:</w:t>
      </w:r>
    </w:p>
    <w:p w:rsidR="00BD2A30" w:rsidRDefault="00BD2A30" w:rsidP="00BD2A30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BD2A30" w:rsidRDefault="00BD2A30" w:rsidP="00BD2A30">
      <w:pPr>
        <w:pStyle w:val="a5"/>
        <w:numPr>
          <w:ilvl w:val="0"/>
          <w:numId w:val="68"/>
        </w:numPr>
        <w:tabs>
          <w:tab w:val="left" w:pos="401"/>
        </w:tabs>
        <w:spacing w:line="274" w:lineRule="exact"/>
        <w:ind w:hanging="182"/>
        <w:jc w:val="left"/>
      </w:pPr>
      <w:r>
        <w:rPr>
          <w:spacing w:val="-2"/>
          <w:sz w:val="24"/>
        </w:rPr>
        <w:t>Египет,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Германия,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Китай, Бангладеш, Бельгия.</w:t>
      </w:r>
    </w:p>
    <w:p w:rsidR="00BD2A30" w:rsidRDefault="00BD2A30" w:rsidP="00BD2A30">
      <w:pPr>
        <w:pStyle w:val="a5"/>
        <w:numPr>
          <w:ilvl w:val="0"/>
          <w:numId w:val="68"/>
        </w:numPr>
        <w:tabs>
          <w:tab w:val="left" w:pos="401"/>
        </w:tabs>
        <w:ind w:hanging="182"/>
        <w:jc w:val="left"/>
      </w:pPr>
      <w:r>
        <w:rPr>
          <w:sz w:val="24"/>
        </w:rPr>
        <w:t>Польша,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Франция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Heading1"/>
        <w:spacing w:before="1" w:line="275" w:lineRule="exact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2.</w:t>
      </w:r>
    </w:p>
    <w:p w:rsidR="00BD2A30" w:rsidRDefault="00BD2A30" w:rsidP="00BD2A30">
      <w:pPr>
        <w:pStyle w:val="a0"/>
        <w:spacing w:before="1" w:line="237" w:lineRule="auto"/>
        <w:ind w:right="229"/>
      </w:pPr>
      <w:r>
        <w:t>Китай,</w:t>
      </w:r>
      <w:r>
        <w:rPr>
          <w:spacing w:val="80"/>
        </w:rPr>
        <w:t xml:space="preserve"> </w:t>
      </w:r>
      <w:r>
        <w:t>Индия,</w:t>
      </w:r>
      <w:r>
        <w:rPr>
          <w:spacing w:val="80"/>
        </w:rPr>
        <w:t xml:space="preserve"> </w:t>
      </w:r>
      <w:r>
        <w:t>США,</w:t>
      </w:r>
      <w:r>
        <w:rPr>
          <w:spacing w:val="80"/>
        </w:rPr>
        <w:t xml:space="preserve"> </w:t>
      </w:r>
      <w:r>
        <w:t>Индонезия,</w:t>
      </w:r>
      <w:r>
        <w:rPr>
          <w:spacing w:val="80"/>
        </w:rPr>
        <w:t xml:space="preserve"> </w:t>
      </w:r>
      <w:r>
        <w:t>Бразилия,</w:t>
      </w:r>
      <w:r>
        <w:rPr>
          <w:spacing w:val="80"/>
        </w:rPr>
        <w:t xml:space="preserve"> </w:t>
      </w:r>
      <w:r>
        <w:t>Пакистан,</w:t>
      </w:r>
      <w:r>
        <w:rPr>
          <w:spacing w:val="80"/>
        </w:rPr>
        <w:t xml:space="preserve"> </w:t>
      </w:r>
      <w:r>
        <w:t>Россия,</w:t>
      </w:r>
      <w:r>
        <w:rPr>
          <w:spacing w:val="80"/>
        </w:rPr>
        <w:t xml:space="preserve"> </w:t>
      </w:r>
      <w:r>
        <w:t>Нигерия,</w:t>
      </w:r>
      <w:r>
        <w:rPr>
          <w:spacing w:val="80"/>
        </w:rPr>
        <w:t xml:space="preserve"> </w:t>
      </w:r>
      <w:r>
        <w:t xml:space="preserve">Бангладеш, </w:t>
      </w:r>
      <w:r>
        <w:rPr>
          <w:spacing w:val="-2"/>
        </w:rPr>
        <w:t>Япония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spacing w:line="275" w:lineRule="exact"/>
        <w:ind w:left="930"/>
        <w:rPr>
          <w:b/>
          <w:sz w:val="24"/>
        </w:rPr>
      </w:pPr>
      <w:r>
        <w:rPr>
          <w:b/>
          <w:sz w:val="24"/>
          <w:u w:val="single"/>
        </w:rPr>
        <w:t>-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z w:val="24"/>
          <w:u w:val="single"/>
        </w:rPr>
        <w:t>критерии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оценивания:</w:t>
      </w:r>
    </w:p>
    <w:p w:rsidR="00BD2A30" w:rsidRDefault="00BD2A30" w:rsidP="00BD2A30">
      <w:pPr>
        <w:spacing w:line="274" w:lineRule="exact"/>
        <w:ind w:left="930"/>
        <w:rPr>
          <w:sz w:val="24"/>
        </w:rPr>
      </w:pPr>
      <w:r>
        <w:rPr>
          <w:sz w:val="24"/>
        </w:rPr>
        <w:t>·Ответ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оценивается </w:t>
      </w:r>
      <w:r>
        <w:rPr>
          <w:b/>
          <w:i/>
          <w:sz w:val="24"/>
        </w:rPr>
        <w:t>отметкой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«5»,</w:t>
      </w:r>
      <w:r>
        <w:rPr>
          <w:b/>
          <w:i/>
          <w:spacing w:val="4"/>
          <w:sz w:val="24"/>
        </w:rPr>
        <w:t xml:space="preserve"> </w:t>
      </w:r>
      <w:r>
        <w:rPr>
          <w:spacing w:val="-4"/>
          <w:sz w:val="24"/>
        </w:rPr>
        <w:t>если:</w:t>
      </w:r>
    </w:p>
    <w:p w:rsidR="00BD2A30" w:rsidRDefault="00BD2A30" w:rsidP="00BD2A30">
      <w:pPr>
        <w:pStyle w:val="a0"/>
        <w:spacing w:line="275" w:lineRule="exact"/>
        <w:ind w:left="930"/>
      </w:pPr>
      <w:r>
        <w:t>·работа</w:t>
      </w:r>
      <w:r>
        <w:rPr>
          <w:spacing w:val="4"/>
        </w:rPr>
        <w:t xml:space="preserve"> </w:t>
      </w:r>
      <w:r>
        <w:t>выполнена</w:t>
      </w:r>
      <w:r>
        <w:rPr>
          <w:spacing w:val="5"/>
        </w:rPr>
        <w:t xml:space="preserve"> </w:t>
      </w:r>
      <w:r>
        <w:rPr>
          <w:spacing w:val="-2"/>
        </w:rPr>
        <w:t>полностью;</w:t>
      </w:r>
    </w:p>
    <w:p w:rsidR="00BD2A30" w:rsidRDefault="00BD2A30" w:rsidP="00BD2A30">
      <w:pPr>
        <w:pStyle w:val="a0"/>
        <w:spacing w:before="3" w:line="275" w:lineRule="exact"/>
        <w:ind w:left="930"/>
      </w:pPr>
      <w:r>
        <w:t>·в</w:t>
      </w:r>
      <w:r>
        <w:rPr>
          <w:spacing w:val="2"/>
        </w:rPr>
        <w:t xml:space="preserve"> </w:t>
      </w:r>
      <w:r>
        <w:t>логических</w:t>
      </w:r>
      <w:r>
        <w:rPr>
          <w:spacing w:val="-4"/>
        </w:rPr>
        <w:t xml:space="preserve"> </w:t>
      </w:r>
      <w:r>
        <w:t>рассуждениях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обосновании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пробелов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ошибок;</w:t>
      </w:r>
    </w:p>
    <w:p w:rsidR="00BD2A30" w:rsidRDefault="00BD2A30" w:rsidP="00BD2A30">
      <w:pPr>
        <w:pStyle w:val="a0"/>
        <w:spacing w:line="242" w:lineRule="auto"/>
        <w:ind w:right="229" w:firstLine="710"/>
        <w:jc w:val="both"/>
      </w:pPr>
      <w:r>
        <w:t>·в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BD2A30" w:rsidRDefault="00BD2A30" w:rsidP="00BD2A30">
      <w:pPr>
        <w:spacing w:line="271" w:lineRule="exact"/>
        <w:ind w:left="930"/>
        <w:jc w:val="both"/>
        <w:rPr>
          <w:sz w:val="24"/>
        </w:rPr>
      </w:pPr>
      <w:r>
        <w:rPr>
          <w:sz w:val="24"/>
        </w:rPr>
        <w:t>·</w:t>
      </w:r>
      <w:r>
        <w:rPr>
          <w:b/>
          <w:i/>
          <w:sz w:val="24"/>
        </w:rPr>
        <w:t>Отметка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«4»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случаях:</w:t>
      </w:r>
    </w:p>
    <w:p w:rsidR="00BD2A30" w:rsidRDefault="00BD2A30" w:rsidP="00BD2A30">
      <w:pPr>
        <w:pStyle w:val="a0"/>
        <w:spacing w:before="1"/>
        <w:ind w:right="230" w:firstLine="710"/>
        <w:jc w:val="both"/>
      </w:pPr>
      <w:r>
        <w:t>·работа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BD2A30" w:rsidRDefault="00BD2A30" w:rsidP="00BD2A30">
      <w:pPr>
        <w:pStyle w:val="a0"/>
        <w:spacing w:before="1"/>
        <w:ind w:right="231" w:firstLine="710"/>
        <w:jc w:val="both"/>
      </w:pPr>
      <w:r>
        <w:t xml:space="preserve">·допущены одна ошибка или есть два – три недочёта в выкладках, рисунках, чертежах или графиках (если эти виды работ не являлись специальным объектом </w:t>
      </w:r>
      <w:r>
        <w:rPr>
          <w:spacing w:val="-2"/>
        </w:rPr>
        <w:t>проверки).</w:t>
      </w:r>
    </w:p>
    <w:p w:rsidR="00BD2A30" w:rsidRDefault="00BD2A30" w:rsidP="00BD2A30">
      <w:pPr>
        <w:spacing w:line="274" w:lineRule="exact"/>
        <w:ind w:left="930"/>
        <w:jc w:val="both"/>
        <w:rPr>
          <w:sz w:val="24"/>
        </w:rPr>
      </w:pPr>
      <w:r>
        <w:rPr>
          <w:b/>
          <w:i/>
          <w:sz w:val="24"/>
        </w:rPr>
        <w:t>Отметка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 xml:space="preserve">«3» </w:t>
      </w:r>
      <w:r>
        <w:rPr>
          <w:sz w:val="24"/>
        </w:rPr>
        <w:t>ставится,</w:t>
      </w:r>
      <w:r>
        <w:rPr>
          <w:spacing w:val="4"/>
          <w:sz w:val="24"/>
        </w:rPr>
        <w:t xml:space="preserve"> </w:t>
      </w:r>
      <w:r>
        <w:rPr>
          <w:spacing w:val="-4"/>
          <w:sz w:val="24"/>
        </w:rPr>
        <w:t>если:</w:t>
      </w:r>
    </w:p>
    <w:p w:rsidR="00BD2A30" w:rsidRDefault="00BD2A30" w:rsidP="00BD2A30">
      <w:pPr>
        <w:spacing w:line="274" w:lineRule="exact"/>
        <w:jc w:val="both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right="233" w:firstLine="710"/>
        <w:jc w:val="both"/>
      </w:pPr>
      <w:r>
        <w:lastRenderedPageBreak/>
        <w:t>·допущено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BD2A30" w:rsidRDefault="00BD2A30" w:rsidP="00BD2A30">
      <w:pPr>
        <w:pStyle w:val="Heading1"/>
        <w:spacing w:before="7" w:line="272" w:lineRule="exact"/>
        <w:ind w:left="930"/>
        <w:jc w:val="both"/>
      </w:pPr>
      <w:r>
        <w:t>Отметка</w:t>
      </w:r>
      <w:r>
        <w:rPr>
          <w:spacing w:val="1"/>
        </w:rPr>
        <w:t xml:space="preserve"> </w:t>
      </w:r>
      <w:r>
        <w:t>«2»</w:t>
      </w:r>
      <w:r>
        <w:rPr>
          <w:spacing w:val="-5"/>
        </w:rPr>
        <w:t xml:space="preserve"> </w:t>
      </w:r>
      <w:r>
        <w:t>ставится,</w:t>
      </w:r>
      <w:r>
        <w:rPr>
          <w:spacing w:val="3"/>
        </w:rPr>
        <w:t xml:space="preserve"> </w:t>
      </w:r>
      <w:r>
        <w:rPr>
          <w:spacing w:val="-4"/>
        </w:rPr>
        <w:t>если:</w:t>
      </w:r>
    </w:p>
    <w:p w:rsidR="00BD2A30" w:rsidRDefault="00BD2A30" w:rsidP="00BD2A30">
      <w:pPr>
        <w:pStyle w:val="a0"/>
        <w:spacing w:line="242" w:lineRule="auto"/>
        <w:ind w:right="225" w:firstLine="710"/>
        <w:jc w:val="both"/>
      </w:pPr>
      <w:r>
        <w:t>·допущены существенные ошибки, показавшие, что обучающийся не обладает обязательными умениями по данной теме в полной мере.</w:t>
      </w:r>
    </w:p>
    <w:p w:rsidR="00BD2A30" w:rsidRDefault="00BD2A30" w:rsidP="00BD2A30">
      <w:pPr>
        <w:pStyle w:val="a0"/>
        <w:spacing w:before="37"/>
        <w:ind w:left="0"/>
      </w:pPr>
    </w:p>
    <w:p w:rsidR="00BD2A30" w:rsidRDefault="00BD2A30" w:rsidP="00BD2A30">
      <w:pPr>
        <w:pStyle w:val="a5"/>
        <w:numPr>
          <w:ilvl w:val="2"/>
          <w:numId w:val="82"/>
        </w:numPr>
        <w:tabs>
          <w:tab w:val="left" w:pos="1529"/>
        </w:tabs>
        <w:spacing w:line="240" w:lineRule="auto"/>
        <w:ind w:left="1529" w:hanging="604"/>
        <w:jc w:val="left"/>
        <w:rPr>
          <w:b/>
        </w:rPr>
      </w:pPr>
      <w:r>
        <w:rPr>
          <w:b/>
        </w:rPr>
        <w:t>Мировые</w:t>
      </w:r>
      <w:r>
        <w:rPr>
          <w:b/>
          <w:spacing w:val="-8"/>
        </w:rPr>
        <w:t xml:space="preserve"> </w:t>
      </w:r>
      <w:r>
        <w:rPr>
          <w:b/>
        </w:rPr>
        <w:t>природные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ресурсы</w:t>
      </w:r>
    </w:p>
    <w:p w:rsidR="00BD2A30" w:rsidRDefault="00BD2A30" w:rsidP="00BD2A30">
      <w:pPr>
        <w:pStyle w:val="Heading1"/>
        <w:spacing w:before="41"/>
        <w:ind w:left="925"/>
      </w:pP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before="41" w:line="276" w:lineRule="auto"/>
      </w:pPr>
      <w:r>
        <w:t>КОС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результатов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темы</w:t>
      </w:r>
      <w:r>
        <w:rPr>
          <w:spacing w:val="80"/>
          <w:w w:val="150"/>
        </w:rPr>
        <w:t xml:space="preserve"> </w:t>
      </w:r>
      <w:r>
        <w:t>«Мировые</w:t>
      </w:r>
      <w:r>
        <w:rPr>
          <w:spacing w:val="40"/>
        </w:rPr>
        <w:t xml:space="preserve"> </w:t>
      </w:r>
      <w:r>
        <w:t>природные ресурсы»</w:t>
      </w:r>
    </w:p>
    <w:p w:rsidR="00BD2A30" w:rsidRDefault="00BD2A30" w:rsidP="00BD2A30">
      <w:pPr>
        <w:pStyle w:val="a0"/>
        <w:spacing w:line="275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6"/>
        </w:rPr>
        <w:t xml:space="preserve"> </w:t>
      </w:r>
      <w:r>
        <w:t>самостоятельная</w:t>
      </w:r>
      <w:r>
        <w:rPr>
          <w:spacing w:val="5"/>
        </w:rPr>
        <w:t xml:space="preserve"> </w:t>
      </w:r>
      <w:r>
        <w:t>работа,</w:t>
      </w:r>
      <w:r>
        <w:rPr>
          <w:spacing w:val="4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1"/>
      </w:pPr>
      <w:r>
        <w:t>№9-</w:t>
      </w:r>
      <w:r>
        <w:rPr>
          <w:spacing w:val="-5"/>
        </w:rPr>
        <w:t>12</w:t>
      </w:r>
    </w:p>
    <w:p w:rsidR="00BD2A30" w:rsidRDefault="00BD2A30" w:rsidP="00BD2A30">
      <w:pPr>
        <w:pStyle w:val="Heading1"/>
        <w:spacing w:before="45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362"/>
        </w:tabs>
        <w:spacing w:before="36" w:line="240" w:lineRule="auto"/>
        <w:ind w:left="362" w:hanging="143"/>
        <w:rPr>
          <w:sz w:val="24"/>
        </w:rPr>
      </w:pPr>
      <w:r>
        <w:rPr>
          <w:sz w:val="24"/>
        </w:rPr>
        <w:t>Объяснять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типы </w:t>
      </w:r>
      <w:r>
        <w:rPr>
          <w:spacing w:val="-2"/>
          <w:sz w:val="24"/>
        </w:rPr>
        <w:t>природопользования.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362"/>
        </w:tabs>
        <w:spacing w:line="242" w:lineRule="auto"/>
        <w:ind w:right="1089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8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9"/>
          <w:sz w:val="24"/>
        </w:rPr>
        <w:t xml:space="preserve"> </w:t>
      </w:r>
      <w:r>
        <w:rPr>
          <w:sz w:val="24"/>
        </w:rPr>
        <w:t>ресурсов отдельных регионов и стран мира.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362"/>
        </w:tabs>
        <w:spacing w:line="242" w:lineRule="auto"/>
        <w:ind w:right="1191" w:firstLine="0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карте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мировые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районы</w:t>
      </w:r>
      <w:r>
        <w:rPr>
          <w:spacing w:val="-5"/>
          <w:sz w:val="24"/>
        </w:rPr>
        <w:t xml:space="preserve"> </w:t>
      </w:r>
      <w:r>
        <w:rPr>
          <w:sz w:val="24"/>
        </w:rPr>
        <w:t>добычи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 минеральных ресурсов.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362"/>
        </w:tabs>
        <w:spacing w:line="271" w:lineRule="exact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океана</w:t>
      </w:r>
    </w:p>
    <w:p w:rsidR="00BD2A30" w:rsidRDefault="00BD2A30" w:rsidP="00BD2A30">
      <w:pPr>
        <w:pStyle w:val="Heading1"/>
        <w:spacing w:line="273" w:lineRule="exact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spacing w:line="242" w:lineRule="auto"/>
        <w:ind w:left="503" w:right="928" w:hanging="361"/>
        <w:rPr>
          <w:sz w:val="24"/>
        </w:rPr>
      </w:pP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6"/>
          <w:sz w:val="24"/>
        </w:rPr>
        <w:t xml:space="preserve"> </w:t>
      </w:r>
      <w:r>
        <w:rPr>
          <w:sz w:val="24"/>
        </w:rPr>
        <w:t>среды, его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 современном этапе.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spacing w:line="271" w:lineRule="exact"/>
        <w:ind w:left="503" w:hanging="361"/>
        <w:rPr>
          <w:sz w:val="24"/>
        </w:rPr>
      </w:pPr>
      <w:r>
        <w:rPr>
          <w:sz w:val="24"/>
        </w:rPr>
        <w:t>Экологизация</w:t>
      </w:r>
      <w:r>
        <w:rPr>
          <w:spacing w:val="-12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ind w:left="503" w:hanging="361"/>
        <w:rPr>
          <w:sz w:val="24"/>
        </w:rPr>
      </w:pPr>
      <w:r>
        <w:rPr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Географической </w:t>
      </w:r>
      <w:r>
        <w:rPr>
          <w:spacing w:val="-2"/>
          <w:sz w:val="24"/>
        </w:rPr>
        <w:t>среде.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ind w:left="503" w:hanging="361"/>
        <w:rPr>
          <w:sz w:val="24"/>
        </w:rPr>
      </w:pP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типы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природопользования.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spacing w:before="2"/>
        <w:ind w:left="503" w:hanging="361"/>
        <w:rPr>
          <w:sz w:val="24"/>
        </w:rPr>
      </w:pPr>
      <w:r>
        <w:rPr>
          <w:sz w:val="24"/>
        </w:rPr>
        <w:t>Антропогенные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комплексы.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ind w:left="503" w:hanging="361"/>
        <w:rPr>
          <w:sz w:val="24"/>
        </w:rPr>
      </w:pPr>
      <w:r>
        <w:rPr>
          <w:sz w:val="24"/>
        </w:rPr>
        <w:t>Геоэкологические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проблемы.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spacing w:before="2"/>
        <w:ind w:left="503" w:hanging="361"/>
        <w:rPr>
          <w:sz w:val="24"/>
        </w:rPr>
      </w:pPr>
      <w:r>
        <w:rPr>
          <w:sz w:val="24"/>
        </w:rPr>
        <w:t>Природные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условия 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ресурсы.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ind w:left="503" w:hanging="361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ресурсов.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spacing w:before="3"/>
        <w:ind w:left="503" w:hanging="361"/>
        <w:rPr>
          <w:sz w:val="24"/>
        </w:rPr>
      </w:pPr>
      <w:r>
        <w:rPr>
          <w:spacing w:val="-2"/>
          <w:sz w:val="24"/>
        </w:rPr>
        <w:t>Ресурсообеспеченность.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ind w:left="503" w:hanging="361"/>
        <w:rPr>
          <w:sz w:val="24"/>
        </w:rPr>
      </w:pPr>
      <w:r>
        <w:rPr>
          <w:sz w:val="24"/>
        </w:rPr>
        <w:t>Размещение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суши.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spacing w:before="2"/>
        <w:ind w:left="503" w:hanging="361"/>
        <w:rPr>
          <w:sz w:val="24"/>
        </w:rPr>
      </w:pPr>
      <w:r>
        <w:rPr>
          <w:sz w:val="24"/>
        </w:rPr>
        <w:t>Ресурсы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океана.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ind w:left="503" w:hanging="361"/>
        <w:rPr>
          <w:sz w:val="24"/>
        </w:rPr>
      </w:pPr>
      <w:r>
        <w:rPr>
          <w:sz w:val="24"/>
        </w:rPr>
        <w:t>Территориальные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сочетания</w:t>
      </w:r>
      <w:r>
        <w:rPr>
          <w:spacing w:val="-9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ресурсов.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spacing w:before="3" w:line="240" w:lineRule="auto"/>
        <w:ind w:left="503" w:hanging="361"/>
        <w:rPr>
          <w:sz w:val="24"/>
        </w:rPr>
      </w:pPr>
      <w:r>
        <w:rPr>
          <w:sz w:val="24"/>
        </w:rPr>
        <w:t>Природно-ресурсный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потенциал.</w:t>
      </w:r>
    </w:p>
    <w:p w:rsidR="00BD2A30" w:rsidRDefault="00BD2A30" w:rsidP="00BD2A30">
      <w:pPr>
        <w:pStyle w:val="a0"/>
        <w:spacing w:before="43"/>
        <w:ind w:left="0"/>
      </w:pPr>
    </w:p>
    <w:p w:rsidR="00BD2A30" w:rsidRDefault="00BD2A30" w:rsidP="00BD2A30">
      <w:pPr>
        <w:pStyle w:val="Heading1"/>
        <w:ind w:left="925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spacing w:before="41"/>
        <w:ind w:left="219"/>
        <w:rPr>
          <w:b/>
        </w:rPr>
      </w:pPr>
      <w:r>
        <w:rPr>
          <w:b/>
          <w:sz w:val="24"/>
        </w:rPr>
        <w:t>Тест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теме: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</w:t>
      </w:r>
      <w:r>
        <w:rPr>
          <w:b/>
        </w:rPr>
        <w:t>Мировые</w:t>
      </w:r>
      <w:r>
        <w:rPr>
          <w:b/>
          <w:spacing w:val="-5"/>
        </w:rPr>
        <w:t xml:space="preserve"> </w:t>
      </w:r>
      <w:r>
        <w:rPr>
          <w:b/>
        </w:rPr>
        <w:t>природные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ресурсы»</w:t>
      </w:r>
    </w:p>
    <w:p w:rsidR="00BD2A30" w:rsidRDefault="00BD2A30" w:rsidP="00BD2A30">
      <w:pPr>
        <w:pStyle w:val="Heading1"/>
        <w:spacing w:before="2" w:line="275" w:lineRule="exact"/>
        <w:ind w:left="4344"/>
      </w:pPr>
      <w:r>
        <w:t xml:space="preserve">Вариант </w:t>
      </w:r>
      <w:r>
        <w:rPr>
          <w:spacing w:val="-10"/>
        </w:rPr>
        <w:t>1</w:t>
      </w:r>
    </w:p>
    <w:p w:rsidR="00BD2A30" w:rsidRDefault="00BD2A30" w:rsidP="00BD2A30">
      <w:pPr>
        <w:pStyle w:val="a5"/>
        <w:numPr>
          <w:ilvl w:val="0"/>
          <w:numId w:val="66"/>
        </w:numPr>
        <w:tabs>
          <w:tab w:val="left" w:pos="401"/>
        </w:tabs>
        <w:spacing w:line="242" w:lineRule="auto"/>
        <w:ind w:right="1016" w:firstLine="0"/>
        <w:rPr>
          <w:b/>
          <w:sz w:val="24"/>
        </w:rPr>
      </w:pPr>
      <w:r>
        <w:rPr>
          <w:b/>
          <w:sz w:val="24"/>
        </w:rPr>
        <w:t>Соотношение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между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величиной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запасов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природных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ресурсов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размерами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их использования называется:</w:t>
      </w:r>
    </w:p>
    <w:p w:rsidR="00BD2A30" w:rsidRDefault="00BD2A30" w:rsidP="00BD2A30">
      <w:pPr>
        <w:pStyle w:val="a0"/>
        <w:spacing w:line="266" w:lineRule="exact"/>
      </w:pPr>
      <w:r>
        <w:t>а)</w:t>
      </w:r>
      <w:r>
        <w:rPr>
          <w:spacing w:val="-4"/>
        </w:rPr>
        <w:t xml:space="preserve"> </w:t>
      </w:r>
      <w:r>
        <w:t>природные</w:t>
      </w:r>
      <w:r>
        <w:rPr>
          <w:spacing w:val="-5"/>
        </w:rPr>
        <w:t xml:space="preserve"> </w:t>
      </w:r>
      <w:r>
        <w:rPr>
          <w:spacing w:val="-2"/>
        </w:rPr>
        <w:t>ресурсы;</w:t>
      </w:r>
    </w:p>
    <w:p w:rsidR="00BD2A30" w:rsidRDefault="00BD2A30" w:rsidP="00BD2A30">
      <w:pPr>
        <w:pStyle w:val="a0"/>
        <w:spacing w:before="4" w:line="237" w:lineRule="auto"/>
        <w:ind w:right="6827"/>
      </w:pPr>
      <w:r>
        <w:t>б)</w:t>
      </w:r>
      <w:r>
        <w:rPr>
          <w:spacing w:val="-15"/>
        </w:rPr>
        <w:t xml:space="preserve"> </w:t>
      </w:r>
      <w:r>
        <w:t>ресурсообеспеченность; в) географическая среда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58"/>
        </w:tabs>
        <w:spacing w:before="8" w:line="273" w:lineRule="exact"/>
        <w:ind w:left="458" w:hanging="239"/>
      </w:pPr>
      <w:r>
        <w:t>Большая</w:t>
      </w:r>
      <w:r>
        <w:rPr>
          <w:spacing w:val="-2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запасов</w:t>
      </w:r>
      <w:r>
        <w:rPr>
          <w:spacing w:val="-2"/>
        </w:rPr>
        <w:t xml:space="preserve"> </w:t>
      </w:r>
      <w:r>
        <w:t>нефти</w:t>
      </w:r>
      <w:r>
        <w:rPr>
          <w:spacing w:val="-6"/>
        </w:rPr>
        <w:t xml:space="preserve"> </w:t>
      </w:r>
      <w:r>
        <w:rPr>
          <w:spacing w:val="-2"/>
        </w:rPr>
        <w:t>сосредоточена:</w:t>
      </w:r>
    </w:p>
    <w:p w:rsidR="00BD2A30" w:rsidRDefault="00BD2A30" w:rsidP="00BD2A30">
      <w:pPr>
        <w:pStyle w:val="a0"/>
        <w:spacing w:line="273" w:lineRule="exact"/>
      </w:pPr>
      <w:r>
        <w:t>а)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развитых</w:t>
      </w:r>
      <w:r>
        <w:rPr>
          <w:spacing w:val="-4"/>
        </w:rPr>
        <w:t xml:space="preserve"> </w:t>
      </w:r>
      <w:r>
        <w:rPr>
          <w:spacing w:val="-2"/>
        </w:rPr>
        <w:t>странах;</w:t>
      </w:r>
    </w:p>
    <w:p w:rsidR="00BD2A30" w:rsidRDefault="00BD2A30" w:rsidP="00BD2A30">
      <w:pPr>
        <w:pStyle w:val="a0"/>
        <w:spacing w:before="5" w:line="237" w:lineRule="auto"/>
        <w:ind w:right="6563"/>
      </w:pPr>
      <w:r>
        <w:t>б)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развивающихся</w:t>
      </w:r>
      <w:r>
        <w:rPr>
          <w:spacing w:val="-14"/>
        </w:rPr>
        <w:t xml:space="preserve"> </w:t>
      </w:r>
      <w:r>
        <w:t>странах; в) в странах ОПЕК.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01"/>
        </w:tabs>
        <w:spacing w:before="8" w:line="272" w:lineRule="exact"/>
        <w:ind w:left="401" w:hanging="182"/>
      </w:pPr>
      <w:r>
        <w:t>По</w:t>
      </w:r>
      <w:r>
        <w:rPr>
          <w:spacing w:val="-7"/>
        </w:rPr>
        <w:t xml:space="preserve"> </w:t>
      </w:r>
      <w:r>
        <w:t>разведанным</w:t>
      </w:r>
      <w:r>
        <w:rPr>
          <w:spacing w:val="-5"/>
        </w:rPr>
        <w:t xml:space="preserve"> </w:t>
      </w:r>
      <w:r>
        <w:t>ресурсам</w:t>
      </w:r>
      <w:r>
        <w:rPr>
          <w:spacing w:val="-5"/>
        </w:rPr>
        <w:t xml:space="preserve"> </w:t>
      </w:r>
      <w:r>
        <w:t>угля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первую</w:t>
      </w:r>
      <w:r>
        <w:rPr>
          <w:spacing w:val="-9"/>
        </w:rPr>
        <w:t xml:space="preserve"> </w:t>
      </w:r>
      <w:r>
        <w:t>тройку</w:t>
      </w:r>
      <w:r>
        <w:rPr>
          <w:spacing w:val="-4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11"/>
        </w:rPr>
        <w:t xml:space="preserve"> </w:t>
      </w:r>
      <w:r>
        <w:t>ФРГ,</w:t>
      </w:r>
      <w:r>
        <w:rPr>
          <w:spacing w:val="-8"/>
        </w:rPr>
        <w:t xml:space="preserve"> </w:t>
      </w:r>
      <w:r>
        <w:t>Китай,</w:t>
      </w:r>
      <w:r>
        <w:rPr>
          <w:spacing w:val="-12"/>
        </w:rPr>
        <w:t xml:space="preserve"> </w:t>
      </w:r>
      <w:r>
        <w:rPr>
          <w:spacing w:val="-2"/>
        </w:rPr>
        <w:t>Россия;</w:t>
      </w:r>
    </w:p>
    <w:p w:rsidR="00BD2A30" w:rsidRDefault="00BD2A30" w:rsidP="00BD2A30">
      <w:pPr>
        <w:spacing w:line="272" w:lineRule="exact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б)</w:t>
      </w:r>
      <w:r>
        <w:rPr>
          <w:spacing w:val="-1"/>
        </w:rPr>
        <w:t xml:space="preserve"> </w:t>
      </w:r>
      <w:r>
        <w:t xml:space="preserve">США, Китай, </w:t>
      </w:r>
      <w:r>
        <w:rPr>
          <w:spacing w:val="-2"/>
        </w:rPr>
        <w:t>Россия;</w:t>
      </w:r>
    </w:p>
    <w:p w:rsidR="00BD2A30" w:rsidRDefault="00BD2A30" w:rsidP="00BD2A30">
      <w:pPr>
        <w:pStyle w:val="a0"/>
        <w:spacing w:before="2"/>
      </w:pPr>
      <w:r>
        <w:t>в)</w:t>
      </w:r>
      <w:r>
        <w:rPr>
          <w:spacing w:val="-14"/>
        </w:rPr>
        <w:t xml:space="preserve"> </w:t>
      </w:r>
      <w:r>
        <w:t>Австралия,</w:t>
      </w:r>
      <w:r>
        <w:rPr>
          <w:spacing w:val="-15"/>
        </w:rPr>
        <w:t xml:space="preserve"> </w:t>
      </w:r>
      <w:r>
        <w:t>ЮАР,</w:t>
      </w:r>
      <w:r>
        <w:rPr>
          <w:spacing w:val="-12"/>
        </w:rPr>
        <w:t xml:space="preserve"> </w:t>
      </w:r>
      <w:r>
        <w:rPr>
          <w:spacing w:val="-2"/>
        </w:rPr>
        <w:t>Россия.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01"/>
        </w:tabs>
        <w:spacing w:before="2" w:line="275" w:lineRule="exact"/>
        <w:ind w:left="401" w:hanging="182"/>
      </w:pPr>
      <w:r>
        <w:t>В</w:t>
      </w:r>
      <w:r>
        <w:rPr>
          <w:spacing w:val="-3"/>
        </w:rPr>
        <w:t xml:space="preserve"> </w:t>
      </w:r>
      <w:r>
        <w:t>первую</w:t>
      </w:r>
      <w:r>
        <w:rPr>
          <w:spacing w:val="-4"/>
        </w:rPr>
        <w:t xml:space="preserve"> </w:t>
      </w:r>
      <w:r>
        <w:t>тройку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запасам</w:t>
      </w:r>
      <w:r>
        <w:rPr>
          <w:spacing w:val="-5"/>
        </w:rPr>
        <w:t xml:space="preserve"> </w:t>
      </w:r>
      <w:r>
        <w:t>нефти</w:t>
      </w:r>
      <w:r>
        <w:rPr>
          <w:spacing w:val="-4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-6"/>
        </w:rPr>
        <w:t xml:space="preserve"> </w:t>
      </w:r>
      <w:r>
        <w:t>ОАЭ,</w:t>
      </w:r>
      <w:r>
        <w:rPr>
          <w:spacing w:val="-9"/>
        </w:rPr>
        <w:t xml:space="preserve"> </w:t>
      </w:r>
      <w:r>
        <w:t>Россия,</w:t>
      </w:r>
      <w:r>
        <w:rPr>
          <w:spacing w:val="-4"/>
        </w:rPr>
        <w:t xml:space="preserve"> США;</w:t>
      </w:r>
    </w:p>
    <w:p w:rsidR="00BD2A30" w:rsidRDefault="00BD2A30" w:rsidP="00BD2A30">
      <w:pPr>
        <w:pStyle w:val="a0"/>
        <w:spacing w:line="242" w:lineRule="auto"/>
        <w:ind w:right="6046"/>
      </w:pPr>
      <w:r>
        <w:t>б)</w:t>
      </w:r>
      <w:r>
        <w:rPr>
          <w:spacing w:val="-15"/>
        </w:rPr>
        <w:t xml:space="preserve"> </w:t>
      </w:r>
      <w:r>
        <w:t>Саудовская</w:t>
      </w:r>
      <w:r>
        <w:rPr>
          <w:spacing w:val="-15"/>
        </w:rPr>
        <w:t xml:space="preserve"> </w:t>
      </w:r>
      <w:r>
        <w:t>Аравия,</w:t>
      </w:r>
      <w:r>
        <w:rPr>
          <w:spacing w:val="-15"/>
        </w:rPr>
        <w:t xml:space="preserve"> </w:t>
      </w:r>
      <w:r>
        <w:t>Ирак,</w:t>
      </w:r>
      <w:r>
        <w:rPr>
          <w:spacing w:val="-15"/>
        </w:rPr>
        <w:t xml:space="preserve"> </w:t>
      </w:r>
      <w:r>
        <w:t>ОАЭ; в) Россия, Мексика, США.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01"/>
        </w:tabs>
        <w:spacing w:line="275" w:lineRule="exact"/>
        <w:ind w:left="401" w:hanging="182"/>
      </w:pPr>
      <w:r>
        <w:t>По</w:t>
      </w:r>
      <w:r>
        <w:rPr>
          <w:spacing w:val="-4"/>
        </w:rPr>
        <w:t xml:space="preserve"> </w:t>
      </w:r>
      <w:r>
        <w:t>разведанным</w:t>
      </w:r>
      <w:r>
        <w:rPr>
          <w:spacing w:val="-3"/>
        </w:rPr>
        <w:t xml:space="preserve"> </w:t>
      </w:r>
      <w:r>
        <w:t>запасам</w:t>
      </w:r>
      <w:r>
        <w:rPr>
          <w:spacing w:val="-6"/>
        </w:rPr>
        <w:t xml:space="preserve"> </w:t>
      </w:r>
      <w:r>
        <w:t>газа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первую</w:t>
      </w:r>
      <w:r>
        <w:rPr>
          <w:spacing w:val="-7"/>
        </w:rPr>
        <w:t xml:space="preserve"> </w:t>
      </w:r>
      <w:r>
        <w:t>тройку</w:t>
      </w:r>
      <w:r>
        <w:rPr>
          <w:spacing w:val="-2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1"/>
        </w:rPr>
        <w:t xml:space="preserve"> </w:t>
      </w:r>
      <w:r>
        <w:t>Россия,</w:t>
      </w:r>
      <w:r>
        <w:rPr>
          <w:spacing w:val="-3"/>
        </w:rPr>
        <w:t xml:space="preserve"> </w:t>
      </w:r>
      <w:r>
        <w:t>Иран,</w:t>
      </w:r>
      <w:r>
        <w:rPr>
          <w:spacing w:val="-2"/>
        </w:rPr>
        <w:t xml:space="preserve"> Катар;</w:t>
      </w:r>
    </w:p>
    <w:p w:rsidR="00BD2A30" w:rsidRDefault="00BD2A30" w:rsidP="00BD2A30">
      <w:pPr>
        <w:pStyle w:val="a0"/>
        <w:spacing w:line="242" w:lineRule="auto"/>
        <w:ind w:right="5564"/>
      </w:pPr>
      <w:r>
        <w:t>б)</w:t>
      </w:r>
      <w:r>
        <w:rPr>
          <w:spacing w:val="-15"/>
        </w:rPr>
        <w:t xml:space="preserve"> </w:t>
      </w:r>
      <w:r>
        <w:t>Саудовская</w:t>
      </w:r>
      <w:r>
        <w:rPr>
          <w:spacing w:val="-15"/>
        </w:rPr>
        <w:t xml:space="preserve"> </w:t>
      </w:r>
      <w:r>
        <w:t>Аравия,</w:t>
      </w:r>
      <w:r>
        <w:rPr>
          <w:spacing w:val="-15"/>
        </w:rPr>
        <w:t xml:space="preserve"> </w:t>
      </w:r>
      <w:r>
        <w:t>США,</w:t>
      </w:r>
      <w:r>
        <w:rPr>
          <w:spacing w:val="-15"/>
        </w:rPr>
        <w:t xml:space="preserve"> </w:t>
      </w:r>
      <w:r>
        <w:t>Нигерия; в) ОАЭ, США, Россия.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01"/>
        </w:tabs>
        <w:spacing w:line="274" w:lineRule="exact"/>
        <w:ind w:left="401" w:hanging="182"/>
      </w:pPr>
      <w:r>
        <w:t>В</w:t>
      </w:r>
      <w:r>
        <w:rPr>
          <w:spacing w:val="-10"/>
        </w:rPr>
        <w:t xml:space="preserve"> </w:t>
      </w:r>
      <w:r>
        <w:t>структуре</w:t>
      </w:r>
      <w:r>
        <w:rPr>
          <w:spacing w:val="-7"/>
        </w:rPr>
        <w:t xml:space="preserve"> </w:t>
      </w:r>
      <w:r>
        <w:t>мирового</w:t>
      </w:r>
      <w:r>
        <w:rPr>
          <w:spacing w:val="-10"/>
        </w:rPr>
        <w:t xml:space="preserve"> </w:t>
      </w:r>
      <w:r>
        <w:t>земельного</w:t>
      </w:r>
      <w:r>
        <w:rPr>
          <w:spacing w:val="-10"/>
        </w:rPr>
        <w:t xml:space="preserve"> </w:t>
      </w:r>
      <w:r>
        <w:t>фонда</w:t>
      </w:r>
      <w:r>
        <w:rPr>
          <w:spacing w:val="-5"/>
        </w:rPr>
        <w:t xml:space="preserve"> </w:t>
      </w:r>
      <w:r>
        <w:rPr>
          <w:spacing w:val="-2"/>
        </w:rPr>
        <w:t>лидируют:</w:t>
      </w:r>
    </w:p>
    <w:p w:rsidR="00BD2A30" w:rsidRDefault="00BD2A30" w:rsidP="00BD2A30">
      <w:pPr>
        <w:pStyle w:val="a0"/>
        <w:spacing w:line="274" w:lineRule="exact"/>
      </w:pPr>
      <w:r>
        <w:t xml:space="preserve">а) </w:t>
      </w:r>
      <w:r>
        <w:rPr>
          <w:spacing w:val="-2"/>
        </w:rPr>
        <w:t>пашни;</w:t>
      </w:r>
    </w:p>
    <w:p w:rsidR="00BD2A30" w:rsidRDefault="00BD2A30" w:rsidP="00BD2A30">
      <w:pPr>
        <w:pStyle w:val="a0"/>
        <w:spacing w:line="242" w:lineRule="auto"/>
        <w:ind w:right="7565"/>
      </w:pPr>
      <w:r>
        <w:t>б)</w:t>
      </w:r>
      <w:r>
        <w:rPr>
          <w:spacing w:val="-9"/>
        </w:rPr>
        <w:t xml:space="preserve"> </w:t>
      </w:r>
      <w:r>
        <w:t>пастбища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луга; в) леса.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58"/>
        </w:tabs>
        <w:spacing w:line="274" w:lineRule="exact"/>
        <w:ind w:left="458" w:hanging="239"/>
      </w:pPr>
      <w:r>
        <w:t>Более</w:t>
      </w:r>
      <w:r>
        <w:rPr>
          <w:spacing w:val="-9"/>
        </w:rPr>
        <w:t xml:space="preserve"> </w:t>
      </w:r>
      <w:r>
        <w:t>половины</w:t>
      </w:r>
      <w:r>
        <w:rPr>
          <w:spacing w:val="-11"/>
        </w:rPr>
        <w:t xml:space="preserve"> </w:t>
      </w:r>
      <w:r>
        <w:t>площади</w:t>
      </w:r>
      <w:r>
        <w:rPr>
          <w:spacing w:val="-6"/>
        </w:rPr>
        <w:t xml:space="preserve"> </w:t>
      </w:r>
      <w:r>
        <w:t>земельного</w:t>
      </w:r>
      <w:r>
        <w:rPr>
          <w:spacing w:val="-10"/>
        </w:rPr>
        <w:t xml:space="preserve"> </w:t>
      </w:r>
      <w:r>
        <w:t>фонда</w:t>
      </w:r>
      <w:r>
        <w:rPr>
          <w:spacing w:val="-6"/>
        </w:rPr>
        <w:t xml:space="preserve"> </w:t>
      </w:r>
      <w:r>
        <w:rPr>
          <w:spacing w:val="-2"/>
        </w:rPr>
        <w:t>распахано:</w:t>
      </w:r>
    </w:p>
    <w:p w:rsidR="00BD2A30" w:rsidRDefault="00BD2A30" w:rsidP="00BD2A30">
      <w:pPr>
        <w:pStyle w:val="a0"/>
        <w:spacing w:line="237" w:lineRule="auto"/>
        <w:ind w:right="8282"/>
      </w:pPr>
      <w:r>
        <w:t>а)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Индии; б) в США;</w:t>
      </w:r>
    </w:p>
    <w:p w:rsidR="00BD2A30" w:rsidRDefault="00BD2A30" w:rsidP="00BD2A30">
      <w:pPr>
        <w:pStyle w:val="a0"/>
        <w:spacing w:before="4" w:line="237" w:lineRule="auto"/>
        <w:ind w:right="8282"/>
      </w:pPr>
      <w:r>
        <w:t>в)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Канаде; г) в Китае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63"/>
        </w:tabs>
        <w:spacing w:before="8" w:line="272" w:lineRule="exact"/>
        <w:ind w:left="463" w:hanging="244"/>
      </w:pPr>
      <w:r>
        <w:t>Самая</w:t>
      </w:r>
      <w:r>
        <w:rPr>
          <w:spacing w:val="-14"/>
        </w:rPr>
        <w:t xml:space="preserve"> </w:t>
      </w:r>
      <w:r>
        <w:t>высокая</w:t>
      </w:r>
      <w:r>
        <w:rPr>
          <w:spacing w:val="-6"/>
        </w:rPr>
        <w:t xml:space="preserve"> </w:t>
      </w:r>
      <w:r>
        <w:t>обеспеченность</w:t>
      </w:r>
      <w:r>
        <w:rPr>
          <w:spacing w:val="-5"/>
        </w:rPr>
        <w:t xml:space="preserve"> </w:t>
      </w:r>
      <w:r>
        <w:t>пахотными</w:t>
      </w:r>
      <w:r>
        <w:rPr>
          <w:spacing w:val="-5"/>
        </w:rPr>
        <w:t xml:space="preserve"> </w:t>
      </w:r>
      <w:r>
        <w:t>землями</w:t>
      </w:r>
      <w:r>
        <w:rPr>
          <w:spacing w:val="-6"/>
        </w:rPr>
        <w:t xml:space="preserve"> </w:t>
      </w:r>
      <w:r>
        <w:t>(на</w:t>
      </w:r>
      <w:r>
        <w:rPr>
          <w:spacing w:val="-11"/>
        </w:rPr>
        <w:t xml:space="preserve"> </w:t>
      </w:r>
      <w:r>
        <w:t>душу</w:t>
      </w:r>
      <w:r>
        <w:rPr>
          <w:spacing w:val="1"/>
        </w:rPr>
        <w:t xml:space="preserve"> </w:t>
      </w:r>
      <w:r>
        <w:rPr>
          <w:spacing w:val="-2"/>
        </w:rPr>
        <w:t>населения):</w:t>
      </w:r>
    </w:p>
    <w:p w:rsidR="00BD2A30" w:rsidRDefault="00BD2A30" w:rsidP="00BD2A30">
      <w:pPr>
        <w:pStyle w:val="a0"/>
        <w:spacing w:line="242" w:lineRule="auto"/>
        <w:ind w:right="8336"/>
      </w:pPr>
      <w:r>
        <w:t>а) в Китае; б)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Канаде;</w:t>
      </w:r>
    </w:p>
    <w:p w:rsidR="00BD2A30" w:rsidRDefault="00BD2A30" w:rsidP="00BD2A30">
      <w:pPr>
        <w:pStyle w:val="a0"/>
        <w:spacing w:line="242" w:lineRule="auto"/>
        <w:ind w:right="7908"/>
      </w:pPr>
      <w:r>
        <w:t>в)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Австралии; г) В Египте.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58"/>
        </w:tabs>
        <w:spacing w:line="242" w:lineRule="auto"/>
        <w:ind w:right="966" w:firstLine="0"/>
      </w:pPr>
      <w:r>
        <w:t>В</w:t>
      </w:r>
      <w:r>
        <w:rPr>
          <w:spacing w:val="-2"/>
        </w:rPr>
        <w:t xml:space="preserve"> </w:t>
      </w:r>
      <w:r>
        <w:t>первую</w:t>
      </w:r>
      <w:r>
        <w:rPr>
          <w:spacing w:val="-11"/>
        </w:rPr>
        <w:t xml:space="preserve"> </w:t>
      </w:r>
      <w:r>
        <w:t>тройку</w:t>
      </w:r>
      <w:r>
        <w:rPr>
          <w:spacing w:val="-5"/>
        </w:rPr>
        <w:t xml:space="preserve"> </w:t>
      </w:r>
      <w:r>
        <w:t>стран,</w:t>
      </w:r>
      <w:r>
        <w:rPr>
          <w:spacing w:val="-3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богатых</w:t>
      </w:r>
      <w:r>
        <w:rPr>
          <w:spacing w:val="-10"/>
        </w:rPr>
        <w:t xml:space="preserve"> </w:t>
      </w:r>
      <w:r>
        <w:t>пресной</w:t>
      </w:r>
      <w:r>
        <w:rPr>
          <w:spacing w:val="-9"/>
        </w:rPr>
        <w:t xml:space="preserve"> </w:t>
      </w:r>
      <w:r>
        <w:t>водой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душу</w:t>
      </w:r>
      <w:r>
        <w:rPr>
          <w:spacing w:val="-5"/>
        </w:rPr>
        <w:t xml:space="preserve"> </w:t>
      </w:r>
      <w:r>
        <w:t xml:space="preserve">населения,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66" w:lineRule="exact"/>
      </w:pPr>
      <w:r>
        <w:t>а) Индия,</w:t>
      </w:r>
      <w:r>
        <w:rPr>
          <w:spacing w:val="-3"/>
        </w:rPr>
        <w:t xml:space="preserve"> </w:t>
      </w:r>
      <w:r>
        <w:t>Китай,</w:t>
      </w:r>
      <w:r>
        <w:rPr>
          <w:spacing w:val="2"/>
        </w:rPr>
        <w:t xml:space="preserve"> </w:t>
      </w:r>
      <w:r>
        <w:rPr>
          <w:spacing w:val="-2"/>
        </w:rPr>
        <w:t>Венесуэла;</w:t>
      </w:r>
    </w:p>
    <w:p w:rsidR="00BD2A30" w:rsidRDefault="00BD2A30" w:rsidP="00BD2A30">
      <w:pPr>
        <w:pStyle w:val="a0"/>
        <w:spacing w:line="237" w:lineRule="auto"/>
        <w:ind w:right="6222"/>
      </w:pPr>
      <w:r>
        <w:t>б)</w:t>
      </w:r>
      <w:r>
        <w:rPr>
          <w:spacing w:val="-13"/>
        </w:rPr>
        <w:t xml:space="preserve"> </w:t>
      </w:r>
      <w:r>
        <w:t>Канада,</w:t>
      </w:r>
      <w:r>
        <w:rPr>
          <w:spacing w:val="-12"/>
        </w:rPr>
        <w:t xml:space="preserve"> </w:t>
      </w:r>
      <w:r>
        <w:t>Венесуэла,</w:t>
      </w:r>
      <w:r>
        <w:rPr>
          <w:spacing w:val="-12"/>
        </w:rPr>
        <w:t xml:space="preserve"> </w:t>
      </w:r>
      <w:r>
        <w:t>Бразилия; в) Китай, Индия, Россия.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521"/>
        </w:tabs>
        <w:spacing w:before="4" w:line="272" w:lineRule="exact"/>
        <w:ind w:left="521" w:hanging="302"/>
      </w:pPr>
      <w:r>
        <w:t>В</w:t>
      </w:r>
      <w:r>
        <w:rPr>
          <w:spacing w:val="-7"/>
        </w:rPr>
        <w:t xml:space="preserve"> </w:t>
      </w:r>
      <w:r>
        <w:t>первую</w:t>
      </w:r>
      <w:r>
        <w:rPr>
          <w:spacing w:val="-6"/>
        </w:rPr>
        <w:t xml:space="preserve"> </w:t>
      </w:r>
      <w:r>
        <w:t>тройку</w:t>
      </w:r>
      <w:r>
        <w:rPr>
          <w:spacing w:val="-7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размерам</w:t>
      </w:r>
      <w:r>
        <w:rPr>
          <w:spacing w:val="-4"/>
        </w:rPr>
        <w:t xml:space="preserve"> </w:t>
      </w:r>
      <w:r>
        <w:t>лесной</w:t>
      </w:r>
      <w:r>
        <w:rPr>
          <w:spacing w:val="-2"/>
        </w:rPr>
        <w:t xml:space="preserve"> </w:t>
      </w:r>
      <w:r>
        <w:t>площади</w:t>
      </w:r>
      <w:r>
        <w:rPr>
          <w:spacing w:val="-2"/>
        </w:rPr>
        <w:t xml:space="preserve"> входят:</w:t>
      </w:r>
    </w:p>
    <w:p w:rsidR="00BD2A30" w:rsidRDefault="00BD2A30" w:rsidP="00BD2A30">
      <w:pPr>
        <w:pStyle w:val="a0"/>
        <w:ind w:right="6563"/>
      </w:pPr>
      <w:r>
        <w:t>а)</w:t>
      </w:r>
      <w:r>
        <w:rPr>
          <w:spacing w:val="-10"/>
        </w:rPr>
        <w:t xml:space="preserve"> </w:t>
      </w:r>
      <w:r>
        <w:t>Россия,</w:t>
      </w:r>
      <w:r>
        <w:rPr>
          <w:spacing w:val="-14"/>
        </w:rPr>
        <w:t xml:space="preserve"> </w:t>
      </w:r>
      <w:r>
        <w:t>Канада,</w:t>
      </w:r>
      <w:r>
        <w:rPr>
          <w:spacing w:val="-10"/>
        </w:rPr>
        <w:t xml:space="preserve"> </w:t>
      </w:r>
      <w:r>
        <w:t>Бразилия; б) Конго, США, Австралия; в) Канада, Перу, Боливия.</w:t>
      </w:r>
    </w:p>
    <w:p w:rsidR="00BD2A30" w:rsidRDefault="00BD2A30" w:rsidP="00BD2A30">
      <w:pPr>
        <w:pStyle w:val="Heading1"/>
        <w:spacing w:before="4" w:line="275" w:lineRule="exact"/>
        <w:ind w:left="4344"/>
      </w:pPr>
      <w:r>
        <w:t xml:space="preserve">Вариант </w:t>
      </w:r>
      <w:r>
        <w:rPr>
          <w:spacing w:val="-10"/>
        </w:rPr>
        <w:t>2</w:t>
      </w:r>
    </w:p>
    <w:p w:rsidR="00BD2A30" w:rsidRDefault="00BD2A30" w:rsidP="00BD2A30">
      <w:pPr>
        <w:pStyle w:val="a5"/>
        <w:numPr>
          <w:ilvl w:val="0"/>
          <w:numId w:val="65"/>
        </w:numPr>
        <w:tabs>
          <w:tab w:val="left" w:pos="401"/>
        </w:tabs>
        <w:spacing w:line="274" w:lineRule="exact"/>
        <w:ind w:hanging="182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неисчерпаемым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ресурсам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относятся: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2"/>
        </w:rPr>
        <w:t xml:space="preserve"> </w:t>
      </w:r>
      <w:r>
        <w:rPr>
          <w:spacing w:val="-2"/>
        </w:rPr>
        <w:t>биологические;</w:t>
      </w:r>
    </w:p>
    <w:p w:rsidR="00BD2A30" w:rsidRDefault="00BD2A30" w:rsidP="00BD2A30">
      <w:pPr>
        <w:pStyle w:val="a0"/>
        <w:spacing w:line="242" w:lineRule="auto"/>
        <w:ind w:right="6222" w:firstLine="62"/>
      </w:pPr>
      <w:r>
        <w:t>б)</w:t>
      </w:r>
      <w:r>
        <w:rPr>
          <w:spacing w:val="-8"/>
        </w:rPr>
        <w:t xml:space="preserve"> </w:t>
      </w:r>
      <w:r>
        <w:t>энергия</w:t>
      </w:r>
      <w:r>
        <w:rPr>
          <w:spacing w:val="-13"/>
        </w:rPr>
        <w:t xml:space="preserve"> </w:t>
      </w:r>
      <w:r>
        <w:t>приливов</w:t>
      </w:r>
      <w:r>
        <w:rPr>
          <w:spacing w:val="-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отливов; в) земельные.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58"/>
        </w:tabs>
        <w:spacing w:line="274" w:lineRule="exact"/>
        <w:ind w:left="458" w:hanging="239"/>
      </w:pPr>
      <w:r>
        <w:t>В</w:t>
      </w:r>
      <w:r>
        <w:rPr>
          <w:spacing w:val="-5"/>
        </w:rPr>
        <w:t xml:space="preserve"> </w:t>
      </w:r>
      <w:r>
        <w:t>первую</w:t>
      </w:r>
      <w:r>
        <w:rPr>
          <w:spacing w:val="-8"/>
        </w:rPr>
        <w:t xml:space="preserve"> </w:t>
      </w:r>
      <w:r>
        <w:t>тройку</w:t>
      </w:r>
      <w:r>
        <w:rPr>
          <w:spacing w:val="-6"/>
        </w:rPr>
        <w:t xml:space="preserve"> </w:t>
      </w:r>
      <w:r>
        <w:t>стран,</w:t>
      </w:r>
      <w:r>
        <w:rPr>
          <w:spacing w:val="-3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обеспеченных</w:t>
      </w:r>
      <w:r>
        <w:rPr>
          <w:spacing w:val="-9"/>
        </w:rPr>
        <w:t xml:space="preserve"> </w:t>
      </w:r>
      <w:r>
        <w:t>земельными</w:t>
      </w:r>
      <w:r>
        <w:rPr>
          <w:spacing w:val="-5"/>
        </w:rPr>
        <w:t xml:space="preserve"> </w:t>
      </w:r>
      <w:r>
        <w:t>ресурсами,</w:t>
      </w:r>
      <w:r>
        <w:rPr>
          <w:spacing w:val="-3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37" w:lineRule="auto"/>
        <w:ind w:right="8035"/>
      </w:pPr>
      <w:r>
        <w:t>а)</w:t>
      </w:r>
      <w:r>
        <w:rPr>
          <w:spacing w:val="-15"/>
        </w:rPr>
        <w:t xml:space="preserve"> </w:t>
      </w:r>
      <w:r>
        <w:t>Австралия; б) Китай;</w:t>
      </w:r>
    </w:p>
    <w:p w:rsidR="00BD2A30" w:rsidRDefault="00BD2A30" w:rsidP="00BD2A30">
      <w:pPr>
        <w:pStyle w:val="a0"/>
        <w:spacing w:before="6" w:line="237" w:lineRule="auto"/>
        <w:ind w:right="8035"/>
      </w:pPr>
      <w:r>
        <w:t>в)</w:t>
      </w:r>
      <w:r>
        <w:rPr>
          <w:spacing w:val="-15"/>
        </w:rPr>
        <w:t xml:space="preserve"> </w:t>
      </w:r>
      <w:r>
        <w:t>Аргентина; г) Индия.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63"/>
        </w:tabs>
        <w:spacing w:before="8" w:line="272" w:lineRule="exact"/>
        <w:ind w:left="463" w:hanging="244"/>
      </w:pPr>
      <w:r>
        <w:t>Наиболее</w:t>
      </w:r>
      <w:r>
        <w:rPr>
          <w:spacing w:val="-11"/>
        </w:rPr>
        <w:t xml:space="preserve"> </w:t>
      </w:r>
      <w:r>
        <w:t>обеспечены</w:t>
      </w:r>
      <w:r>
        <w:rPr>
          <w:spacing w:val="-10"/>
        </w:rPr>
        <w:t xml:space="preserve"> </w:t>
      </w:r>
      <w:r>
        <w:t>водными</w:t>
      </w:r>
      <w:r>
        <w:rPr>
          <w:spacing w:val="-10"/>
        </w:rPr>
        <w:t xml:space="preserve"> </w:t>
      </w:r>
      <w:r>
        <w:t>ресурсами</w:t>
      </w:r>
      <w:r>
        <w:rPr>
          <w:spacing w:val="-12"/>
        </w:rPr>
        <w:t xml:space="preserve"> </w:t>
      </w:r>
      <w:r>
        <w:rPr>
          <w:spacing w:val="-2"/>
        </w:rPr>
        <w:t>страны:</w:t>
      </w:r>
    </w:p>
    <w:p w:rsidR="00BD2A30" w:rsidRDefault="00BD2A30" w:rsidP="00BD2A30">
      <w:pPr>
        <w:pStyle w:val="a0"/>
        <w:spacing w:line="242" w:lineRule="auto"/>
        <w:ind w:right="6827"/>
      </w:pPr>
      <w:r>
        <w:t>а)</w:t>
      </w:r>
      <w:r>
        <w:rPr>
          <w:spacing w:val="-15"/>
        </w:rPr>
        <w:t xml:space="preserve"> </w:t>
      </w:r>
      <w:r>
        <w:t>экваториального</w:t>
      </w:r>
      <w:r>
        <w:rPr>
          <w:spacing w:val="-15"/>
        </w:rPr>
        <w:t xml:space="preserve"> </w:t>
      </w:r>
      <w:r>
        <w:t>пояса; б) тропического пояса;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11"/>
        </w:rPr>
        <w:t xml:space="preserve"> </w:t>
      </w:r>
      <w:r>
        <w:t>арктического</w:t>
      </w:r>
      <w:r>
        <w:rPr>
          <w:spacing w:val="-10"/>
        </w:rPr>
        <w:t xml:space="preserve"> </w:t>
      </w:r>
      <w:r>
        <w:rPr>
          <w:spacing w:val="-2"/>
        </w:rPr>
        <w:t>пояса.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58"/>
        </w:tabs>
        <w:spacing w:before="6" w:line="237" w:lineRule="auto"/>
        <w:ind w:left="219" w:right="281" w:firstLine="0"/>
      </w:pPr>
      <w:r>
        <w:t>Выберите</w:t>
      </w:r>
      <w:r>
        <w:rPr>
          <w:spacing w:val="-8"/>
        </w:rPr>
        <w:t xml:space="preserve"> </w:t>
      </w:r>
      <w:r>
        <w:t>вариант,</w:t>
      </w:r>
      <w:r>
        <w:rPr>
          <w:spacing w:val="-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котором</w:t>
      </w:r>
      <w:r>
        <w:rPr>
          <w:spacing w:val="-10"/>
        </w:rPr>
        <w:t xml:space="preserve"> </w:t>
      </w:r>
      <w:r>
        <w:t>правильна,</w:t>
      </w:r>
      <w:r>
        <w:rPr>
          <w:spacing w:val="-12"/>
        </w:rPr>
        <w:t xml:space="preserve"> </w:t>
      </w:r>
      <w:r>
        <w:t>указана</w:t>
      </w:r>
      <w:r>
        <w:rPr>
          <w:spacing w:val="-9"/>
        </w:rPr>
        <w:t xml:space="preserve"> </w:t>
      </w:r>
      <w:r>
        <w:t>тенденция</w:t>
      </w:r>
      <w:r>
        <w:rPr>
          <w:spacing w:val="-13"/>
        </w:rPr>
        <w:t xml:space="preserve"> </w:t>
      </w:r>
      <w:r>
        <w:t>изменения</w:t>
      </w:r>
      <w:r>
        <w:rPr>
          <w:spacing w:val="-10"/>
        </w:rPr>
        <w:t xml:space="preserve"> </w:t>
      </w:r>
      <w:r>
        <w:t>структуры земельного фонда планеты:</w:t>
      </w:r>
    </w:p>
    <w:p w:rsidR="00BD2A30" w:rsidRDefault="00BD2A30" w:rsidP="00BD2A30">
      <w:pPr>
        <w:pStyle w:val="a0"/>
        <w:ind w:right="6203"/>
        <w:jc w:val="both"/>
      </w:pPr>
      <w:r>
        <w:t>а)</w:t>
      </w:r>
      <w:r>
        <w:rPr>
          <w:spacing w:val="-9"/>
        </w:rPr>
        <w:t xml:space="preserve"> </w:t>
      </w:r>
      <w:r>
        <w:t>увеличивается</w:t>
      </w:r>
      <w:r>
        <w:rPr>
          <w:spacing w:val="-10"/>
        </w:rPr>
        <w:t xml:space="preserve"> </w:t>
      </w:r>
      <w:r>
        <w:t>площадь</w:t>
      </w:r>
      <w:r>
        <w:rPr>
          <w:spacing w:val="-10"/>
        </w:rPr>
        <w:t xml:space="preserve"> </w:t>
      </w:r>
      <w:r>
        <w:t>лесов; б) уменьшается</w:t>
      </w:r>
      <w:r>
        <w:rPr>
          <w:spacing w:val="-4"/>
        </w:rPr>
        <w:t xml:space="preserve"> </w:t>
      </w:r>
      <w:r>
        <w:t>площадь</w:t>
      </w:r>
      <w:r>
        <w:rPr>
          <w:spacing w:val="-4"/>
        </w:rPr>
        <w:t xml:space="preserve"> </w:t>
      </w:r>
      <w:r>
        <w:t>пашни; в) увеличивается площадь</w:t>
      </w:r>
    </w:p>
    <w:p w:rsidR="00BD2A30" w:rsidRDefault="00BD2A30" w:rsidP="00BD2A30">
      <w:pPr>
        <w:jc w:val="both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rPr>
          <w:spacing w:val="-2"/>
        </w:rPr>
        <w:lastRenderedPageBreak/>
        <w:t>пашни;</w:t>
      </w:r>
    </w:p>
    <w:p w:rsidR="00BD2A30" w:rsidRDefault="00BD2A30" w:rsidP="00BD2A30">
      <w:pPr>
        <w:pStyle w:val="a0"/>
        <w:spacing w:before="2"/>
      </w:pPr>
      <w:r>
        <w:t>г)</w:t>
      </w:r>
      <w:r>
        <w:rPr>
          <w:spacing w:val="-10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изменяется</w:t>
      </w:r>
      <w:r>
        <w:rPr>
          <w:spacing w:val="-5"/>
        </w:rPr>
        <w:t xml:space="preserve"> </w:t>
      </w:r>
      <w:r>
        <w:t>структура</w:t>
      </w:r>
      <w:r>
        <w:rPr>
          <w:spacing w:val="-5"/>
        </w:rPr>
        <w:t xml:space="preserve"> </w:t>
      </w:r>
      <w:r>
        <w:t>земельного</w:t>
      </w:r>
      <w:r>
        <w:rPr>
          <w:spacing w:val="-5"/>
        </w:rPr>
        <w:t xml:space="preserve"> </w:t>
      </w:r>
      <w:r>
        <w:t>фонда</w:t>
      </w:r>
      <w:r>
        <w:rPr>
          <w:spacing w:val="-5"/>
        </w:rPr>
        <w:t xml:space="preserve"> </w:t>
      </w:r>
      <w:r>
        <w:rPr>
          <w:spacing w:val="-2"/>
        </w:rPr>
        <w:t>планеты.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63"/>
        </w:tabs>
        <w:spacing w:before="2" w:line="275" w:lineRule="exact"/>
        <w:ind w:left="463" w:hanging="244"/>
      </w:pPr>
      <w:r>
        <w:t>Наиболее</w:t>
      </w:r>
      <w:r>
        <w:rPr>
          <w:spacing w:val="-6"/>
        </w:rPr>
        <w:t xml:space="preserve"> </w:t>
      </w:r>
      <w:r>
        <w:t>обеспеченные</w:t>
      </w:r>
      <w:r>
        <w:rPr>
          <w:spacing w:val="-7"/>
        </w:rPr>
        <w:t xml:space="preserve"> </w:t>
      </w:r>
      <w:r>
        <w:t>лесными</w:t>
      </w:r>
      <w:r>
        <w:rPr>
          <w:spacing w:val="-11"/>
        </w:rPr>
        <w:t xml:space="preserve"> </w:t>
      </w:r>
      <w:r>
        <w:t>ресурсами</w:t>
      </w:r>
      <w:r>
        <w:rPr>
          <w:spacing w:val="-5"/>
        </w:rPr>
        <w:t xml:space="preserve"> </w:t>
      </w:r>
      <w:r>
        <w:rPr>
          <w:spacing w:val="-2"/>
        </w:rPr>
        <w:t>страны:</w:t>
      </w:r>
    </w:p>
    <w:p w:rsidR="00BD2A30" w:rsidRDefault="00BD2A30" w:rsidP="00BD2A30">
      <w:pPr>
        <w:pStyle w:val="a0"/>
        <w:spacing w:before="2" w:line="237" w:lineRule="auto"/>
        <w:ind w:right="7705"/>
      </w:pPr>
      <w:r>
        <w:t>а) США, Египет; б) Россия,</w:t>
      </w:r>
      <w:r>
        <w:rPr>
          <w:spacing w:val="2"/>
        </w:rPr>
        <w:t xml:space="preserve"> </w:t>
      </w:r>
      <w:r>
        <w:rPr>
          <w:spacing w:val="-2"/>
        </w:rPr>
        <w:t>Китай;</w:t>
      </w:r>
    </w:p>
    <w:p w:rsidR="00BD2A30" w:rsidRDefault="00BD2A30" w:rsidP="00BD2A30">
      <w:pPr>
        <w:pStyle w:val="a0"/>
        <w:spacing w:before="3"/>
      </w:pPr>
      <w:r>
        <w:t>в)</w:t>
      </w:r>
      <w:r>
        <w:rPr>
          <w:spacing w:val="-4"/>
        </w:rPr>
        <w:t xml:space="preserve"> </w:t>
      </w:r>
      <w:r>
        <w:t>Финляндия,</w:t>
      </w:r>
      <w:r>
        <w:rPr>
          <w:spacing w:val="2"/>
        </w:rPr>
        <w:t xml:space="preserve"> </w:t>
      </w:r>
      <w:r>
        <w:rPr>
          <w:spacing w:val="-2"/>
        </w:rPr>
        <w:t>Канада.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63"/>
        </w:tabs>
        <w:spacing w:before="3" w:line="275" w:lineRule="exact"/>
        <w:ind w:left="463" w:hanging="244"/>
      </w:pPr>
      <w:r>
        <w:t>Главным</w:t>
      </w:r>
      <w:r>
        <w:rPr>
          <w:spacing w:val="-15"/>
        </w:rPr>
        <w:t xml:space="preserve"> </w:t>
      </w:r>
      <w:r>
        <w:t>потребителем</w:t>
      </w:r>
      <w:r>
        <w:rPr>
          <w:spacing w:val="-14"/>
        </w:rPr>
        <w:t xml:space="preserve"> </w:t>
      </w:r>
      <w:r>
        <w:t>пресной</w:t>
      </w:r>
      <w:r>
        <w:rPr>
          <w:spacing w:val="-13"/>
        </w:rPr>
        <w:t xml:space="preserve"> </w:t>
      </w:r>
      <w:r>
        <w:t>воды</w:t>
      </w:r>
      <w:r>
        <w:rPr>
          <w:spacing w:val="-12"/>
        </w:rPr>
        <w:t xml:space="preserve"> </w:t>
      </w:r>
      <w:r>
        <w:rPr>
          <w:spacing w:val="-2"/>
        </w:rPr>
        <w:t>является:</w:t>
      </w:r>
    </w:p>
    <w:p w:rsidR="00BD2A30" w:rsidRDefault="00BD2A30" w:rsidP="00BD2A30">
      <w:pPr>
        <w:pStyle w:val="a0"/>
        <w:ind w:right="7300"/>
      </w:pPr>
      <w:r>
        <w:t>а) промышленность; б)</w:t>
      </w:r>
      <w:r>
        <w:rPr>
          <w:spacing w:val="-15"/>
        </w:rPr>
        <w:t xml:space="preserve"> </w:t>
      </w:r>
      <w:r>
        <w:t>сельское</w:t>
      </w:r>
      <w:r>
        <w:rPr>
          <w:spacing w:val="-15"/>
        </w:rPr>
        <w:t xml:space="preserve"> </w:t>
      </w:r>
      <w:r>
        <w:t>хозяйство; в) транспорт;</w:t>
      </w:r>
    </w:p>
    <w:p w:rsidR="00BD2A30" w:rsidRDefault="00BD2A30" w:rsidP="00BD2A30">
      <w:pPr>
        <w:pStyle w:val="a0"/>
        <w:spacing w:line="274" w:lineRule="exact"/>
      </w:pPr>
      <w:r>
        <w:t>г)</w:t>
      </w:r>
      <w:r>
        <w:rPr>
          <w:spacing w:val="-6"/>
        </w:rPr>
        <w:t xml:space="preserve"> </w:t>
      </w:r>
      <w:r>
        <w:t>коммунально -</w:t>
      </w:r>
      <w:r>
        <w:rPr>
          <w:spacing w:val="-9"/>
        </w:rPr>
        <w:t xml:space="preserve"> </w:t>
      </w:r>
      <w:r>
        <w:t>бытовое</w:t>
      </w:r>
      <w:r>
        <w:rPr>
          <w:spacing w:val="-7"/>
        </w:rPr>
        <w:t xml:space="preserve"> </w:t>
      </w:r>
      <w:r>
        <w:rPr>
          <w:spacing w:val="-2"/>
        </w:rPr>
        <w:t>хозяйство.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58"/>
        </w:tabs>
        <w:spacing w:before="6" w:line="272" w:lineRule="exact"/>
        <w:ind w:left="458" w:hanging="239"/>
      </w:pPr>
      <w:r>
        <w:t>Выберите</w:t>
      </w:r>
      <w:r>
        <w:rPr>
          <w:spacing w:val="-7"/>
        </w:rPr>
        <w:t xml:space="preserve"> </w:t>
      </w:r>
      <w:r>
        <w:t>страны,</w:t>
      </w:r>
      <w:r>
        <w:rPr>
          <w:spacing w:val="-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высоким</w:t>
      </w:r>
      <w:r>
        <w:rPr>
          <w:spacing w:val="-4"/>
        </w:rPr>
        <w:t xml:space="preserve"> </w:t>
      </w:r>
      <w:r>
        <w:t>гидроэнергетическим</w:t>
      </w:r>
      <w:r>
        <w:rPr>
          <w:spacing w:val="-4"/>
        </w:rPr>
        <w:t xml:space="preserve"> </w:t>
      </w:r>
      <w:r>
        <w:rPr>
          <w:spacing w:val="-2"/>
        </w:rPr>
        <w:t>потенциалом:</w:t>
      </w:r>
    </w:p>
    <w:p w:rsidR="00BD2A30" w:rsidRDefault="00BD2A30" w:rsidP="00BD2A30">
      <w:pPr>
        <w:pStyle w:val="a0"/>
        <w:spacing w:line="242" w:lineRule="auto"/>
        <w:ind w:right="7106"/>
      </w:pPr>
      <w:r>
        <w:t>а)</w:t>
      </w:r>
      <w:r>
        <w:rPr>
          <w:spacing w:val="-9"/>
        </w:rPr>
        <w:t xml:space="preserve"> </w:t>
      </w:r>
      <w:r>
        <w:t>Китай,</w:t>
      </w:r>
      <w:r>
        <w:rPr>
          <w:spacing w:val="-12"/>
        </w:rPr>
        <w:t xml:space="preserve"> </w:t>
      </w:r>
      <w:r>
        <w:t>Россия,</w:t>
      </w:r>
      <w:r>
        <w:rPr>
          <w:spacing w:val="-8"/>
        </w:rPr>
        <w:t xml:space="preserve"> </w:t>
      </w:r>
      <w:r>
        <w:t>США; б)</w:t>
      </w:r>
      <w:r>
        <w:rPr>
          <w:spacing w:val="-14"/>
        </w:rPr>
        <w:t xml:space="preserve"> </w:t>
      </w:r>
      <w:r>
        <w:t>Конго,</w:t>
      </w:r>
      <w:r>
        <w:rPr>
          <w:spacing w:val="-15"/>
        </w:rPr>
        <w:t xml:space="preserve"> </w:t>
      </w:r>
      <w:r>
        <w:t>Египет,</w:t>
      </w:r>
      <w:r>
        <w:rPr>
          <w:spacing w:val="-15"/>
        </w:rPr>
        <w:t xml:space="preserve"> </w:t>
      </w:r>
      <w:r>
        <w:rPr>
          <w:spacing w:val="-4"/>
        </w:rPr>
        <w:t>Мали;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12"/>
        </w:rPr>
        <w:t xml:space="preserve"> </w:t>
      </w:r>
      <w:r>
        <w:t>ФРГ,</w:t>
      </w:r>
      <w:r>
        <w:rPr>
          <w:spacing w:val="-11"/>
        </w:rPr>
        <w:t xml:space="preserve"> </w:t>
      </w:r>
      <w:r>
        <w:t>Бразилия,</w:t>
      </w:r>
      <w:r>
        <w:rPr>
          <w:spacing w:val="-11"/>
        </w:rPr>
        <w:t xml:space="preserve"> </w:t>
      </w:r>
      <w:r>
        <w:rPr>
          <w:spacing w:val="-2"/>
        </w:rPr>
        <w:t>Великобритания.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58"/>
        </w:tabs>
        <w:spacing w:before="4" w:line="272" w:lineRule="exact"/>
        <w:ind w:left="458" w:hanging="239"/>
      </w:pPr>
      <w:r>
        <w:t>В</w:t>
      </w:r>
      <w:r>
        <w:rPr>
          <w:spacing w:val="-8"/>
        </w:rPr>
        <w:t xml:space="preserve"> </w:t>
      </w:r>
      <w:r>
        <w:t>наибольшей</w:t>
      </w:r>
      <w:r>
        <w:rPr>
          <w:spacing w:val="-7"/>
        </w:rPr>
        <w:t xml:space="preserve"> </w:t>
      </w:r>
      <w:r>
        <w:t>мере</w:t>
      </w:r>
      <w:r>
        <w:rPr>
          <w:spacing w:val="-9"/>
        </w:rPr>
        <w:t xml:space="preserve"> </w:t>
      </w:r>
      <w:r>
        <w:t>отдыхающих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туристов</w:t>
      </w:r>
      <w:r>
        <w:rPr>
          <w:spacing w:val="-7"/>
        </w:rPr>
        <w:t xml:space="preserve"> </w:t>
      </w:r>
      <w:r>
        <w:t>привлекают</w:t>
      </w:r>
      <w:r>
        <w:rPr>
          <w:spacing w:val="-6"/>
        </w:rPr>
        <w:t xml:space="preserve"> </w:t>
      </w:r>
      <w:r>
        <w:rPr>
          <w:spacing w:val="-2"/>
        </w:rPr>
        <w:t>страны:</w:t>
      </w:r>
    </w:p>
    <w:p w:rsidR="00BD2A30" w:rsidRDefault="00BD2A30" w:rsidP="00BD2A30">
      <w:pPr>
        <w:pStyle w:val="a0"/>
        <w:spacing w:line="242" w:lineRule="auto"/>
        <w:ind w:right="6384"/>
      </w:pPr>
      <w:r>
        <w:t>а)</w:t>
      </w:r>
      <w:r>
        <w:rPr>
          <w:spacing w:val="-6"/>
        </w:rPr>
        <w:t xml:space="preserve"> </w:t>
      </w:r>
      <w:r>
        <w:t>Италия,</w:t>
      </w:r>
      <w:r>
        <w:rPr>
          <w:spacing w:val="-9"/>
        </w:rPr>
        <w:t xml:space="preserve"> </w:t>
      </w:r>
      <w:r>
        <w:t>Испания,</w:t>
      </w:r>
      <w:r>
        <w:rPr>
          <w:spacing w:val="-9"/>
        </w:rPr>
        <w:t xml:space="preserve"> </w:t>
      </w:r>
      <w:r>
        <w:t>Франция; б) Турция, Кипр, Греция;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2"/>
        </w:rPr>
        <w:t xml:space="preserve"> </w:t>
      </w:r>
      <w:r>
        <w:t>Канада,</w:t>
      </w:r>
      <w:r>
        <w:rPr>
          <w:spacing w:val="-1"/>
        </w:rPr>
        <w:t xml:space="preserve"> </w:t>
      </w:r>
      <w:r>
        <w:t>Россия,</w:t>
      </w:r>
      <w:r>
        <w:rPr>
          <w:spacing w:val="-5"/>
        </w:rPr>
        <w:t xml:space="preserve"> </w:t>
      </w:r>
      <w:r>
        <w:rPr>
          <w:spacing w:val="-2"/>
        </w:rPr>
        <w:t>Египет.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63"/>
        </w:tabs>
        <w:spacing w:before="4" w:line="272" w:lineRule="exact"/>
        <w:ind w:left="463" w:hanging="244"/>
      </w:pPr>
      <w:r>
        <w:t>К</w:t>
      </w:r>
      <w:r>
        <w:rPr>
          <w:spacing w:val="-11"/>
        </w:rPr>
        <w:t xml:space="preserve"> </w:t>
      </w:r>
      <w:r>
        <w:t>морям</w:t>
      </w:r>
      <w:r>
        <w:rPr>
          <w:spacing w:val="-14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загрязненными</w:t>
      </w:r>
      <w:r>
        <w:rPr>
          <w:spacing w:val="-13"/>
        </w:rPr>
        <w:t xml:space="preserve"> </w:t>
      </w:r>
      <w:r>
        <w:t>отходами</w:t>
      </w:r>
      <w:r>
        <w:rPr>
          <w:spacing w:val="-9"/>
        </w:rPr>
        <w:t xml:space="preserve"> </w:t>
      </w:r>
      <w:r>
        <w:rPr>
          <w:spacing w:val="-2"/>
        </w:rPr>
        <w:t>относятся:</w:t>
      </w:r>
    </w:p>
    <w:p w:rsidR="00BD2A30" w:rsidRDefault="00BD2A30" w:rsidP="00BD2A30">
      <w:pPr>
        <w:pStyle w:val="a0"/>
        <w:spacing w:line="242" w:lineRule="auto"/>
        <w:ind w:right="6827"/>
      </w:pPr>
      <w:r>
        <w:t>а)</w:t>
      </w:r>
      <w:r>
        <w:rPr>
          <w:spacing w:val="-10"/>
        </w:rPr>
        <w:t xml:space="preserve"> </w:t>
      </w:r>
      <w:r>
        <w:t>Средиземное,</w:t>
      </w:r>
      <w:r>
        <w:rPr>
          <w:spacing w:val="-14"/>
        </w:rPr>
        <w:t xml:space="preserve"> </w:t>
      </w:r>
      <w:r>
        <w:t>Северное; б) Красное, Тасманово;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6"/>
        </w:rPr>
        <w:t xml:space="preserve"> </w:t>
      </w:r>
      <w:r>
        <w:t>Карское,</w:t>
      </w:r>
      <w:r>
        <w:rPr>
          <w:spacing w:val="-8"/>
        </w:rPr>
        <w:t xml:space="preserve"> </w:t>
      </w:r>
      <w:r>
        <w:rPr>
          <w:spacing w:val="-2"/>
        </w:rPr>
        <w:t>Охотское.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583"/>
        </w:tabs>
        <w:spacing w:before="4" w:line="272" w:lineRule="exact"/>
        <w:ind w:left="583" w:hanging="364"/>
      </w:pPr>
      <w:r>
        <w:t>Причиной</w:t>
      </w:r>
      <w:r>
        <w:rPr>
          <w:spacing w:val="-10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парникового</w:t>
      </w:r>
      <w:r>
        <w:rPr>
          <w:spacing w:val="-9"/>
        </w:rPr>
        <w:t xml:space="preserve"> </w:t>
      </w:r>
      <w:r>
        <w:t>эффекта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Земле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:rsidR="00BD2A30" w:rsidRDefault="00BD2A30" w:rsidP="00BD2A30">
      <w:pPr>
        <w:pStyle w:val="a0"/>
        <w:spacing w:line="242" w:lineRule="auto"/>
        <w:ind w:right="6563"/>
      </w:pPr>
      <w:r>
        <w:t>а)</w:t>
      </w:r>
      <w:r>
        <w:rPr>
          <w:spacing w:val="-14"/>
        </w:rPr>
        <w:t xml:space="preserve"> </w:t>
      </w:r>
      <w:r>
        <w:t>выбросы</w:t>
      </w:r>
      <w:r>
        <w:rPr>
          <w:spacing w:val="-15"/>
        </w:rPr>
        <w:t xml:space="preserve"> </w:t>
      </w:r>
      <w:r>
        <w:t>углекислого</w:t>
      </w:r>
      <w:r>
        <w:rPr>
          <w:spacing w:val="-14"/>
        </w:rPr>
        <w:t xml:space="preserve"> </w:t>
      </w:r>
      <w:r>
        <w:t>газа; б) выбросы фреонов;</w:t>
      </w:r>
    </w:p>
    <w:p w:rsidR="00BD2A30" w:rsidRDefault="00BD2A30" w:rsidP="00BD2A30">
      <w:pPr>
        <w:pStyle w:val="a0"/>
        <w:spacing w:line="271" w:lineRule="exact"/>
      </w:pPr>
      <w:r>
        <w:t>в) радиоактивное</w:t>
      </w:r>
      <w:r>
        <w:rPr>
          <w:spacing w:val="-6"/>
        </w:rPr>
        <w:t xml:space="preserve"> </w:t>
      </w:r>
      <w:r>
        <w:rPr>
          <w:spacing w:val="-2"/>
        </w:rPr>
        <w:t>загрязнение</w:t>
      </w:r>
    </w:p>
    <w:p w:rsidR="00BD2A30" w:rsidRDefault="00BD2A30" w:rsidP="00BD2A30">
      <w:pPr>
        <w:pStyle w:val="a0"/>
        <w:spacing w:before="1"/>
        <w:ind w:left="0"/>
      </w:pPr>
    </w:p>
    <w:p w:rsidR="00BD2A30" w:rsidRDefault="00BD2A30" w:rsidP="00BD2A30">
      <w:pPr>
        <w:ind w:right="7155"/>
        <w:jc w:val="center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  <w:u w:val="single"/>
        </w:rPr>
        <w:t>ответы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spacing w:before="3"/>
        <w:jc w:val="center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1</w:t>
      </w:r>
    </w:p>
    <w:p w:rsidR="00BD2A30" w:rsidRDefault="00BD2A30" w:rsidP="00BD2A30">
      <w:pPr>
        <w:pStyle w:val="a0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956"/>
        <w:gridCol w:w="956"/>
        <w:gridCol w:w="955"/>
        <w:gridCol w:w="955"/>
        <w:gridCol w:w="960"/>
        <w:gridCol w:w="955"/>
        <w:gridCol w:w="954"/>
        <w:gridCol w:w="954"/>
        <w:gridCol w:w="964"/>
      </w:tblGrid>
      <w:tr w:rsidR="00BD2A30" w:rsidTr="00656AA3">
        <w:trPr>
          <w:trHeight w:val="273"/>
        </w:trPr>
        <w:tc>
          <w:tcPr>
            <w:tcW w:w="961" w:type="dxa"/>
          </w:tcPr>
          <w:p w:rsidR="00BD2A30" w:rsidRDefault="00BD2A30" w:rsidP="00656AA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60" w:type="dxa"/>
          </w:tcPr>
          <w:p w:rsidR="00BD2A30" w:rsidRDefault="00BD2A30" w:rsidP="00656AA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64" w:type="dxa"/>
          </w:tcPr>
          <w:p w:rsidR="00BD2A30" w:rsidRDefault="00BD2A30" w:rsidP="00656AA3">
            <w:pPr>
              <w:pStyle w:val="TableParagraph"/>
              <w:spacing w:line="253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D2A30" w:rsidTr="00656AA3">
        <w:trPr>
          <w:trHeight w:val="277"/>
        </w:trPr>
        <w:tc>
          <w:tcPr>
            <w:tcW w:w="961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60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64" w:type="dxa"/>
          </w:tcPr>
          <w:p w:rsidR="00BD2A30" w:rsidRDefault="00BD2A30" w:rsidP="00656AA3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</w:tbl>
    <w:p w:rsidR="00BD2A30" w:rsidRDefault="00BD2A30" w:rsidP="00BD2A30">
      <w:pPr>
        <w:spacing w:before="271"/>
        <w:jc w:val="center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2</w:t>
      </w:r>
    </w:p>
    <w:p w:rsidR="00BD2A30" w:rsidRDefault="00BD2A30" w:rsidP="00BD2A30">
      <w:pPr>
        <w:pStyle w:val="a0"/>
        <w:spacing w:before="50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956"/>
        <w:gridCol w:w="956"/>
        <w:gridCol w:w="955"/>
        <w:gridCol w:w="955"/>
        <w:gridCol w:w="960"/>
        <w:gridCol w:w="955"/>
        <w:gridCol w:w="954"/>
        <w:gridCol w:w="954"/>
        <w:gridCol w:w="964"/>
      </w:tblGrid>
      <w:tr w:rsidR="00BD2A30" w:rsidTr="00656AA3">
        <w:trPr>
          <w:trHeight w:val="277"/>
        </w:trPr>
        <w:tc>
          <w:tcPr>
            <w:tcW w:w="961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60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64" w:type="dxa"/>
          </w:tcPr>
          <w:p w:rsidR="00BD2A30" w:rsidRDefault="00BD2A30" w:rsidP="00656AA3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D2A30" w:rsidTr="00656AA3">
        <w:trPr>
          <w:trHeight w:val="278"/>
        </w:trPr>
        <w:tc>
          <w:tcPr>
            <w:tcW w:w="961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б </w:t>
            </w:r>
            <w:r>
              <w:rPr>
                <w:spacing w:val="-5"/>
                <w:sz w:val="24"/>
              </w:rPr>
              <w:t>,в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60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64" w:type="dxa"/>
          </w:tcPr>
          <w:p w:rsidR="00BD2A30" w:rsidRDefault="00BD2A30" w:rsidP="00656AA3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</w:tbl>
    <w:p w:rsidR="00BD2A30" w:rsidRDefault="00BD2A30" w:rsidP="00BD2A30">
      <w:pPr>
        <w:spacing w:before="271" w:line="275" w:lineRule="exact"/>
        <w:ind w:left="219"/>
        <w:rPr>
          <w:b/>
          <w:sz w:val="24"/>
        </w:rPr>
      </w:pPr>
      <w:r>
        <w:rPr>
          <w:b/>
          <w:sz w:val="24"/>
        </w:rPr>
        <w:t xml:space="preserve">Критерии </w:t>
      </w:r>
      <w:r>
        <w:rPr>
          <w:b/>
          <w:spacing w:val="-2"/>
          <w:sz w:val="24"/>
        </w:rPr>
        <w:t>оценивания:</w:t>
      </w:r>
    </w:p>
    <w:p w:rsidR="00BD2A30" w:rsidRDefault="00BD2A30" w:rsidP="00BD2A30">
      <w:pPr>
        <w:pStyle w:val="a0"/>
        <w:spacing w:line="274" w:lineRule="exact"/>
      </w:pPr>
      <w:r>
        <w:t>1 балл-</w:t>
      </w:r>
      <w:r>
        <w:rPr>
          <w:spacing w:val="2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правильный</w:t>
      </w:r>
      <w:r>
        <w:rPr>
          <w:spacing w:val="-8"/>
        </w:rPr>
        <w:t xml:space="preserve"> </w:t>
      </w:r>
      <w:r>
        <w:rPr>
          <w:spacing w:val="-2"/>
        </w:rPr>
        <w:t>ответ:</w:t>
      </w:r>
    </w:p>
    <w:p w:rsidR="00BD2A30" w:rsidRDefault="00BD2A30" w:rsidP="00BD2A30">
      <w:pPr>
        <w:pStyle w:val="a0"/>
        <w:spacing w:line="275" w:lineRule="exact"/>
      </w:pPr>
      <w:r>
        <w:t>Оценка</w:t>
      </w:r>
      <w:r>
        <w:rPr>
          <w:spacing w:val="-2"/>
        </w:rPr>
        <w:t xml:space="preserve"> </w:t>
      </w:r>
      <w:r>
        <w:t>«3»</w:t>
      </w:r>
      <w:r>
        <w:rPr>
          <w:spacing w:val="-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правильных</w:t>
      </w:r>
      <w:r>
        <w:rPr>
          <w:spacing w:val="-5"/>
        </w:rPr>
        <w:t xml:space="preserve"> </w:t>
      </w:r>
      <w:r>
        <w:rPr>
          <w:spacing w:val="-2"/>
        </w:rPr>
        <w:t>ответа</w:t>
      </w:r>
    </w:p>
    <w:p w:rsidR="00BD2A30" w:rsidRDefault="00BD2A30" w:rsidP="00BD2A30">
      <w:pPr>
        <w:pStyle w:val="a0"/>
        <w:spacing w:before="2" w:line="275" w:lineRule="exact"/>
      </w:pPr>
      <w:r>
        <w:t>Оценка</w:t>
      </w:r>
      <w:r>
        <w:rPr>
          <w:spacing w:val="-2"/>
        </w:rPr>
        <w:t xml:space="preserve"> </w:t>
      </w:r>
      <w:r>
        <w:t>«4»</w:t>
      </w:r>
      <w:r>
        <w:rPr>
          <w:spacing w:val="-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правильных</w:t>
      </w:r>
      <w:r>
        <w:rPr>
          <w:spacing w:val="-5"/>
        </w:rPr>
        <w:t xml:space="preserve"> </w:t>
      </w:r>
      <w:r>
        <w:rPr>
          <w:spacing w:val="-2"/>
        </w:rPr>
        <w:t>ответа</w:t>
      </w:r>
    </w:p>
    <w:p w:rsidR="00BD2A30" w:rsidRDefault="00BD2A30" w:rsidP="00BD2A30">
      <w:pPr>
        <w:pStyle w:val="a0"/>
        <w:spacing w:line="275" w:lineRule="exact"/>
      </w:pPr>
      <w:r>
        <w:t>Оценка</w:t>
      </w:r>
      <w:r>
        <w:rPr>
          <w:spacing w:val="-2"/>
        </w:rPr>
        <w:t xml:space="preserve"> </w:t>
      </w:r>
      <w:r>
        <w:t>«5»</w:t>
      </w:r>
      <w:r>
        <w:rPr>
          <w:spacing w:val="-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правильных</w:t>
      </w:r>
      <w:r>
        <w:rPr>
          <w:spacing w:val="-5"/>
        </w:rPr>
        <w:t xml:space="preserve"> </w:t>
      </w:r>
      <w:r>
        <w:rPr>
          <w:spacing w:val="-2"/>
        </w:rPr>
        <w:t>ответов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a5"/>
        <w:numPr>
          <w:ilvl w:val="2"/>
          <w:numId w:val="82"/>
        </w:numPr>
        <w:tabs>
          <w:tab w:val="left" w:pos="823"/>
        </w:tabs>
        <w:spacing w:line="240" w:lineRule="auto"/>
        <w:ind w:left="823" w:hanging="604"/>
        <w:jc w:val="left"/>
        <w:rPr>
          <w:b/>
        </w:rPr>
      </w:pPr>
      <w:r>
        <w:rPr>
          <w:b/>
        </w:rPr>
        <w:t>Мировое</w:t>
      </w:r>
      <w:r>
        <w:rPr>
          <w:b/>
          <w:spacing w:val="-14"/>
        </w:rPr>
        <w:t xml:space="preserve"> </w:t>
      </w:r>
      <w:r>
        <w:rPr>
          <w:b/>
        </w:rPr>
        <w:t>хозяйство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9"/>
        </w:rPr>
        <w:t xml:space="preserve"> </w:t>
      </w:r>
      <w:r>
        <w:rPr>
          <w:b/>
        </w:rPr>
        <w:t>научно-техническая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революция</w:t>
      </w:r>
    </w:p>
    <w:p w:rsidR="00BD2A30" w:rsidRDefault="00BD2A30" w:rsidP="00BD2A30">
      <w:pPr>
        <w:pStyle w:val="Heading1"/>
        <w:spacing w:before="41"/>
        <w:ind w:left="925"/>
      </w:pPr>
      <w:r>
        <w:rPr>
          <w:spacing w:val="-2"/>
        </w:rPr>
        <w:t>Назначение:</w:t>
      </w:r>
    </w:p>
    <w:p w:rsidR="00BD2A30" w:rsidRDefault="00BD2A30" w:rsidP="00BD2A30">
      <w:pPr>
        <w:spacing w:before="36" w:line="276" w:lineRule="auto"/>
        <w:ind w:left="219" w:right="298"/>
        <w:rPr>
          <w:sz w:val="24"/>
        </w:rPr>
      </w:pPr>
      <w:r>
        <w:rPr>
          <w:sz w:val="24"/>
        </w:rPr>
        <w:t>КОС предназначен для контроля и оценки результатов освоения темы «</w:t>
      </w:r>
      <w:r>
        <w:t>Мировое хозяйство</w:t>
      </w:r>
      <w:r>
        <w:rPr>
          <w:spacing w:val="40"/>
        </w:rPr>
        <w:t xml:space="preserve"> </w:t>
      </w:r>
      <w:r>
        <w:t>и научно-техническая революция</w:t>
      </w:r>
      <w:r>
        <w:rPr>
          <w:sz w:val="24"/>
        </w:rPr>
        <w:t>»</w:t>
      </w:r>
    </w:p>
    <w:p w:rsidR="00BD2A30" w:rsidRDefault="00BD2A30" w:rsidP="00BD2A30">
      <w:pPr>
        <w:pStyle w:val="a0"/>
        <w:spacing w:before="4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1"/>
      </w:pPr>
      <w:r>
        <w:rPr>
          <w:spacing w:val="-5"/>
        </w:rPr>
        <w:t>№13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Heading1"/>
        <w:spacing w:before="58"/>
        <w:ind w:left="925"/>
      </w:pPr>
      <w:r>
        <w:rPr>
          <w:spacing w:val="-2"/>
        </w:rPr>
        <w:lastRenderedPageBreak/>
        <w:t>Умения: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51" w:line="259" w:lineRule="auto"/>
        <w:ind w:right="327"/>
        <w:jc w:val="both"/>
        <w:rPr>
          <w:sz w:val="24"/>
        </w:rPr>
      </w:pPr>
      <w:r>
        <w:rPr>
          <w:w w:val="110"/>
          <w:sz w:val="24"/>
        </w:rPr>
        <w:t>определять роль современного комплекса географических наук в решении современных</w:t>
      </w:r>
      <w:r>
        <w:rPr>
          <w:spacing w:val="-17"/>
          <w:w w:val="110"/>
          <w:sz w:val="24"/>
        </w:rPr>
        <w:t xml:space="preserve"> </w:t>
      </w:r>
      <w:r>
        <w:rPr>
          <w:w w:val="110"/>
          <w:sz w:val="24"/>
        </w:rPr>
        <w:t>научных</w:t>
      </w:r>
      <w:r>
        <w:rPr>
          <w:spacing w:val="-14"/>
          <w:w w:val="110"/>
          <w:sz w:val="24"/>
        </w:rPr>
        <w:t xml:space="preserve"> </w:t>
      </w:r>
      <w:r>
        <w:rPr>
          <w:w w:val="110"/>
          <w:sz w:val="24"/>
        </w:rPr>
        <w:t>и</w:t>
      </w:r>
      <w:r>
        <w:rPr>
          <w:spacing w:val="-17"/>
          <w:w w:val="110"/>
          <w:sz w:val="24"/>
        </w:rPr>
        <w:t xml:space="preserve"> </w:t>
      </w:r>
      <w:r>
        <w:rPr>
          <w:w w:val="110"/>
          <w:sz w:val="24"/>
        </w:rPr>
        <w:t>практических</w:t>
      </w:r>
      <w:r>
        <w:rPr>
          <w:spacing w:val="-16"/>
          <w:w w:val="110"/>
          <w:sz w:val="24"/>
        </w:rPr>
        <w:t xml:space="preserve"> </w:t>
      </w:r>
      <w:r>
        <w:rPr>
          <w:w w:val="110"/>
          <w:sz w:val="24"/>
        </w:rPr>
        <w:t>задач;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52" w:line="256" w:lineRule="auto"/>
        <w:ind w:right="329"/>
        <w:jc w:val="both"/>
        <w:rPr>
          <w:sz w:val="24"/>
        </w:rPr>
      </w:pPr>
      <w:r>
        <w:rPr>
          <w:w w:val="110"/>
          <w:sz w:val="24"/>
        </w:rPr>
        <w:t>выявлять</w:t>
      </w:r>
      <w:r>
        <w:rPr>
          <w:spacing w:val="-1"/>
          <w:w w:val="110"/>
          <w:sz w:val="24"/>
        </w:rPr>
        <w:t xml:space="preserve"> </w:t>
      </w:r>
      <w:r>
        <w:rPr>
          <w:w w:val="110"/>
          <w:sz w:val="24"/>
        </w:rPr>
        <w:t>и</w:t>
      </w:r>
      <w:r>
        <w:rPr>
          <w:spacing w:val="-3"/>
          <w:w w:val="110"/>
          <w:sz w:val="24"/>
        </w:rPr>
        <w:t xml:space="preserve"> </w:t>
      </w:r>
      <w:r>
        <w:rPr>
          <w:w w:val="110"/>
          <w:sz w:val="24"/>
        </w:rPr>
        <w:t>оценивать географические</w:t>
      </w:r>
      <w:r>
        <w:rPr>
          <w:spacing w:val="-1"/>
          <w:w w:val="110"/>
          <w:sz w:val="24"/>
        </w:rPr>
        <w:t xml:space="preserve"> </w:t>
      </w:r>
      <w:r>
        <w:rPr>
          <w:w w:val="110"/>
          <w:sz w:val="24"/>
        </w:rPr>
        <w:t>факторы,</w:t>
      </w:r>
      <w:r>
        <w:rPr>
          <w:spacing w:val="-1"/>
          <w:w w:val="110"/>
          <w:sz w:val="24"/>
        </w:rPr>
        <w:t xml:space="preserve"> </w:t>
      </w:r>
      <w:r>
        <w:rPr>
          <w:w w:val="110"/>
          <w:sz w:val="24"/>
        </w:rPr>
        <w:t>определяющие</w:t>
      </w:r>
      <w:r>
        <w:rPr>
          <w:spacing w:val="-3"/>
          <w:w w:val="110"/>
          <w:sz w:val="24"/>
        </w:rPr>
        <w:t xml:space="preserve"> </w:t>
      </w:r>
      <w:r>
        <w:rPr>
          <w:w w:val="110"/>
          <w:sz w:val="24"/>
        </w:rPr>
        <w:t>сущность</w:t>
      </w:r>
      <w:r>
        <w:rPr>
          <w:spacing w:val="-1"/>
          <w:w w:val="110"/>
          <w:sz w:val="24"/>
        </w:rPr>
        <w:t xml:space="preserve"> </w:t>
      </w:r>
      <w:r>
        <w:rPr>
          <w:w w:val="110"/>
          <w:sz w:val="24"/>
        </w:rPr>
        <w:t>и динамику важнейших природных, социально-экономических и экологических процессов; проводить простейшую географическую экспертизу разнообразных природных, социально-экономических и экологических процессов;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line="254" w:lineRule="auto"/>
        <w:ind w:right="328"/>
        <w:jc w:val="both"/>
        <w:rPr>
          <w:sz w:val="24"/>
        </w:rPr>
      </w:pPr>
      <w:r>
        <w:rPr>
          <w:w w:val="110"/>
          <w:sz w:val="24"/>
        </w:rPr>
        <w:t xml:space="preserve">прогнозировать изменения географических объектов, основываясь на динамике и территориальных особенностях процессов, протекающих в </w:t>
      </w:r>
      <w:r>
        <w:rPr>
          <w:spacing w:val="-2"/>
          <w:w w:val="110"/>
          <w:sz w:val="24"/>
        </w:rPr>
        <w:t>географическом</w:t>
      </w:r>
      <w:r w:rsidR="00A65ACE">
        <w:rPr>
          <w:spacing w:val="-2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пространстве;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3" w:line="254" w:lineRule="auto"/>
        <w:ind w:right="327"/>
        <w:jc w:val="both"/>
        <w:rPr>
          <w:sz w:val="24"/>
        </w:rPr>
      </w:pPr>
      <w:r>
        <w:rPr>
          <w:w w:val="110"/>
          <w:sz w:val="24"/>
        </w:rPr>
        <w:t>прогнозировать закономерности и тенденции развития социально- экономических и экологических процессов и явлений на основе картографических источников информации;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11" w:line="252" w:lineRule="auto"/>
        <w:ind w:right="331"/>
        <w:jc w:val="both"/>
        <w:rPr>
          <w:sz w:val="24"/>
        </w:rPr>
      </w:pPr>
      <w:r>
        <w:rPr>
          <w:w w:val="110"/>
          <w:sz w:val="24"/>
        </w:rPr>
        <w:t>использовать геоинформационные системы для получения, хранения и обработки информации;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7" w:line="254" w:lineRule="auto"/>
        <w:ind w:right="330"/>
        <w:jc w:val="both"/>
        <w:rPr>
          <w:sz w:val="24"/>
        </w:rPr>
      </w:pPr>
      <w:r>
        <w:rPr>
          <w:w w:val="110"/>
          <w:sz w:val="24"/>
        </w:rPr>
        <w:t xml:space="preserve">создавать простейшие модели природных, социально-экономических и </w:t>
      </w:r>
      <w:r>
        <w:rPr>
          <w:spacing w:val="-2"/>
          <w:w w:val="110"/>
          <w:sz w:val="24"/>
        </w:rPr>
        <w:t>геоэкологических</w:t>
      </w:r>
      <w:r>
        <w:rPr>
          <w:spacing w:val="-6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объектов,</w:t>
      </w:r>
      <w:r>
        <w:rPr>
          <w:spacing w:val="-5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явлений</w:t>
      </w:r>
      <w:r>
        <w:rPr>
          <w:spacing w:val="-6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и</w:t>
      </w:r>
      <w:r>
        <w:rPr>
          <w:spacing w:val="-6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процессов;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5" w:line="254" w:lineRule="auto"/>
        <w:ind w:right="329"/>
        <w:jc w:val="both"/>
        <w:rPr>
          <w:sz w:val="24"/>
        </w:rPr>
      </w:pPr>
      <w:r>
        <w:rPr>
          <w:w w:val="110"/>
          <w:sz w:val="24"/>
        </w:rPr>
        <w:t xml:space="preserve">интерпретировать природные, социально-экономические и экологические характеристики различных территорий на основе картографической </w:t>
      </w:r>
      <w:r>
        <w:rPr>
          <w:spacing w:val="-2"/>
          <w:w w:val="110"/>
          <w:sz w:val="24"/>
        </w:rPr>
        <w:t>информации;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11" w:line="249" w:lineRule="auto"/>
        <w:ind w:right="330"/>
        <w:jc w:val="both"/>
        <w:rPr>
          <w:sz w:val="24"/>
        </w:rPr>
      </w:pPr>
      <w:r>
        <w:rPr>
          <w:w w:val="110"/>
          <w:sz w:val="24"/>
        </w:rPr>
        <w:t>прогнозировать изменения геосистем под влиянием природных и антропогенных факторов;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11" w:line="254" w:lineRule="auto"/>
        <w:ind w:right="324"/>
        <w:jc w:val="both"/>
        <w:rPr>
          <w:sz w:val="24"/>
        </w:rPr>
      </w:pPr>
      <w:r>
        <w:rPr>
          <w:w w:val="110"/>
          <w:sz w:val="24"/>
        </w:rPr>
        <w:t>анализировать причины формирования природно-территориальных и природно- хозяйственных систем и факторы, влияющие на их развитие;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1" w:line="276" w:lineRule="auto"/>
        <w:ind w:right="226"/>
        <w:jc w:val="both"/>
        <w:rPr>
          <w:sz w:val="24"/>
        </w:rPr>
      </w:pPr>
      <w:r>
        <w:rPr>
          <w:w w:val="110"/>
          <w:sz w:val="24"/>
        </w:rPr>
        <w:t>давать оценку международной деятельности, направленной на решение глобальных проблем человечества</w:t>
      </w:r>
    </w:p>
    <w:p w:rsidR="00BD2A30" w:rsidRDefault="00BD2A30" w:rsidP="00BD2A30">
      <w:pPr>
        <w:pStyle w:val="Heading1"/>
        <w:spacing w:before="9" w:line="272" w:lineRule="exact"/>
      </w:pPr>
      <w:r>
        <w:rPr>
          <w:spacing w:val="-2"/>
        </w:rPr>
        <w:t>Знания: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spacing w:line="272" w:lineRule="exact"/>
        <w:ind w:left="940"/>
        <w:rPr>
          <w:sz w:val="24"/>
        </w:rPr>
      </w:pPr>
      <w:r>
        <w:rPr>
          <w:sz w:val="24"/>
        </w:rPr>
        <w:t>Международное</w:t>
      </w:r>
      <w:r>
        <w:rPr>
          <w:spacing w:val="-9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разделение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труда.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spacing w:before="2"/>
        <w:ind w:left="940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ind w:left="940"/>
        <w:rPr>
          <w:sz w:val="24"/>
        </w:rPr>
      </w:pPr>
      <w:r>
        <w:rPr>
          <w:spacing w:val="-2"/>
          <w:sz w:val="24"/>
        </w:rPr>
        <w:t>Глобализация.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spacing w:before="2"/>
        <w:ind w:left="940"/>
        <w:rPr>
          <w:sz w:val="24"/>
        </w:rPr>
      </w:pPr>
      <w:r>
        <w:rPr>
          <w:sz w:val="24"/>
        </w:rPr>
        <w:t>Географические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глобализации.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spacing w:line="274" w:lineRule="exact"/>
        <w:ind w:left="940"/>
        <w:rPr>
          <w:sz w:val="24"/>
        </w:rPr>
      </w:pPr>
      <w:r>
        <w:rPr>
          <w:sz w:val="24"/>
        </w:rPr>
        <w:t>Научно-техническая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революция.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ind w:left="940"/>
        <w:rPr>
          <w:sz w:val="24"/>
        </w:rPr>
      </w:pPr>
      <w:r>
        <w:rPr>
          <w:sz w:val="24"/>
        </w:rPr>
        <w:t>НТР и</w:t>
      </w:r>
      <w:r>
        <w:rPr>
          <w:spacing w:val="-6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spacing w:before="3"/>
        <w:ind w:left="940"/>
        <w:rPr>
          <w:sz w:val="24"/>
        </w:rPr>
      </w:pPr>
      <w:r>
        <w:rPr>
          <w:sz w:val="24"/>
        </w:rPr>
        <w:t>НТР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ind w:left="940"/>
        <w:rPr>
          <w:sz w:val="21"/>
        </w:rPr>
      </w:pPr>
      <w:r>
        <w:rPr>
          <w:sz w:val="24"/>
        </w:rPr>
        <w:t>Изменение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отраслевой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3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ind w:left="262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2"/>
        <w:ind w:left="262"/>
        <w:rPr>
          <w:b/>
          <w:sz w:val="24"/>
        </w:rPr>
      </w:pPr>
      <w:r>
        <w:rPr>
          <w:b/>
          <w:sz w:val="24"/>
        </w:rPr>
        <w:t>Тест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теме: «Мировое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хозяйство»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spacing w:before="1" w:line="275" w:lineRule="exact"/>
        <w:ind w:left="4344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1</w:t>
      </w:r>
    </w:p>
    <w:p w:rsidR="00BD2A30" w:rsidRDefault="00BD2A30" w:rsidP="00BD2A30">
      <w:pPr>
        <w:pStyle w:val="a5"/>
        <w:numPr>
          <w:ilvl w:val="0"/>
          <w:numId w:val="63"/>
        </w:numPr>
        <w:tabs>
          <w:tab w:val="left" w:pos="463"/>
        </w:tabs>
        <w:spacing w:line="274" w:lineRule="exact"/>
        <w:ind w:left="463" w:hanging="244"/>
        <w:rPr>
          <w:b/>
          <w:sz w:val="24"/>
        </w:rPr>
      </w:pPr>
      <w:r>
        <w:rPr>
          <w:b/>
          <w:sz w:val="24"/>
        </w:rPr>
        <w:t>«Информационный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взрыв»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характеризуется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быстрым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ростом:</w:t>
      </w:r>
    </w:p>
    <w:p w:rsidR="00BD2A30" w:rsidRDefault="00BD2A30" w:rsidP="00BD2A30">
      <w:pPr>
        <w:pStyle w:val="a0"/>
        <w:spacing w:line="274" w:lineRule="exact"/>
      </w:pPr>
      <w:r>
        <w:t>А. Тиражей</w:t>
      </w:r>
      <w:r>
        <w:rPr>
          <w:spacing w:val="-6"/>
        </w:rPr>
        <w:t xml:space="preserve"> </w:t>
      </w:r>
      <w:r>
        <w:t>газет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журналов</w:t>
      </w:r>
    </w:p>
    <w:p w:rsidR="00BD2A30" w:rsidRDefault="00BD2A30" w:rsidP="00BD2A30">
      <w:pPr>
        <w:pStyle w:val="a0"/>
        <w:spacing w:line="275" w:lineRule="exact"/>
      </w:pPr>
      <w:r>
        <w:t>Б.</w:t>
      </w:r>
      <w:r>
        <w:rPr>
          <w:spacing w:val="-3"/>
        </w:rPr>
        <w:t xml:space="preserve"> </w:t>
      </w:r>
      <w:r>
        <w:t>Количества</w:t>
      </w:r>
      <w:r>
        <w:rPr>
          <w:spacing w:val="-9"/>
        </w:rPr>
        <w:t xml:space="preserve"> </w:t>
      </w:r>
      <w:r>
        <w:t>гимназий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лицеев</w:t>
      </w:r>
    </w:p>
    <w:p w:rsidR="00BD2A30" w:rsidRDefault="00BD2A30" w:rsidP="00BD2A30">
      <w:pPr>
        <w:pStyle w:val="a0"/>
        <w:spacing w:before="2"/>
        <w:ind w:right="2732"/>
      </w:pPr>
      <w:r>
        <w:t>В.</w:t>
      </w:r>
      <w:r>
        <w:rPr>
          <w:spacing w:val="-14"/>
        </w:rPr>
        <w:t xml:space="preserve"> </w:t>
      </w:r>
      <w:r>
        <w:t>Объёма</w:t>
      </w:r>
      <w:r>
        <w:rPr>
          <w:spacing w:val="-15"/>
        </w:rPr>
        <w:t xml:space="preserve"> </w:t>
      </w:r>
      <w:r>
        <w:t>научных</w:t>
      </w:r>
      <w:r>
        <w:rPr>
          <w:spacing w:val="-15"/>
        </w:rPr>
        <w:t xml:space="preserve"> </w:t>
      </w:r>
      <w:r>
        <w:t>знаний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количества</w:t>
      </w:r>
      <w:r>
        <w:rPr>
          <w:spacing w:val="-9"/>
        </w:rPr>
        <w:t xml:space="preserve"> </w:t>
      </w:r>
      <w:r>
        <w:t>источников</w:t>
      </w:r>
      <w:r>
        <w:rPr>
          <w:spacing w:val="-15"/>
        </w:rPr>
        <w:t xml:space="preserve"> </w:t>
      </w:r>
      <w:r>
        <w:t>информации Г. Наукоёмких производств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463"/>
        </w:tabs>
        <w:spacing w:before="5" w:line="272" w:lineRule="exact"/>
        <w:ind w:left="463" w:hanging="244"/>
      </w:pPr>
      <w:r>
        <w:t>К</w:t>
      </w:r>
      <w:r>
        <w:rPr>
          <w:spacing w:val="-5"/>
        </w:rPr>
        <w:t xml:space="preserve"> </w:t>
      </w:r>
      <w:r>
        <w:t>числу</w:t>
      </w:r>
      <w:r>
        <w:rPr>
          <w:spacing w:val="-7"/>
        </w:rPr>
        <w:t xml:space="preserve"> </w:t>
      </w:r>
      <w:r>
        <w:t>региональных</w:t>
      </w:r>
      <w:r>
        <w:rPr>
          <w:spacing w:val="-8"/>
        </w:rPr>
        <w:t xml:space="preserve"> </w:t>
      </w:r>
      <w:r>
        <w:t>экономических</w:t>
      </w:r>
      <w:r>
        <w:rPr>
          <w:spacing w:val="-7"/>
        </w:rPr>
        <w:t xml:space="preserve"> </w:t>
      </w:r>
      <w:r>
        <w:t>сообществ</w:t>
      </w:r>
      <w:r>
        <w:rPr>
          <w:spacing w:val="-2"/>
        </w:rPr>
        <w:t xml:space="preserve"> относятся:</w:t>
      </w:r>
    </w:p>
    <w:p w:rsidR="00BD2A30" w:rsidRDefault="00BD2A30" w:rsidP="00BD2A30">
      <w:pPr>
        <w:pStyle w:val="a0"/>
        <w:spacing w:line="242" w:lineRule="auto"/>
        <w:ind w:right="4813"/>
      </w:pPr>
      <w:r>
        <w:t>А.</w:t>
      </w:r>
      <w:r>
        <w:rPr>
          <w:spacing w:val="-8"/>
        </w:rPr>
        <w:t xml:space="preserve"> </w:t>
      </w:r>
      <w:r>
        <w:t>ЕС,</w:t>
      </w:r>
      <w:r>
        <w:rPr>
          <w:spacing w:val="-8"/>
        </w:rPr>
        <w:t xml:space="preserve"> </w:t>
      </w:r>
      <w:r>
        <w:t>АСЕАН,</w:t>
      </w:r>
      <w:r>
        <w:rPr>
          <w:spacing w:val="-9"/>
        </w:rPr>
        <w:t xml:space="preserve"> </w:t>
      </w:r>
      <w:r>
        <w:t>ОПЕК</w:t>
      </w:r>
      <w:r>
        <w:rPr>
          <w:spacing w:val="-11"/>
        </w:rPr>
        <w:t xml:space="preserve"> </w:t>
      </w:r>
      <w:r>
        <w:t>В.</w:t>
      </w:r>
      <w:r>
        <w:rPr>
          <w:spacing w:val="-12"/>
        </w:rPr>
        <w:t xml:space="preserve"> </w:t>
      </w:r>
      <w:r>
        <w:t>ЕС,</w:t>
      </w:r>
      <w:r>
        <w:rPr>
          <w:spacing w:val="-12"/>
        </w:rPr>
        <w:t xml:space="preserve"> </w:t>
      </w:r>
      <w:r>
        <w:t>ЛААИ,</w:t>
      </w:r>
      <w:r>
        <w:rPr>
          <w:spacing w:val="-9"/>
        </w:rPr>
        <w:t xml:space="preserve"> </w:t>
      </w:r>
      <w:r>
        <w:t>АСЕАН Б. НАТО, СЭВ, ЕС Г. СЭВ, ОПЕК, ЕС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463"/>
        </w:tabs>
        <w:spacing w:line="275" w:lineRule="exact"/>
        <w:ind w:left="463" w:hanging="244"/>
      </w:pPr>
      <w:r>
        <w:rPr>
          <w:spacing w:val="-2"/>
        </w:rPr>
        <w:t>Технология</w:t>
      </w:r>
      <w:r>
        <w:rPr>
          <w:spacing w:val="-8"/>
        </w:rPr>
        <w:t xml:space="preserve"> </w:t>
      </w:r>
      <w:r>
        <w:rPr>
          <w:spacing w:val="-4"/>
        </w:rPr>
        <w:t>–это:</w:t>
      </w:r>
    </w:p>
    <w:p w:rsidR="00BD2A30" w:rsidRDefault="00BD2A30" w:rsidP="00BD2A30">
      <w:pPr>
        <w:spacing w:line="275" w:lineRule="exact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А.</w:t>
      </w:r>
      <w:r>
        <w:rPr>
          <w:spacing w:val="-2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самое,</w:t>
      </w:r>
      <w:r>
        <w:rPr>
          <w:spacing w:val="-6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техника</w:t>
      </w:r>
    </w:p>
    <w:p w:rsidR="00BD2A30" w:rsidRDefault="00BD2A30" w:rsidP="00BD2A30">
      <w:pPr>
        <w:pStyle w:val="a0"/>
        <w:spacing w:before="2"/>
        <w:ind w:right="5931"/>
      </w:pPr>
      <w:r>
        <w:t>Б. Система методов производства В.</w:t>
      </w:r>
      <w:r>
        <w:rPr>
          <w:spacing w:val="-15"/>
        </w:rPr>
        <w:t xml:space="preserve"> </w:t>
      </w:r>
      <w:r>
        <w:t>Передовые</w:t>
      </w:r>
      <w:r>
        <w:rPr>
          <w:spacing w:val="-15"/>
        </w:rPr>
        <w:t xml:space="preserve"> </w:t>
      </w:r>
      <w:r>
        <w:t>методы</w:t>
      </w:r>
      <w:r>
        <w:rPr>
          <w:spacing w:val="-15"/>
        </w:rPr>
        <w:t xml:space="preserve"> </w:t>
      </w:r>
      <w:r>
        <w:t>производства Г. Умение работать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573"/>
        </w:tabs>
        <w:spacing w:before="3" w:line="242" w:lineRule="auto"/>
        <w:ind w:left="219" w:right="223" w:firstLine="0"/>
      </w:pPr>
      <w:r>
        <w:t>Специализация</w:t>
      </w:r>
      <w:r>
        <w:rPr>
          <w:spacing w:val="80"/>
        </w:rPr>
        <w:t xml:space="preserve"> </w:t>
      </w:r>
      <w:r>
        <w:t>страны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региона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первую</w:t>
      </w:r>
      <w:r>
        <w:rPr>
          <w:spacing w:val="80"/>
        </w:rPr>
        <w:t xml:space="preserve"> </w:t>
      </w:r>
      <w:r>
        <w:t>очередь</w:t>
      </w:r>
      <w:r>
        <w:rPr>
          <w:spacing w:val="80"/>
        </w:rPr>
        <w:t xml:space="preserve"> </w:t>
      </w:r>
      <w:r>
        <w:t>производство продукции для:</w:t>
      </w:r>
    </w:p>
    <w:p w:rsidR="00BD2A30" w:rsidRDefault="00BD2A30" w:rsidP="00BD2A30">
      <w:pPr>
        <w:pStyle w:val="a0"/>
        <w:spacing w:line="242" w:lineRule="auto"/>
        <w:ind w:right="6563"/>
      </w:pPr>
      <w:r>
        <w:t>А.</w:t>
      </w:r>
      <w:r>
        <w:rPr>
          <w:spacing w:val="-15"/>
        </w:rPr>
        <w:t xml:space="preserve"> </w:t>
      </w:r>
      <w:r>
        <w:t>Внутреннего</w:t>
      </w:r>
      <w:r>
        <w:rPr>
          <w:spacing w:val="-15"/>
        </w:rPr>
        <w:t xml:space="preserve"> </w:t>
      </w:r>
      <w:r>
        <w:t>потребления Б. Международного обмена</w:t>
      </w:r>
    </w:p>
    <w:p w:rsidR="00BD2A30" w:rsidRDefault="00BD2A30" w:rsidP="00BD2A30">
      <w:pPr>
        <w:pStyle w:val="a0"/>
        <w:spacing w:line="271" w:lineRule="exact"/>
      </w:pPr>
      <w:r>
        <w:t>В. Новейших</w:t>
      </w:r>
      <w:r>
        <w:rPr>
          <w:spacing w:val="-5"/>
        </w:rPr>
        <w:t xml:space="preserve"> </w:t>
      </w:r>
      <w:r>
        <w:t xml:space="preserve">отраслей </w:t>
      </w:r>
      <w:r>
        <w:rPr>
          <w:spacing w:val="-2"/>
        </w:rPr>
        <w:t>хозяйства</w:t>
      </w:r>
    </w:p>
    <w:p w:rsidR="00BD2A30" w:rsidRDefault="00BD2A30" w:rsidP="00BD2A30">
      <w:pPr>
        <w:pStyle w:val="a0"/>
      </w:pPr>
      <w:r>
        <w:t>Г.</w:t>
      </w:r>
      <w:r>
        <w:rPr>
          <w:spacing w:val="-15"/>
        </w:rPr>
        <w:t xml:space="preserve"> </w:t>
      </w:r>
      <w:r>
        <w:t>Отраслей</w:t>
      </w:r>
      <w:r>
        <w:rPr>
          <w:spacing w:val="-15"/>
        </w:rPr>
        <w:t xml:space="preserve"> </w:t>
      </w:r>
      <w:r>
        <w:t>военно-промышленного</w:t>
      </w:r>
      <w:r>
        <w:rPr>
          <w:spacing w:val="-10"/>
        </w:rPr>
        <w:t xml:space="preserve"> </w:t>
      </w:r>
      <w:r>
        <w:rPr>
          <w:spacing w:val="-2"/>
        </w:rPr>
        <w:t>комплекса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463"/>
        </w:tabs>
        <w:spacing w:line="275" w:lineRule="exact"/>
        <w:ind w:left="463" w:hanging="244"/>
      </w:pPr>
      <w:r>
        <w:t>Образование</w:t>
      </w:r>
      <w:r>
        <w:rPr>
          <w:spacing w:val="-8"/>
        </w:rPr>
        <w:t xml:space="preserve"> </w:t>
      </w:r>
      <w:r>
        <w:t>мирового</w:t>
      </w:r>
      <w:r>
        <w:rPr>
          <w:spacing w:val="-11"/>
        </w:rPr>
        <w:t xml:space="preserve"> </w:t>
      </w:r>
      <w:r>
        <w:t>рынка</w:t>
      </w:r>
      <w:r>
        <w:rPr>
          <w:spacing w:val="-3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rPr>
          <w:spacing w:val="-2"/>
        </w:rPr>
        <w:t>результат:</w:t>
      </w:r>
    </w:p>
    <w:p w:rsidR="00BD2A30" w:rsidRDefault="00BD2A30" w:rsidP="00BD2A30">
      <w:pPr>
        <w:pStyle w:val="a0"/>
        <w:spacing w:line="274" w:lineRule="exact"/>
      </w:pPr>
      <w:r>
        <w:t>А.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мировой</w:t>
      </w:r>
      <w:r>
        <w:rPr>
          <w:spacing w:val="-7"/>
        </w:rPr>
        <w:t xml:space="preserve"> </w:t>
      </w:r>
      <w:r>
        <w:rPr>
          <w:spacing w:val="-2"/>
        </w:rPr>
        <w:t>войны</w:t>
      </w:r>
    </w:p>
    <w:p w:rsidR="00BD2A30" w:rsidRDefault="00BD2A30" w:rsidP="00BD2A30">
      <w:pPr>
        <w:pStyle w:val="a0"/>
        <w:spacing w:line="242" w:lineRule="auto"/>
        <w:ind w:right="5871"/>
      </w:pPr>
      <w:r>
        <w:t>Б. Распада колониальной системы В.</w:t>
      </w:r>
      <w:r>
        <w:rPr>
          <w:spacing w:val="-13"/>
        </w:rPr>
        <w:t xml:space="preserve"> </w:t>
      </w:r>
      <w:r>
        <w:t>Экспедиций</w:t>
      </w:r>
      <w:r>
        <w:rPr>
          <w:spacing w:val="-9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Северному</w:t>
      </w:r>
      <w:r>
        <w:rPr>
          <w:spacing w:val="-15"/>
        </w:rPr>
        <w:t xml:space="preserve"> </w:t>
      </w:r>
      <w:r>
        <w:t>полюсу</w:t>
      </w:r>
    </w:p>
    <w:p w:rsidR="00BD2A30" w:rsidRDefault="00BD2A30" w:rsidP="00BD2A30">
      <w:pPr>
        <w:pStyle w:val="a0"/>
        <w:spacing w:line="271" w:lineRule="exact"/>
      </w:pPr>
      <w:r>
        <w:t>Г.</w:t>
      </w:r>
      <w:r>
        <w:rPr>
          <w:spacing w:val="-10"/>
        </w:rPr>
        <w:t xml:space="preserve"> </w:t>
      </w:r>
      <w:r>
        <w:t>Эпохи</w:t>
      </w:r>
      <w:r>
        <w:rPr>
          <w:spacing w:val="-10"/>
        </w:rPr>
        <w:t xml:space="preserve"> </w:t>
      </w:r>
      <w:r>
        <w:t>Великих</w:t>
      </w:r>
      <w:r>
        <w:rPr>
          <w:spacing w:val="-15"/>
        </w:rPr>
        <w:t xml:space="preserve"> </w:t>
      </w:r>
      <w:r>
        <w:t>географических</w:t>
      </w:r>
      <w:r>
        <w:rPr>
          <w:spacing w:val="-15"/>
        </w:rPr>
        <w:t xml:space="preserve"> </w:t>
      </w:r>
      <w:r>
        <w:rPr>
          <w:spacing w:val="-2"/>
        </w:rPr>
        <w:t>открытий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463"/>
        </w:tabs>
        <w:spacing w:before="1" w:line="272" w:lineRule="exact"/>
        <w:ind w:left="463" w:hanging="244"/>
      </w:pPr>
      <w:r>
        <w:t>«Отцепленным</w:t>
      </w:r>
      <w:r>
        <w:rPr>
          <w:spacing w:val="-13"/>
        </w:rPr>
        <w:t xml:space="preserve"> </w:t>
      </w:r>
      <w:r>
        <w:t>вагоном</w:t>
      </w:r>
      <w:r>
        <w:rPr>
          <w:spacing w:val="-15"/>
        </w:rPr>
        <w:t xml:space="preserve"> </w:t>
      </w:r>
      <w:r>
        <w:t>мировой</w:t>
      </w:r>
      <w:r>
        <w:rPr>
          <w:spacing w:val="-13"/>
        </w:rPr>
        <w:t xml:space="preserve"> </w:t>
      </w:r>
      <w:r>
        <w:t>экономики»</w:t>
      </w:r>
      <w:r>
        <w:rPr>
          <w:spacing w:val="-10"/>
        </w:rPr>
        <w:t xml:space="preserve"> </w:t>
      </w:r>
      <w:r>
        <w:t>иногда</w:t>
      </w:r>
      <w:r>
        <w:rPr>
          <w:spacing w:val="-10"/>
        </w:rPr>
        <w:t xml:space="preserve"> </w:t>
      </w:r>
      <w:r>
        <w:rPr>
          <w:spacing w:val="-2"/>
        </w:rPr>
        <w:t>называют:</w:t>
      </w:r>
    </w:p>
    <w:p w:rsidR="00BD2A30" w:rsidRDefault="00BD2A30" w:rsidP="00BD2A30">
      <w:pPr>
        <w:pStyle w:val="a0"/>
        <w:spacing w:line="242" w:lineRule="auto"/>
        <w:ind w:right="4253"/>
      </w:pPr>
      <w:r>
        <w:t>А.</w:t>
      </w:r>
      <w:r>
        <w:rPr>
          <w:spacing w:val="-12"/>
        </w:rPr>
        <w:t xml:space="preserve"> </w:t>
      </w:r>
      <w:r>
        <w:t>Наименее</w:t>
      </w:r>
      <w:r>
        <w:rPr>
          <w:spacing w:val="-14"/>
        </w:rPr>
        <w:t xml:space="preserve"> </w:t>
      </w:r>
      <w:r>
        <w:t>развитые</w:t>
      </w:r>
      <w:r>
        <w:rPr>
          <w:spacing w:val="-14"/>
        </w:rPr>
        <w:t xml:space="preserve"> </w:t>
      </w:r>
      <w:r>
        <w:t>развивающиеся</w:t>
      </w:r>
      <w:r>
        <w:rPr>
          <w:spacing w:val="-15"/>
        </w:rPr>
        <w:t xml:space="preserve"> </w:t>
      </w:r>
      <w:r>
        <w:t>государства Б. Ключевые страны</w:t>
      </w:r>
    </w:p>
    <w:p w:rsidR="00BD2A30" w:rsidRDefault="00BD2A30" w:rsidP="00BD2A30">
      <w:pPr>
        <w:pStyle w:val="a0"/>
        <w:spacing w:line="242" w:lineRule="auto"/>
        <w:ind w:right="6046"/>
      </w:pPr>
      <w:r>
        <w:t>В.</w:t>
      </w:r>
      <w:r>
        <w:rPr>
          <w:spacing w:val="-15"/>
        </w:rPr>
        <w:t xml:space="preserve"> </w:t>
      </w:r>
      <w:r>
        <w:t>Нефтеэкспортирующие</w:t>
      </w:r>
      <w:r>
        <w:rPr>
          <w:spacing w:val="-15"/>
        </w:rPr>
        <w:t xml:space="preserve"> </w:t>
      </w:r>
      <w:r>
        <w:t>страны Г. НИС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602"/>
        </w:tabs>
        <w:spacing w:line="242" w:lineRule="auto"/>
        <w:ind w:left="219" w:right="234" w:firstLine="0"/>
        <w:jc w:val="both"/>
      </w:pPr>
      <w:r>
        <w:t>Коренной переворот, глубокое качественное изменение вразвитии явлений природы или познания – это:</w:t>
      </w:r>
    </w:p>
    <w:p w:rsidR="00BD2A30" w:rsidRDefault="00BD2A30" w:rsidP="00BD2A30">
      <w:pPr>
        <w:pStyle w:val="a0"/>
        <w:ind w:right="8181"/>
        <w:jc w:val="both"/>
      </w:pPr>
      <w:r>
        <w:t>А. Эволюция Б.</w:t>
      </w:r>
      <w:r>
        <w:rPr>
          <w:spacing w:val="-15"/>
        </w:rPr>
        <w:t xml:space="preserve"> </w:t>
      </w:r>
      <w:r>
        <w:t>Революция В.</w:t>
      </w:r>
      <w:r>
        <w:rPr>
          <w:spacing w:val="2"/>
        </w:rPr>
        <w:t xml:space="preserve"> </w:t>
      </w:r>
      <w:r>
        <w:rPr>
          <w:spacing w:val="-2"/>
        </w:rPr>
        <w:t>Резолюция</w:t>
      </w:r>
    </w:p>
    <w:p w:rsidR="00BD2A30" w:rsidRDefault="00BD2A30" w:rsidP="00BD2A30">
      <w:pPr>
        <w:pStyle w:val="a5"/>
        <w:numPr>
          <w:ilvl w:val="0"/>
          <w:numId w:val="63"/>
        </w:numPr>
        <w:tabs>
          <w:tab w:val="left" w:pos="549"/>
        </w:tabs>
        <w:spacing w:line="240" w:lineRule="auto"/>
        <w:ind w:left="219" w:right="227" w:firstLine="0"/>
        <w:jc w:val="both"/>
        <w:rPr>
          <w:sz w:val="24"/>
        </w:rPr>
      </w:pPr>
      <w:r>
        <w:rPr>
          <w:sz w:val="24"/>
        </w:rPr>
        <w:t>Трёхчленная модель мирового хозяйства подразделяется на Центр, Периферию и Полупериферию. В состав чего входят около 100 развивающихся стран Юга с преобладанием аграрной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экономики,</w:t>
      </w:r>
      <w:r>
        <w:rPr>
          <w:spacing w:val="-1"/>
          <w:sz w:val="24"/>
        </w:rPr>
        <w:t xml:space="preserve"> </w:t>
      </w:r>
      <w:r>
        <w:rPr>
          <w:sz w:val="24"/>
        </w:rPr>
        <w:t>продовольственно -</w:t>
      </w:r>
      <w:r>
        <w:rPr>
          <w:spacing w:val="-2"/>
          <w:sz w:val="24"/>
        </w:rPr>
        <w:t xml:space="preserve"> </w:t>
      </w:r>
      <w:r>
        <w:rPr>
          <w:sz w:val="24"/>
        </w:rPr>
        <w:t>сырьевой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 затронутых НТР</w:t>
      </w:r>
    </w:p>
    <w:p w:rsidR="00BD2A30" w:rsidRDefault="00BD2A30" w:rsidP="00BD2A30">
      <w:pPr>
        <w:pStyle w:val="a0"/>
        <w:spacing w:line="275" w:lineRule="exact"/>
        <w:jc w:val="both"/>
      </w:pPr>
      <w:r>
        <w:t>А.</w:t>
      </w:r>
      <w:r>
        <w:rPr>
          <w:spacing w:val="-4"/>
        </w:rPr>
        <w:t xml:space="preserve"> </w:t>
      </w:r>
      <w:r>
        <w:rPr>
          <w:spacing w:val="-2"/>
        </w:rPr>
        <w:t>Центр</w:t>
      </w:r>
    </w:p>
    <w:p w:rsidR="00BD2A30" w:rsidRDefault="00BD2A30" w:rsidP="00BD2A30">
      <w:pPr>
        <w:pStyle w:val="a0"/>
        <w:spacing w:line="242" w:lineRule="auto"/>
        <w:ind w:right="7690"/>
      </w:pPr>
      <w:r>
        <w:t>Б.</w:t>
      </w:r>
      <w:r>
        <w:rPr>
          <w:spacing w:val="-15"/>
        </w:rPr>
        <w:t xml:space="preserve"> </w:t>
      </w:r>
      <w:r>
        <w:t>Полупериферия В. Периферия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463"/>
        </w:tabs>
        <w:spacing w:line="274" w:lineRule="exact"/>
        <w:ind w:left="463" w:hanging="244"/>
      </w:pPr>
      <w:r>
        <w:t>До</w:t>
      </w:r>
      <w:r>
        <w:rPr>
          <w:spacing w:val="-5"/>
        </w:rPr>
        <w:t xml:space="preserve"> </w:t>
      </w:r>
      <w:r>
        <w:t>конца</w:t>
      </w:r>
      <w:r>
        <w:rPr>
          <w:spacing w:val="-7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в.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всем</w:t>
      </w:r>
      <w:r>
        <w:rPr>
          <w:spacing w:val="-5"/>
        </w:rPr>
        <w:t xml:space="preserve"> </w:t>
      </w:r>
      <w:r>
        <w:t>показателям</w:t>
      </w:r>
      <w:r>
        <w:rPr>
          <w:spacing w:val="-5"/>
        </w:rPr>
        <w:t xml:space="preserve"> </w:t>
      </w:r>
      <w:r>
        <w:t>преобладал</w:t>
      </w:r>
      <w:r>
        <w:rPr>
          <w:spacing w:val="-5"/>
        </w:rPr>
        <w:t xml:space="preserve"> </w:t>
      </w:r>
      <w:r>
        <w:t>один</w:t>
      </w:r>
      <w:r>
        <w:rPr>
          <w:spacing w:val="-5"/>
        </w:rPr>
        <w:t xml:space="preserve"> </w:t>
      </w:r>
      <w:r>
        <w:t>центр</w:t>
      </w:r>
      <w:r>
        <w:rPr>
          <w:spacing w:val="-8"/>
        </w:rPr>
        <w:t xml:space="preserve"> </w:t>
      </w:r>
      <w:r>
        <w:t>мирового</w:t>
      </w:r>
      <w:r>
        <w:rPr>
          <w:spacing w:val="-8"/>
        </w:rPr>
        <w:t xml:space="preserve"> </w:t>
      </w:r>
      <w:r>
        <w:t>хозяйства</w:t>
      </w:r>
      <w:r>
        <w:rPr>
          <w:spacing w:val="3"/>
        </w:rPr>
        <w:t xml:space="preserve"> </w:t>
      </w:r>
      <w:r>
        <w:rPr>
          <w:spacing w:val="-10"/>
        </w:rPr>
        <w:t>–</w:t>
      </w:r>
    </w:p>
    <w:p w:rsidR="00BD2A30" w:rsidRDefault="00BD2A30" w:rsidP="00BD2A30">
      <w:pPr>
        <w:pStyle w:val="a0"/>
        <w:ind w:right="8398"/>
      </w:pPr>
      <w:r>
        <w:t>А.</w:t>
      </w:r>
      <w:r>
        <w:rPr>
          <w:spacing w:val="-15"/>
        </w:rPr>
        <w:t xml:space="preserve"> </w:t>
      </w:r>
      <w:r>
        <w:t xml:space="preserve">Мексика Б. Япония В. Европа </w:t>
      </w:r>
      <w:r>
        <w:rPr>
          <w:spacing w:val="-2"/>
        </w:rPr>
        <w:t>Г.</w:t>
      </w:r>
      <w:r>
        <w:rPr>
          <w:spacing w:val="-13"/>
        </w:rPr>
        <w:t xml:space="preserve"> </w:t>
      </w:r>
      <w:r>
        <w:rPr>
          <w:spacing w:val="-2"/>
        </w:rPr>
        <w:t>Бразилия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645"/>
        </w:tabs>
        <w:spacing w:line="237" w:lineRule="auto"/>
        <w:ind w:left="219" w:right="229" w:firstLine="0"/>
      </w:pPr>
      <w:r>
        <w:t>Уровень</w:t>
      </w:r>
      <w:r>
        <w:rPr>
          <w:spacing w:val="40"/>
        </w:rPr>
        <w:t xml:space="preserve"> </w:t>
      </w:r>
      <w:r>
        <w:t>затрат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научные</w:t>
      </w:r>
      <w:r>
        <w:rPr>
          <w:spacing w:val="40"/>
        </w:rPr>
        <w:t xml:space="preserve"> </w:t>
      </w:r>
      <w:r>
        <w:t>исследования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разработки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общих</w:t>
      </w:r>
      <w:r>
        <w:rPr>
          <w:spacing w:val="40"/>
        </w:rPr>
        <w:t xml:space="preserve"> </w:t>
      </w:r>
      <w:r>
        <w:t>затратах</w:t>
      </w:r>
      <w:r>
        <w:rPr>
          <w:spacing w:val="40"/>
        </w:rPr>
        <w:t xml:space="preserve"> </w:t>
      </w:r>
      <w:r>
        <w:t>на производство той или иной продукции называется:</w:t>
      </w:r>
    </w:p>
    <w:p w:rsidR="00BD2A30" w:rsidRDefault="00BD2A30" w:rsidP="00BD2A30">
      <w:pPr>
        <w:pStyle w:val="a0"/>
        <w:spacing w:line="237" w:lineRule="auto"/>
        <w:ind w:right="7171"/>
      </w:pPr>
      <w:r>
        <w:t>А.</w:t>
      </w:r>
      <w:r>
        <w:rPr>
          <w:spacing w:val="-15"/>
        </w:rPr>
        <w:t xml:space="preserve"> </w:t>
      </w:r>
      <w:r>
        <w:t>Материалоёмкостью Б. Наукоёмкостью</w:t>
      </w:r>
    </w:p>
    <w:p w:rsidR="00BD2A30" w:rsidRDefault="00BD2A30" w:rsidP="00BD2A30">
      <w:pPr>
        <w:pStyle w:val="a0"/>
      </w:pPr>
      <w:r>
        <w:t>В.</w:t>
      </w:r>
      <w:r>
        <w:rPr>
          <w:spacing w:val="2"/>
        </w:rPr>
        <w:t xml:space="preserve"> </w:t>
      </w:r>
      <w:r>
        <w:rPr>
          <w:spacing w:val="-2"/>
        </w:rPr>
        <w:t>Энергоёмкостью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568"/>
        </w:tabs>
        <w:spacing w:line="275" w:lineRule="exact"/>
        <w:ind w:left="568" w:hanging="349"/>
      </w:pPr>
      <w:r>
        <w:t>В</w:t>
      </w:r>
      <w:r>
        <w:rPr>
          <w:spacing w:val="-8"/>
        </w:rPr>
        <w:t xml:space="preserve"> </w:t>
      </w:r>
      <w:r>
        <w:t>большинстве</w:t>
      </w:r>
      <w:r>
        <w:rPr>
          <w:spacing w:val="-7"/>
        </w:rPr>
        <w:t xml:space="preserve"> </w:t>
      </w:r>
      <w:r>
        <w:t>развитых</w:t>
      </w:r>
      <w:r>
        <w:rPr>
          <w:spacing w:val="-11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мира</w:t>
      </w:r>
      <w:r>
        <w:rPr>
          <w:spacing w:val="-6"/>
        </w:rPr>
        <w:t xml:space="preserve"> </w:t>
      </w:r>
      <w:r>
        <w:t>наука</w:t>
      </w:r>
      <w:r>
        <w:rPr>
          <w:spacing w:val="-6"/>
        </w:rPr>
        <w:t xml:space="preserve"> </w:t>
      </w:r>
      <w:r>
        <w:t>финансируется</w:t>
      </w:r>
      <w:r>
        <w:rPr>
          <w:spacing w:val="-7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rPr>
          <w:spacing w:val="-2"/>
        </w:rPr>
        <w:t>счёт:</w:t>
      </w:r>
    </w:p>
    <w:p w:rsidR="00BD2A30" w:rsidRDefault="00BD2A30" w:rsidP="00BD2A30">
      <w:pPr>
        <w:pStyle w:val="a0"/>
        <w:spacing w:line="274" w:lineRule="exact"/>
      </w:pPr>
      <w:r>
        <w:t>А.</w:t>
      </w:r>
      <w:r>
        <w:rPr>
          <w:spacing w:val="-2"/>
        </w:rPr>
        <w:t xml:space="preserve"> Государства</w:t>
      </w:r>
    </w:p>
    <w:p w:rsidR="00BD2A30" w:rsidRDefault="00BD2A30" w:rsidP="00BD2A30">
      <w:pPr>
        <w:pStyle w:val="a0"/>
        <w:spacing w:line="275" w:lineRule="exact"/>
      </w:pPr>
      <w:r>
        <w:t>Б.</w:t>
      </w:r>
      <w:r>
        <w:rPr>
          <w:spacing w:val="-7"/>
        </w:rPr>
        <w:t xml:space="preserve"> </w:t>
      </w:r>
      <w:r>
        <w:t xml:space="preserve">Частного </w:t>
      </w:r>
      <w:r>
        <w:rPr>
          <w:spacing w:val="-2"/>
        </w:rPr>
        <w:t>сектора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583"/>
        </w:tabs>
        <w:spacing w:before="3" w:line="272" w:lineRule="exact"/>
        <w:ind w:left="583" w:hanging="364"/>
      </w:pPr>
      <w:r>
        <w:t>80</w:t>
      </w:r>
      <w:r>
        <w:rPr>
          <w:spacing w:val="-13"/>
        </w:rPr>
        <w:t xml:space="preserve"> </w:t>
      </w:r>
      <w:r>
        <w:t>%</w:t>
      </w:r>
      <w:r>
        <w:rPr>
          <w:spacing w:val="-12"/>
        </w:rPr>
        <w:t xml:space="preserve"> </w:t>
      </w:r>
      <w:r>
        <w:t>научных</w:t>
      </w:r>
      <w:r>
        <w:rPr>
          <w:spacing w:val="-12"/>
        </w:rPr>
        <w:t xml:space="preserve"> </w:t>
      </w:r>
      <w:r>
        <w:t>сотрудников</w:t>
      </w:r>
      <w:r>
        <w:rPr>
          <w:spacing w:val="-8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rPr>
          <w:spacing w:val="-2"/>
        </w:rPr>
        <w:t>находятся:</w:t>
      </w:r>
    </w:p>
    <w:p w:rsidR="00BD2A30" w:rsidRDefault="00BD2A30" w:rsidP="00BD2A30">
      <w:pPr>
        <w:pStyle w:val="a0"/>
        <w:spacing w:line="242" w:lineRule="auto"/>
        <w:ind w:right="5237"/>
      </w:pPr>
      <w:r>
        <w:t>А.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США,</w:t>
      </w:r>
      <w:r>
        <w:rPr>
          <w:spacing w:val="-7"/>
        </w:rPr>
        <w:t xml:space="preserve"> </w:t>
      </w:r>
      <w:r>
        <w:t>Японии,</w:t>
      </w:r>
      <w:r>
        <w:rPr>
          <w:spacing w:val="-12"/>
        </w:rPr>
        <w:t xml:space="preserve"> </w:t>
      </w:r>
      <w:r>
        <w:t>Германии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Франции Б. В</w:t>
      </w:r>
      <w:r>
        <w:rPr>
          <w:spacing w:val="-4"/>
        </w:rPr>
        <w:t xml:space="preserve"> </w:t>
      </w:r>
      <w:r>
        <w:t>Бразилии, Индии, Канаде и Испании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650"/>
        </w:tabs>
        <w:spacing w:line="242" w:lineRule="auto"/>
        <w:ind w:left="219" w:right="228" w:firstLine="0"/>
      </w:pPr>
      <w:r>
        <w:t>В</w:t>
      </w:r>
      <w:r>
        <w:rPr>
          <w:spacing w:val="40"/>
        </w:rPr>
        <w:t xml:space="preserve"> </w:t>
      </w:r>
      <w:r>
        <w:t>последние</w:t>
      </w:r>
      <w:r>
        <w:rPr>
          <w:spacing w:val="40"/>
        </w:rPr>
        <w:t xml:space="preserve"> </w:t>
      </w:r>
      <w:r>
        <w:t>два-три</w:t>
      </w:r>
      <w:r>
        <w:rPr>
          <w:spacing w:val="40"/>
        </w:rPr>
        <w:t xml:space="preserve"> </w:t>
      </w:r>
      <w:r>
        <w:t>десятилетия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мировом</w:t>
      </w:r>
      <w:r>
        <w:rPr>
          <w:spacing w:val="40"/>
        </w:rPr>
        <w:t xml:space="preserve"> </w:t>
      </w:r>
      <w:r>
        <w:t>хозяйстве</w:t>
      </w:r>
      <w:r>
        <w:rPr>
          <w:spacing w:val="40"/>
        </w:rPr>
        <w:t xml:space="preserve"> </w:t>
      </w:r>
      <w:r>
        <w:t>постоянно</w:t>
      </w:r>
      <w:r>
        <w:rPr>
          <w:spacing w:val="40"/>
        </w:rPr>
        <w:t xml:space="preserve"> </w:t>
      </w:r>
      <w:r>
        <w:t xml:space="preserve">возрастает </w:t>
      </w:r>
      <w:r>
        <w:rPr>
          <w:spacing w:val="-2"/>
        </w:rPr>
        <w:t>роль:</w:t>
      </w:r>
    </w:p>
    <w:p w:rsidR="00BD2A30" w:rsidRDefault="00BD2A30" w:rsidP="00BD2A30">
      <w:pPr>
        <w:pStyle w:val="a0"/>
        <w:spacing w:line="242" w:lineRule="auto"/>
        <w:ind w:right="8282"/>
      </w:pPr>
      <w:r>
        <w:t>А.</w:t>
      </w:r>
      <w:r>
        <w:rPr>
          <w:spacing w:val="-15"/>
        </w:rPr>
        <w:t xml:space="preserve"> </w:t>
      </w:r>
      <w:r>
        <w:t xml:space="preserve">Индии </w:t>
      </w:r>
      <w:r>
        <w:rPr>
          <w:spacing w:val="-2"/>
        </w:rPr>
        <w:t>Б.АТР</w:t>
      </w:r>
    </w:p>
    <w:p w:rsidR="00BD2A30" w:rsidRDefault="00BD2A30" w:rsidP="00BD2A30">
      <w:pPr>
        <w:spacing w:line="242" w:lineRule="auto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В.</w:t>
      </w:r>
      <w:r>
        <w:rPr>
          <w:spacing w:val="2"/>
        </w:rPr>
        <w:t xml:space="preserve"> </w:t>
      </w:r>
      <w:r>
        <w:rPr>
          <w:spacing w:val="-5"/>
        </w:rPr>
        <w:t>ЕС</w:t>
      </w:r>
    </w:p>
    <w:p w:rsidR="00BD2A30" w:rsidRDefault="00BD2A30" w:rsidP="00BD2A30">
      <w:pPr>
        <w:pStyle w:val="a0"/>
        <w:spacing w:before="2"/>
      </w:pPr>
      <w:r>
        <w:rPr>
          <w:spacing w:val="-11"/>
        </w:rPr>
        <w:t>Г.</w:t>
      </w:r>
      <w:r>
        <w:rPr>
          <w:spacing w:val="-3"/>
        </w:rPr>
        <w:t xml:space="preserve"> </w:t>
      </w:r>
      <w:r>
        <w:rPr>
          <w:spacing w:val="-4"/>
        </w:rPr>
        <w:t>НАТО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583"/>
        </w:tabs>
        <w:spacing w:before="2" w:line="275" w:lineRule="exact"/>
        <w:ind w:left="583" w:hanging="364"/>
      </w:pPr>
      <w:r>
        <w:t>К</w:t>
      </w:r>
      <w:r>
        <w:rPr>
          <w:spacing w:val="-10"/>
        </w:rPr>
        <w:t xml:space="preserve"> </w:t>
      </w:r>
      <w:r>
        <w:t>странам,</w:t>
      </w:r>
      <w:r>
        <w:rPr>
          <w:spacing w:val="-6"/>
        </w:rPr>
        <w:t xml:space="preserve"> </w:t>
      </w:r>
      <w:r>
        <w:t>имеющим</w:t>
      </w:r>
      <w:r>
        <w:rPr>
          <w:spacing w:val="-8"/>
        </w:rPr>
        <w:t xml:space="preserve"> </w:t>
      </w:r>
      <w:r>
        <w:t>большой</w:t>
      </w:r>
      <w:r>
        <w:rPr>
          <w:spacing w:val="-8"/>
        </w:rPr>
        <w:t xml:space="preserve"> </w:t>
      </w:r>
      <w:r>
        <w:t>парк</w:t>
      </w:r>
      <w:r>
        <w:rPr>
          <w:spacing w:val="-8"/>
        </w:rPr>
        <w:t xml:space="preserve"> </w:t>
      </w:r>
      <w:r>
        <w:t>промышленных</w:t>
      </w:r>
      <w:r>
        <w:rPr>
          <w:spacing w:val="-12"/>
        </w:rPr>
        <w:t xml:space="preserve"> </w:t>
      </w:r>
      <w:r>
        <w:t>роботов</w:t>
      </w:r>
      <w:r>
        <w:rPr>
          <w:spacing w:val="-7"/>
        </w:rPr>
        <w:t xml:space="preserve"> </w:t>
      </w:r>
      <w:r>
        <w:rPr>
          <w:spacing w:val="-2"/>
        </w:rPr>
        <w:t>относятся:</w:t>
      </w:r>
    </w:p>
    <w:p w:rsidR="00BD2A30" w:rsidRDefault="00BD2A30" w:rsidP="00BD2A30">
      <w:pPr>
        <w:pStyle w:val="a0"/>
        <w:spacing w:line="274" w:lineRule="exact"/>
      </w:pPr>
      <w:r>
        <w:t>А. Австралия,</w:t>
      </w:r>
      <w:r>
        <w:rPr>
          <w:spacing w:val="1"/>
        </w:rPr>
        <w:t xml:space="preserve"> </w:t>
      </w:r>
      <w:r>
        <w:t>Китай,</w:t>
      </w:r>
      <w:r>
        <w:rPr>
          <w:spacing w:val="1"/>
        </w:rPr>
        <w:t xml:space="preserve"> </w:t>
      </w:r>
      <w:r>
        <w:rPr>
          <w:spacing w:val="-4"/>
        </w:rPr>
        <w:t>Ирак</w:t>
      </w:r>
    </w:p>
    <w:p w:rsidR="00BD2A30" w:rsidRDefault="00BD2A30" w:rsidP="00BD2A30">
      <w:pPr>
        <w:pStyle w:val="a0"/>
        <w:spacing w:line="275" w:lineRule="exact"/>
      </w:pPr>
      <w:r>
        <w:t>Б.</w:t>
      </w:r>
      <w:r>
        <w:rPr>
          <w:spacing w:val="-6"/>
        </w:rPr>
        <w:t xml:space="preserve"> </w:t>
      </w:r>
      <w:r>
        <w:t>Япония,</w:t>
      </w:r>
      <w:r>
        <w:rPr>
          <w:spacing w:val="-9"/>
        </w:rPr>
        <w:t xml:space="preserve"> </w:t>
      </w:r>
      <w:r>
        <w:t>США,</w:t>
      </w:r>
      <w:r>
        <w:rPr>
          <w:spacing w:val="-5"/>
        </w:rPr>
        <w:t xml:space="preserve"> </w:t>
      </w:r>
      <w:r>
        <w:t>ФРГ,</w:t>
      </w:r>
      <w:r>
        <w:rPr>
          <w:spacing w:val="-6"/>
        </w:rPr>
        <w:t xml:space="preserve"> </w:t>
      </w:r>
      <w:r>
        <w:t>Южная</w:t>
      </w:r>
      <w:r>
        <w:rPr>
          <w:spacing w:val="-6"/>
        </w:rPr>
        <w:t xml:space="preserve"> </w:t>
      </w:r>
      <w:r>
        <w:rPr>
          <w:spacing w:val="-4"/>
        </w:rPr>
        <w:t>Корея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583"/>
        </w:tabs>
        <w:spacing w:before="8" w:line="272" w:lineRule="exact"/>
        <w:ind w:left="583" w:hanging="364"/>
      </w:pPr>
      <w:r>
        <w:t>Доля</w:t>
      </w:r>
      <w:r>
        <w:rPr>
          <w:spacing w:val="-8"/>
        </w:rPr>
        <w:t xml:space="preserve"> </w:t>
      </w:r>
      <w:r>
        <w:t>учёных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инженеров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США</w:t>
      </w:r>
      <w:r>
        <w:rPr>
          <w:spacing w:val="-6"/>
        </w:rPr>
        <w:t xml:space="preserve"> </w:t>
      </w:r>
      <w:r>
        <w:t>составляет...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мире</w:t>
      </w:r>
    </w:p>
    <w:p w:rsidR="00BD2A30" w:rsidRDefault="00BD2A30" w:rsidP="00BD2A30">
      <w:pPr>
        <w:pStyle w:val="a0"/>
        <w:spacing w:line="272" w:lineRule="exact"/>
      </w:pPr>
      <w:r>
        <w:t xml:space="preserve">А. 45 </w:t>
      </w:r>
      <w:r>
        <w:rPr>
          <w:spacing w:val="-10"/>
        </w:rPr>
        <w:t>%</w:t>
      </w:r>
    </w:p>
    <w:p w:rsidR="00BD2A30" w:rsidRDefault="00BD2A30" w:rsidP="00BD2A30">
      <w:pPr>
        <w:pStyle w:val="a0"/>
        <w:spacing w:before="3" w:line="275" w:lineRule="exact"/>
      </w:pPr>
      <w:r>
        <w:t>Б.</w:t>
      </w:r>
      <w:r>
        <w:rPr>
          <w:spacing w:val="4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rPr>
          <w:spacing w:val="-10"/>
        </w:rPr>
        <w:t>%</w:t>
      </w:r>
    </w:p>
    <w:p w:rsidR="00BD2A30" w:rsidRDefault="00BD2A30" w:rsidP="00BD2A30">
      <w:pPr>
        <w:pStyle w:val="a0"/>
        <w:spacing w:line="275" w:lineRule="exact"/>
      </w:pPr>
      <w:r>
        <w:t>В.</w:t>
      </w:r>
      <w:r>
        <w:rPr>
          <w:spacing w:val="2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rPr>
          <w:spacing w:val="-10"/>
        </w:rPr>
        <w:t>%</w:t>
      </w:r>
    </w:p>
    <w:p w:rsidR="00BD2A30" w:rsidRDefault="00BD2A30" w:rsidP="00BD2A30">
      <w:pPr>
        <w:pStyle w:val="a0"/>
        <w:spacing w:before="2"/>
      </w:pPr>
      <w:r>
        <w:t>Г.</w:t>
      </w:r>
      <w:r>
        <w:rPr>
          <w:spacing w:val="-13"/>
        </w:rPr>
        <w:t xml:space="preserve"> </w:t>
      </w:r>
      <w:r>
        <w:t>60</w:t>
      </w:r>
      <w:r>
        <w:rPr>
          <w:spacing w:val="-15"/>
        </w:rPr>
        <w:t xml:space="preserve"> </w:t>
      </w:r>
      <w:r>
        <w:rPr>
          <w:spacing w:val="-10"/>
        </w:rPr>
        <w:t>%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578"/>
        </w:tabs>
        <w:spacing w:before="3" w:line="275" w:lineRule="exact"/>
        <w:ind w:left="578" w:hanging="359"/>
      </w:pPr>
      <w:r>
        <w:t>В</w:t>
      </w:r>
      <w:r>
        <w:rPr>
          <w:spacing w:val="-17"/>
        </w:rPr>
        <w:t xml:space="preserve"> </w:t>
      </w:r>
      <w:r>
        <w:t>Североамериканскую</w:t>
      </w:r>
      <w:r>
        <w:rPr>
          <w:spacing w:val="-15"/>
        </w:rPr>
        <w:t xml:space="preserve"> </w:t>
      </w:r>
      <w:r>
        <w:t>ассоциацию</w:t>
      </w:r>
      <w:r>
        <w:rPr>
          <w:spacing w:val="-15"/>
        </w:rPr>
        <w:t xml:space="preserve"> </w:t>
      </w:r>
      <w:r>
        <w:t>свободной</w:t>
      </w:r>
      <w:r>
        <w:rPr>
          <w:spacing w:val="-15"/>
        </w:rPr>
        <w:t xml:space="preserve"> </w:t>
      </w:r>
      <w:r>
        <w:t>торговли</w:t>
      </w:r>
      <w:r>
        <w:rPr>
          <w:spacing w:val="-15"/>
        </w:rPr>
        <w:t xml:space="preserve"> </w:t>
      </w:r>
      <w:r>
        <w:t>(НАФТА)</w:t>
      </w:r>
      <w:r>
        <w:rPr>
          <w:spacing w:val="-14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before="1" w:line="237" w:lineRule="auto"/>
        <w:ind w:right="6222"/>
      </w:pPr>
      <w:r>
        <w:t>А.</w:t>
      </w:r>
      <w:r>
        <w:rPr>
          <w:spacing w:val="-15"/>
        </w:rPr>
        <w:t xml:space="preserve"> </w:t>
      </w:r>
      <w:r>
        <w:t>Канада,</w:t>
      </w:r>
      <w:r>
        <w:rPr>
          <w:spacing w:val="-15"/>
        </w:rPr>
        <w:t xml:space="preserve"> </w:t>
      </w:r>
      <w:r>
        <w:t>Сальвадор,</w:t>
      </w:r>
      <w:r>
        <w:rPr>
          <w:spacing w:val="-15"/>
        </w:rPr>
        <w:t xml:space="preserve"> </w:t>
      </w:r>
      <w:r>
        <w:t>Мексика Б. США, Куба, Канада</w:t>
      </w:r>
    </w:p>
    <w:p w:rsidR="00BD2A30" w:rsidRDefault="00BD2A30" w:rsidP="00BD2A30">
      <w:pPr>
        <w:pStyle w:val="a0"/>
        <w:spacing w:before="3" w:line="275" w:lineRule="exact"/>
      </w:pPr>
      <w:r>
        <w:t>В.</w:t>
      </w:r>
      <w:r>
        <w:rPr>
          <w:spacing w:val="-9"/>
        </w:rPr>
        <w:t xml:space="preserve"> </w:t>
      </w:r>
      <w:r>
        <w:t>Мексика,</w:t>
      </w:r>
      <w:r>
        <w:rPr>
          <w:spacing w:val="-9"/>
        </w:rPr>
        <w:t xml:space="preserve"> </w:t>
      </w:r>
      <w:r>
        <w:t>Канада,</w:t>
      </w:r>
      <w:r>
        <w:rPr>
          <w:spacing w:val="-9"/>
        </w:rPr>
        <w:t xml:space="preserve"> </w:t>
      </w:r>
      <w:r>
        <w:rPr>
          <w:spacing w:val="-5"/>
        </w:rPr>
        <w:t>США</w:t>
      </w:r>
    </w:p>
    <w:p w:rsidR="00BD2A30" w:rsidRDefault="00BD2A30" w:rsidP="00BD2A30">
      <w:pPr>
        <w:pStyle w:val="a0"/>
        <w:spacing w:line="275" w:lineRule="exact"/>
      </w:pPr>
      <w:r>
        <w:rPr>
          <w:spacing w:val="-2"/>
        </w:rPr>
        <w:t>Г.</w:t>
      </w:r>
      <w:r>
        <w:rPr>
          <w:spacing w:val="-7"/>
        </w:rPr>
        <w:t xml:space="preserve"> </w:t>
      </w:r>
      <w:r>
        <w:rPr>
          <w:spacing w:val="-2"/>
        </w:rPr>
        <w:t>США,</w:t>
      </w:r>
      <w:r>
        <w:rPr>
          <w:spacing w:val="-6"/>
        </w:rPr>
        <w:t xml:space="preserve"> </w:t>
      </w:r>
      <w:r>
        <w:rPr>
          <w:spacing w:val="-2"/>
        </w:rPr>
        <w:t>Мексика,</w:t>
      </w:r>
      <w:r>
        <w:rPr>
          <w:spacing w:val="-6"/>
        </w:rPr>
        <w:t xml:space="preserve"> </w:t>
      </w:r>
      <w:r>
        <w:rPr>
          <w:spacing w:val="-2"/>
        </w:rPr>
        <w:t>Никарагуа</w:t>
      </w:r>
    </w:p>
    <w:p w:rsidR="00BD2A30" w:rsidRDefault="00BD2A30" w:rsidP="00BD2A30">
      <w:pPr>
        <w:pStyle w:val="Heading1"/>
        <w:spacing w:before="7" w:line="275" w:lineRule="exact"/>
        <w:ind w:left="4359"/>
      </w:pPr>
      <w:r>
        <w:t>2</w:t>
      </w:r>
      <w:r>
        <w:rPr>
          <w:spacing w:val="2"/>
        </w:rPr>
        <w:t xml:space="preserve"> </w:t>
      </w:r>
      <w:r>
        <w:rPr>
          <w:spacing w:val="-2"/>
        </w:rPr>
        <w:t>вариант</w:t>
      </w:r>
    </w:p>
    <w:p w:rsidR="00BD2A30" w:rsidRDefault="00BD2A30" w:rsidP="00BD2A30">
      <w:pPr>
        <w:pStyle w:val="a5"/>
        <w:numPr>
          <w:ilvl w:val="0"/>
          <w:numId w:val="62"/>
        </w:numPr>
        <w:tabs>
          <w:tab w:val="left" w:pos="401"/>
        </w:tabs>
        <w:spacing w:line="274" w:lineRule="exact"/>
        <w:ind w:hanging="182"/>
        <w:rPr>
          <w:b/>
        </w:rPr>
      </w:pPr>
      <w:r>
        <w:rPr>
          <w:b/>
          <w:spacing w:val="-2"/>
          <w:sz w:val="24"/>
        </w:rPr>
        <w:t>Географическое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разделение</w:t>
      </w:r>
      <w:r>
        <w:rPr>
          <w:b/>
          <w:spacing w:val="4"/>
          <w:sz w:val="24"/>
        </w:rPr>
        <w:t xml:space="preserve"> </w:t>
      </w:r>
      <w:r>
        <w:rPr>
          <w:b/>
          <w:spacing w:val="-2"/>
          <w:sz w:val="24"/>
        </w:rPr>
        <w:t>труда</w:t>
      </w:r>
      <w:r>
        <w:rPr>
          <w:b/>
          <w:spacing w:val="6"/>
          <w:sz w:val="24"/>
        </w:rPr>
        <w:t xml:space="preserve"> </w:t>
      </w:r>
      <w:r>
        <w:rPr>
          <w:b/>
          <w:spacing w:val="-2"/>
          <w:sz w:val="24"/>
        </w:rPr>
        <w:t>определяется:</w:t>
      </w:r>
    </w:p>
    <w:p w:rsidR="00BD2A30" w:rsidRDefault="00BD2A30" w:rsidP="00BD2A30">
      <w:pPr>
        <w:pStyle w:val="a0"/>
        <w:spacing w:before="2" w:line="237" w:lineRule="auto"/>
        <w:ind w:right="1379"/>
      </w:pPr>
      <w:r>
        <w:t>А.</w:t>
      </w:r>
      <w:r>
        <w:rPr>
          <w:spacing w:val="-4"/>
        </w:rPr>
        <w:t xml:space="preserve"> </w:t>
      </w:r>
      <w:r>
        <w:t>Специализацией</w:t>
      </w:r>
      <w:r>
        <w:rPr>
          <w:spacing w:val="-5"/>
        </w:rPr>
        <w:t xml:space="preserve"> </w:t>
      </w:r>
      <w:r>
        <w:t>стран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регионов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производстве</w:t>
      </w:r>
      <w:r>
        <w:rPr>
          <w:spacing w:val="-11"/>
        </w:rPr>
        <w:t xml:space="preserve"> </w:t>
      </w:r>
      <w:r>
        <w:t>определённой</w:t>
      </w:r>
      <w:r>
        <w:rPr>
          <w:spacing w:val="-5"/>
        </w:rPr>
        <w:t xml:space="preserve"> </w:t>
      </w:r>
      <w:r>
        <w:t>продукции Б. Только географическим положением</w:t>
      </w:r>
    </w:p>
    <w:p w:rsidR="00BD2A30" w:rsidRDefault="00BD2A30" w:rsidP="00BD2A30">
      <w:pPr>
        <w:pStyle w:val="a0"/>
        <w:spacing w:before="3"/>
      </w:pPr>
      <w:r>
        <w:t>В.</w:t>
      </w:r>
      <w:r>
        <w:rPr>
          <w:spacing w:val="-4"/>
        </w:rPr>
        <w:t xml:space="preserve"> </w:t>
      </w:r>
      <w:r>
        <w:t>Типом</w:t>
      </w:r>
      <w:r>
        <w:rPr>
          <w:spacing w:val="-7"/>
        </w:rPr>
        <w:t xml:space="preserve"> </w:t>
      </w:r>
      <w:r>
        <w:rPr>
          <w:spacing w:val="-2"/>
        </w:rPr>
        <w:t>страны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463"/>
        </w:tabs>
        <w:spacing w:before="2" w:line="275" w:lineRule="exact"/>
        <w:ind w:left="463" w:hanging="244"/>
      </w:pPr>
      <w:r>
        <w:t>Организация</w:t>
      </w:r>
      <w:r>
        <w:rPr>
          <w:spacing w:val="-8"/>
        </w:rPr>
        <w:t xml:space="preserve"> </w:t>
      </w:r>
      <w:r>
        <w:t>ОПЕК</w:t>
      </w:r>
      <w:r>
        <w:rPr>
          <w:spacing w:val="-4"/>
        </w:rPr>
        <w:t xml:space="preserve"> </w:t>
      </w:r>
      <w:r>
        <w:rPr>
          <w:spacing w:val="-2"/>
        </w:rPr>
        <w:t>объединяет:</w:t>
      </w:r>
    </w:p>
    <w:p w:rsidR="00BD2A30" w:rsidRDefault="00BD2A30" w:rsidP="00BD2A30">
      <w:pPr>
        <w:pStyle w:val="a0"/>
        <w:spacing w:before="2" w:line="237" w:lineRule="auto"/>
        <w:ind w:right="7565"/>
      </w:pPr>
      <w:r>
        <w:t>А.</w:t>
      </w:r>
      <w:r>
        <w:rPr>
          <w:spacing w:val="-15"/>
        </w:rPr>
        <w:t xml:space="preserve"> </w:t>
      </w:r>
      <w:r>
        <w:t>Страны</w:t>
      </w:r>
      <w:r>
        <w:rPr>
          <w:spacing w:val="-15"/>
        </w:rPr>
        <w:t xml:space="preserve"> </w:t>
      </w:r>
      <w:r>
        <w:t>Востока Б. Страны Азии</w:t>
      </w:r>
    </w:p>
    <w:p w:rsidR="00BD2A30" w:rsidRDefault="00BD2A30" w:rsidP="00BD2A30">
      <w:pPr>
        <w:pStyle w:val="a0"/>
        <w:spacing w:before="3"/>
      </w:pPr>
      <w:r>
        <w:t>В.</w:t>
      </w:r>
      <w:r>
        <w:rPr>
          <w:spacing w:val="-8"/>
        </w:rPr>
        <w:t xml:space="preserve"> </w:t>
      </w:r>
      <w:r>
        <w:t>Экспортёров</w:t>
      </w:r>
      <w:r>
        <w:rPr>
          <w:spacing w:val="-6"/>
        </w:rPr>
        <w:t xml:space="preserve"> </w:t>
      </w:r>
      <w:r>
        <w:rPr>
          <w:spacing w:val="-4"/>
        </w:rPr>
        <w:t>нефти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568"/>
        </w:tabs>
        <w:spacing w:before="3"/>
        <w:ind w:left="219" w:right="221" w:firstLine="0"/>
        <w:jc w:val="both"/>
      </w:pPr>
      <w:r>
        <w:t>Коренной качественный переворот в производительных силах человечества, основанный на превращении науки в непосредственную производительную силу общества –это:</w:t>
      </w:r>
    </w:p>
    <w:p w:rsidR="00BD2A30" w:rsidRDefault="00BD2A30" w:rsidP="00BD2A30">
      <w:pPr>
        <w:pStyle w:val="a0"/>
        <w:spacing w:line="237" w:lineRule="auto"/>
        <w:ind w:right="7871"/>
        <w:jc w:val="both"/>
      </w:pPr>
      <w:r>
        <w:rPr>
          <w:spacing w:val="-2"/>
        </w:rPr>
        <w:t>А.</w:t>
      </w:r>
      <w:r>
        <w:rPr>
          <w:spacing w:val="-13"/>
        </w:rPr>
        <w:t xml:space="preserve"> </w:t>
      </w:r>
      <w:r>
        <w:rPr>
          <w:spacing w:val="-2"/>
        </w:rPr>
        <w:t xml:space="preserve">Наукоёмкость </w:t>
      </w:r>
      <w:r>
        <w:t>Б. Наука</w:t>
      </w:r>
    </w:p>
    <w:p w:rsidR="00BD2A30" w:rsidRDefault="00BD2A30" w:rsidP="00BD2A30">
      <w:pPr>
        <w:pStyle w:val="a0"/>
        <w:spacing w:before="3" w:line="275" w:lineRule="exact"/>
        <w:jc w:val="both"/>
      </w:pPr>
      <w:r>
        <w:t>В.</w:t>
      </w:r>
      <w:r>
        <w:rPr>
          <w:spacing w:val="2"/>
        </w:rPr>
        <w:t xml:space="preserve"> </w:t>
      </w:r>
      <w:r>
        <w:rPr>
          <w:spacing w:val="-5"/>
        </w:rPr>
        <w:t>НТР</w:t>
      </w:r>
    </w:p>
    <w:p w:rsidR="00BD2A30" w:rsidRDefault="00BD2A30" w:rsidP="00BD2A30">
      <w:pPr>
        <w:pStyle w:val="a0"/>
        <w:spacing w:line="275" w:lineRule="exact"/>
      </w:pPr>
      <w:r>
        <w:rPr>
          <w:spacing w:val="-11"/>
        </w:rPr>
        <w:t>Г.</w:t>
      </w:r>
      <w:r>
        <w:rPr>
          <w:spacing w:val="-3"/>
        </w:rPr>
        <w:t xml:space="preserve"> </w:t>
      </w:r>
      <w:r>
        <w:rPr>
          <w:spacing w:val="-2"/>
        </w:rPr>
        <w:t>Эволюция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458"/>
        </w:tabs>
        <w:spacing w:before="8" w:line="272" w:lineRule="exact"/>
        <w:ind w:left="458" w:hanging="239"/>
      </w:pPr>
      <w:r>
        <w:t>В</w:t>
      </w:r>
      <w:r>
        <w:rPr>
          <w:spacing w:val="-1"/>
        </w:rPr>
        <w:t xml:space="preserve"> </w:t>
      </w:r>
      <w:r>
        <w:t>состав</w:t>
      </w:r>
      <w:r>
        <w:rPr>
          <w:spacing w:val="-7"/>
        </w:rPr>
        <w:t xml:space="preserve"> </w:t>
      </w:r>
      <w:r>
        <w:t>АСЕАН</w:t>
      </w:r>
      <w:r>
        <w:rPr>
          <w:spacing w:val="-3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72" w:lineRule="exact"/>
      </w:pPr>
      <w:r>
        <w:t>А.</w:t>
      </w:r>
      <w:r>
        <w:rPr>
          <w:spacing w:val="-1"/>
        </w:rPr>
        <w:t xml:space="preserve"> </w:t>
      </w:r>
      <w:r>
        <w:t>Индонезия,</w:t>
      </w:r>
      <w:r>
        <w:rPr>
          <w:spacing w:val="-4"/>
        </w:rPr>
        <w:t xml:space="preserve"> </w:t>
      </w:r>
      <w:r>
        <w:t>Малайзия,</w:t>
      </w:r>
      <w:r>
        <w:rPr>
          <w:spacing w:val="-1"/>
        </w:rPr>
        <w:t xml:space="preserve"> </w:t>
      </w:r>
      <w:r>
        <w:t>Алжир,</w:t>
      </w:r>
      <w:r>
        <w:rPr>
          <w:spacing w:val="-4"/>
        </w:rPr>
        <w:t xml:space="preserve"> Непал</w:t>
      </w:r>
    </w:p>
    <w:p w:rsidR="00BD2A30" w:rsidRDefault="00BD2A30" w:rsidP="00BD2A30">
      <w:pPr>
        <w:pStyle w:val="a0"/>
        <w:spacing w:before="4" w:line="237" w:lineRule="auto"/>
        <w:ind w:right="4558"/>
      </w:pPr>
      <w:r>
        <w:t>Б.</w:t>
      </w:r>
      <w:r>
        <w:rPr>
          <w:spacing w:val="-8"/>
        </w:rPr>
        <w:t xml:space="preserve"> </w:t>
      </w:r>
      <w:r>
        <w:t>Сингапур,</w:t>
      </w:r>
      <w:r>
        <w:rPr>
          <w:spacing w:val="-8"/>
        </w:rPr>
        <w:t xml:space="preserve"> </w:t>
      </w:r>
      <w:r>
        <w:t>Филиппины,</w:t>
      </w:r>
      <w:r>
        <w:rPr>
          <w:spacing w:val="-8"/>
        </w:rPr>
        <w:t xml:space="preserve"> </w:t>
      </w:r>
      <w:r>
        <w:t>Индонезия,</w:t>
      </w:r>
      <w:r>
        <w:rPr>
          <w:spacing w:val="-12"/>
        </w:rPr>
        <w:t xml:space="preserve"> </w:t>
      </w:r>
      <w:r>
        <w:t>Малайзия В. Лаос, Мьянма, Ливия, Нигерия, Таиланд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463"/>
        </w:tabs>
        <w:spacing w:before="9" w:line="272" w:lineRule="exact"/>
        <w:ind w:left="463" w:hanging="244"/>
      </w:pPr>
      <w:r>
        <w:t>Примерами</w:t>
      </w:r>
      <w:r>
        <w:rPr>
          <w:spacing w:val="-11"/>
        </w:rPr>
        <w:t xml:space="preserve"> </w:t>
      </w:r>
      <w:r>
        <w:t>направлений</w:t>
      </w:r>
      <w:r>
        <w:rPr>
          <w:spacing w:val="-9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производства</w:t>
      </w:r>
      <w:r>
        <w:rPr>
          <w:spacing w:val="-8"/>
        </w:rPr>
        <w:t xml:space="preserve"> </w:t>
      </w:r>
      <w:r>
        <w:t>могут</w:t>
      </w:r>
      <w:r>
        <w:rPr>
          <w:spacing w:val="-11"/>
        </w:rPr>
        <w:t xml:space="preserve"> </w:t>
      </w:r>
      <w:r>
        <w:rPr>
          <w:spacing w:val="-2"/>
        </w:rPr>
        <w:t>служить:</w:t>
      </w:r>
    </w:p>
    <w:p w:rsidR="00BD2A30" w:rsidRDefault="00BD2A30" w:rsidP="00BD2A30">
      <w:pPr>
        <w:pStyle w:val="a0"/>
        <w:spacing w:line="242" w:lineRule="auto"/>
        <w:ind w:right="499"/>
      </w:pPr>
      <w:r>
        <w:t>А.</w:t>
      </w:r>
      <w:r>
        <w:rPr>
          <w:spacing w:val="-9"/>
        </w:rPr>
        <w:t xml:space="preserve"> </w:t>
      </w:r>
      <w:r>
        <w:t>Интеллектуализм,</w:t>
      </w:r>
      <w:r>
        <w:rPr>
          <w:spacing w:val="-9"/>
        </w:rPr>
        <w:t xml:space="preserve"> </w:t>
      </w:r>
      <w:r>
        <w:t>универсальность,</w:t>
      </w:r>
      <w:r>
        <w:rPr>
          <w:spacing w:val="-13"/>
        </w:rPr>
        <w:t xml:space="preserve"> </w:t>
      </w:r>
      <w:r>
        <w:t>ускорение</w:t>
      </w:r>
      <w:r>
        <w:rPr>
          <w:spacing w:val="-12"/>
        </w:rPr>
        <w:t xml:space="preserve"> </w:t>
      </w:r>
      <w:r>
        <w:t>научно-технических</w:t>
      </w:r>
      <w:r>
        <w:rPr>
          <w:spacing w:val="-15"/>
        </w:rPr>
        <w:t xml:space="preserve"> </w:t>
      </w:r>
      <w:r>
        <w:t>преобразований Б. Перестройка энергетического хозяйства, комплексная автоматизация, космизация</w:t>
      </w:r>
    </w:p>
    <w:p w:rsidR="00BD2A30" w:rsidRDefault="00BD2A30" w:rsidP="00BD2A30">
      <w:pPr>
        <w:pStyle w:val="a5"/>
        <w:numPr>
          <w:ilvl w:val="0"/>
          <w:numId w:val="62"/>
        </w:numPr>
        <w:tabs>
          <w:tab w:val="left" w:pos="463"/>
        </w:tabs>
        <w:spacing w:line="242" w:lineRule="auto"/>
        <w:ind w:left="219" w:right="825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последние</w:t>
      </w:r>
      <w:r>
        <w:rPr>
          <w:spacing w:val="-5"/>
          <w:sz w:val="24"/>
        </w:rPr>
        <w:t xml:space="preserve"> </w:t>
      </w:r>
      <w:r>
        <w:rPr>
          <w:sz w:val="24"/>
        </w:rPr>
        <w:t>два</w:t>
      </w:r>
      <w:r>
        <w:rPr>
          <w:spacing w:val="-5"/>
          <w:sz w:val="24"/>
        </w:rPr>
        <w:t xml:space="preserve"> </w:t>
      </w:r>
      <w:r>
        <w:rPr>
          <w:sz w:val="24"/>
        </w:rPr>
        <w:t>десятилетия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мировую</w:t>
      </w:r>
      <w:r>
        <w:rPr>
          <w:spacing w:val="-5"/>
          <w:sz w:val="24"/>
        </w:rPr>
        <w:t xml:space="preserve"> </w:t>
      </w:r>
      <w:r>
        <w:rPr>
          <w:sz w:val="24"/>
        </w:rPr>
        <w:t>арену</w:t>
      </w:r>
      <w:r>
        <w:rPr>
          <w:spacing w:val="-13"/>
          <w:sz w:val="24"/>
        </w:rPr>
        <w:t xml:space="preserve"> </w:t>
      </w:r>
      <w:r>
        <w:rPr>
          <w:sz w:val="24"/>
        </w:rPr>
        <w:t>вышли</w:t>
      </w:r>
      <w:r>
        <w:rPr>
          <w:spacing w:val="-7"/>
          <w:sz w:val="24"/>
        </w:rPr>
        <w:t xml:space="preserve"> </w:t>
      </w:r>
      <w:r>
        <w:rPr>
          <w:sz w:val="24"/>
        </w:rPr>
        <w:t>НИС во</w:t>
      </w:r>
      <w:r>
        <w:rPr>
          <w:spacing w:val="-4"/>
          <w:sz w:val="24"/>
        </w:rPr>
        <w:t xml:space="preserve"> </w:t>
      </w:r>
      <w:r>
        <w:rPr>
          <w:sz w:val="24"/>
        </w:rPr>
        <w:t>главе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«четвёркой азиатских тигров» -</w:t>
      </w:r>
    </w:p>
    <w:p w:rsidR="00BD2A30" w:rsidRDefault="00BD2A30" w:rsidP="00BD2A30">
      <w:pPr>
        <w:pStyle w:val="a0"/>
        <w:spacing w:line="242" w:lineRule="auto"/>
        <w:ind w:right="3268"/>
      </w:pPr>
      <w:r>
        <w:rPr>
          <w:spacing w:val="-2"/>
        </w:rPr>
        <w:t>А.</w:t>
      </w:r>
      <w:r>
        <w:rPr>
          <w:spacing w:val="-4"/>
        </w:rPr>
        <w:t xml:space="preserve"> </w:t>
      </w:r>
      <w:r>
        <w:rPr>
          <w:spacing w:val="-2"/>
        </w:rPr>
        <w:t>Тайванем,</w:t>
      </w:r>
      <w:r>
        <w:rPr>
          <w:spacing w:val="-8"/>
        </w:rPr>
        <w:t xml:space="preserve"> </w:t>
      </w:r>
      <w:r>
        <w:rPr>
          <w:spacing w:val="-2"/>
        </w:rPr>
        <w:t>Гонконгом,</w:t>
      </w:r>
      <w:r>
        <w:rPr>
          <w:spacing w:val="-4"/>
        </w:rPr>
        <w:t xml:space="preserve"> </w:t>
      </w:r>
      <w:r>
        <w:rPr>
          <w:spacing w:val="-2"/>
        </w:rPr>
        <w:t>Республикой</w:t>
      </w:r>
      <w:r>
        <w:rPr>
          <w:spacing w:val="-4"/>
        </w:rPr>
        <w:t xml:space="preserve"> </w:t>
      </w:r>
      <w:r>
        <w:rPr>
          <w:spacing w:val="-2"/>
        </w:rPr>
        <w:t>Кореей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 xml:space="preserve">Сингапуром </w:t>
      </w:r>
      <w:r>
        <w:t>Б. Лаосом, Мьянмой, Малайзией, Индонезией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458"/>
        </w:tabs>
        <w:spacing w:line="275" w:lineRule="exact"/>
        <w:ind w:left="458" w:hanging="239"/>
      </w:pPr>
      <w:r>
        <w:t>В</w:t>
      </w:r>
      <w:r>
        <w:rPr>
          <w:spacing w:val="-3"/>
        </w:rPr>
        <w:t xml:space="preserve"> </w:t>
      </w:r>
      <w:r>
        <w:t>ОПЕК</w:t>
      </w:r>
      <w:r>
        <w:rPr>
          <w:spacing w:val="-8"/>
        </w:rPr>
        <w:t xml:space="preserve"> </w:t>
      </w:r>
      <w:r>
        <w:t>входят</w:t>
      </w:r>
      <w:r>
        <w:rPr>
          <w:spacing w:val="-5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rPr>
          <w:spacing w:val="-2"/>
        </w:rPr>
        <w:t>Африки:</w:t>
      </w:r>
    </w:p>
    <w:p w:rsidR="00BD2A30" w:rsidRDefault="00BD2A30" w:rsidP="00BD2A30">
      <w:pPr>
        <w:pStyle w:val="a0"/>
        <w:spacing w:line="237" w:lineRule="auto"/>
        <w:ind w:right="3702"/>
      </w:pPr>
      <w:r>
        <w:t>А.</w:t>
      </w:r>
      <w:r>
        <w:rPr>
          <w:spacing w:val="-3"/>
        </w:rPr>
        <w:t xml:space="preserve"> </w:t>
      </w:r>
      <w:r>
        <w:t>Ливия,</w:t>
      </w:r>
      <w:r>
        <w:rPr>
          <w:spacing w:val="-7"/>
        </w:rPr>
        <w:t xml:space="preserve"> </w:t>
      </w:r>
      <w:r>
        <w:t>Алжир,</w:t>
      </w:r>
      <w:r>
        <w:rPr>
          <w:spacing w:val="-7"/>
        </w:rPr>
        <w:t xml:space="preserve"> </w:t>
      </w:r>
      <w:r>
        <w:t>Нигерия</w:t>
      </w:r>
      <w:r>
        <w:rPr>
          <w:spacing w:val="-9"/>
        </w:rPr>
        <w:t xml:space="preserve"> </w:t>
      </w:r>
      <w:r>
        <w:t>Б.</w:t>
      </w:r>
      <w:r>
        <w:rPr>
          <w:spacing w:val="-7"/>
        </w:rPr>
        <w:t xml:space="preserve"> </w:t>
      </w:r>
      <w:r>
        <w:t>Сомали,</w:t>
      </w:r>
      <w:r>
        <w:rPr>
          <w:spacing w:val="-7"/>
        </w:rPr>
        <w:t xml:space="preserve"> </w:t>
      </w:r>
      <w:r>
        <w:t>Эфиопия,</w:t>
      </w:r>
      <w:r>
        <w:rPr>
          <w:spacing w:val="-3"/>
        </w:rPr>
        <w:t xml:space="preserve"> </w:t>
      </w:r>
      <w:r>
        <w:t>Алжир В. Нигерия, Нигер, Египет В. Ливия, Чад, Конго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458"/>
        </w:tabs>
        <w:spacing w:line="272" w:lineRule="exact"/>
        <w:ind w:left="458" w:hanging="239"/>
      </w:pPr>
      <w:r>
        <w:t>В</w:t>
      </w:r>
      <w:r>
        <w:rPr>
          <w:spacing w:val="-1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Европейского</w:t>
      </w:r>
      <w:r>
        <w:rPr>
          <w:spacing w:val="-8"/>
        </w:rPr>
        <w:t xml:space="preserve"> </w:t>
      </w:r>
      <w:r>
        <w:t>Союза</w:t>
      </w:r>
      <w:r>
        <w:rPr>
          <w:spacing w:val="-3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42" w:lineRule="auto"/>
        <w:ind w:right="4558"/>
      </w:pPr>
      <w:r>
        <w:t>А.</w:t>
      </w:r>
      <w:r>
        <w:rPr>
          <w:spacing w:val="-8"/>
        </w:rPr>
        <w:t xml:space="preserve"> </w:t>
      </w:r>
      <w:r>
        <w:t>Швейцария,</w:t>
      </w:r>
      <w:r>
        <w:rPr>
          <w:spacing w:val="-12"/>
        </w:rPr>
        <w:t xml:space="preserve"> </w:t>
      </w:r>
      <w:r>
        <w:t>Франция,</w:t>
      </w:r>
      <w:r>
        <w:rPr>
          <w:spacing w:val="-12"/>
        </w:rPr>
        <w:t xml:space="preserve"> </w:t>
      </w:r>
      <w:r>
        <w:t>Великобритания,</w:t>
      </w:r>
      <w:r>
        <w:rPr>
          <w:spacing w:val="-12"/>
        </w:rPr>
        <w:t xml:space="preserve"> </w:t>
      </w:r>
      <w:r>
        <w:t>ФРГ Б. Исландия, Бельгия, Нидерланды, Дания</w:t>
      </w:r>
    </w:p>
    <w:p w:rsidR="00BD2A30" w:rsidRDefault="00BD2A30" w:rsidP="00BD2A30">
      <w:pPr>
        <w:pStyle w:val="a0"/>
        <w:spacing w:line="271" w:lineRule="exact"/>
      </w:pPr>
      <w:r>
        <w:t>В.</w:t>
      </w:r>
      <w:r>
        <w:rPr>
          <w:spacing w:val="-7"/>
        </w:rPr>
        <w:t xml:space="preserve"> </w:t>
      </w:r>
      <w:r>
        <w:t>Франция,</w:t>
      </w:r>
      <w:r>
        <w:rPr>
          <w:spacing w:val="-11"/>
        </w:rPr>
        <w:t xml:space="preserve"> </w:t>
      </w:r>
      <w:r>
        <w:t>Италия,</w:t>
      </w:r>
      <w:r>
        <w:rPr>
          <w:spacing w:val="-10"/>
        </w:rPr>
        <w:t xml:space="preserve"> </w:t>
      </w:r>
      <w:r>
        <w:t>Греция,</w:t>
      </w:r>
      <w:r>
        <w:rPr>
          <w:spacing w:val="-11"/>
        </w:rPr>
        <w:t xml:space="preserve"> </w:t>
      </w:r>
      <w:r>
        <w:t>ФРГ,</w:t>
      </w:r>
      <w:r>
        <w:rPr>
          <w:spacing w:val="-10"/>
        </w:rPr>
        <w:t xml:space="preserve"> </w:t>
      </w:r>
      <w:r>
        <w:rPr>
          <w:spacing w:val="-2"/>
        </w:rPr>
        <w:t>Швеция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458"/>
        </w:tabs>
        <w:spacing w:line="272" w:lineRule="exact"/>
        <w:ind w:left="458" w:hanging="239"/>
      </w:pPr>
      <w:r>
        <w:t>В</w:t>
      </w:r>
      <w:r>
        <w:rPr>
          <w:spacing w:val="-7"/>
        </w:rPr>
        <w:t xml:space="preserve"> </w:t>
      </w:r>
      <w:r>
        <w:t>состав</w:t>
      </w:r>
      <w:r>
        <w:rPr>
          <w:spacing w:val="-7"/>
        </w:rPr>
        <w:t xml:space="preserve"> </w:t>
      </w:r>
      <w:r>
        <w:t>Полупериферии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трёхчленной</w:t>
      </w:r>
      <w:r>
        <w:rPr>
          <w:spacing w:val="-10"/>
        </w:rPr>
        <w:t xml:space="preserve"> </w:t>
      </w:r>
      <w:r>
        <w:t>модели</w:t>
      </w:r>
      <w:r>
        <w:rPr>
          <w:spacing w:val="-8"/>
        </w:rPr>
        <w:t xml:space="preserve"> </w:t>
      </w:r>
      <w:r>
        <w:t>мирового</w:t>
      </w:r>
      <w:r>
        <w:rPr>
          <w:spacing w:val="-7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42" w:lineRule="auto"/>
      </w:pPr>
      <w:r>
        <w:t>А.</w:t>
      </w:r>
      <w:r>
        <w:rPr>
          <w:spacing w:val="-7"/>
        </w:rPr>
        <w:t xml:space="preserve"> </w:t>
      </w:r>
      <w:r>
        <w:t>25</w:t>
      </w:r>
      <w:r>
        <w:rPr>
          <w:spacing w:val="-8"/>
        </w:rPr>
        <w:t xml:space="preserve"> </w:t>
      </w:r>
      <w:r>
        <w:t>стран</w:t>
      </w:r>
      <w:r>
        <w:rPr>
          <w:spacing w:val="-7"/>
        </w:rPr>
        <w:t xml:space="preserve"> </w:t>
      </w:r>
      <w:r>
        <w:t>Севера,</w:t>
      </w:r>
      <w:r>
        <w:rPr>
          <w:spacing w:val="-11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первую</w:t>
      </w:r>
      <w:r>
        <w:rPr>
          <w:spacing w:val="-10"/>
        </w:rPr>
        <w:t xml:space="preserve"> </w:t>
      </w:r>
      <w:r>
        <w:t>очередь</w:t>
      </w:r>
      <w:r>
        <w:rPr>
          <w:spacing w:val="-8"/>
        </w:rPr>
        <w:t xml:space="preserve"> </w:t>
      </w:r>
      <w:r>
        <w:t>определяют</w:t>
      </w:r>
      <w:r>
        <w:rPr>
          <w:spacing w:val="-8"/>
        </w:rPr>
        <w:t xml:space="preserve"> </w:t>
      </w:r>
      <w:r>
        <w:t>мировой</w:t>
      </w:r>
      <w:r>
        <w:rPr>
          <w:spacing w:val="-7"/>
        </w:rPr>
        <w:t xml:space="preserve"> </w:t>
      </w:r>
      <w:r>
        <w:t>научно-технический прогресс и переход мировой экономики к постиндустриальной стадии</w:t>
      </w:r>
    </w:p>
    <w:p w:rsidR="00BD2A30" w:rsidRDefault="00BD2A30" w:rsidP="00BD2A30">
      <w:pPr>
        <w:spacing w:line="242" w:lineRule="auto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tabs>
          <w:tab w:val="left" w:pos="3643"/>
        </w:tabs>
        <w:spacing w:before="54" w:line="242" w:lineRule="auto"/>
        <w:ind w:right="298"/>
      </w:pPr>
      <w:r>
        <w:lastRenderedPageBreak/>
        <w:t>Б.</w:t>
      </w:r>
      <w:r>
        <w:rPr>
          <w:spacing w:val="80"/>
        </w:rPr>
        <w:t xml:space="preserve"> </w:t>
      </w:r>
      <w:r>
        <w:t>НИС</w:t>
      </w:r>
      <w:r>
        <w:rPr>
          <w:spacing w:val="80"/>
        </w:rPr>
        <w:t xml:space="preserve"> </w:t>
      </w:r>
      <w:r>
        <w:t>Азии,</w:t>
      </w:r>
      <w:r>
        <w:rPr>
          <w:spacing w:val="80"/>
        </w:rPr>
        <w:t xml:space="preserve"> </w:t>
      </w:r>
      <w:r>
        <w:t>большинство</w:t>
      </w:r>
      <w:r>
        <w:tab/>
        <w:t>нефтеэкспортирующих</w:t>
      </w:r>
      <w:r>
        <w:rPr>
          <w:spacing w:val="80"/>
        </w:rPr>
        <w:t xml:space="preserve"> </w:t>
      </w:r>
      <w:r>
        <w:t>стран-членов</w:t>
      </w:r>
      <w:r>
        <w:rPr>
          <w:spacing w:val="80"/>
        </w:rPr>
        <w:t xml:space="preserve"> </w:t>
      </w:r>
      <w:r>
        <w:t>ОПЕК,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 некоторые страны с переходной экономикой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583"/>
        </w:tabs>
        <w:spacing w:line="274" w:lineRule="exact"/>
        <w:ind w:left="583" w:hanging="364"/>
      </w:pPr>
      <w:r>
        <w:t>К</w:t>
      </w:r>
      <w:r>
        <w:rPr>
          <w:spacing w:val="-10"/>
        </w:rPr>
        <w:t xml:space="preserve"> </w:t>
      </w:r>
      <w:r>
        <w:t>странам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высоким</w:t>
      </w:r>
      <w:r>
        <w:rPr>
          <w:spacing w:val="-10"/>
        </w:rPr>
        <w:t xml:space="preserve"> </w:t>
      </w:r>
      <w:r>
        <w:t>уровнем</w:t>
      </w:r>
      <w:r>
        <w:rPr>
          <w:spacing w:val="-6"/>
        </w:rPr>
        <w:t xml:space="preserve"> </w:t>
      </w:r>
      <w:r>
        <w:t>образования</w:t>
      </w:r>
      <w:r>
        <w:rPr>
          <w:spacing w:val="-10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rPr>
          <w:spacing w:val="-2"/>
        </w:rPr>
        <w:t>отнести:</w:t>
      </w:r>
    </w:p>
    <w:p w:rsidR="00BD2A30" w:rsidRDefault="00BD2A30" w:rsidP="00BD2A30">
      <w:pPr>
        <w:pStyle w:val="a0"/>
        <w:spacing w:before="1" w:line="237" w:lineRule="auto"/>
        <w:ind w:right="3546"/>
      </w:pPr>
      <w:r>
        <w:t>А.</w:t>
      </w:r>
      <w:r>
        <w:rPr>
          <w:spacing w:val="-13"/>
        </w:rPr>
        <w:t xml:space="preserve"> </w:t>
      </w:r>
      <w:r>
        <w:t>Германию,</w:t>
      </w:r>
      <w:r>
        <w:rPr>
          <w:spacing w:val="-13"/>
        </w:rPr>
        <w:t xml:space="preserve"> </w:t>
      </w:r>
      <w:r>
        <w:t>Великобританию,</w:t>
      </w:r>
      <w:r>
        <w:rPr>
          <w:spacing w:val="-15"/>
        </w:rPr>
        <w:t xml:space="preserve"> </w:t>
      </w:r>
      <w:r>
        <w:t>Францию,</w:t>
      </w:r>
      <w:r>
        <w:rPr>
          <w:spacing w:val="-13"/>
        </w:rPr>
        <w:t xml:space="preserve"> </w:t>
      </w:r>
      <w:r>
        <w:t>США,</w:t>
      </w:r>
      <w:r>
        <w:rPr>
          <w:spacing w:val="-13"/>
        </w:rPr>
        <w:t xml:space="preserve"> </w:t>
      </w:r>
      <w:r>
        <w:t>Россию Б. Францию, Индию, Японию, Испанию, Чехию</w:t>
      </w:r>
    </w:p>
    <w:p w:rsidR="00BD2A30" w:rsidRDefault="00BD2A30" w:rsidP="00BD2A30">
      <w:pPr>
        <w:pStyle w:val="a0"/>
        <w:spacing w:before="4"/>
      </w:pPr>
      <w:r>
        <w:t>В.</w:t>
      </w:r>
      <w:r>
        <w:rPr>
          <w:spacing w:val="-8"/>
        </w:rPr>
        <w:t xml:space="preserve"> </w:t>
      </w:r>
      <w:r>
        <w:t>США,</w:t>
      </w:r>
      <w:r>
        <w:rPr>
          <w:spacing w:val="-7"/>
        </w:rPr>
        <w:t xml:space="preserve"> </w:t>
      </w:r>
      <w:r>
        <w:t>Германию,</w:t>
      </w:r>
      <w:r>
        <w:rPr>
          <w:spacing w:val="-8"/>
        </w:rPr>
        <w:t xml:space="preserve"> </w:t>
      </w:r>
      <w:r>
        <w:t>Португалию,</w:t>
      </w:r>
      <w:r>
        <w:rPr>
          <w:spacing w:val="-7"/>
        </w:rPr>
        <w:t xml:space="preserve"> </w:t>
      </w:r>
      <w:r>
        <w:t>Россию,</w:t>
      </w:r>
      <w:r>
        <w:rPr>
          <w:spacing w:val="-11"/>
        </w:rPr>
        <w:t xml:space="preserve"> </w:t>
      </w:r>
      <w:r>
        <w:rPr>
          <w:spacing w:val="-4"/>
        </w:rPr>
        <w:t>Данию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568"/>
        </w:tabs>
        <w:spacing w:before="2" w:line="275" w:lineRule="exact"/>
        <w:ind w:left="568" w:hanging="349"/>
      </w:pPr>
      <w:r>
        <w:t>Расходы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НИОКР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США</w:t>
      </w:r>
      <w:r>
        <w:rPr>
          <w:spacing w:val="-5"/>
        </w:rPr>
        <w:t xml:space="preserve"> </w:t>
      </w:r>
      <w:r>
        <w:t>больше,</w:t>
      </w:r>
      <w:r>
        <w:rPr>
          <w:spacing w:val="-2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России:</w:t>
      </w:r>
    </w:p>
    <w:p w:rsidR="00BD2A30" w:rsidRDefault="00BD2A30" w:rsidP="00BD2A30">
      <w:pPr>
        <w:pStyle w:val="a0"/>
        <w:spacing w:before="1" w:line="237" w:lineRule="auto"/>
        <w:ind w:right="7106"/>
      </w:pPr>
      <w:r>
        <w:t>А.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раз</w:t>
      </w:r>
      <w:r>
        <w:rPr>
          <w:spacing w:val="-8"/>
        </w:rPr>
        <w:t xml:space="preserve"> </w:t>
      </w:r>
      <w:r>
        <w:t>Б.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176</w:t>
      </w:r>
      <w:r>
        <w:rPr>
          <w:spacing w:val="-9"/>
        </w:rPr>
        <w:t xml:space="preserve"> </w:t>
      </w:r>
      <w:r>
        <w:t>раз В.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раз</w:t>
      </w:r>
      <w:r>
        <w:rPr>
          <w:spacing w:val="-6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50</w:t>
      </w:r>
      <w:r>
        <w:rPr>
          <w:spacing w:val="-7"/>
        </w:rPr>
        <w:t xml:space="preserve"> </w:t>
      </w:r>
      <w:r>
        <w:rPr>
          <w:spacing w:val="-5"/>
        </w:rPr>
        <w:t>раз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578"/>
        </w:tabs>
        <w:spacing w:before="8" w:line="272" w:lineRule="exact"/>
        <w:ind w:left="578" w:hanging="359"/>
      </w:pPr>
      <w:r>
        <w:t>Мировое</w:t>
      </w:r>
      <w:r>
        <w:rPr>
          <w:spacing w:val="-11"/>
        </w:rPr>
        <w:t xml:space="preserve"> </w:t>
      </w:r>
      <w:r>
        <w:t>хозяйство</w:t>
      </w:r>
      <w:r>
        <w:rPr>
          <w:spacing w:val="-9"/>
        </w:rPr>
        <w:t xml:space="preserve"> </w:t>
      </w:r>
      <w:r>
        <w:t>сформировалось</w:t>
      </w:r>
      <w:r>
        <w:rPr>
          <w:spacing w:val="-8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rPr>
          <w:spacing w:val="-2"/>
        </w:rPr>
        <w:t>рубеже:</w:t>
      </w:r>
    </w:p>
    <w:p w:rsidR="00BD2A30" w:rsidRDefault="00BD2A30" w:rsidP="00BD2A30">
      <w:pPr>
        <w:pStyle w:val="a0"/>
        <w:spacing w:line="242" w:lineRule="auto"/>
        <w:ind w:right="6222"/>
      </w:pPr>
      <w:r>
        <w:t>А.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конце</w:t>
      </w:r>
      <w:r>
        <w:rPr>
          <w:spacing w:val="-11"/>
        </w:rPr>
        <w:t xml:space="preserve"> </w:t>
      </w:r>
      <w:r>
        <w:t>XIX–начале</w:t>
      </w:r>
      <w:r>
        <w:rPr>
          <w:spacing w:val="-12"/>
        </w:rPr>
        <w:t xml:space="preserve"> </w:t>
      </w:r>
      <w:r>
        <w:t>XX</w:t>
      </w:r>
      <w:r>
        <w:rPr>
          <w:spacing w:val="-11"/>
        </w:rPr>
        <w:t xml:space="preserve"> </w:t>
      </w:r>
      <w:r>
        <w:t>века Б. В конце XVIII-начале XIX</w:t>
      </w:r>
    </w:p>
    <w:p w:rsidR="00BD2A30" w:rsidRDefault="00BD2A30" w:rsidP="00BD2A30">
      <w:pPr>
        <w:pStyle w:val="a0"/>
        <w:spacing w:before="270"/>
      </w:pPr>
      <w:r>
        <w:t>III.</w:t>
      </w:r>
      <w:r>
        <w:rPr>
          <w:spacing w:val="-1"/>
        </w:rPr>
        <w:t xml:space="preserve"> </w:t>
      </w:r>
      <w:r>
        <w:t xml:space="preserve">ПАКЕТ </w:t>
      </w:r>
      <w:r>
        <w:rPr>
          <w:spacing w:val="-2"/>
        </w:rPr>
        <w:t>ПРЕПОДАВАТЕЛЯ</w:t>
      </w:r>
    </w:p>
    <w:p w:rsidR="00BD2A30" w:rsidRDefault="00BD2A30" w:rsidP="00BD2A30">
      <w:pPr>
        <w:spacing w:before="2"/>
        <w:ind w:left="282"/>
        <w:rPr>
          <w:b/>
          <w:sz w:val="24"/>
        </w:rPr>
      </w:pPr>
      <w:r>
        <w:rPr>
          <w:b/>
          <w:sz w:val="24"/>
        </w:rPr>
        <w:t xml:space="preserve">- </w:t>
      </w:r>
      <w:r>
        <w:rPr>
          <w:b/>
          <w:sz w:val="24"/>
          <w:u w:val="single"/>
        </w:rPr>
        <w:t>ответы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pStyle w:val="a0"/>
        <w:spacing w:before="4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53"/>
        <w:gridCol w:w="548"/>
        <w:gridCol w:w="553"/>
        <w:gridCol w:w="553"/>
        <w:gridCol w:w="549"/>
        <w:gridCol w:w="553"/>
        <w:gridCol w:w="553"/>
        <w:gridCol w:w="549"/>
        <w:gridCol w:w="553"/>
        <w:gridCol w:w="549"/>
        <w:gridCol w:w="553"/>
        <w:gridCol w:w="554"/>
        <w:gridCol w:w="549"/>
        <w:gridCol w:w="554"/>
        <w:gridCol w:w="554"/>
        <w:gridCol w:w="549"/>
        <w:gridCol w:w="554"/>
      </w:tblGrid>
      <w:tr w:rsidR="00BD2A30" w:rsidTr="00656AA3">
        <w:trPr>
          <w:trHeight w:val="384"/>
        </w:trPr>
        <w:tc>
          <w:tcPr>
            <w:tcW w:w="553" w:type="dxa"/>
          </w:tcPr>
          <w:p w:rsidR="00BD2A30" w:rsidRDefault="00BD2A30" w:rsidP="00656A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8" w:type="dxa"/>
          </w:tcPr>
          <w:p w:rsidR="00BD2A30" w:rsidRDefault="00BD2A30" w:rsidP="00656AA3">
            <w:pPr>
              <w:pStyle w:val="TableParagraph"/>
              <w:spacing w:before="44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5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4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4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37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BD2A30" w:rsidTr="00656AA3">
        <w:trPr>
          <w:trHeight w:val="1209"/>
        </w:trPr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BD2A30" w:rsidRDefault="00BD2A30" w:rsidP="00656AA3">
            <w:pPr>
              <w:pStyle w:val="TableParagraph"/>
              <w:spacing w:before="2"/>
              <w:ind w:left="59" w:right="12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вар иан </w:t>
            </w:r>
            <w:r>
              <w:rPr>
                <w:spacing w:val="-10"/>
                <w:sz w:val="24"/>
              </w:rPr>
              <w:t>т</w:t>
            </w:r>
          </w:p>
        </w:tc>
        <w:tc>
          <w:tcPr>
            <w:tcW w:w="548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5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1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3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BD2A30" w:rsidTr="00656AA3">
        <w:trPr>
          <w:trHeight w:val="1205"/>
        </w:trPr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D2A30" w:rsidRDefault="00BD2A30" w:rsidP="00656AA3">
            <w:pPr>
              <w:pStyle w:val="TableParagraph"/>
              <w:spacing w:before="2"/>
              <w:ind w:left="59" w:right="12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вар иан </w:t>
            </w:r>
            <w:r>
              <w:rPr>
                <w:spacing w:val="-10"/>
                <w:sz w:val="24"/>
              </w:rPr>
              <w:t>т</w:t>
            </w:r>
          </w:p>
        </w:tc>
        <w:tc>
          <w:tcPr>
            <w:tcW w:w="548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1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3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</w:tbl>
    <w:p w:rsidR="00BD2A30" w:rsidRDefault="00BD2A30" w:rsidP="00BD2A30">
      <w:pPr>
        <w:pStyle w:val="Heading1"/>
        <w:spacing w:before="275" w:line="272" w:lineRule="exact"/>
      </w:pPr>
      <w:r>
        <w:t xml:space="preserve">Критерии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spacing w:line="242" w:lineRule="auto"/>
        <w:ind w:right="5692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12-13 - 90% и более оценка «5»</w:t>
      </w:r>
    </w:p>
    <w:p w:rsidR="00BD2A30" w:rsidRDefault="00BD2A30" w:rsidP="00BD2A30">
      <w:pPr>
        <w:pStyle w:val="a0"/>
        <w:spacing w:line="271" w:lineRule="exact"/>
      </w:pPr>
      <w:r>
        <w:t>10-11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8-9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line="275" w:lineRule="exact"/>
      </w:pPr>
      <w:r>
        <w:t>7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47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822"/>
          <w:tab w:val="left" w:pos="925"/>
        </w:tabs>
        <w:spacing w:line="276" w:lineRule="auto"/>
        <w:ind w:right="5811" w:hanging="707"/>
        <w:jc w:val="left"/>
      </w:pPr>
      <w:r>
        <w:t>Отрасли</w:t>
      </w:r>
      <w:r>
        <w:rPr>
          <w:spacing w:val="-15"/>
        </w:rPr>
        <w:t xml:space="preserve"> </w:t>
      </w:r>
      <w:r>
        <w:t>мирового</w:t>
      </w:r>
      <w:r>
        <w:rPr>
          <w:spacing w:val="-15"/>
        </w:rPr>
        <w:t xml:space="preserve"> </w:t>
      </w:r>
      <w:r>
        <w:t xml:space="preserve">хозяйства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</w:pPr>
      <w:r>
        <w:t xml:space="preserve">КОС предназначен для контроля и оценки результатов освоения темы «Отрасли мирового </w:t>
      </w:r>
      <w:r>
        <w:rPr>
          <w:spacing w:val="-2"/>
        </w:rPr>
        <w:t>хозяйства»</w:t>
      </w:r>
    </w:p>
    <w:p w:rsidR="00BD2A30" w:rsidRDefault="00BD2A30" w:rsidP="00BD2A30">
      <w:pPr>
        <w:pStyle w:val="a0"/>
        <w:spacing w:line="275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36"/>
      </w:pPr>
      <w:r>
        <w:t>№14-</w:t>
      </w:r>
      <w:r>
        <w:rPr>
          <w:spacing w:val="-5"/>
        </w:rPr>
        <w:t>21</w:t>
      </w:r>
    </w:p>
    <w:p w:rsidR="00BD2A30" w:rsidRDefault="00BD2A30" w:rsidP="00BD2A30">
      <w:pPr>
        <w:pStyle w:val="Heading1"/>
        <w:spacing w:before="51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before="36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6"/>
          <w:sz w:val="24"/>
        </w:rPr>
        <w:t xml:space="preserve"> </w:t>
      </w:r>
      <w:r>
        <w:rPr>
          <w:sz w:val="24"/>
        </w:rPr>
        <w:t>«международное</w:t>
      </w:r>
      <w:r>
        <w:rPr>
          <w:spacing w:val="-8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труда»,</w:t>
      </w:r>
    </w:p>
    <w:p w:rsidR="00BD2A30" w:rsidRDefault="00BD2A30" w:rsidP="00BD2A30">
      <w:pPr>
        <w:pStyle w:val="a0"/>
        <w:spacing w:line="275" w:lineRule="exact"/>
      </w:pPr>
      <w:r>
        <w:t>«международная</w:t>
      </w:r>
      <w:r>
        <w:rPr>
          <w:spacing w:val="-6"/>
        </w:rPr>
        <w:t xml:space="preserve"> </w:t>
      </w:r>
      <w:r>
        <w:t>специализация»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«международное</w:t>
      </w:r>
      <w:r>
        <w:rPr>
          <w:spacing w:val="-4"/>
        </w:rPr>
        <w:t xml:space="preserve"> </w:t>
      </w:r>
      <w:r>
        <w:rPr>
          <w:spacing w:val="-2"/>
        </w:rPr>
        <w:t>кооперирование».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научно-технической</w:t>
      </w:r>
      <w:r>
        <w:rPr>
          <w:spacing w:val="-2"/>
          <w:sz w:val="24"/>
        </w:rPr>
        <w:t xml:space="preserve"> революции.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42" w:lineRule="auto"/>
        <w:ind w:right="850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ведущие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региональные экономические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интеграционные </w:t>
      </w:r>
      <w:r>
        <w:rPr>
          <w:spacing w:val="-2"/>
          <w:sz w:val="24"/>
        </w:rPr>
        <w:t>группировки.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71" w:lineRule="exact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1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сфер хозяйственной</w:t>
      </w:r>
      <w:r>
        <w:rPr>
          <w:spacing w:val="-2"/>
          <w:sz w:val="24"/>
        </w:rPr>
        <w:t xml:space="preserve"> деятельности.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before="4" w:line="237" w:lineRule="auto"/>
        <w:ind w:right="686" w:firstLine="0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передовые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отсталые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5"/>
          <w:sz w:val="24"/>
        </w:rPr>
        <w:t xml:space="preserve"> </w:t>
      </w:r>
      <w:r>
        <w:rPr>
          <w:sz w:val="24"/>
        </w:rPr>
        <w:t>мира</w:t>
      </w:r>
      <w:r>
        <w:rPr>
          <w:spacing w:val="-7"/>
          <w:sz w:val="24"/>
        </w:rPr>
        <w:t xml:space="preserve"> </w:t>
      </w:r>
      <w:r>
        <w:rPr>
          <w:sz w:val="24"/>
        </w:rPr>
        <w:t>по уровню</w:t>
      </w:r>
      <w:r>
        <w:rPr>
          <w:spacing w:val="-8"/>
          <w:sz w:val="24"/>
        </w:rPr>
        <w:t xml:space="preserve"> </w:t>
      </w:r>
      <w:r>
        <w:rPr>
          <w:sz w:val="24"/>
        </w:rPr>
        <w:t>их экономического развития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before="3" w:line="240" w:lineRule="auto"/>
        <w:ind w:left="362" w:hanging="143"/>
        <w:rPr>
          <w:sz w:val="24"/>
        </w:rPr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черты</w:t>
      </w:r>
      <w:r>
        <w:rPr>
          <w:spacing w:val="3"/>
          <w:sz w:val="24"/>
        </w:rPr>
        <w:t xml:space="preserve"> </w:t>
      </w:r>
      <w:r>
        <w:rPr>
          <w:sz w:val="24"/>
        </w:rPr>
        <w:t>«зеленой</w:t>
      </w:r>
      <w:r>
        <w:rPr>
          <w:spacing w:val="-2"/>
          <w:sz w:val="24"/>
        </w:rPr>
        <w:t xml:space="preserve"> революции».</w:t>
      </w:r>
    </w:p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before="54" w:line="242" w:lineRule="auto"/>
        <w:ind w:right="549" w:firstLine="0"/>
        <w:rPr>
          <w:sz w:val="24"/>
        </w:rPr>
      </w:pPr>
      <w:r>
        <w:rPr>
          <w:sz w:val="24"/>
        </w:rPr>
        <w:lastRenderedPageBreak/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6"/>
          <w:sz w:val="24"/>
        </w:rPr>
        <w:t xml:space="preserve"> </w:t>
      </w:r>
      <w:r>
        <w:rPr>
          <w:sz w:val="24"/>
        </w:rPr>
        <w:t>являющихся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ведущими</w:t>
      </w:r>
      <w:r>
        <w:rPr>
          <w:spacing w:val="-7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производителями различных видов продукции растениеводства и животноводства.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42" w:lineRule="auto"/>
        <w:ind w:right="370" w:firstLine="0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7"/>
          <w:sz w:val="24"/>
        </w:rPr>
        <w:t xml:space="preserve"> </w:t>
      </w:r>
      <w:r>
        <w:rPr>
          <w:sz w:val="24"/>
        </w:rPr>
        <w:t>являющиеся</w:t>
      </w:r>
      <w:r>
        <w:rPr>
          <w:spacing w:val="-5"/>
          <w:sz w:val="24"/>
        </w:rPr>
        <w:t xml:space="preserve"> </w:t>
      </w:r>
      <w:r>
        <w:rPr>
          <w:sz w:val="24"/>
        </w:rPr>
        <w:t>ведущими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производителями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различных видов минерального сырья.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42" w:lineRule="auto"/>
        <w:ind w:right="1244" w:firstLine="0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горнопромышленные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и сельскохозяйственные районы мира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42" w:lineRule="auto"/>
        <w:ind w:right="1640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электроэнергии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которых производится на тепловых, гидравлических и атомных электростанциях.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42" w:lineRule="auto"/>
        <w:ind w:right="524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6"/>
          <w:sz w:val="24"/>
        </w:rPr>
        <w:t xml:space="preserve"> </w:t>
      </w:r>
      <w:r>
        <w:rPr>
          <w:sz w:val="24"/>
        </w:rPr>
        <w:t>являющиеся</w:t>
      </w:r>
      <w:r>
        <w:rPr>
          <w:spacing w:val="-3"/>
          <w:sz w:val="24"/>
        </w:rPr>
        <w:t xml:space="preserve"> </w:t>
      </w:r>
      <w:r>
        <w:rPr>
          <w:sz w:val="24"/>
        </w:rPr>
        <w:t>ведущими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производителями</w:t>
      </w:r>
      <w:r>
        <w:rPr>
          <w:spacing w:val="-7"/>
          <w:sz w:val="24"/>
        </w:rPr>
        <w:t xml:space="preserve"> </w:t>
      </w:r>
      <w:r>
        <w:rPr>
          <w:sz w:val="24"/>
        </w:rPr>
        <w:t>черных</w:t>
      </w:r>
      <w:r>
        <w:rPr>
          <w:spacing w:val="-8"/>
          <w:sz w:val="24"/>
        </w:rPr>
        <w:t xml:space="preserve"> </w:t>
      </w:r>
      <w:r>
        <w:rPr>
          <w:sz w:val="24"/>
        </w:rPr>
        <w:t>и цветных металлов.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71" w:lineRule="exact"/>
        <w:ind w:left="362" w:hanging="143"/>
        <w:rPr>
          <w:sz w:val="24"/>
        </w:rPr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высоким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машиностроения.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7"/>
          <w:sz w:val="24"/>
        </w:rPr>
        <w:t xml:space="preserve"> </w:t>
      </w:r>
      <w:r>
        <w:rPr>
          <w:sz w:val="24"/>
        </w:rPr>
        <w:t>являющиеся</w:t>
      </w:r>
      <w:r>
        <w:rPr>
          <w:spacing w:val="-4"/>
          <w:sz w:val="24"/>
        </w:rPr>
        <w:t xml:space="preserve"> </w:t>
      </w:r>
      <w:r>
        <w:rPr>
          <w:sz w:val="24"/>
        </w:rPr>
        <w:t>ведущими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производителями</w:t>
      </w:r>
    </w:p>
    <w:p w:rsidR="00BD2A30" w:rsidRDefault="00BD2A30" w:rsidP="00BD2A30">
      <w:pPr>
        <w:pStyle w:val="a0"/>
        <w:spacing w:line="242" w:lineRule="auto"/>
        <w:ind w:right="229"/>
      </w:pPr>
      <w:r>
        <w:t>автомобилей,</w:t>
      </w:r>
      <w:r>
        <w:rPr>
          <w:spacing w:val="-6"/>
        </w:rPr>
        <w:t xml:space="preserve"> </w:t>
      </w:r>
      <w:r>
        <w:t>морских</w:t>
      </w:r>
      <w:r>
        <w:rPr>
          <w:spacing w:val="-8"/>
        </w:rPr>
        <w:t xml:space="preserve"> </w:t>
      </w:r>
      <w:r>
        <w:t>невоенных</w:t>
      </w:r>
      <w:r>
        <w:rPr>
          <w:spacing w:val="-8"/>
        </w:rPr>
        <w:t xml:space="preserve"> </w:t>
      </w:r>
      <w:r>
        <w:t>судов,</w:t>
      </w:r>
      <w:r>
        <w:rPr>
          <w:spacing w:val="-6"/>
        </w:rPr>
        <w:t xml:space="preserve"> </w:t>
      </w:r>
      <w:r>
        <w:t>серной</w:t>
      </w:r>
      <w:r>
        <w:rPr>
          <w:spacing w:val="-3"/>
        </w:rPr>
        <w:t xml:space="preserve"> </w:t>
      </w:r>
      <w:r>
        <w:t>кислоты,</w:t>
      </w:r>
      <w:r>
        <w:rPr>
          <w:spacing w:val="-2"/>
        </w:rPr>
        <w:t xml:space="preserve"> </w:t>
      </w:r>
      <w:r>
        <w:t>пластмасс,</w:t>
      </w:r>
      <w:r>
        <w:rPr>
          <w:spacing w:val="-2"/>
        </w:rPr>
        <w:t xml:space="preserve"> </w:t>
      </w:r>
      <w:r>
        <w:t>химических</w:t>
      </w:r>
      <w:r>
        <w:rPr>
          <w:spacing w:val="-8"/>
        </w:rPr>
        <w:t xml:space="preserve"> </w:t>
      </w:r>
      <w:r>
        <w:t>волокон, синтетического каучука, пиломатериалов, бумаги и тканей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71" w:lineRule="exact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объяснять роль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перевозке</w:t>
      </w:r>
      <w:r>
        <w:rPr>
          <w:spacing w:val="-7"/>
          <w:sz w:val="24"/>
        </w:rPr>
        <w:t xml:space="preserve"> </w:t>
      </w:r>
      <w:r>
        <w:rPr>
          <w:sz w:val="24"/>
        </w:rPr>
        <w:t>грузов 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пассажиров.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37" w:lineRule="auto"/>
        <w:ind w:right="1327" w:firstLine="0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8"/>
          <w:sz w:val="24"/>
        </w:rPr>
        <w:t xml:space="preserve"> </w:t>
      </w:r>
      <w:r>
        <w:rPr>
          <w:sz w:val="24"/>
        </w:rPr>
        <w:t>обладающих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наибольшей</w:t>
      </w:r>
      <w:r>
        <w:rPr>
          <w:spacing w:val="-5"/>
          <w:sz w:val="24"/>
        </w:rPr>
        <w:t xml:space="preserve"> </w:t>
      </w:r>
      <w:r>
        <w:rPr>
          <w:sz w:val="24"/>
        </w:rPr>
        <w:t>протяженностью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и плотностью сети железных и автомобильных дорог.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37" w:lineRule="auto"/>
        <w:ind w:right="1032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мировые</w:t>
      </w:r>
      <w:r>
        <w:rPr>
          <w:spacing w:val="-8"/>
          <w:sz w:val="24"/>
        </w:rPr>
        <w:t xml:space="preserve"> </w:t>
      </w:r>
      <w:r>
        <w:rPr>
          <w:sz w:val="24"/>
        </w:rPr>
        <w:t>торговые</w:t>
      </w:r>
      <w:r>
        <w:rPr>
          <w:spacing w:val="-4"/>
          <w:sz w:val="24"/>
        </w:rPr>
        <w:t xml:space="preserve"> </w:t>
      </w:r>
      <w:r>
        <w:rPr>
          <w:sz w:val="24"/>
        </w:rPr>
        <w:t>порты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аэропорты,</w:t>
      </w:r>
      <w:r>
        <w:rPr>
          <w:spacing w:val="-9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их распределение по регионам и странам мира.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37" w:lineRule="auto"/>
        <w:ind w:right="1075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районы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международного </w:t>
      </w:r>
      <w:r>
        <w:rPr>
          <w:spacing w:val="-2"/>
          <w:sz w:val="24"/>
        </w:rPr>
        <w:t>туризма.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местоположение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-6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биржевой </w:t>
      </w:r>
      <w:r>
        <w:rPr>
          <w:spacing w:val="-2"/>
          <w:sz w:val="24"/>
        </w:rPr>
        <w:t>деятельности.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наибольшими</w:t>
      </w:r>
      <w:r>
        <w:rPr>
          <w:spacing w:val="-11"/>
          <w:sz w:val="24"/>
        </w:rPr>
        <w:t xml:space="preserve"> </w:t>
      </w:r>
      <w:r>
        <w:rPr>
          <w:sz w:val="24"/>
        </w:rPr>
        <w:t>объемами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-6"/>
          <w:sz w:val="24"/>
        </w:rPr>
        <w:t xml:space="preserve"> </w:t>
      </w:r>
      <w:r>
        <w:rPr>
          <w:sz w:val="24"/>
        </w:rPr>
        <w:t>торговли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товарами</w:t>
      </w:r>
    </w:p>
    <w:p w:rsidR="00BD2A30" w:rsidRDefault="00BD2A30" w:rsidP="00BD2A30">
      <w:pPr>
        <w:pStyle w:val="Heading1"/>
        <w:spacing w:before="7" w:line="272" w:lineRule="exact"/>
      </w:pPr>
      <w:r>
        <w:rPr>
          <w:spacing w:val="-2"/>
        </w:rPr>
        <w:t>Знания: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21"/>
        </w:tabs>
        <w:spacing w:line="272" w:lineRule="exact"/>
        <w:ind w:hanging="239"/>
        <w:jc w:val="left"/>
        <w:rPr>
          <w:sz w:val="24"/>
        </w:rPr>
      </w:pPr>
      <w:r>
        <w:rPr>
          <w:sz w:val="24"/>
        </w:rPr>
        <w:t>Мировая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экономика,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этапы</w:t>
      </w:r>
      <w:r>
        <w:rPr>
          <w:spacing w:val="-6"/>
          <w:sz w:val="24"/>
        </w:rPr>
        <w:t xml:space="preserve"> </w:t>
      </w:r>
      <w:r>
        <w:rPr>
          <w:sz w:val="24"/>
        </w:rPr>
        <w:t>ее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развития.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spacing w:before="3"/>
        <w:ind w:left="463" w:hanging="244"/>
        <w:jc w:val="left"/>
        <w:rPr>
          <w:sz w:val="24"/>
        </w:rPr>
      </w:pPr>
      <w:r>
        <w:rPr>
          <w:sz w:val="24"/>
        </w:rPr>
        <w:t>Международное</w:t>
      </w:r>
      <w:r>
        <w:rPr>
          <w:spacing w:val="-9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разделение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труда.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ind w:left="463" w:hanging="244"/>
        <w:jc w:val="left"/>
        <w:rPr>
          <w:sz w:val="24"/>
        </w:rPr>
      </w:pPr>
      <w:r>
        <w:rPr>
          <w:sz w:val="24"/>
        </w:rPr>
        <w:t>Международная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кооперирование.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spacing w:before="2"/>
        <w:ind w:left="463" w:hanging="244"/>
        <w:jc w:val="left"/>
        <w:rPr>
          <w:sz w:val="24"/>
        </w:rPr>
      </w:pPr>
      <w:r>
        <w:rPr>
          <w:sz w:val="24"/>
        </w:rPr>
        <w:t>Научно-технический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прогресс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особенности.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ind w:left="463" w:hanging="244"/>
        <w:jc w:val="left"/>
        <w:rPr>
          <w:sz w:val="24"/>
        </w:rPr>
      </w:pPr>
      <w:r>
        <w:rPr>
          <w:sz w:val="24"/>
        </w:rPr>
        <w:t>Современные</w:t>
      </w:r>
      <w:r>
        <w:rPr>
          <w:spacing w:val="-1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spacing w:before="3"/>
        <w:ind w:left="463" w:hanging="244"/>
        <w:jc w:val="left"/>
        <w:rPr>
          <w:sz w:val="24"/>
        </w:rPr>
      </w:pPr>
      <w:r>
        <w:rPr>
          <w:sz w:val="24"/>
        </w:rPr>
        <w:t>Интернационализация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глобализация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экономики.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spacing w:line="242" w:lineRule="auto"/>
        <w:ind w:left="219" w:right="252" w:firstLine="0"/>
        <w:jc w:val="left"/>
        <w:rPr>
          <w:sz w:val="24"/>
        </w:rPr>
      </w:pPr>
      <w:r>
        <w:rPr>
          <w:sz w:val="24"/>
        </w:rPr>
        <w:t>Региональная</w:t>
      </w:r>
      <w:r>
        <w:rPr>
          <w:spacing w:val="-8"/>
          <w:sz w:val="24"/>
        </w:rPr>
        <w:t xml:space="preserve"> </w:t>
      </w:r>
      <w:r>
        <w:rPr>
          <w:sz w:val="24"/>
        </w:rPr>
        <w:t>интеграция.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показатели,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</w:t>
      </w:r>
      <w:r>
        <w:rPr>
          <w:spacing w:val="-7"/>
          <w:sz w:val="24"/>
        </w:rPr>
        <w:t xml:space="preserve"> </w:t>
      </w:r>
      <w:r>
        <w:rPr>
          <w:sz w:val="24"/>
        </w:rPr>
        <w:t>в мировой экономике.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spacing w:line="271" w:lineRule="exact"/>
        <w:ind w:left="463" w:hanging="244"/>
        <w:jc w:val="left"/>
        <w:rPr>
          <w:sz w:val="24"/>
        </w:rPr>
      </w:pPr>
      <w:r>
        <w:rPr>
          <w:sz w:val="24"/>
        </w:rPr>
        <w:t>Отраслевая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spacing w:before="1"/>
        <w:ind w:left="463" w:hanging="244"/>
        <w:jc w:val="left"/>
        <w:rPr>
          <w:sz w:val="24"/>
        </w:rPr>
      </w:pPr>
      <w:r>
        <w:rPr>
          <w:sz w:val="24"/>
        </w:rPr>
        <w:t>Исторические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этапы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0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промышленного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ind w:left="583" w:hanging="364"/>
        <w:jc w:val="left"/>
        <w:rPr>
          <w:sz w:val="24"/>
        </w:rPr>
      </w:pPr>
      <w:r>
        <w:rPr>
          <w:sz w:val="24"/>
        </w:rPr>
        <w:t>Территориальная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развития.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5" w:line="237" w:lineRule="auto"/>
        <w:ind w:left="219" w:right="681" w:firstLine="0"/>
        <w:jc w:val="left"/>
        <w:rPr>
          <w:sz w:val="24"/>
        </w:rPr>
      </w:pPr>
      <w:r>
        <w:rPr>
          <w:sz w:val="24"/>
        </w:rPr>
        <w:t>Ведущие</w:t>
      </w:r>
      <w:r>
        <w:rPr>
          <w:spacing w:val="-4"/>
          <w:sz w:val="24"/>
        </w:rPr>
        <w:t xml:space="preserve"> </w:t>
      </w:r>
      <w:r>
        <w:rPr>
          <w:sz w:val="24"/>
        </w:rPr>
        <w:t>регионы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6"/>
          <w:sz w:val="24"/>
        </w:rPr>
        <w:t xml:space="preserve"> </w:t>
      </w:r>
      <w:r>
        <w:rPr>
          <w:sz w:val="24"/>
        </w:rPr>
        <w:t>мира</w:t>
      </w:r>
      <w:r>
        <w:rPr>
          <w:spacing w:val="-9"/>
          <w:sz w:val="24"/>
        </w:rPr>
        <w:t xml:space="preserve"> </w:t>
      </w:r>
      <w:r>
        <w:rPr>
          <w:sz w:val="24"/>
        </w:rPr>
        <w:t>по уровню</w:t>
      </w:r>
      <w:r>
        <w:rPr>
          <w:spacing w:val="-10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развития.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«Мировые» </w:t>
      </w:r>
      <w:r>
        <w:rPr>
          <w:spacing w:val="-2"/>
          <w:sz w:val="24"/>
        </w:rPr>
        <w:t>города.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4"/>
        <w:ind w:left="583" w:hanging="364"/>
        <w:jc w:val="left"/>
        <w:rPr>
          <w:sz w:val="24"/>
        </w:rPr>
      </w:pPr>
      <w:r>
        <w:rPr>
          <w:sz w:val="24"/>
        </w:rPr>
        <w:t>Сельское</w:t>
      </w:r>
      <w:r>
        <w:rPr>
          <w:spacing w:val="-9"/>
          <w:sz w:val="24"/>
        </w:rPr>
        <w:t xml:space="preserve"> </w:t>
      </w:r>
      <w:r>
        <w:rPr>
          <w:sz w:val="24"/>
        </w:rPr>
        <w:t>хозяйство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особенности.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ind w:left="583" w:hanging="364"/>
        <w:jc w:val="left"/>
        <w:rPr>
          <w:sz w:val="24"/>
        </w:rPr>
      </w:pPr>
      <w:r>
        <w:rPr>
          <w:sz w:val="24"/>
        </w:rPr>
        <w:t>Интенсивное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экстенсивное</w:t>
      </w:r>
      <w:r>
        <w:rPr>
          <w:spacing w:val="-6"/>
          <w:sz w:val="24"/>
        </w:rPr>
        <w:t xml:space="preserve"> </w:t>
      </w:r>
      <w:r>
        <w:rPr>
          <w:sz w:val="24"/>
        </w:rPr>
        <w:t>сельскохозяйственное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производство.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2"/>
        <w:ind w:left="583" w:hanging="364"/>
        <w:jc w:val="left"/>
        <w:rPr>
          <w:sz w:val="24"/>
        </w:rPr>
      </w:pPr>
      <w:r>
        <w:rPr>
          <w:sz w:val="24"/>
        </w:rPr>
        <w:t>«Зеленая</w:t>
      </w:r>
      <w:r>
        <w:rPr>
          <w:spacing w:val="-1"/>
          <w:sz w:val="24"/>
        </w:rPr>
        <w:t xml:space="preserve"> </w:t>
      </w:r>
      <w:r>
        <w:rPr>
          <w:sz w:val="24"/>
        </w:rPr>
        <w:t>революция»</w:t>
      </w:r>
      <w:r>
        <w:rPr>
          <w:spacing w:val="-5"/>
          <w:sz w:val="24"/>
        </w:rPr>
        <w:t xml:space="preserve"> </w:t>
      </w:r>
      <w:r>
        <w:rPr>
          <w:sz w:val="24"/>
        </w:rPr>
        <w:t>и ее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направления.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ind w:left="583" w:hanging="364"/>
        <w:jc w:val="left"/>
        <w:rPr>
          <w:sz w:val="24"/>
        </w:rPr>
      </w:pPr>
      <w:r>
        <w:rPr>
          <w:sz w:val="24"/>
        </w:rPr>
        <w:t>Агропромышленный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комплекс.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3"/>
        <w:ind w:left="583" w:hanging="364"/>
        <w:jc w:val="left"/>
        <w:rPr>
          <w:sz w:val="24"/>
        </w:rPr>
      </w:pPr>
      <w:r>
        <w:rPr>
          <w:sz w:val="24"/>
        </w:rPr>
        <w:t>География</w:t>
      </w:r>
      <w:r>
        <w:rPr>
          <w:spacing w:val="-10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растениеводства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животноводства.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ind w:left="583" w:hanging="364"/>
        <w:jc w:val="left"/>
        <w:rPr>
          <w:sz w:val="24"/>
        </w:rPr>
      </w:pPr>
      <w:r>
        <w:rPr>
          <w:sz w:val="24"/>
        </w:rPr>
        <w:t>Лесное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лесозаготовка.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5" w:line="237" w:lineRule="auto"/>
        <w:ind w:left="219" w:right="748" w:firstLine="0"/>
        <w:jc w:val="left"/>
        <w:rPr>
          <w:sz w:val="24"/>
        </w:rPr>
      </w:pPr>
      <w:r>
        <w:rPr>
          <w:sz w:val="24"/>
        </w:rPr>
        <w:t>Горнодобывающая</w:t>
      </w:r>
      <w:r>
        <w:rPr>
          <w:spacing w:val="-10"/>
          <w:sz w:val="24"/>
        </w:rPr>
        <w:t xml:space="preserve"> </w:t>
      </w:r>
      <w:r>
        <w:rPr>
          <w:sz w:val="24"/>
        </w:rPr>
        <w:t>промышленность.</w:t>
      </w:r>
      <w:r>
        <w:rPr>
          <w:spacing w:val="-8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4"/>
          <w:sz w:val="24"/>
        </w:rPr>
        <w:t xml:space="preserve"> </w:t>
      </w:r>
      <w:r>
        <w:rPr>
          <w:sz w:val="24"/>
        </w:rPr>
        <w:t>добычи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 видов полезных ископаемых.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3" w:line="240" w:lineRule="auto"/>
        <w:ind w:left="219" w:right="422" w:firstLine="0"/>
        <w:jc w:val="left"/>
        <w:rPr>
          <w:sz w:val="24"/>
        </w:rPr>
      </w:pPr>
      <w:r>
        <w:rPr>
          <w:sz w:val="24"/>
        </w:rPr>
        <w:t>Географические</w:t>
      </w:r>
      <w:r>
        <w:rPr>
          <w:spacing w:val="-1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потребления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минерального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топлива,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line="274" w:lineRule="exact"/>
        <w:ind w:left="583" w:hanging="364"/>
        <w:jc w:val="left"/>
        <w:rPr>
          <w:sz w:val="24"/>
        </w:rPr>
      </w:pPr>
      <w:r>
        <w:rPr>
          <w:sz w:val="24"/>
        </w:rPr>
        <w:t>Транспортный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структура.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2"/>
        <w:ind w:left="583" w:hanging="364"/>
        <w:jc w:val="left"/>
        <w:rPr>
          <w:sz w:val="24"/>
        </w:rPr>
      </w:pPr>
      <w:r>
        <w:rPr>
          <w:sz w:val="24"/>
        </w:rPr>
        <w:t>Географические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9"/>
          <w:sz w:val="24"/>
        </w:rPr>
        <w:t xml:space="preserve"> </w:t>
      </w:r>
      <w:r>
        <w:rPr>
          <w:sz w:val="24"/>
        </w:rPr>
        <w:t>видов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транспорта.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ind w:left="583" w:hanging="364"/>
        <w:jc w:val="left"/>
        <w:rPr>
          <w:sz w:val="24"/>
        </w:rPr>
      </w:pPr>
      <w:r>
        <w:rPr>
          <w:sz w:val="24"/>
        </w:rPr>
        <w:t>Крупнейшие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мировые</w:t>
      </w:r>
      <w:r>
        <w:rPr>
          <w:spacing w:val="-3"/>
          <w:sz w:val="24"/>
        </w:rPr>
        <w:t xml:space="preserve"> </w:t>
      </w:r>
      <w:r>
        <w:rPr>
          <w:sz w:val="24"/>
        </w:rPr>
        <w:t>морские</w:t>
      </w:r>
      <w:r>
        <w:rPr>
          <w:spacing w:val="-7"/>
          <w:sz w:val="24"/>
        </w:rPr>
        <w:t xml:space="preserve"> </w:t>
      </w:r>
      <w:r>
        <w:rPr>
          <w:sz w:val="24"/>
        </w:rPr>
        <w:t>торговые</w:t>
      </w:r>
      <w:r>
        <w:rPr>
          <w:spacing w:val="-8"/>
          <w:sz w:val="24"/>
        </w:rPr>
        <w:t xml:space="preserve"> </w:t>
      </w:r>
      <w:r>
        <w:rPr>
          <w:sz w:val="24"/>
        </w:rPr>
        <w:t>порты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аэропорты.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3" w:line="240" w:lineRule="auto"/>
        <w:ind w:left="583" w:hanging="364"/>
        <w:jc w:val="left"/>
        <w:rPr>
          <w:sz w:val="24"/>
        </w:rPr>
      </w:pPr>
      <w:r>
        <w:rPr>
          <w:sz w:val="24"/>
        </w:rPr>
        <w:t>Связь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виды.</w:t>
      </w:r>
    </w:p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54" w:line="242" w:lineRule="auto"/>
        <w:ind w:left="219" w:right="767" w:firstLine="0"/>
        <w:jc w:val="left"/>
        <w:rPr>
          <w:sz w:val="24"/>
        </w:rPr>
      </w:pPr>
      <w:r>
        <w:rPr>
          <w:sz w:val="24"/>
        </w:rPr>
        <w:lastRenderedPageBreak/>
        <w:t>Дифференциация</w:t>
      </w:r>
      <w:r>
        <w:rPr>
          <w:spacing w:val="-9"/>
          <w:sz w:val="24"/>
        </w:rPr>
        <w:t xml:space="preserve"> </w:t>
      </w:r>
      <w:r>
        <w:rPr>
          <w:sz w:val="24"/>
        </w:rPr>
        <w:t>стран</w:t>
      </w:r>
      <w:r>
        <w:rPr>
          <w:spacing w:val="-4"/>
          <w:sz w:val="24"/>
        </w:rPr>
        <w:t xml:space="preserve"> </w:t>
      </w:r>
      <w:r>
        <w:rPr>
          <w:sz w:val="24"/>
        </w:rPr>
        <w:t>мира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медицинских,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образовательных, туристских, деловых и информационных услуг.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line="271" w:lineRule="exact"/>
        <w:ind w:left="583" w:hanging="364"/>
        <w:jc w:val="left"/>
        <w:rPr>
          <w:sz w:val="24"/>
        </w:rPr>
      </w:pPr>
      <w:r>
        <w:rPr>
          <w:sz w:val="24"/>
        </w:rPr>
        <w:t>Современные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11"/>
          <w:sz w:val="24"/>
        </w:rPr>
        <w:t xml:space="preserve"> </w:t>
      </w:r>
      <w:r>
        <w:rPr>
          <w:sz w:val="24"/>
        </w:rPr>
        <w:t>торговли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товарами.</w:t>
      </w:r>
    </w:p>
    <w:p w:rsidR="00BD2A30" w:rsidRDefault="00BD2A30" w:rsidP="00BD2A30">
      <w:pPr>
        <w:pStyle w:val="a0"/>
        <w:spacing w:before="48"/>
        <w:ind w:left="0"/>
      </w:pPr>
    </w:p>
    <w:p w:rsidR="00BD2A30" w:rsidRDefault="00BD2A30" w:rsidP="00BD2A30">
      <w:pPr>
        <w:spacing w:line="276" w:lineRule="auto"/>
        <w:ind w:left="262" w:right="5564" w:firstLine="662"/>
        <w:rPr>
          <w:b/>
          <w:sz w:val="24"/>
        </w:rPr>
      </w:pPr>
      <w:r>
        <w:rPr>
          <w:b/>
          <w:sz w:val="24"/>
        </w:rPr>
        <w:t>Задание для обучающихся: Тест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теме: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«Мировое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хозяйство»</w:t>
      </w:r>
    </w:p>
    <w:p w:rsidR="00BD2A30" w:rsidRDefault="00BD2A30" w:rsidP="00BD2A30">
      <w:pPr>
        <w:spacing w:line="232" w:lineRule="exact"/>
        <w:ind w:left="4344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1</w:t>
      </w:r>
    </w:p>
    <w:p w:rsidR="00BD2A30" w:rsidRDefault="00BD2A30" w:rsidP="00BD2A30">
      <w:pPr>
        <w:pStyle w:val="a5"/>
        <w:numPr>
          <w:ilvl w:val="0"/>
          <w:numId w:val="59"/>
        </w:numPr>
        <w:tabs>
          <w:tab w:val="left" w:pos="463"/>
        </w:tabs>
        <w:spacing w:before="3" w:line="272" w:lineRule="exact"/>
        <w:ind w:left="463" w:hanging="244"/>
        <w:rPr>
          <w:b/>
          <w:sz w:val="24"/>
        </w:rPr>
      </w:pPr>
      <w:r>
        <w:rPr>
          <w:b/>
          <w:sz w:val="24"/>
        </w:rPr>
        <w:t>«Информационный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взрыв»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характеризуется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быстрым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ростом:</w:t>
      </w:r>
    </w:p>
    <w:p w:rsidR="00BD2A30" w:rsidRDefault="00BD2A30" w:rsidP="00BD2A30">
      <w:pPr>
        <w:pStyle w:val="a0"/>
        <w:spacing w:line="272" w:lineRule="exact"/>
      </w:pPr>
      <w:r>
        <w:t>А. Тиражей</w:t>
      </w:r>
      <w:r>
        <w:rPr>
          <w:spacing w:val="-6"/>
        </w:rPr>
        <w:t xml:space="preserve"> </w:t>
      </w:r>
      <w:r>
        <w:t>газет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журналов</w:t>
      </w:r>
    </w:p>
    <w:p w:rsidR="00BD2A30" w:rsidRDefault="00BD2A30" w:rsidP="00BD2A30">
      <w:pPr>
        <w:pStyle w:val="a0"/>
        <w:spacing w:before="2" w:line="275" w:lineRule="exact"/>
      </w:pPr>
      <w:r>
        <w:t>Б.</w:t>
      </w:r>
      <w:r>
        <w:rPr>
          <w:spacing w:val="-3"/>
        </w:rPr>
        <w:t xml:space="preserve"> </w:t>
      </w:r>
      <w:r>
        <w:t>Количества</w:t>
      </w:r>
      <w:r>
        <w:rPr>
          <w:spacing w:val="-9"/>
        </w:rPr>
        <w:t xml:space="preserve"> </w:t>
      </w:r>
      <w:r>
        <w:t>гимназий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лицеев</w:t>
      </w:r>
    </w:p>
    <w:p w:rsidR="00BD2A30" w:rsidRDefault="00BD2A30" w:rsidP="00BD2A30">
      <w:pPr>
        <w:pStyle w:val="a0"/>
        <w:spacing w:line="242" w:lineRule="auto"/>
        <w:ind w:right="2732"/>
      </w:pPr>
      <w:r>
        <w:t>В.</w:t>
      </w:r>
      <w:r>
        <w:rPr>
          <w:spacing w:val="-15"/>
        </w:rPr>
        <w:t xml:space="preserve"> </w:t>
      </w:r>
      <w:r>
        <w:t>Объёма</w:t>
      </w:r>
      <w:r>
        <w:rPr>
          <w:spacing w:val="-15"/>
        </w:rPr>
        <w:t xml:space="preserve"> </w:t>
      </w:r>
      <w:r>
        <w:t>научных</w:t>
      </w:r>
      <w:r>
        <w:rPr>
          <w:spacing w:val="-15"/>
        </w:rPr>
        <w:t xml:space="preserve"> </w:t>
      </w:r>
      <w:r>
        <w:t>знаний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количества</w:t>
      </w:r>
      <w:r>
        <w:rPr>
          <w:spacing w:val="-14"/>
        </w:rPr>
        <w:t xml:space="preserve"> </w:t>
      </w:r>
      <w:r>
        <w:t>источников</w:t>
      </w:r>
      <w:r>
        <w:rPr>
          <w:spacing w:val="-15"/>
        </w:rPr>
        <w:t xml:space="preserve"> </w:t>
      </w:r>
      <w:r>
        <w:t>информации Г. Наукоёмких производств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463"/>
        </w:tabs>
        <w:spacing w:line="274" w:lineRule="exact"/>
        <w:ind w:left="463" w:hanging="244"/>
      </w:pPr>
      <w:r>
        <w:t>К</w:t>
      </w:r>
      <w:r>
        <w:rPr>
          <w:spacing w:val="-5"/>
        </w:rPr>
        <w:t xml:space="preserve"> </w:t>
      </w:r>
      <w:r>
        <w:t>числу</w:t>
      </w:r>
      <w:r>
        <w:rPr>
          <w:spacing w:val="-7"/>
        </w:rPr>
        <w:t xml:space="preserve"> </w:t>
      </w:r>
      <w:r>
        <w:t>региональных</w:t>
      </w:r>
      <w:r>
        <w:rPr>
          <w:spacing w:val="-8"/>
        </w:rPr>
        <w:t xml:space="preserve"> </w:t>
      </w:r>
      <w:r>
        <w:t>экономических</w:t>
      </w:r>
      <w:r>
        <w:rPr>
          <w:spacing w:val="-7"/>
        </w:rPr>
        <w:t xml:space="preserve"> </w:t>
      </w:r>
      <w:r>
        <w:t>сообществ</w:t>
      </w:r>
      <w:r>
        <w:rPr>
          <w:spacing w:val="-2"/>
        </w:rPr>
        <w:t xml:space="preserve"> относятся:</w:t>
      </w:r>
    </w:p>
    <w:p w:rsidR="00BD2A30" w:rsidRDefault="00BD2A30" w:rsidP="00BD2A30">
      <w:pPr>
        <w:pStyle w:val="a0"/>
        <w:spacing w:line="237" w:lineRule="auto"/>
        <w:ind w:right="4813"/>
      </w:pPr>
      <w:r>
        <w:t>А.</w:t>
      </w:r>
      <w:r>
        <w:rPr>
          <w:spacing w:val="-8"/>
        </w:rPr>
        <w:t xml:space="preserve"> </w:t>
      </w:r>
      <w:r>
        <w:t>ЕС,</w:t>
      </w:r>
      <w:r>
        <w:rPr>
          <w:spacing w:val="-8"/>
        </w:rPr>
        <w:t xml:space="preserve"> </w:t>
      </w:r>
      <w:r>
        <w:t>АСЕАН,</w:t>
      </w:r>
      <w:r>
        <w:rPr>
          <w:spacing w:val="-8"/>
        </w:rPr>
        <w:t xml:space="preserve"> </w:t>
      </w:r>
      <w:r>
        <w:t>ОПЕК</w:t>
      </w:r>
      <w:r>
        <w:rPr>
          <w:spacing w:val="-11"/>
        </w:rPr>
        <w:t xml:space="preserve"> </w:t>
      </w:r>
      <w:r>
        <w:t>В.</w:t>
      </w:r>
      <w:r>
        <w:rPr>
          <w:spacing w:val="-12"/>
        </w:rPr>
        <w:t xml:space="preserve"> </w:t>
      </w:r>
      <w:r>
        <w:t>ЕС,</w:t>
      </w:r>
      <w:r>
        <w:rPr>
          <w:spacing w:val="-12"/>
        </w:rPr>
        <w:t xml:space="preserve"> </w:t>
      </w:r>
      <w:r>
        <w:t>ЛААИ,</w:t>
      </w:r>
      <w:r>
        <w:rPr>
          <w:spacing w:val="-8"/>
        </w:rPr>
        <w:t xml:space="preserve"> </w:t>
      </w:r>
      <w:r>
        <w:t>АСЕАН Б. НАТО, СЭВ, ЕС Г. СЭВ, ОПЕК, ЕС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463"/>
        </w:tabs>
        <w:spacing w:before="8" w:line="273" w:lineRule="exact"/>
        <w:ind w:left="463" w:hanging="244"/>
      </w:pPr>
      <w:r>
        <w:rPr>
          <w:spacing w:val="-2"/>
        </w:rPr>
        <w:t>Технология</w:t>
      </w:r>
      <w:r>
        <w:rPr>
          <w:spacing w:val="-8"/>
        </w:rPr>
        <w:t xml:space="preserve"> </w:t>
      </w:r>
      <w:r>
        <w:rPr>
          <w:spacing w:val="-4"/>
        </w:rPr>
        <w:t>–это:</w:t>
      </w:r>
    </w:p>
    <w:p w:rsidR="00BD2A30" w:rsidRDefault="00BD2A30" w:rsidP="00BD2A30">
      <w:pPr>
        <w:pStyle w:val="a0"/>
        <w:spacing w:line="273" w:lineRule="exact"/>
      </w:pPr>
      <w:r>
        <w:t>А.</w:t>
      </w:r>
      <w:r>
        <w:rPr>
          <w:spacing w:val="-2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самое,</w:t>
      </w:r>
      <w:r>
        <w:rPr>
          <w:spacing w:val="-6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техника</w:t>
      </w:r>
    </w:p>
    <w:p w:rsidR="00BD2A30" w:rsidRDefault="00BD2A30" w:rsidP="00BD2A30">
      <w:pPr>
        <w:pStyle w:val="a0"/>
        <w:spacing w:before="3"/>
        <w:ind w:right="5931"/>
      </w:pPr>
      <w:r>
        <w:t>Б. Система методов производства В.</w:t>
      </w:r>
      <w:r>
        <w:rPr>
          <w:spacing w:val="-15"/>
        </w:rPr>
        <w:t xml:space="preserve"> </w:t>
      </w:r>
      <w:r>
        <w:t>Передовые</w:t>
      </w:r>
      <w:r>
        <w:rPr>
          <w:spacing w:val="-15"/>
        </w:rPr>
        <w:t xml:space="preserve"> </w:t>
      </w:r>
      <w:r>
        <w:t>методы</w:t>
      </w:r>
      <w:r>
        <w:rPr>
          <w:spacing w:val="-15"/>
        </w:rPr>
        <w:t xml:space="preserve"> </w:t>
      </w:r>
      <w:r>
        <w:t>производства Г. Умение работать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573"/>
        </w:tabs>
        <w:spacing w:before="2" w:line="242" w:lineRule="auto"/>
        <w:ind w:left="219" w:right="220" w:firstLine="0"/>
      </w:pPr>
      <w:r>
        <w:t>Специализация</w:t>
      </w:r>
      <w:r>
        <w:rPr>
          <w:spacing w:val="80"/>
        </w:rPr>
        <w:t xml:space="preserve"> </w:t>
      </w:r>
      <w:r>
        <w:t>страны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региона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первую</w:t>
      </w:r>
      <w:r>
        <w:rPr>
          <w:spacing w:val="80"/>
        </w:rPr>
        <w:t xml:space="preserve"> </w:t>
      </w:r>
      <w:r>
        <w:t>очередь</w:t>
      </w:r>
      <w:r>
        <w:rPr>
          <w:spacing w:val="80"/>
        </w:rPr>
        <w:t xml:space="preserve"> </w:t>
      </w:r>
      <w:r>
        <w:t>производство продукции для:</w:t>
      </w:r>
    </w:p>
    <w:p w:rsidR="00BD2A30" w:rsidRDefault="00BD2A30" w:rsidP="00BD2A30">
      <w:pPr>
        <w:pStyle w:val="a0"/>
        <w:spacing w:line="242" w:lineRule="auto"/>
        <w:ind w:right="6563"/>
      </w:pPr>
      <w:r>
        <w:t>А.</w:t>
      </w:r>
      <w:r>
        <w:rPr>
          <w:spacing w:val="-15"/>
        </w:rPr>
        <w:t xml:space="preserve"> </w:t>
      </w:r>
      <w:r>
        <w:t>Внутреннего</w:t>
      </w:r>
      <w:r>
        <w:rPr>
          <w:spacing w:val="-15"/>
        </w:rPr>
        <w:t xml:space="preserve"> </w:t>
      </w:r>
      <w:r>
        <w:t>потребления Б. Международного обмена</w:t>
      </w:r>
    </w:p>
    <w:p w:rsidR="00BD2A30" w:rsidRDefault="00BD2A30" w:rsidP="00BD2A30">
      <w:pPr>
        <w:pStyle w:val="a0"/>
        <w:spacing w:line="271" w:lineRule="exact"/>
      </w:pPr>
      <w:r>
        <w:t>В. Новейших</w:t>
      </w:r>
      <w:r>
        <w:rPr>
          <w:spacing w:val="-5"/>
        </w:rPr>
        <w:t xml:space="preserve"> </w:t>
      </w:r>
      <w:r>
        <w:t xml:space="preserve">отраслей </w:t>
      </w:r>
      <w:r>
        <w:rPr>
          <w:spacing w:val="-2"/>
        </w:rPr>
        <w:t>хозяйства</w:t>
      </w:r>
    </w:p>
    <w:p w:rsidR="00BD2A30" w:rsidRDefault="00BD2A30" w:rsidP="00BD2A30">
      <w:pPr>
        <w:pStyle w:val="a0"/>
      </w:pPr>
      <w:r>
        <w:t>Г.</w:t>
      </w:r>
      <w:r>
        <w:rPr>
          <w:spacing w:val="-15"/>
        </w:rPr>
        <w:t xml:space="preserve"> </w:t>
      </w:r>
      <w:r>
        <w:t>Отраслей</w:t>
      </w:r>
      <w:r>
        <w:rPr>
          <w:spacing w:val="-15"/>
        </w:rPr>
        <w:t xml:space="preserve"> </w:t>
      </w:r>
      <w:r>
        <w:t>военно-промышленного</w:t>
      </w:r>
      <w:r>
        <w:rPr>
          <w:spacing w:val="-10"/>
        </w:rPr>
        <w:t xml:space="preserve"> </w:t>
      </w:r>
      <w:r>
        <w:rPr>
          <w:spacing w:val="-2"/>
        </w:rPr>
        <w:t>комплекса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463"/>
        </w:tabs>
        <w:spacing w:line="275" w:lineRule="exact"/>
        <w:ind w:left="463" w:hanging="244"/>
      </w:pPr>
      <w:r>
        <w:t>Образование</w:t>
      </w:r>
      <w:r>
        <w:rPr>
          <w:spacing w:val="-8"/>
        </w:rPr>
        <w:t xml:space="preserve"> </w:t>
      </w:r>
      <w:r>
        <w:t>мирового</w:t>
      </w:r>
      <w:r>
        <w:rPr>
          <w:spacing w:val="-11"/>
        </w:rPr>
        <w:t xml:space="preserve"> </w:t>
      </w:r>
      <w:r>
        <w:t>рынка</w:t>
      </w:r>
      <w:r>
        <w:rPr>
          <w:spacing w:val="-3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rPr>
          <w:spacing w:val="-2"/>
        </w:rPr>
        <w:t>результат:</w:t>
      </w:r>
    </w:p>
    <w:p w:rsidR="00BD2A30" w:rsidRDefault="00BD2A30" w:rsidP="00BD2A30">
      <w:pPr>
        <w:pStyle w:val="a0"/>
        <w:spacing w:line="274" w:lineRule="exact"/>
      </w:pPr>
      <w:r>
        <w:t>А.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мировой</w:t>
      </w:r>
      <w:r>
        <w:rPr>
          <w:spacing w:val="-7"/>
        </w:rPr>
        <w:t xml:space="preserve"> </w:t>
      </w:r>
      <w:r>
        <w:rPr>
          <w:spacing w:val="-2"/>
        </w:rPr>
        <w:t>войны</w:t>
      </w:r>
    </w:p>
    <w:p w:rsidR="00BD2A30" w:rsidRDefault="00BD2A30" w:rsidP="00BD2A30">
      <w:pPr>
        <w:pStyle w:val="a0"/>
        <w:spacing w:line="242" w:lineRule="auto"/>
        <w:ind w:right="5871"/>
      </w:pPr>
      <w:r>
        <w:t>Б. Распада колониальной системы В.</w:t>
      </w:r>
      <w:r>
        <w:rPr>
          <w:spacing w:val="-13"/>
        </w:rPr>
        <w:t xml:space="preserve"> </w:t>
      </w:r>
      <w:r>
        <w:t>Экспедиций</w:t>
      </w:r>
      <w:r>
        <w:rPr>
          <w:spacing w:val="-9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Северному</w:t>
      </w:r>
      <w:r>
        <w:rPr>
          <w:spacing w:val="-15"/>
        </w:rPr>
        <w:t xml:space="preserve"> </w:t>
      </w:r>
      <w:r>
        <w:t>полюсу</w:t>
      </w:r>
    </w:p>
    <w:p w:rsidR="00BD2A30" w:rsidRDefault="00BD2A30" w:rsidP="00BD2A30">
      <w:pPr>
        <w:pStyle w:val="a0"/>
        <w:spacing w:line="271" w:lineRule="exact"/>
      </w:pPr>
      <w:r>
        <w:t>Г.</w:t>
      </w:r>
      <w:r>
        <w:rPr>
          <w:spacing w:val="-10"/>
        </w:rPr>
        <w:t xml:space="preserve"> </w:t>
      </w:r>
      <w:r>
        <w:t>Эпохи</w:t>
      </w:r>
      <w:r>
        <w:rPr>
          <w:spacing w:val="-10"/>
        </w:rPr>
        <w:t xml:space="preserve"> </w:t>
      </w:r>
      <w:r>
        <w:t>Великих</w:t>
      </w:r>
      <w:r>
        <w:rPr>
          <w:spacing w:val="-15"/>
        </w:rPr>
        <w:t xml:space="preserve"> </w:t>
      </w:r>
      <w:r>
        <w:t>географических</w:t>
      </w:r>
      <w:r>
        <w:rPr>
          <w:spacing w:val="-15"/>
        </w:rPr>
        <w:t xml:space="preserve"> </w:t>
      </w:r>
      <w:r>
        <w:rPr>
          <w:spacing w:val="-2"/>
        </w:rPr>
        <w:t>открытий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463"/>
        </w:tabs>
        <w:spacing w:before="1" w:line="272" w:lineRule="exact"/>
        <w:ind w:left="463" w:hanging="244"/>
      </w:pPr>
      <w:r>
        <w:t>«Отцепленным</w:t>
      </w:r>
      <w:r>
        <w:rPr>
          <w:spacing w:val="-13"/>
        </w:rPr>
        <w:t xml:space="preserve"> </w:t>
      </w:r>
      <w:r>
        <w:t>вагоном</w:t>
      </w:r>
      <w:r>
        <w:rPr>
          <w:spacing w:val="-15"/>
        </w:rPr>
        <w:t xml:space="preserve"> </w:t>
      </w:r>
      <w:r>
        <w:t>мировой</w:t>
      </w:r>
      <w:r>
        <w:rPr>
          <w:spacing w:val="-13"/>
        </w:rPr>
        <w:t xml:space="preserve"> </w:t>
      </w:r>
      <w:r>
        <w:t>экономики»</w:t>
      </w:r>
      <w:r>
        <w:rPr>
          <w:spacing w:val="-10"/>
        </w:rPr>
        <w:t xml:space="preserve"> </w:t>
      </w:r>
      <w:r>
        <w:t>иногда</w:t>
      </w:r>
      <w:r>
        <w:rPr>
          <w:spacing w:val="-10"/>
        </w:rPr>
        <w:t xml:space="preserve"> </w:t>
      </w:r>
      <w:r>
        <w:rPr>
          <w:spacing w:val="-2"/>
        </w:rPr>
        <w:t>называют:</w:t>
      </w:r>
    </w:p>
    <w:p w:rsidR="00BD2A30" w:rsidRDefault="00BD2A30" w:rsidP="00BD2A30">
      <w:pPr>
        <w:pStyle w:val="a0"/>
        <w:spacing w:line="242" w:lineRule="auto"/>
        <w:ind w:right="4253"/>
      </w:pPr>
      <w:r>
        <w:t>А.</w:t>
      </w:r>
      <w:r>
        <w:rPr>
          <w:spacing w:val="-12"/>
        </w:rPr>
        <w:t xml:space="preserve"> </w:t>
      </w:r>
      <w:r>
        <w:t>Наименее</w:t>
      </w:r>
      <w:r>
        <w:rPr>
          <w:spacing w:val="-14"/>
        </w:rPr>
        <w:t xml:space="preserve"> </w:t>
      </w:r>
      <w:r>
        <w:t>развитые</w:t>
      </w:r>
      <w:r>
        <w:rPr>
          <w:spacing w:val="-14"/>
        </w:rPr>
        <w:t xml:space="preserve"> </w:t>
      </w:r>
      <w:r>
        <w:t>развивающиеся</w:t>
      </w:r>
      <w:r>
        <w:rPr>
          <w:spacing w:val="-15"/>
        </w:rPr>
        <w:t xml:space="preserve"> </w:t>
      </w:r>
      <w:r>
        <w:t>государства Б. Ключевые страны</w:t>
      </w:r>
    </w:p>
    <w:p w:rsidR="00BD2A30" w:rsidRDefault="00BD2A30" w:rsidP="00BD2A30">
      <w:pPr>
        <w:pStyle w:val="a0"/>
        <w:spacing w:line="242" w:lineRule="auto"/>
        <w:ind w:right="6046"/>
      </w:pPr>
      <w:r>
        <w:t>В.</w:t>
      </w:r>
      <w:r>
        <w:rPr>
          <w:spacing w:val="-15"/>
        </w:rPr>
        <w:t xml:space="preserve"> </w:t>
      </w:r>
      <w:r>
        <w:t>Нефтеэкспортирующие</w:t>
      </w:r>
      <w:r>
        <w:rPr>
          <w:spacing w:val="-15"/>
        </w:rPr>
        <w:t xml:space="preserve"> </w:t>
      </w:r>
      <w:r>
        <w:t>страны Г. НИС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602"/>
        </w:tabs>
        <w:spacing w:line="242" w:lineRule="auto"/>
        <w:ind w:left="219" w:right="234" w:firstLine="0"/>
        <w:jc w:val="both"/>
      </w:pPr>
      <w:r>
        <w:t>Коренной переворот, глубокое качественное изменение вразвитии явлений природы или познания – это:</w:t>
      </w:r>
    </w:p>
    <w:p w:rsidR="00BD2A30" w:rsidRDefault="00BD2A30" w:rsidP="00BD2A30">
      <w:pPr>
        <w:pStyle w:val="a0"/>
        <w:ind w:right="8181"/>
        <w:jc w:val="both"/>
      </w:pPr>
      <w:r>
        <w:t>А. Эволюция Б.</w:t>
      </w:r>
      <w:r>
        <w:rPr>
          <w:spacing w:val="-15"/>
        </w:rPr>
        <w:t xml:space="preserve"> </w:t>
      </w:r>
      <w:r>
        <w:t>Революция В.</w:t>
      </w:r>
      <w:r>
        <w:rPr>
          <w:spacing w:val="2"/>
        </w:rPr>
        <w:t xml:space="preserve"> </w:t>
      </w:r>
      <w:r>
        <w:rPr>
          <w:spacing w:val="-2"/>
        </w:rPr>
        <w:t>Резолюция</w:t>
      </w:r>
    </w:p>
    <w:p w:rsidR="00BD2A30" w:rsidRDefault="00BD2A30" w:rsidP="00BD2A30">
      <w:pPr>
        <w:pStyle w:val="a5"/>
        <w:numPr>
          <w:ilvl w:val="0"/>
          <w:numId w:val="59"/>
        </w:numPr>
        <w:tabs>
          <w:tab w:val="left" w:pos="549"/>
        </w:tabs>
        <w:spacing w:line="240" w:lineRule="auto"/>
        <w:ind w:left="219" w:right="222" w:firstLine="0"/>
        <w:jc w:val="both"/>
        <w:rPr>
          <w:sz w:val="24"/>
        </w:rPr>
      </w:pPr>
      <w:r>
        <w:rPr>
          <w:sz w:val="24"/>
        </w:rPr>
        <w:t>Трёхчленная модель мирового хозяйства подразделяется на Центр, Периферию и Полупериферию. В состав чего входят около 100 развивающихся стран Юга с преобладанием аграрной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экономики, продовольственно -</w:t>
      </w:r>
      <w:r>
        <w:rPr>
          <w:spacing w:val="-1"/>
          <w:sz w:val="24"/>
        </w:rPr>
        <w:t xml:space="preserve"> </w:t>
      </w:r>
      <w:r>
        <w:rPr>
          <w:sz w:val="24"/>
        </w:rPr>
        <w:t>сырьевой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 затронутых НТР</w:t>
      </w:r>
    </w:p>
    <w:p w:rsidR="00BD2A30" w:rsidRDefault="00BD2A30" w:rsidP="00BD2A30">
      <w:pPr>
        <w:pStyle w:val="a0"/>
        <w:spacing w:line="275" w:lineRule="exact"/>
        <w:jc w:val="both"/>
      </w:pPr>
      <w:r>
        <w:t>А.</w:t>
      </w:r>
      <w:r>
        <w:rPr>
          <w:spacing w:val="-4"/>
        </w:rPr>
        <w:t xml:space="preserve"> </w:t>
      </w:r>
      <w:r>
        <w:rPr>
          <w:spacing w:val="-2"/>
        </w:rPr>
        <w:t>Центр</w:t>
      </w:r>
    </w:p>
    <w:p w:rsidR="00BD2A30" w:rsidRDefault="00BD2A30" w:rsidP="00BD2A30">
      <w:pPr>
        <w:pStyle w:val="a0"/>
        <w:spacing w:line="242" w:lineRule="auto"/>
        <w:ind w:right="7690"/>
      </w:pPr>
      <w:r>
        <w:t>Б.</w:t>
      </w:r>
      <w:r>
        <w:rPr>
          <w:spacing w:val="-15"/>
        </w:rPr>
        <w:t xml:space="preserve"> </w:t>
      </w:r>
      <w:r>
        <w:t>Полупериферия В. Периферия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463"/>
        </w:tabs>
        <w:spacing w:line="275" w:lineRule="exact"/>
        <w:ind w:left="463" w:hanging="244"/>
      </w:pPr>
      <w:r>
        <w:t>До</w:t>
      </w:r>
      <w:r>
        <w:rPr>
          <w:spacing w:val="-5"/>
        </w:rPr>
        <w:t xml:space="preserve"> </w:t>
      </w:r>
      <w:r>
        <w:t>конца</w:t>
      </w:r>
      <w:r>
        <w:rPr>
          <w:spacing w:val="-7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в.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всем</w:t>
      </w:r>
      <w:r>
        <w:rPr>
          <w:spacing w:val="-5"/>
        </w:rPr>
        <w:t xml:space="preserve"> </w:t>
      </w:r>
      <w:r>
        <w:t>показателям</w:t>
      </w:r>
      <w:r>
        <w:rPr>
          <w:spacing w:val="-5"/>
        </w:rPr>
        <w:t xml:space="preserve"> </w:t>
      </w:r>
      <w:r>
        <w:t>преобладал</w:t>
      </w:r>
      <w:r>
        <w:rPr>
          <w:spacing w:val="-5"/>
        </w:rPr>
        <w:t xml:space="preserve"> </w:t>
      </w:r>
      <w:r>
        <w:t>один</w:t>
      </w:r>
      <w:r>
        <w:rPr>
          <w:spacing w:val="-5"/>
        </w:rPr>
        <w:t xml:space="preserve"> </w:t>
      </w:r>
      <w:r>
        <w:t>центр</w:t>
      </w:r>
      <w:r>
        <w:rPr>
          <w:spacing w:val="-8"/>
        </w:rPr>
        <w:t xml:space="preserve"> </w:t>
      </w:r>
      <w:r>
        <w:t>мирового</w:t>
      </w:r>
      <w:r>
        <w:rPr>
          <w:spacing w:val="-8"/>
        </w:rPr>
        <w:t xml:space="preserve"> </w:t>
      </w:r>
      <w:r>
        <w:t>хозяйства</w:t>
      </w:r>
      <w:r>
        <w:rPr>
          <w:spacing w:val="3"/>
        </w:rPr>
        <w:t xml:space="preserve"> </w:t>
      </w:r>
      <w:r>
        <w:rPr>
          <w:spacing w:val="-10"/>
        </w:rPr>
        <w:t>–</w:t>
      </w:r>
    </w:p>
    <w:p w:rsidR="00BD2A30" w:rsidRDefault="00BD2A30" w:rsidP="00BD2A30">
      <w:pPr>
        <w:pStyle w:val="a0"/>
        <w:ind w:right="8398"/>
      </w:pPr>
      <w:r>
        <w:rPr>
          <w:spacing w:val="-2"/>
        </w:rPr>
        <w:t>А.</w:t>
      </w:r>
      <w:r>
        <w:rPr>
          <w:spacing w:val="-13"/>
        </w:rPr>
        <w:t xml:space="preserve"> </w:t>
      </w:r>
      <w:r>
        <w:rPr>
          <w:spacing w:val="-2"/>
        </w:rPr>
        <w:t xml:space="preserve">Мексика </w:t>
      </w:r>
      <w:r>
        <w:t>Б. Япония В. Европа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rPr>
          <w:spacing w:val="-11"/>
        </w:rPr>
        <w:lastRenderedPageBreak/>
        <w:t>Г.</w:t>
      </w:r>
      <w:r>
        <w:rPr>
          <w:spacing w:val="-3"/>
        </w:rPr>
        <w:t xml:space="preserve"> </w:t>
      </w:r>
      <w:r>
        <w:rPr>
          <w:spacing w:val="-2"/>
        </w:rPr>
        <w:t>Бразилия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645"/>
        </w:tabs>
        <w:spacing w:before="9" w:line="237" w:lineRule="auto"/>
        <w:ind w:left="219" w:right="229" w:firstLine="0"/>
      </w:pPr>
      <w:r>
        <w:t>Уровень</w:t>
      </w:r>
      <w:r>
        <w:rPr>
          <w:spacing w:val="40"/>
        </w:rPr>
        <w:t xml:space="preserve"> </w:t>
      </w:r>
      <w:r>
        <w:t>затрат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научные</w:t>
      </w:r>
      <w:r>
        <w:rPr>
          <w:spacing w:val="40"/>
        </w:rPr>
        <w:t xml:space="preserve"> </w:t>
      </w:r>
      <w:r>
        <w:t>исследования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разработки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общих</w:t>
      </w:r>
      <w:r>
        <w:rPr>
          <w:spacing w:val="40"/>
        </w:rPr>
        <w:t xml:space="preserve"> </w:t>
      </w:r>
      <w:r>
        <w:t>затратах</w:t>
      </w:r>
      <w:r>
        <w:rPr>
          <w:spacing w:val="40"/>
        </w:rPr>
        <w:t xml:space="preserve"> </w:t>
      </w:r>
      <w:r>
        <w:t>на производство той или иной продукции называется:</w:t>
      </w:r>
    </w:p>
    <w:p w:rsidR="00BD2A30" w:rsidRDefault="00BD2A30" w:rsidP="00BD2A30">
      <w:pPr>
        <w:pStyle w:val="a0"/>
        <w:spacing w:before="1" w:line="237" w:lineRule="auto"/>
        <w:ind w:right="7171"/>
      </w:pPr>
      <w:r>
        <w:t>А.</w:t>
      </w:r>
      <w:r>
        <w:rPr>
          <w:spacing w:val="-15"/>
        </w:rPr>
        <w:t xml:space="preserve"> </w:t>
      </w:r>
      <w:r>
        <w:t>Материалоёмкостью Б. Наукоёмкостью</w:t>
      </w:r>
    </w:p>
    <w:p w:rsidR="00BD2A30" w:rsidRDefault="00BD2A30" w:rsidP="00BD2A30">
      <w:pPr>
        <w:pStyle w:val="a0"/>
        <w:spacing w:before="4"/>
      </w:pPr>
      <w:r>
        <w:t>В.</w:t>
      </w:r>
      <w:r>
        <w:rPr>
          <w:spacing w:val="2"/>
        </w:rPr>
        <w:t xml:space="preserve"> </w:t>
      </w:r>
      <w:r>
        <w:rPr>
          <w:spacing w:val="-2"/>
        </w:rPr>
        <w:t>Энергоёмкостью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568"/>
        </w:tabs>
        <w:spacing w:before="2" w:line="275" w:lineRule="exact"/>
        <w:ind w:left="568" w:hanging="349"/>
      </w:pPr>
      <w:r>
        <w:t>В</w:t>
      </w:r>
      <w:r>
        <w:rPr>
          <w:spacing w:val="-8"/>
        </w:rPr>
        <w:t xml:space="preserve"> </w:t>
      </w:r>
      <w:r>
        <w:t>большинстве</w:t>
      </w:r>
      <w:r>
        <w:rPr>
          <w:spacing w:val="-7"/>
        </w:rPr>
        <w:t xml:space="preserve"> </w:t>
      </w:r>
      <w:r>
        <w:t>развитых</w:t>
      </w:r>
      <w:r>
        <w:rPr>
          <w:spacing w:val="-7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мира</w:t>
      </w:r>
      <w:r>
        <w:rPr>
          <w:spacing w:val="-6"/>
        </w:rPr>
        <w:t xml:space="preserve"> </w:t>
      </w:r>
      <w:r>
        <w:t>наука</w:t>
      </w:r>
      <w:r>
        <w:rPr>
          <w:spacing w:val="-6"/>
        </w:rPr>
        <w:t xml:space="preserve"> </w:t>
      </w:r>
      <w:r>
        <w:t>финансируется</w:t>
      </w:r>
      <w:r>
        <w:rPr>
          <w:spacing w:val="-7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rPr>
          <w:spacing w:val="-2"/>
        </w:rPr>
        <w:t>счёт:</w:t>
      </w:r>
    </w:p>
    <w:p w:rsidR="00BD2A30" w:rsidRDefault="00BD2A30" w:rsidP="00BD2A30">
      <w:pPr>
        <w:pStyle w:val="a0"/>
        <w:spacing w:line="274" w:lineRule="exact"/>
      </w:pPr>
      <w:r>
        <w:t>А.</w:t>
      </w:r>
      <w:r>
        <w:rPr>
          <w:spacing w:val="-2"/>
        </w:rPr>
        <w:t xml:space="preserve"> Государства</w:t>
      </w:r>
    </w:p>
    <w:p w:rsidR="00BD2A30" w:rsidRDefault="00BD2A30" w:rsidP="00BD2A30">
      <w:pPr>
        <w:pStyle w:val="a0"/>
        <w:spacing w:line="275" w:lineRule="exact"/>
      </w:pPr>
      <w:r>
        <w:t>Б.</w:t>
      </w:r>
      <w:r>
        <w:rPr>
          <w:spacing w:val="-7"/>
        </w:rPr>
        <w:t xml:space="preserve"> </w:t>
      </w:r>
      <w:r>
        <w:t xml:space="preserve">Частного </w:t>
      </w:r>
      <w:r>
        <w:rPr>
          <w:spacing w:val="-2"/>
        </w:rPr>
        <w:t>сектора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583"/>
        </w:tabs>
        <w:spacing w:before="7" w:line="272" w:lineRule="exact"/>
        <w:ind w:left="583" w:hanging="364"/>
      </w:pPr>
      <w:r>
        <w:t>80</w:t>
      </w:r>
      <w:r>
        <w:rPr>
          <w:spacing w:val="-13"/>
        </w:rPr>
        <w:t xml:space="preserve"> </w:t>
      </w:r>
      <w:r>
        <w:t>%</w:t>
      </w:r>
      <w:r>
        <w:rPr>
          <w:spacing w:val="-12"/>
        </w:rPr>
        <w:t xml:space="preserve"> </w:t>
      </w:r>
      <w:r>
        <w:t>научных</w:t>
      </w:r>
      <w:r>
        <w:rPr>
          <w:spacing w:val="-12"/>
        </w:rPr>
        <w:t xml:space="preserve"> </w:t>
      </w:r>
      <w:r>
        <w:t>сотрудников</w:t>
      </w:r>
      <w:r>
        <w:rPr>
          <w:spacing w:val="-8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rPr>
          <w:spacing w:val="-2"/>
        </w:rPr>
        <w:t>находятся:</w:t>
      </w:r>
    </w:p>
    <w:p w:rsidR="00BD2A30" w:rsidRDefault="00BD2A30" w:rsidP="00BD2A30">
      <w:pPr>
        <w:pStyle w:val="a0"/>
        <w:spacing w:line="242" w:lineRule="auto"/>
        <w:ind w:right="5237"/>
      </w:pPr>
      <w:r>
        <w:t>А.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США,</w:t>
      </w:r>
      <w:r>
        <w:rPr>
          <w:spacing w:val="-7"/>
        </w:rPr>
        <w:t xml:space="preserve"> </w:t>
      </w:r>
      <w:r>
        <w:t>Японии,</w:t>
      </w:r>
      <w:r>
        <w:rPr>
          <w:spacing w:val="-12"/>
        </w:rPr>
        <w:t xml:space="preserve"> </w:t>
      </w:r>
      <w:r>
        <w:t>Германии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Франции Б. В</w:t>
      </w:r>
      <w:r>
        <w:rPr>
          <w:spacing w:val="-4"/>
        </w:rPr>
        <w:t xml:space="preserve"> </w:t>
      </w:r>
      <w:r>
        <w:t>Бразилии, Индии, Канаде и Испании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650"/>
        </w:tabs>
        <w:spacing w:line="242" w:lineRule="auto"/>
        <w:ind w:left="219" w:right="222" w:firstLine="0"/>
      </w:pPr>
      <w:r>
        <w:t>В</w:t>
      </w:r>
      <w:r>
        <w:rPr>
          <w:spacing w:val="40"/>
        </w:rPr>
        <w:t xml:space="preserve"> </w:t>
      </w:r>
      <w:r>
        <w:t>последние</w:t>
      </w:r>
      <w:r>
        <w:rPr>
          <w:spacing w:val="40"/>
        </w:rPr>
        <w:t xml:space="preserve"> </w:t>
      </w:r>
      <w:r>
        <w:t>два-три</w:t>
      </w:r>
      <w:r>
        <w:rPr>
          <w:spacing w:val="40"/>
        </w:rPr>
        <w:t xml:space="preserve"> </w:t>
      </w:r>
      <w:r>
        <w:t>десятилетия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мировом</w:t>
      </w:r>
      <w:r>
        <w:rPr>
          <w:spacing w:val="40"/>
        </w:rPr>
        <w:t xml:space="preserve"> </w:t>
      </w:r>
      <w:r>
        <w:t>хозяйстве</w:t>
      </w:r>
      <w:r>
        <w:rPr>
          <w:spacing w:val="40"/>
        </w:rPr>
        <w:t xml:space="preserve"> </w:t>
      </w:r>
      <w:r>
        <w:t>постоянно</w:t>
      </w:r>
      <w:r>
        <w:rPr>
          <w:spacing w:val="40"/>
        </w:rPr>
        <w:t xml:space="preserve"> </w:t>
      </w:r>
      <w:r>
        <w:t xml:space="preserve">возрастает </w:t>
      </w:r>
      <w:r>
        <w:rPr>
          <w:spacing w:val="-2"/>
        </w:rPr>
        <w:t>роль:</w:t>
      </w:r>
    </w:p>
    <w:p w:rsidR="00BD2A30" w:rsidRDefault="00BD2A30" w:rsidP="00BD2A30">
      <w:pPr>
        <w:pStyle w:val="a0"/>
        <w:spacing w:line="242" w:lineRule="auto"/>
        <w:ind w:right="8282"/>
      </w:pPr>
      <w:r>
        <w:t>А.</w:t>
      </w:r>
      <w:r>
        <w:rPr>
          <w:spacing w:val="-15"/>
        </w:rPr>
        <w:t xml:space="preserve"> </w:t>
      </w:r>
      <w:r>
        <w:t xml:space="preserve">Индии </w:t>
      </w:r>
      <w:r>
        <w:rPr>
          <w:spacing w:val="-2"/>
        </w:rPr>
        <w:t>Б.АТР</w:t>
      </w:r>
    </w:p>
    <w:p w:rsidR="00BD2A30" w:rsidRDefault="00BD2A30" w:rsidP="00BD2A30">
      <w:pPr>
        <w:pStyle w:val="a0"/>
        <w:spacing w:line="271" w:lineRule="exact"/>
      </w:pPr>
      <w:r>
        <w:t>В.</w:t>
      </w:r>
      <w:r>
        <w:rPr>
          <w:spacing w:val="2"/>
        </w:rPr>
        <w:t xml:space="preserve"> </w:t>
      </w:r>
      <w:r>
        <w:rPr>
          <w:spacing w:val="-5"/>
        </w:rPr>
        <w:t>ЕС</w:t>
      </w:r>
    </w:p>
    <w:p w:rsidR="00BD2A30" w:rsidRDefault="00BD2A30" w:rsidP="00BD2A30">
      <w:pPr>
        <w:pStyle w:val="a0"/>
      </w:pPr>
      <w:r>
        <w:rPr>
          <w:spacing w:val="-11"/>
        </w:rPr>
        <w:t>Г.</w:t>
      </w:r>
      <w:r>
        <w:rPr>
          <w:spacing w:val="-3"/>
        </w:rPr>
        <w:t xml:space="preserve"> </w:t>
      </w:r>
      <w:r>
        <w:rPr>
          <w:spacing w:val="-4"/>
        </w:rPr>
        <w:t>НАТО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583"/>
        </w:tabs>
        <w:spacing w:line="275" w:lineRule="exact"/>
        <w:ind w:left="583" w:hanging="364"/>
      </w:pPr>
      <w:r>
        <w:t>К</w:t>
      </w:r>
      <w:r>
        <w:rPr>
          <w:spacing w:val="-10"/>
        </w:rPr>
        <w:t xml:space="preserve"> </w:t>
      </w:r>
      <w:r>
        <w:t>странам,</w:t>
      </w:r>
      <w:r>
        <w:rPr>
          <w:spacing w:val="-6"/>
        </w:rPr>
        <w:t xml:space="preserve"> </w:t>
      </w:r>
      <w:r>
        <w:t>имеющим</w:t>
      </w:r>
      <w:r>
        <w:rPr>
          <w:spacing w:val="-8"/>
        </w:rPr>
        <w:t xml:space="preserve"> </w:t>
      </w:r>
      <w:r>
        <w:t>большой</w:t>
      </w:r>
      <w:r>
        <w:rPr>
          <w:spacing w:val="-8"/>
        </w:rPr>
        <w:t xml:space="preserve"> </w:t>
      </w:r>
      <w:r>
        <w:t>парк</w:t>
      </w:r>
      <w:r>
        <w:rPr>
          <w:spacing w:val="-8"/>
        </w:rPr>
        <w:t xml:space="preserve"> </w:t>
      </w:r>
      <w:r>
        <w:t>промышленных</w:t>
      </w:r>
      <w:r>
        <w:rPr>
          <w:spacing w:val="-12"/>
        </w:rPr>
        <w:t xml:space="preserve"> </w:t>
      </w:r>
      <w:r>
        <w:t>роботов</w:t>
      </w:r>
      <w:r>
        <w:rPr>
          <w:spacing w:val="-7"/>
        </w:rPr>
        <w:t xml:space="preserve"> </w:t>
      </w:r>
      <w:r>
        <w:rPr>
          <w:spacing w:val="-2"/>
        </w:rPr>
        <w:t>относятся:</w:t>
      </w:r>
    </w:p>
    <w:p w:rsidR="00BD2A30" w:rsidRDefault="00BD2A30" w:rsidP="00BD2A30">
      <w:pPr>
        <w:pStyle w:val="a0"/>
        <w:spacing w:line="274" w:lineRule="exact"/>
      </w:pPr>
      <w:r>
        <w:t>А. Австралия,</w:t>
      </w:r>
      <w:r>
        <w:rPr>
          <w:spacing w:val="1"/>
        </w:rPr>
        <w:t xml:space="preserve"> </w:t>
      </w:r>
      <w:r>
        <w:t>Китай,</w:t>
      </w:r>
      <w:r>
        <w:rPr>
          <w:spacing w:val="1"/>
        </w:rPr>
        <w:t xml:space="preserve"> </w:t>
      </w:r>
      <w:r>
        <w:rPr>
          <w:spacing w:val="-4"/>
        </w:rPr>
        <w:t>Ирак</w:t>
      </w:r>
    </w:p>
    <w:p w:rsidR="00BD2A30" w:rsidRDefault="00BD2A30" w:rsidP="00BD2A30">
      <w:pPr>
        <w:pStyle w:val="a0"/>
        <w:spacing w:line="275" w:lineRule="exact"/>
      </w:pPr>
      <w:r>
        <w:t>Б.</w:t>
      </w:r>
      <w:r>
        <w:rPr>
          <w:spacing w:val="-6"/>
        </w:rPr>
        <w:t xml:space="preserve"> </w:t>
      </w:r>
      <w:r>
        <w:t>Япония,</w:t>
      </w:r>
      <w:r>
        <w:rPr>
          <w:spacing w:val="-9"/>
        </w:rPr>
        <w:t xml:space="preserve"> </w:t>
      </w:r>
      <w:r>
        <w:t>США,</w:t>
      </w:r>
      <w:r>
        <w:rPr>
          <w:spacing w:val="-5"/>
        </w:rPr>
        <w:t xml:space="preserve"> </w:t>
      </w:r>
      <w:r>
        <w:t>ФРГ,</w:t>
      </w:r>
      <w:r>
        <w:rPr>
          <w:spacing w:val="-6"/>
        </w:rPr>
        <w:t xml:space="preserve"> </w:t>
      </w:r>
      <w:r>
        <w:t>Южная</w:t>
      </w:r>
      <w:r>
        <w:rPr>
          <w:spacing w:val="-6"/>
        </w:rPr>
        <w:t xml:space="preserve"> </w:t>
      </w:r>
      <w:r>
        <w:rPr>
          <w:spacing w:val="-4"/>
        </w:rPr>
        <w:t>Корея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583"/>
        </w:tabs>
        <w:spacing w:line="272" w:lineRule="exact"/>
        <w:ind w:left="583" w:hanging="364"/>
      </w:pPr>
      <w:r>
        <w:t>Доля</w:t>
      </w:r>
      <w:r>
        <w:rPr>
          <w:spacing w:val="-8"/>
        </w:rPr>
        <w:t xml:space="preserve"> </w:t>
      </w:r>
      <w:r>
        <w:t>учёных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инженеров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США</w:t>
      </w:r>
      <w:r>
        <w:rPr>
          <w:spacing w:val="-6"/>
        </w:rPr>
        <w:t xml:space="preserve"> </w:t>
      </w:r>
      <w:r>
        <w:t>составляет...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мире</w:t>
      </w:r>
    </w:p>
    <w:p w:rsidR="00BD2A30" w:rsidRDefault="00BD2A30" w:rsidP="00BD2A30">
      <w:pPr>
        <w:pStyle w:val="a0"/>
        <w:spacing w:line="272" w:lineRule="exact"/>
      </w:pPr>
      <w:r>
        <w:t xml:space="preserve">А. 45 </w:t>
      </w:r>
      <w:r>
        <w:rPr>
          <w:spacing w:val="-10"/>
        </w:rPr>
        <w:t>%</w:t>
      </w:r>
    </w:p>
    <w:p w:rsidR="00BD2A30" w:rsidRDefault="00BD2A30" w:rsidP="00BD2A30">
      <w:pPr>
        <w:pStyle w:val="a0"/>
        <w:spacing w:before="2" w:line="275" w:lineRule="exact"/>
      </w:pPr>
      <w:r>
        <w:t>Б.</w:t>
      </w:r>
      <w:r>
        <w:rPr>
          <w:spacing w:val="4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rPr>
          <w:spacing w:val="-10"/>
        </w:rPr>
        <w:t>%</w:t>
      </w:r>
    </w:p>
    <w:p w:rsidR="00BD2A30" w:rsidRDefault="00BD2A30" w:rsidP="00BD2A30">
      <w:pPr>
        <w:pStyle w:val="a0"/>
        <w:spacing w:line="275" w:lineRule="exact"/>
      </w:pPr>
      <w:r>
        <w:t>В.</w:t>
      </w:r>
      <w:r>
        <w:rPr>
          <w:spacing w:val="2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rPr>
          <w:spacing w:val="-10"/>
        </w:rPr>
        <w:t>%</w:t>
      </w:r>
    </w:p>
    <w:p w:rsidR="00BD2A30" w:rsidRDefault="00BD2A30" w:rsidP="00BD2A30">
      <w:pPr>
        <w:pStyle w:val="a0"/>
        <w:spacing w:before="2"/>
      </w:pPr>
      <w:r>
        <w:t>Г.</w:t>
      </w:r>
      <w:r>
        <w:rPr>
          <w:spacing w:val="-13"/>
        </w:rPr>
        <w:t xml:space="preserve"> </w:t>
      </w:r>
      <w:r>
        <w:t>60</w:t>
      </w:r>
      <w:r>
        <w:rPr>
          <w:spacing w:val="-15"/>
        </w:rPr>
        <w:t xml:space="preserve"> </w:t>
      </w:r>
      <w:r>
        <w:rPr>
          <w:spacing w:val="-10"/>
        </w:rPr>
        <w:t>%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578"/>
        </w:tabs>
        <w:spacing w:before="3" w:line="275" w:lineRule="exact"/>
        <w:ind w:left="578" w:hanging="359"/>
      </w:pPr>
      <w:r>
        <w:t>В</w:t>
      </w:r>
      <w:r>
        <w:rPr>
          <w:spacing w:val="-17"/>
        </w:rPr>
        <w:t xml:space="preserve"> </w:t>
      </w:r>
      <w:r>
        <w:t>Североамериканскую</w:t>
      </w:r>
      <w:r>
        <w:rPr>
          <w:spacing w:val="-15"/>
        </w:rPr>
        <w:t xml:space="preserve"> </w:t>
      </w:r>
      <w:r>
        <w:t>ассоциацию</w:t>
      </w:r>
      <w:r>
        <w:rPr>
          <w:spacing w:val="-15"/>
        </w:rPr>
        <w:t xml:space="preserve"> </w:t>
      </w:r>
      <w:r>
        <w:t>свободной</w:t>
      </w:r>
      <w:r>
        <w:rPr>
          <w:spacing w:val="-15"/>
        </w:rPr>
        <w:t xml:space="preserve"> </w:t>
      </w:r>
      <w:r>
        <w:t>торговли</w:t>
      </w:r>
      <w:r>
        <w:rPr>
          <w:spacing w:val="-15"/>
        </w:rPr>
        <w:t xml:space="preserve"> </w:t>
      </w:r>
      <w:r>
        <w:t>(НАФТА)</w:t>
      </w:r>
      <w:r>
        <w:rPr>
          <w:spacing w:val="-14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before="1" w:line="237" w:lineRule="auto"/>
        <w:ind w:right="6222"/>
      </w:pPr>
      <w:r>
        <w:t>А.</w:t>
      </w:r>
      <w:r>
        <w:rPr>
          <w:spacing w:val="-15"/>
        </w:rPr>
        <w:t xml:space="preserve"> </w:t>
      </w:r>
      <w:r>
        <w:t>Канада,</w:t>
      </w:r>
      <w:r>
        <w:rPr>
          <w:spacing w:val="-15"/>
        </w:rPr>
        <w:t xml:space="preserve"> </w:t>
      </w:r>
      <w:r>
        <w:t>Сальвадор,</w:t>
      </w:r>
      <w:r>
        <w:rPr>
          <w:spacing w:val="-15"/>
        </w:rPr>
        <w:t xml:space="preserve"> </w:t>
      </w:r>
      <w:r>
        <w:t>Мексика Б. США, Куба, Канада</w:t>
      </w:r>
    </w:p>
    <w:p w:rsidR="00BD2A30" w:rsidRDefault="00BD2A30" w:rsidP="00BD2A30">
      <w:pPr>
        <w:pStyle w:val="a0"/>
        <w:spacing w:before="3" w:line="275" w:lineRule="exact"/>
      </w:pPr>
      <w:r>
        <w:t>В.</w:t>
      </w:r>
      <w:r>
        <w:rPr>
          <w:spacing w:val="-9"/>
        </w:rPr>
        <w:t xml:space="preserve"> </w:t>
      </w:r>
      <w:r>
        <w:t>Мексика,</w:t>
      </w:r>
      <w:r>
        <w:rPr>
          <w:spacing w:val="-9"/>
        </w:rPr>
        <w:t xml:space="preserve"> </w:t>
      </w:r>
      <w:r>
        <w:t>Канада,</w:t>
      </w:r>
      <w:r>
        <w:rPr>
          <w:spacing w:val="-9"/>
        </w:rPr>
        <w:t xml:space="preserve"> </w:t>
      </w:r>
      <w:r>
        <w:rPr>
          <w:spacing w:val="-5"/>
        </w:rPr>
        <w:t>США</w:t>
      </w:r>
    </w:p>
    <w:p w:rsidR="00BD2A30" w:rsidRDefault="00BD2A30" w:rsidP="00BD2A30">
      <w:pPr>
        <w:pStyle w:val="a0"/>
        <w:spacing w:line="275" w:lineRule="exact"/>
      </w:pPr>
      <w:r>
        <w:rPr>
          <w:spacing w:val="-2"/>
        </w:rPr>
        <w:t>Г.</w:t>
      </w:r>
      <w:r>
        <w:rPr>
          <w:spacing w:val="-7"/>
        </w:rPr>
        <w:t xml:space="preserve"> </w:t>
      </w:r>
      <w:r>
        <w:rPr>
          <w:spacing w:val="-2"/>
        </w:rPr>
        <w:t>США,</w:t>
      </w:r>
      <w:r>
        <w:rPr>
          <w:spacing w:val="-6"/>
        </w:rPr>
        <w:t xml:space="preserve"> </w:t>
      </w:r>
      <w:r>
        <w:rPr>
          <w:spacing w:val="-2"/>
        </w:rPr>
        <w:t>Мексика,</w:t>
      </w:r>
      <w:r>
        <w:rPr>
          <w:spacing w:val="-6"/>
        </w:rPr>
        <w:t xml:space="preserve"> </w:t>
      </w:r>
      <w:r>
        <w:rPr>
          <w:spacing w:val="-2"/>
        </w:rPr>
        <w:t>Никарагуа</w:t>
      </w:r>
    </w:p>
    <w:p w:rsidR="00BD2A30" w:rsidRDefault="00BD2A30" w:rsidP="00BD2A30">
      <w:pPr>
        <w:pStyle w:val="Heading1"/>
        <w:spacing w:before="8" w:line="275" w:lineRule="exact"/>
        <w:ind w:left="4359"/>
      </w:pPr>
      <w:r>
        <w:t>2</w:t>
      </w:r>
      <w:r>
        <w:rPr>
          <w:spacing w:val="2"/>
        </w:rPr>
        <w:t xml:space="preserve"> </w:t>
      </w:r>
      <w:r>
        <w:rPr>
          <w:spacing w:val="-2"/>
        </w:rPr>
        <w:t>вариант</w:t>
      </w:r>
    </w:p>
    <w:p w:rsidR="00BD2A30" w:rsidRDefault="00BD2A30" w:rsidP="00BD2A30">
      <w:pPr>
        <w:pStyle w:val="a5"/>
        <w:numPr>
          <w:ilvl w:val="0"/>
          <w:numId w:val="58"/>
        </w:numPr>
        <w:tabs>
          <w:tab w:val="left" w:pos="401"/>
        </w:tabs>
        <w:spacing w:line="274" w:lineRule="exact"/>
        <w:ind w:hanging="182"/>
        <w:rPr>
          <w:b/>
        </w:rPr>
      </w:pPr>
      <w:r>
        <w:rPr>
          <w:b/>
          <w:sz w:val="24"/>
        </w:rPr>
        <w:t>Географическое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разделение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определяется:</w:t>
      </w:r>
    </w:p>
    <w:p w:rsidR="00BD2A30" w:rsidRDefault="00BD2A30" w:rsidP="00BD2A30">
      <w:pPr>
        <w:pStyle w:val="a0"/>
        <w:spacing w:before="1" w:line="237" w:lineRule="auto"/>
        <w:ind w:right="1379"/>
      </w:pPr>
      <w:r>
        <w:t>А.</w:t>
      </w:r>
      <w:r>
        <w:rPr>
          <w:spacing w:val="-4"/>
        </w:rPr>
        <w:t xml:space="preserve"> </w:t>
      </w:r>
      <w:r>
        <w:t>Специализацией</w:t>
      </w:r>
      <w:r>
        <w:rPr>
          <w:spacing w:val="-5"/>
        </w:rPr>
        <w:t xml:space="preserve"> </w:t>
      </w:r>
      <w:r>
        <w:t>стран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регионов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производстве</w:t>
      </w:r>
      <w:r>
        <w:rPr>
          <w:spacing w:val="-11"/>
        </w:rPr>
        <w:t xml:space="preserve"> </w:t>
      </w:r>
      <w:r>
        <w:t>определённой</w:t>
      </w:r>
      <w:r>
        <w:rPr>
          <w:spacing w:val="-5"/>
        </w:rPr>
        <w:t xml:space="preserve"> </w:t>
      </w:r>
      <w:r>
        <w:t>продукции Б. Только географическим положением</w:t>
      </w:r>
    </w:p>
    <w:p w:rsidR="00BD2A30" w:rsidRDefault="00BD2A30" w:rsidP="00BD2A30">
      <w:pPr>
        <w:pStyle w:val="a0"/>
        <w:spacing w:before="4"/>
      </w:pPr>
      <w:r>
        <w:t>В.</w:t>
      </w:r>
      <w:r>
        <w:rPr>
          <w:spacing w:val="-4"/>
        </w:rPr>
        <w:t xml:space="preserve"> </w:t>
      </w:r>
      <w:r>
        <w:t>Типом</w:t>
      </w:r>
      <w:r>
        <w:rPr>
          <w:spacing w:val="-7"/>
        </w:rPr>
        <w:t xml:space="preserve"> </w:t>
      </w:r>
      <w:r>
        <w:rPr>
          <w:spacing w:val="-2"/>
        </w:rPr>
        <w:t>страны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463"/>
        </w:tabs>
        <w:spacing w:before="2" w:line="275" w:lineRule="exact"/>
        <w:ind w:left="463" w:hanging="244"/>
      </w:pPr>
      <w:r>
        <w:t>Организация</w:t>
      </w:r>
      <w:r>
        <w:rPr>
          <w:spacing w:val="-8"/>
        </w:rPr>
        <w:t xml:space="preserve"> </w:t>
      </w:r>
      <w:r>
        <w:t>ОПЕК</w:t>
      </w:r>
      <w:r>
        <w:rPr>
          <w:spacing w:val="-4"/>
        </w:rPr>
        <w:t xml:space="preserve"> </w:t>
      </w:r>
      <w:r>
        <w:rPr>
          <w:spacing w:val="-2"/>
        </w:rPr>
        <w:t>объединяет:</w:t>
      </w:r>
    </w:p>
    <w:p w:rsidR="00BD2A30" w:rsidRDefault="00BD2A30" w:rsidP="00BD2A30">
      <w:pPr>
        <w:pStyle w:val="a0"/>
        <w:spacing w:before="1" w:line="237" w:lineRule="auto"/>
        <w:ind w:right="7565"/>
      </w:pPr>
      <w:r>
        <w:t>А.</w:t>
      </w:r>
      <w:r>
        <w:rPr>
          <w:spacing w:val="-15"/>
        </w:rPr>
        <w:t xml:space="preserve"> </w:t>
      </w:r>
      <w:r>
        <w:t>Страны</w:t>
      </w:r>
      <w:r>
        <w:rPr>
          <w:spacing w:val="-15"/>
        </w:rPr>
        <w:t xml:space="preserve"> </w:t>
      </w:r>
      <w:r>
        <w:t>Востока Б. Страны Азии</w:t>
      </w:r>
    </w:p>
    <w:p w:rsidR="00BD2A30" w:rsidRDefault="00BD2A30" w:rsidP="00BD2A30">
      <w:pPr>
        <w:pStyle w:val="a0"/>
        <w:spacing w:before="3"/>
      </w:pPr>
      <w:r>
        <w:t>В.</w:t>
      </w:r>
      <w:r>
        <w:rPr>
          <w:spacing w:val="-8"/>
        </w:rPr>
        <w:t xml:space="preserve"> </w:t>
      </w:r>
      <w:r>
        <w:t>Экспортёров</w:t>
      </w:r>
      <w:r>
        <w:rPr>
          <w:spacing w:val="-6"/>
        </w:rPr>
        <w:t xml:space="preserve"> </w:t>
      </w:r>
      <w:r>
        <w:rPr>
          <w:spacing w:val="-4"/>
        </w:rPr>
        <w:t>нефти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568"/>
        </w:tabs>
        <w:spacing w:before="3"/>
        <w:ind w:left="219" w:right="226" w:firstLine="0"/>
        <w:jc w:val="both"/>
      </w:pPr>
      <w:r>
        <w:t>Коренной качественный переворот в производительных силах человечества, основанный на превращении науки в непосредственную производительную силу общества –это:</w:t>
      </w:r>
    </w:p>
    <w:p w:rsidR="00BD2A30" w:rsidRDefault="00BD2A30" w:rsidP="00BD2A30">
      <w:pPr>
        <w:pStyle w:val="a0"/>
        <w:spacing w:line="237" w:lineRule="auto"/>
        <w:ind w:right="7871"/>
        <w:jc w:val="both"/>
      </w:pPr>
      <w:r>
        <w:rPr>
          <w:spacing w:val="-2"/>
        </w:rPr>
        <w:t>А.</w:t>
      </w:r>
      <w:r>
        <w:rPr>
          <w:spacing w:val="-13"/>
        </w:rPr>
        <w:t xml:space="preserve"> </w:t>
      </w:r>
      <w:r>
        <w:rPr>
          <w:spacing w:val="-2"/>
        </w:rPr>
        <w:t xml:space="preserve">Наукоёмкость </w:t>
      </w:r>
      <w:r>
        <w:t>Б. Наука</w:t>
      </w:r>
    </w:p>
    <w:p w:rsidR="00BD2A30" w:rsidRDefault="00BD2A30" w:rsidP="00BD2A30">
      <w:pPr>
        <w:pStyle w:val="a0"/>
        <w:spacing w:before="3" w:line="275" w:lineRule="exact"/>
        <w:jc w:val="both"/>
      </w:pPr>
      <w:r>
        <w:t>В.</w:t>
      </w:r>
      <w:r>
        <w:rPr>
          <w:spacing w:val="2"/>
        </w:rPr>
        <w:t xml:space="preserve"> </w:t>
      </w:r>
      <w:r>
        <w:rPr>
          <w:spacing w:val="-5"/>
        </w:rPr>
        <w:t>НТР</w:t>
      </w:r>
    </w:p>
    <w:p w:rsidR="00BD2A30" w:rsidRDefault="00BD2A30" w:rsidP="00BD2A30">
      <w:pPr>
        <w:pStyle w:val="a0"/>
        <w:spacing w:line="275" w:lineRule="exact"/>
      </w:pPr>
      <w:r>
        <w:rPr>
          <w:spacing w:val="-11"/>
        </w:rPr>
        <w:t>Г.</w:t>
      </w:r>
      <w:r>
        <w:rPr>
          <w:spacing w:val="-3"/>
        </w:rPr>
        <w:t xml:space="preserve"> </w:t>
      </w:r>
      <w:r>
        <w:rPr>
          <w:spacing w:val="-2"/>
        </w:rPr>
        <w:t>Эволюция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458"/>
        </w:tabs>
        <w:spacing w:before="8" w:line="272" w:lineRule="exact"/>
        <w:ind w:left="458" w:hanging="239"/>
      </w:pPr>
      <w:r>
        <w:t>В</w:t>
      </w:r>
      <w:r>
        <w:rPr>
          <w:spacing w:val="-1"/>
        </w:rPr>
        <w:t xml:space="preserve"> </w:t>
      </w:r>
      <w:r>
        <w:t>состав</w:t>
      </w:r>
      <w:r>
        <w:rPr>
          <w:spacing w:val="-7"/>
        </w:rPr>
        <w:t xml:space="preserve"> </w:t>
      </w:r>
      <w:r>
        <w:t>АСЕАН</w:t>
      </w:r>
      <w:r>
        <w:rPr>
          <w:spacing w:val="-3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72" w:lineRule="exact"/>
      </w:pPr>
      <w:r>
        <w:t>А.</w:t>
      </w:r>
      <w:r>
        <w:rPr>
          <w:spacing w:val="-1"/>
        </w:rPr>
        <w:t xml:space="preserve"> </w:t>
      </w:r>
      <w:r>
        <w:t>Индонезия,</w:t>
      </w:r>
      <w:r>
        <w:rPr>
          <w:spacing w:val="-4"/>
        </w:rPr>
        <w:t xml:space="preserve"> </w:t>
      </w:r>
      <w:r>
        <w:t>Малайзия,</w:t>
      </w:r>
      <w:r>
        <w:rPr>
          <w:spacing w:val="-1"/>
        </w:rPr>
        <w:t xml:space="preserve"> </w:t>
      </w:r>
      <w:r>
        <w:t>Алжир,</w:t>
      </w:r>
      <w:r>
        <w:rPr>
          <w:spacing w:val="-4"/>
        </w:rPr>
        <w:t xml:space="preserve"> Непал</w:t>
      </w:r>
    </w:p>
    <w:p w:rsidR="00BD2A30" w:rsidRDefault="00BD2A30" w:rsidP="00BD2A30">
      <w:pPr>
        <w:pStyle w:val="a0"/>
        <w:spacing w:before="5" w:line="237" w:lineRule="auto"/>
        <w:ind w:right="4558"/>
      </w:pPr>
      <w:r>
        <w:t>Б.</w:t>
      </w:r>
      <w:r>
        <w:rPr>
          <w:spacing w:val="-7"/>
        </w:rPr>
        <w:t xml:space="preserve"> </w:t>
      </w:r>
      <w:r>
        <w:t>Сингапур,</w:t>
      </w:r>
      <w:r>
        <w:rPr>
          <w:spacing w:val="-8"/>
        </w:rPr>
        <w:t xml:space="preserve"> </w:t>
      </w:r>
      <w:r>
        <w:t>Филиппины,</w:t>
      </w:r>
      <w:r>
        <w:rPr>
          <w:spacing w:val="-8"/>
        </w:rPr>
        <w:t xml:space="preserve"> </w:t>
      </w:r>
      <w:r>
        <w:t>Индонезия,</w:t>
      </w:r>
      <w:r>
        <w:rPr>
          <w:spacing w:val="-12"/>
        </w:rPr>
        <w:t xml:space="preserve"> </w:t>
      </w:r>
      <w:r>
        <w:t>Малайзия В. Лаос, Мьянма, Ливия, Нигерия, Таиланд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463"/>
        </w:tabs>
        <w:spacing w:before="8"/>
        <w:ind w:left="463" w:hanging="244"/>
      </w:pPr>
      <w:r>
        <w:t>Примерами</w:t>
      </w:r>
      <w:r>
        <w:rPr>
          <w:spacing w:val="-11"/>
        </w:rPr>
        <w:t xml:space="preserve"> </w:t>
      </w:r>
      <w:r>
        <w:t>направлений</w:t>
      </w:r>
      <w:r>
        <w:rPr>
          <w:spacing w:val="-13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производства</w:t>
      </w:r>
      <w:r>
        <w:rPr>
          <w:spacing w:val="-9"/>
        </w:rPr>
        <w:t xml:space="preserve"> </w:t>
      </w:r>
      <w:r>
        <w:t>могут</w:t>
      </w:r>
      <w:r>
        <w:rPr>
          <w:spacing w:val="-11"/>
        </w:rPr>
        <w:t xml:space="preserve"> </w:t>
      </w:r>
      <w:r>
        <w:rPr>
          <w:spacing w:val="-2"/>
        </w:rPr>
        <w:t>служить: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 w:line="242" w:lineRule="auto"/>
        <w:ind w:right="499"/>
      </w:pPr>
      <w:r>
        <w:lastRenderedPageBreak/>
        <w:t>А.</w:t>
      </w:r>
      <w:r>
        <w:rPr>
          <w:spacing w:val="-9"/>
        </w:rPr>
        <w:t xml:space="preserve"> </w:t>
      </w:r>
      <w:r>
        <w:t>Интеллектуализм,</w:t>
      </w:r>
      <w:r>
        <w:rPr>
          <w:spacing w:val="-9"/>
        </w:rPr>
        <w:t xml:space="preserve"> </w:t>
      </w:r>
      <w:r>
        <w:t>универсальность,</w:t>
      </w:r>
      <w:r>
        <w:rPr>
          <w:spacing w:val="-13"/>
        </w:rPr>
        <w:t xml:space="preserve"> </w:t>
      </w:r>
      <w:r>
        <w:t>ускорение</w:t>
      </w:r>
      <w:r>
        <w:rPr>
          <w:spacing w:val="-12"/>
        </w:rPr>
        <w:t xml:space="preserve"> </w:t>
      </w:r>
      <w:r>
        <w:t>научно-технических</w:t>
      </w:r>
      <w:r>
        <w:rPr>
          <w:spacing w:val="-15"/>
        </w:rPr>
        <w:t xml:space="preserve"> </w:t>
      </w:r>
      <w:r>
        <w:t>преобразований Б. Перестройка энергетического хозяйства, комплексная автоматизация, космизация</w:t>
      </w:r>
    </w:p>
    <w:p w:rsidR="00BD2A30" w:rsidRDefault="00BD2A30" w:rsidP="00BD2A30">
      <w:pPr>
        <w:pStyle w:val="a5"/>
        <w:numPr>
          <w:ilvl w:val="0"/>
          <w:numId w:val="58"/>
        </w:numPr>
        <w:tabs>
          <w:tab w:val="left" w:pos="463"/>
        </w:tabs>
        <w:spacing w:line="242" w:lineRule="auto"/>
        <w:ind w:left="219" w:right="825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последние</w:t>
      </w:r>
      <w:r>
        <w:rPr>
          <w:spacing w:val="-5"/>
          <w:sz w:val="24"/>
        </w:rPr>
        <w:t xml:space="preserve"> </w:t>
      </w:r>
      <w:r>
        <w:rPr>
          <w:sz w:val="24"/>
        </w:rPr>
        <w:t>два</w:t>
      </w:r>
      <w:r>
        <w:rPr>
          <w:spacing w:val="-5"/>
          <w:sz w:val="24"/>
        </w:rPr>
        <w:t xml:space="preserve"> </w:t>
      </w:r>
      <w:r>
        <w:rPr>
          <w:sz w:val="24"/>
        </w:rPr>
        <w:t>десятилетия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мировую</w:t>
      </w:r>
      <w:r>
        <w:rPr>
          <w:spacing w:val="-5"/>
          <w:sz w:val="24"/>
        </w:rPr>
        <w:t xml:space="preserve"> </w:t>
      </w:r>
      <w:r>
        <w:rPr>
          <w:sz w:val="24"/>
        </w:rPr>
        <w:t>арену</w:t>
      </w:r>
      <w:r>
        <w:rPr>
          <w:spacing w:val="-13"/>
          <w:sz w:val="24"/>
        </w:rPr>
        <w:t xml:space="preserve"> </w:t>
      </w:r>
      <w:r>
        <w:rPr>
          <w:sz w:val="24"/>
        </w:rPr>
        <w:t>вышли</w:t>
      </w:r>
      <w:r>
        <w:rPr>
          <w:spacing w:val="-7"/>
          <w:sz w:val="24"/>
        </w:rPr>
        <w:t xml:space="preserve"> </w:t>
      </w:r>
      <w:r>
        <w:rPr>
          <w:sz w:val="24"/>
        </w:rPr>
        <w:t>НИС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главе</w:t>
      </w:r>
      <w:r>
        <w:rPr>
          <w:spacing w:val="-9"/>
          <w:sz w:val="24"/>
        </w:rPr>
        <w:t xml:space="preserve"> </w:t>
      </w:r>
      <w:r>
        <w:rPr>
          <w:sz w:val="24"/>
        </w:rPr>
        <w:t>с «четвёркой азиатских тигров» -</w:t>
      </w:r>
    </w:p>
    <w:p w:rsidR="00BD2A30" w:rsidRDefault="00BD2A30" w:rsidP="00BD2A30">
      <w:pPr>
        <w:pStyle w:val="a0"/>
        <w:spacing w:line="242" w:lineRule="auto"/>
        <w:ind w:right="3268"/>
      </w:pPr>
      <w:r>
        <w:rPr>
          <w:spacing w:val="-2"/>
        </w:rPr>
        <w:t>А.</w:t>
      </w:r>
      <w:r>
        <w:rPr>
          <w:spacing w:val="-4"/>
        </w:rPr>
        <w:t xml:space="preserve"> </w:t>
      </w:r>
      <w:r>
        <w:rPr>
          <w:spacing w:val="-2"/>
        </w:rPr>
        <w:t>Тайванем,</w:t>
      </w:r>
      <w:r>
        <w:rPr>
          <w:spacing w:val="-8"/>
        </w:rPr>
        <w:t xml:space="preserve"> </w:t>
      </w:r>
      <w:r>
        <w:rPr>
          <w:spacing w:val="-2"/>
        </w:rPr>
        <w:t>Гонконгом,</w:t>
      </w:r>
      <w:r>
        <w:rPr>
          <w:spacing w:val="-4"/>
        </w:rPr>
        <w:t xml:space="preserve"> </w:t>
      </w:r>
      <w:r>
        <w:rPr>
          <w:spacing w:val="-2"/>
        </w:rPr>
        <w:t>Республикой</w:t>
      </w:r>
      <w:r>
        <w:rPr>
          <w:spacing w:val="-4"/>
        </w:rPr>
        <w:t xml:space="preserve"> </w:t>
      </w:r>
      <w:r>
        <w:rPr>
          <w:spacing w:val="-2"/>
        </w:rPr>
        <w:t>Кореей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 xml:space="preserve">Сингапуром </w:t>
      </w:r>
      <w:r>
        <w:t>Б. Лаосом, Мьянмой, Малайзией, Индонезией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458"/>
        </w:tabs>
        <w:spacing w:line="275" w:lineRule="exact"/>
        <w:ind w:left="458" w:hanging="239"/>
      </w:pPr>
      <w:r>
        <w:t>В</w:t>
      </w:r>
      <w:r>
        <w:rPr>
          <w:spacing w:val="-3"/>
        </w:rPr>
        <w:t xml:space="preserve"> </w:t>
      </w:r>
      <w:r>
        <w:t>ОПЕК</w:t>
      </w:r>
      <w:r>
        <w:rPr>
          <w:spacing w:val="-7"/>
        </w:rPr>
        <w:t xml:space="preserve"> </w:t>
      </w:r>
      <w:r>
        <w:t>входят</w:t>
      </w:r>
      <w:r>
        <w:rPr>
          <w:spacing w:val="-5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rPr>
          <w:spacing w:val="-2"/>
        </w:rPr>
        <w:t>Африки:</w:t>
      </w:r>
    </w:p>
    <w:p w:rsidR="00BD2A30" w:rsidRDefault="00BD2A30" w:rsidP="00BD2A30">
      <w:pPr>
        <w:pStyle w:val="a0"/>
        <w:spacing w:line="237" w:lineRule="auto"/>
        <w:ind w:right="3702"/>
      </w:pPr>
      <w:r>
        <w:t>А.</w:t>
      </w:r>
      <w:r>
        <w:rPr>
          <w:spacing w:val="-3"/>
        </w:rPr>
        <w:t xml:space="preserve"> </w:t>
      </w:r>
      <w:r>
        <w:t>Ливия,</w:t>
      </w:r>
      <w:r>
        <w:rPr>
          <w:spacing w:val="-7"/>
        </w:rPr>
        <w:t xml:space="preserve"> </w:t>
      </w:r>
      <w:r>
        <w:t>Алжир,</w:t>
      </w:r>
      <w:r>
        <w:rPr>
          <w:spacing w:val="-7"/>
        </w:rPr>
        <w:t xml:space="preserve"> </w:t>
      </w:r>
      <w:r>
        <w:t>Нигерия</w:t>
      </w:r>
      <w:r>
        <w:rPr>
          <w:spacing w:val="-9"/>
        </w:rPr>
        <w:t xml:space="preserve"> </w:t>
      </w:r>
      <w:r>
        <w:t>Б.</w:t>
      </w:r>
      <w:r>
        <w:rPr>
          <w:spacing w:val="-7"/>
        </w:rPr>
        <w:t xml:space="preserve"> </w:t>
      </w:r>
      <w:r>
        <w:t>Сомали,</w:t>
      </w:r>
      <w:r>
        <w:rPr>
          <w:spacing w:val="-7"/>
        </w:rPr>
        <w:t xml:space="preserve"> </w:t>
      </w:r>
      <w:r>
        <w:t>Эфиопия,</w:t>
      </w:r>
      <w:r>
        <w:rPr>
          <w:spacing w:val="-3"/>
        </w:rPr>
        <w:t xml:space="preserve"> </w:t>
      </w:r>
      <w:r>
        <w:t>Алжир В. Нигерия, Нигер, Египет В. Ливия, Чад, Конго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458"/>
        </w:tabs>
        <w:spacing w:line="272" w:lineRule="exact"/>
        <w:ind w:left="458" w:hanging="239"/>
      </w:pPr>
      <w:r>
        <w:t>В</w:t>
      </w:r>
      <w:r>
        <w:rPr>
          <w:spacing w:val="-1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Европейского</w:t>
      </w:r>
      <w:r>
        <w:rPr>
          <w:spacing w:val="-8"/>
        </w:rPr>
        <w:t xml:space="preserve"> </w:t>
      </w:r>
      <w:r>
        <w:t>Союза</w:t>
      </w:r>
      <w:r>
        <w:rPr>
          <w:spacing w:val="-3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42" w:lineRule="auto"/>
        <w:ind w:right="4558"/>
      </w:pPr>
      <w:r>
        <w:t>А.</w:t>
      </w:r>
      <w:r>
        <w:rPr>
          <w:spacing w:val="-8"/>
        </w:rPr>
        <w:t xml:space="preserve"> </w:t>
      </w:r>
      <w:r>
        <w:t>Швейцария,</w:t>
      </w:r>
      <w:r>
        <w:rPr>
          <w:spacing w:val="-12"/>
        </w:rPr>
        <w:t xml:space="preserve"> </w:t>
      </w:r>
      <w:r>
        <w:t>Франция,</w:t>
      </w:r>
      <w:r>
        <w:rPr>
          <w:spacing w:val="-12"/>
        </w:rPr>
        <w:t xml:space="preserve"> </w:t>
      </w:r>
      <w:r>
        <w:t>Великобритания,</w:t>
      </w:r>
      <w:r>
        <w:rPr>
          <w:spacing w:val="-12"/>
        </w:rPr>
        <w:t xml:space="preserve"> </w:t>
      </w:r>
      <w:r>
        <w:t>ФРГ Б. Исландия, Бельгия, Нидерланды, Дания</w:t>
      </w:r>
    </w:p>
    <w:p w:rsidR="00BD2A30" w:rsidRDefault="00BD2A30" w:rsidP="00BD2A30">
      <w:pPr>
        <w:pStyle w:val="a0"/>
        <w:spacing w:line="271" w:lineRule="exact"/>
      </w:pPr>
      <w:r>
        <w:t>В.</w:t>
      </w:r>
      <w:r>
        <w:rPr>
          <w:spacing w:val="-6"/>
        </w:rPr>
        <w:t xml:space="preserve"> </w:t>
      </w:r>
      <w:r>
        <w:t>Франция,</w:t>
      </w:r>
      <w:r>
        <w:rPr>
          <w:spacing w:val="-11"/>
        </w:rPr>
        <w:t xml:space="preserve"> </w:t>
      </w:r>
      <w:r>
        <w:t>Италия,</w:t>
      </w:r>
      <w:r>
        <w:rPr>
          <w:spacing w:val="-10"/>
        </w:rPr>
        <w:t xml:space="preserve"> </w:t>
      </w:r>
      <w:r>
        <w:t>Греция,</w:t>
      </w:r>
      <w:r>
        <w:rPr>
          <w:spacing w:val="-11"/>
        </w:rPr>
        <w:t xml:space="preserve"> </w:t>
      </w:r>
      <w:r>
        <w:t>ФРГ,</w:t>
      </w:r>
      <w:r>
        <w:rPr>
          <w:spacing w:val="-10"/>
        </w:rPr>
        <w:t xml:space="preserve"> </w:t>
      </w:r>
      <w:r>
        <w:rPr>
          <w:spacing w:val="-2"/>
        </w:rPr>
        <w:t>Швеция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458"/>
        </w:tabs>
        <w:spacing w:before="1" w:line="272" w:lineRule="exact"/>
        <w:ind w:left="458" w:hanging="239"/>
      </w:pPr>
      <w:r>
        <w:t>В</w:t>
      </w:r>
      <w:r>
        <w:rPr>
          <w:spacing w:val="-7"/>
        </w:rPr>
        <w:t xml:space="preserve"> </w:t>
      </w:r>
      <w:r>
        <w:t>состав</w:t>
      </w:r>
      <w:r>
        <w:rPr>
          <w:spacing w:val="-8"/>
        </w:rPr>
        <w:t xml:space="preserve"> </w:t>
      </w:r>
      <w:r>
        <w:t>Полупериферии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трёхчленной</w:t>
      </w:r>
      <w:r>
        <w:rPr>
          <w:spacing w:val="-11"/>
        </w:rPr>
        <w:t xml:space="preserve"> </w:t>
      </w:r>
      <w:r>
        <w:t>модели</w:t>
      </w:r>
      <w:r>
        <w:rPr>
          <w:spacing w:val="-8"/>
        </w:rPr>
        <w:t xml:space="preserve"> </w:t>
      </w:r>
      <w:r>
        <w:t>мирового</w:t>
      </w:r>
      <w:r>
        <w:rPr>
          <w:spacing w:val="-7"/>
        </w:rPr>
        <w:t xml:space="preserve"> </w:t>
      </w:r>
      <w:r>
        <w:t>хозяйства</w:t>
      </w:r>
      <w:r>
        <w:rPr>
          <w:spacing w:val="-7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42" w:lineRule="auto"/>
      </w:pPr>
      <w:r>
        <w:t>А.</w:t>
      </w:r>
      <w:r>
        <w:rPr>
          <w:spacing w:val="-7"/>
        </w:rPr>
        <w:t xml:space="preserve"> </w:t>
      </w:r>
      <w:r>
        <w:t>25</w:t>
      </w:r>
      <w:r>
        <w:rPr>
          <w:spacing w:val="-8"/>
        </w:rPr>
        <w:t xml:space="preserve"> </w:t>
      </w:r>
      <w:r>
        <w:t>стран</w:t>
      </w:r>
      <w:r>
        <w:rPr>
          <w:spacing w:val="-7"/>
        </w:rPr>
        <w:t xml:space="preserve"> </w:t>
      </w:r>
      <w:r>
        <w:t>Севера,</w:t>
      </w:r>
      <w:r>
        <w:rPr>
          <w:spacing w:val="-11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первую</w:t>
      </w:r>
      <w:r>
        <w:rPr>
          <w:spacing w:val="-10"/>
        </w:rPr>
        <w:t xml:space="preserve"> </w:t>
      </w:r>
      <w:r>
        <w:t>очередь</w:t>
      </w:r>
      <w:r>
        <w:rPr>
          <w:spacing w:val="-8"/>
        </w:rPr>
        <w:t xml:space="preserve"> </w:t>
      </w:r>
      <w:r>
        <w:t>определяют</w:t>
      </w:r>
      <w:r>
        <w:rPr>
          <w:spacing w:val="-8"/>
        </w:rPr>
        <w:t xml:space="preserve"> </w:t>
      </w:r>
      <w:r>
        <w:t>мировой</w:t>
      </w:r>
      <w:r>
        <w:rPr>
          <w:spacing w:val="-7"/>
        </w:rPr>
        <w:t xml:space="preserve"> </w:t>
      </w:r>
      <w:r>
        <w:t>научно-технический прогресс и переход мировой экономики к постиндустриальной стадии</w:t>
      </w:r>
    </w:p>
    <w:p w:rsidR="00BD2A30" w:rsidRDefault="00BD2A30" w:rsidP="00BD2A30">
      <w:pPr>
        <w:pStyle w:val="a0"/>
        <w:tabs>
          <w:tab w:val="left" w:pos="3643"/>
        </w:tabs>
        <w:spacing w:line="242" w:lineRule="auto"/>
        <w:ind w:right="298"/>
      </w:pPr>
      <w:r>
        <w:t>Б.</w:t>
      </w:r>
      <w:r>
        <w:rPr>
          <w:spacing w:val="80"/>
        </w:rPr>
        <w:t xml:space="preserve"> </w:t>
      </w:r>
      <w:r>
        <w:t>НИС</w:t>
      </w:r>
      <w:r>
        <w:rPr>
          <w:spacing w:val="80"/>
        </w:rPr>
        <w:t xml:space="preserve"> </w:t>
      </w:r>
      <w:r>
        <w:t>Азии,</w:t>
      </w:r>
      <w:r>
        <w:rPr>
          <w:spacing w:val="80"/>
        </w:rPr>
        <w:t xml:space="preserve"> </w:t>
      </w:r>
      <w:r>
        <w:t>большинство</w:t>
      </w:r>
      <w:r>
        <w:tab/>
        <w:t>нефтеэкспортирующих</w:t>
      </w:r>
      <w:r>
        <w:rPr>
          <w:spacing w:val="80"/>
        </w:rPr>
        <w:t xml:space="preserve"> </w:t>
      </w:r>
      <w:r>
        <w:t>стран-членов</w:t>
      </w:r>
      <w:r>
        <w:rPr>
          <w:spacing w:val="80"/>
        </w:rPr>
        <w:t xml:space="preserve"> </w:t>
      </w:r>
      <w:r>
        <w:t>ОПЕК,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 некоторые страны с переходной экономикой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583"/>
        </w:tabs>
        <w:spacing w:line="275" w:lineRule="exact"/>
        <w:ind w:left="583" w:hanging="364"/>
      </w:pPr>
      <w:r>
        <w:t>К</w:t>
      </w:r>
      <w:r>
        <w:rPr>
          <w:spacing w:val="-10"/>
        </w:rPr>
        <w:t xml:space="preserve"> </w:t>
      </w:r>
      <w:r>
        <w:t>странам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высоким</w:t>
      </w:r>
      <w:r>
        <w:rPr>
          <w:spacing w:val="-10"/>
        </w:rPr>
        <w:t xml:space="preserve"> </w:t>
      </w:r>
      <w:r>
        <w:t>уровнем</w:t>
      </w:r>
      <w:r>
        <w:rPr>
          <w:spacing w:val="-6"/>
        </w:rPr>
        <w:t xml:space="preserve"> </w:t>
      </w:r>
      <w:r>
        <w:t>образования</w:t>
      </w:r>
      <w:r>
        <w:rPr>
          <w:spacing w:val="-10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rPr>
          <w:spacing w:val="-2"/>
        </w:rPr>
        <w:t>отнести:</w:t>
      </w:r>
    </w:p>
    <w:p w:rsidR="00BD2A30" w:rsidRDefault="00BD2A30" w:rsidP="00BD2A30">
      <w:pPr>
        <w:pStyle w:val="a0"/>
        <w:spacing w:line="237" w:lineRule="auto"/>
        <w:ind w:right="3546"/>
      </w:pPr>
      <w:r>
        <w:t>А.</w:t>
      </w:r>
      <w:r>
        <w:rPr>
          <w:spacing w:val="-13"/>
        </w:rPr>
        <w:t xml:space="preserve"> </w:t>
      </w:r>
      <w:r>
        <w:t>Германию,</w:t>
      </w:r>
      <w:r>
        <w:rPr>
          <w:spacing w:val="-13"/>
        </w:rPr>
        <w:t xml:space="preserve"> </w:t>
      </w:r>
      <w:r>
        <w:t>Великобританию,</w:t>
      </w:r>
      <w:r>
        <w:rPr>
          <w:spacing w:val="-15"/>
        </w:rPr>
        <w:t xml:space="preserve"> </w:t>
      </w:r>
      <w:r>
        <w:t>Францию,</w:t>
      </w:r>
      <w:r>
        <w:rPr>
          <w:spacing w:val="-13"/>
        </w:rPr>
        <w:t xml:space="preserve"> </w:t>
      </w:r>
      <w:r>
        <w:t>США,</w:t>
      </w:r>
      <w:r>
        <w:rPr>
          <w:spacing w:val="-13"/>
        </w:rPr>
        <w:t xml:space="preserve"> </w:t>
      </w:r>
      <w:r>
        <w:t>Россию Б. Францию, Индию, Японию, Испанию, Чехию</w:t>
      </w:r>
    </w:p>
    <w:p w:rsidR="00BD2A30" w:rsidRDefault="00BD2A30" w:rsidP="00BD2A30">
      <w:pPr>
        <w:pStyle w:val="a0"/>
      </w:pPr>
      <w:r>
        <w:t>В.</w:t>
      </w:r>
      <w:r>
        <w:rPr>
          <w:spacing w:val="-8"/>
        </w:rPr>
        <w:t xml:space="preserve"> </w:t>
      </w:r>
      <w:r>
        <w:t>США,</w:t>
      </w:r>
      <w:r>
        <w:rPr>
          <w:spacing w:val="-7"/>
        </w:rPr>
        <w:t xml:space="preserve"> </w:t>
      </w:r>
      <w:r>
        <w:t>Германию,</w:t>
      </w:r>
      <w:r>
        <w:rPr>
          <w:spacing w:val="-8"/>
        </w:rPr>
        <w:t xml:space="preserve"> </w:t>
      </w:r>
      <w:r>
        <w:t>Португалию,</w:t>
      </w:r>
      <w:r>
        <w:rPr>
          <w:spacing w:val="-7"/>
        </w:rPr>
        <w:t xml:space="preserve"> </w:t>
      </w:r>
      <w:r>
        <w:t>Россию,</w:t>
      </w:r>
      <w:r>
        <w:rPr>
          <w:spacing w:val="-11"/>
        </w:rPr>
        <w:t xml:space="preserve"> </w:t>
      </w:r>
      <w:r>
        <w:rPr>
          <w:spacing w:val="-4"/>
        </w:rPr>
        <w:t>Данию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568"/>
        </w:tabs>
        <w:spacing w:line="275" w:lineRule="exact"/>
        <w:ind w:left="568" w:hanging="349"/>
      </w:pPr>
      <w:r>
        <w:t>Расходы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НИОКР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США</w:t>
      </w:r>
      <w:r>
        <w:rPr>
          <w:spacing w:val="-5"/>
        </w:rPr>
        <w:t xml:space="preserve"> </w:t>
      </w:r>
      <w:r>
        <w:t>больше,</w:t>
      </w:r>
      <w:r>
        <w:rPr>
          <w:spacing w:val="-3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России:</w:t>
      </w:r>
    </w:p>
    <w:p w:rsidR="00BD2A30" w:rsidRDefault="00BD2A30" w:rsidP="00BD2A30">
      <w:pPr>
        <w:pStyle w:val="a0"/>
        <w:spacing w:line="237" w:lineRule="auto"/>
        <w:ind w:right="7106"/>
      </w:pPr>
      <w:r>
        <w:t>А.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раз</w:t>
      </w:r>
      <w:r>
        <w:rPr>
          <w:spacing w:val="-8"/>
        </w:rPr>
        <w:t xml:space="preserve"> </w:t>
      </w:r>
      <w:r>
        <w:t>Б.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176</w:t>
      </w:r>
      <w:r>
        <w:rPr>
          <w:spacing w:val="-9"/>
        </w:rPr>
        <w:t xml:space="preserve"> </w:t>
      </w:r>
      <w:r>
        <w:t>раз В.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раз</w:t>
      </w:r>
      <w:r>
        <w:rPr>
          <w:spacing w:val="-6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50</w:t>
      </w:r>
      <w:r>
        <w:rPr>
          <w:spacing w:val="-7"/>
        </w:rPr>
        <w:t xml:space="preserve"> </w:t>
      </w:r>
      <w:r>
        <w:rPr>
          <w:spacing w:val="-5"/>
        </w:rPr>
        <w:t>раз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578"/>
        </w:tabs>
        <w:spacing w:before="8" w:line="272" w:lineRule="exact"/>
        <w:ind w:left="578" w:hanging="359"/>
      </w:pPr>
      <w:r>
        <w:t>Мировое</w:t>
      </w:r>
      <w:r>
        <w:rPr>
          <w:spacing w:val="-11"/>
        </w:rPr>
        <w:t xml:space="preserve"> </w:t>
      </w:r>
      <w:r>
        <w:t>хозяйство</w:t>
      </w:r>
      <w:r>
        <w:rPr>
          <w:spacing w:val="-9"/>
        </w:rPr>
        <w:t xml:space="preserve"> </w:t>
      </w:r>
      <w:r>
        <w:t>сформировалось</w:t>
      </w:r>
      <w:r>
        <w:rPr>
          <w:spacing w:val="-8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rPr>
          <w:spacing w:val="-2"/>
        </w:rPr>
        <w:t>рубеже:</w:t>
      </w:r>
    </w:p>
    <w:p w:rsidR="00BD2A30" w:rsidRDefault="00BD2A30" w:rsidP="00BD2A30">
      <w:pPr>
        <w:pStyle w:val="a0"/>
        <w:spacing w:line="242" w:lineRule="auto"/>
        <w:ind w:right="6222"/>
      </w:pPr>
      <w:r>
        <w:t>А.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конце</w:t>
      </w:r>
      <w:r>
        <w:rPr>
          <w:spacing w:val="-11"/>
        </w:rPr>
        <w:t xml:space="preserve"> </w:t>
      </w:r>
      <w:r>
        <w:t>XIX–начале</w:t>
      </w:r>
      <w:r>
        <w:rPr>
          <w:spacing w:val="-12"/>
        </w:rPr>
        <w:t xml:space="preserve"> </w:t>
      </w:r>
      <w:r>
        <w:t>XX</w:t>
      </w:r>
      <w:r>
        <w:rPr>
          <w:spacing w:val="-11"/>
        </w:rPr>
        <w:t xml:space="preserve"> </w:t>
      </w:r>
      <w:r>
        <w:t>века Б. В конце XVIII-начале XIX</w:t>
      </w:r>
    </w:p>
    <w:p w:rsidR="00BD2A30" w:rsidRDefault="00BD2A30" w:rsidP="00BD2A30">
      <w:pPr>
        <w:pStyle w:val="a0"/>
        <w:spacing w:before="269"/>
      </w:pPr>
      <w:r>
        <w:t>III.</w:t>
      </w:r>
      <w:r>
        <w:rPr>
          <w:spacing w:val="-1"/>
        </w:rPr>
        <w:t xml:space="preserve"> </w:t>
      </w:r>
      <w:r>
        <w:t xml:space="preserve">ПАКЕТ </w:t>
      </w:r>
      <w:r>
        <w:rPr>
          <w:spacing w:val="-2"/>
        </w:rPr>
        <w:t>ПРЕПОДАВАТЕЛЯ</w:t>
      </w:r>
    </w:p>
    <w:p w:rsidR="00BD2A30" w:rsidRDefault="00BD2A30" w:rsidP="00BD2A30">
      <w:pPr>
        <w:spacing w:before="3"/>
        <w:ind w:left="282"/>
        <w:rPr>
          <w:b/>
          <w:sz w:val="24"/>
        </w:rPr>
      </w:pPr>
      <w:r>
        <w:rPr>
          <w:b/>
          <w:sz w:val="24"/>
        </w:rPr>
        <w:t xml:space="preserve">- </w:t>
      </w:r>
      <w:r>
        <w:rPr>
          <w:b/>
          <w:sz w:val="24"/>
          <w:u w:val="single"/>
        </w:rPr>
        <w:t>ответы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pStyle w:val="a0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53"/>
        <w:gridCol w:w="548"/>
        <w:gridCol w:w="553"/>
        <w:gridCol w:w="553"/>
        <w:gridCol w:w="549"/>
        <w:gridCol w:w="553"/>
        <w:gridCol w:w="553"/>
        <w:gridCol w:w="549"/>
        <w:gridCol w:w="553"/>
        <w:gridCol w:w="549"/>
        <w:gridCol w:w="553"/>
        <w:gridCol w:w="554"/>
        <w:gridCol w:w="549"/>
        <w:gridCol w:w="554"/>
        <w:gridCol w:w="554"/>
        <w:gridCol w:w="549"/>
        <w:gridCol w:w="554"/>
      </w:tblGrid>
      <w:tr w:rsidR="00BD2A30" w:rsidTr="00656AA3">
        <w:trPr>
          <w:trHeight w:val="383"/>
        </w:trPr>
        <w:tc>
          <w:tcPr>
            <w:tcW w:w="553" w:type="dxa"/>
          </w:tcPr>
          <w:p w:rsidR="00BD2A30" w:rsidRDefault="00BD2A30" w:rsidP="00656A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8" w:type="dxa"/>
          </w:tcPr>
          <w:p w:rsidR="00BD2A30" w:rsidRDefault="00BD2A30" w:rsidP="00656AA3">
            <w:pPr>
              <w:pStyle w:val="TableParagraph"/>
              <w:spacing w:before="44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5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4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4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37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BD2A30" w:rsidTr="00656AA3">
        <w:trPr>
          <w:trHeight w:val="1210"/>
        </w:trPr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BD2A30" w:rsidRDefault="00BD2A30" w:rsidP="00656AA3">
            <w:pPr>
              <w:pStyle w:val="TableParagraph"/>
              <w:spacing w:before="3"/>
              <w:ind w:left="59" w:right="12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вар иан </w:t>
            </w:r>
            <w:r>
              <w:rPr>
                <w:spacing w:val="-10"/>
                <w:sz w:val="24"/>
              </w:rPr>
              <w:t>т</w:t>
            </w:r>
          </w:p>
        </w:tc>
        <w:tc>
          <w:tcPr>
            <w:tcW w:w="548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5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1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3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BD2A30" w:rsidTr="00656AA3">
        <w:trPr>
          <w:trHeight w:val="1205"/>
        </w:trPr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D2A30" w:rsidRDefault="00BD2A30" w:rsidP="00656AA3">
            <w:pPr>
              <w:pStyle w:val="TableParagraph"/>
              <w:spacing w:before="2"/>
              <w:ind w:left="59" w:right="12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вар иан </w:t>
            </w:r>
            <w:r>
              <w:rPr>
                <w:spacing w:val="-10"/>
                <w:sz w:val="24"/>
              </w:rPr>
              <w:t>т</w:t>
            </w:r>
          </w:p>
        </w:tc>
        <w:tc>
          <w:tcPr>
            <w:tcW w:w="548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1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3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</w:tbl>
    <w:p w:rsidR="00BD2A30" w:rsidRDefault="00BD2A30" w:rsidP="00BD2A30">
      <w:pPr>
        <w:pStyle w:val="a0"/>
        <w:spacing w:before="234"/>
        <w:ind w:left="0"/>
        <w:rPr>
          <w:b/>
        </w:rPr>
      </w:pPr>
    </w:p>
    <w:p w:rsidR="00BD2A30" w:rsidRDefault="00BD2A30" w:rsidP="00BD2A30">
      <w:pPr>
        <w:pStyle w:val="Heading1"/>
        <w:spacing w:before="1" w:line="272" w:lineRule="exact"/>
      </w:pPr>
      <w:r>
        <w:t xml:space="preserve">Критерии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spacing w:line="242" w:lineRule="auto"/>
        <w:ind w:right="5692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12-13 - 90% и более оценка «5»</w:t>
      </w:r>
    </w:p>
    <w:p w:rsidR="00BD2A30" w:rsidRDefault="00BD2A30" w:rsidP="00BD2A30">
      <w:pPr>
        <w:pStyle w:val="a0"/>
        <w:spacing w:line="271" w:lineRule="exact"/>
      </w:pPr>
      <w:r>
        <w:t>10-11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8-9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line="275" w:lineRule="exact"/>
      </w:pPr>
      <w:r>
        <w:t>7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3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823"/>
        </w:tabs>
        <w:ind w:left="823" w:hanging="604"/>
        <w:jc w:val="left"/>
      </w:pPr>
      <w:r>
        <w:t>Глобальные</w:t>
      </w:r>
      <w:r>
        <w:rPr>
          <w:spacing w:val="-4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rPr>
          <w:spacing w:val="-2"/>
        </w:rPr>
        <w:t>человечества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spacing w:before="58"/>
        <w:ind w:left="925"/>
        <w:rPr>
          <w:b/>
          <w:sz w:val="24"/>
        </w:rPr>
      </w:pPr>
      <w:r>
        <w:rPr>
          <w:b/>
          <w:spacing w:val="-2"/>
          <w:sz w:val="24"/>
        </w:rPr>
        <w:lastRenderedPageBreak/>
        <w:t>Назначение:</w:t>
      </w:r>
    </w:p>
    <w:p w:rsidR="00BD2A30" w:rsidRDefault="00BD2A30" w:rsidP="00BD2A30">
      <w:pPr>
        <w:pStyle w:val="a0"/>
        <w:spacing w:before="36" w:line="276" w:lineRule="auto"/>
        <w:ind w:right="229"/>
      </w:pPr>
      <w:r>
        <w:t>КОС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оценки</w:t>
      </w:r>
      <w:r>
        <w:rPr>
          <w:spacing w:val="77"/>
        </w:rPr>
        <w:t xml:space="preserve"> </w:t>
      </w:r>
      <w:r>
        <w:t>результатов</w:t>
      </w:r>
      <w:r>
        <w:rPr>
          <w:spacing w:val="78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t>«Глобальные проблемы человечества»</w:t>
      </w:r>
    </w:p>
    <w:p w:rsidR="00BD2A30" w:rsidRDefault="00BD2A30" w:rsidP="00BD2A30">
      <w:pPr>
        <w:pStyle w:val="a0"/>
        <w:tabs>
          <w:tab w:val="left" w:pos="8210"/>
        </w:tabs>
        <w:spacing w:before="4" w:line="276" w:lineRule="auto"/>
        <w:ind w:right="224" w:firstLine="710"/>
      </w:pPr>
      <w:r>
        <w:rPr>
          <w:b/>
        </w:rPr>
        <w:t>Форма:</w:t>
      </w:r>
      <w:r>
        <w:rPr>
          <w:b/>
          <w:spacing w:val="80"/>
        </w:rPr>
        <w:t xml:space="preserve"> </w:t>
      </w:r>
      <w:r>
        <w:t>устный</w:t>
      </w:r>
      <w:r>
        <w:rPr>
          <w:spacing w:val="80"/>
        </w:rPr>
        <w:t xml:space="preserve"> </w:t>
      </w:r>
      <w:r>
        <w:t>опрос,</w:t>
      </w:r>
      <w:r>
        <w:rPr>
          <w:spacing w:val="80"/>
        </w:rPr>
        <w:t xml:space="preserve"> </w:t>
      </w:r>
      <w:r>
        <w:t>тестирование,</w:t>
      </w:r>
      <w:r>
        <w:rPr>
          <w:spacing w:val="80"/>
        </w:rPr>
        <w:t xml:space="preserve"> </w:t>
      </w:r>
      <w:r>
        <w:t>самостоятельная</w:t>
      </w:r>
      <w:r>
        <w:rPr>
          <w:spacing w:val="80"/>
        </w:rPr>
        <w:t xml:space="preserve"> </w:t>
      </w:r>
      <w:r>
        <w:t>работа,</w:t>
      </w:r>
      <w:r>
        <w:tab/>
      </w:r>
      <w:r>
        <w:rPr>
          <w:spacing w:val="-2"/>
        </w:rPr>
        <w:t xml:space="preserve">практическая </w:t>
      </w:r>
      <w:r>
        <w:t>работа № 22-23</w:t>
      </w:r>
    </w:p>
    <w:p w:rsidR="00BD2A30" w:rsidRDefault="00BD2A30" w:rsidP="00BD2A30">
      <w:pPr>
        <w:pStyle w:val="Heading1"/>
        <w:spacing w:before="4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57"/>
        </w:numPr>
        <w:tabs>
          <w:tab w:val="left" w:pos="362"/>
        </w:tabs>
        <w:spacing w:before="36"/>
        <w:ind w:left="362" w:hanging="143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глобальные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человечества.</w:t>
      </w:r>
    </w:p>
    <w:p w:rsidR="00BD2A30" w:rsidRDefault="00BD2A30" w:rsidP="00BD2A30">
      <w:pPr>
        <w:pStyle w:val="a5"/>
        <w:numPr>
          <w:ilvl w:val="0"/>
          <w:numId w:val="57"/>
        </w:numPr>
        <w:tabs>
          <w:tab w:val="left" w:pos="362"/>
        </w:tabs>
        <w:spacing w:line="240" w:lineRule="auto"/>
        <w:ind w:right="485" w:firstLine="0"/>
        <w:rPr>
          <w:sz w:val="24"/>
        </w:rPr>
      </w:pPr>
      <w:r>
        <w:rPr>
          <w:sz w:val="24"/>
        </w:rPr>
        <w:t>Уметь приводить примеры проявления сырьевой, энергетической, демографической, продовольственной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7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пути их решения</w:t>
      </w:r>
    </w:p>
    <w:p w:rsidR="00BD2A30" w:rsidRDefault="00BD2A30" w:rsidP="00BD2A30">
      <w:pPr>
        <w:pStyle w:val="Heading1"/>
        <w:spacing w:before="12"/>
      </w:pPr>
      <w:r>
        <w:rPr>
          <w:spacing w:val="-2"/>
        </w:rPr>
        <w:t>Знания:</w:t>
      </w:r>
    </w:p>
    <w:p w:rsidR="00BD2A30" w:rsidRDefault="00BD2A30" w:rsidP="00BD2A30">
      <w:pPr>
        <w:pStyle w:val="a5"/>
        <w:numPr>
          <w:ilvl w:val="0"/>
          <w:numId w:val="56"/>
        </w:numPr>
        <w:tabs>
          <w:tab w:val="left" w:pos="521"/>
        </w:tabs>
        <w:spacing w:before="141"/>
        <w:ind w:hanging="239"/>
        <w:jc w:val="left"/>
        <w:rPr>
          <w:sz w:val="24"/>
        </w:rPr>
      </w:pPr>
      <w:r>
        <w:rPr>
          <w:sz w:val="24"/>
        </w:rPr>
        <w:t>Глобальные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человечества.</w:t>
      </w:r>
    </w:p>
    <w:p w:rsidR="00BD2A30" w:rsidRDefault="00BD2A30" w:rsidP="00BD2A30">
      <w:pPr>
        <w:pStyle w:val="a5"/>
        <w:numPr>
          <w:ilvl w:val="0"/>
          <w:numId w:val="56"/>
        </w:numPr>
        <w:tabs>
          <w:tab w:val="left" w:pos="463"/>
        </w:tabs>
        <w:spacing w:line="242" w:lineRule="auto"/>
        <w:ind w:left="219" w:right="963" w:firstLine="0"/>
        <w:jc w:val="left"/>
        <w:rPr>
          <w:sz w:val="24"/>
        </w:rPr>
      </w:pPr>
      <w:r>
        <w:rPr>
          <w:sz w:val="24"/>
        </w:rPr>
        <w:t>Сырьевая,</w:t>
      </w:r>
      <w:r>
        <w:rPr>
          <w:spacing w:val="-8"/>
          <w:sz w:val="24"/>
        </w:rPr>
        <w:t xml:space="preserve"> </w:t>
      </w:r>
      <w:r>
        <w:rPr>
          <w:sz w:val="24"/>
        </w:rPr>
        <w:t>энергетическая,</w:t>
      </w:r>
      <w:r>
        <w:rPr>
          <w:spacing w:val="-8"/>
          <w:sz w:val="24"/>
        </w:rPr>
        <w:t xml:space="preserve"> </w:t>
      </w:r>
      <w:r>
        <w:rPr>
          <w:sz w:val="24"/>
        </w:rPr>
        <w:t>демографическая,</w:t>
      </w:r>
      <w:r>
        <w:rPr>
          <w:spacing w:val="-8"/>
          <w:sz w:val="24"/>
        </w:rPr>
        <w:t xml:space="preserve"> </w:t>
      </w:r>
      <w:r>
        <w:rPr>
          <w:sz w:val="24"/>
        </w:rPr>
        <w:t>продовольственная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экологическая проблемы как особо приоритетные, возможные пути их решения.</w:t>
      </w:r>
    </w:p>
    <w:p w:rsidR="00BD2A30" w:rsidRDefault="00BD2A30" w:rsidP="00BD2A30">
      <w:pPr>
        <w:pStyle w:val="a5"/>
        <w:numPr>
          <w:ilvl w:val="0"/>
          <w:numId w:val="56"/>
        </w:numPr>
        <w:tabs>
          <w:tab w:val="left" w:pos="463"/>
        </w:tabs>
        <w:spacing w:line="271" w:lineRule="exact"/>
        <w:ind w:left="463" w:hanging="244"/>
        <w:jc w:val="left"/>
        <w:rPr>
          <w:sz w:val="24"/>
        </w:rPr>
      </w:pPr>
      <w:r>
        <w:rPr>
          <w:sz w:val="24"/>
        </w:rPr>
        <w:t>Проблема</w:t>
      </w:r>
      <w:r>
        <w:rPr>
          <w:spacing w:val="-5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отсталости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развивающихся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стран.</w:t>
      </w:r>
    </w:p>
    <w:p w:rsidR="00BD2A30" w:rsidRDefault="00BD2A30" w:rsidP="00BD2A30">
      <w:pPr>
        <w:pStyle w:val="a5"/>
        <w:numPr>
          <w:ilvl w:val="0"/>
          <w:numId w:val="56"/>
        </w:numPr>
        <w:tabs>
          <w:tab w:val="left" w:pos="463"/>
        </w:tabs>
        <w:spacing w:before="2" w:line="240" w:lineRule="auto"/>
        <w:ind w:left="463" w:hanging="244"/>
        <w:jc w:val="left"/>
        <w:rPr>
          <w:sz w:val="24"/>
        </w:rPr>
      </w:pP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6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человечества.</w:t>
      </w:r>
    </w:p>
    <w:p w:rsidR="00BD2A30" w:rsidRDefault="00BD2A30" w:rsidP="00BD2A30">
      <w:pPr>
        <w:pStyle w:val="a0"/>
        <w:spacing w:before="43"/>
        <w:ind w:left="0"/>
      </w:pPr>
    </w:p>
    <w:p w:rsidR="00BD2A30" w:rsidRDefault="00BD2A30" w:rsidP="00BD2A30">
      <w:pPr>
        <w:ind w:left="925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41"/>
        <w:ind w:left="219"/>
        <w:jc w:val="both"/>
        <w:rPr>
          <w:b/>
          <w:sz w:val="24"/>
        </w:rPr>
      </w:pPr>
      <w:r>
        <w:rPr>
          <w:b/>
          <w:sz w:val="24"/>
        </w:rPr>
        <w:t>Тест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«Глобальные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проблемы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человечества»</w:t>
      </w:r>
    </w:p>
    <w:p w:rsidR="00BD2A30" w:rsidRDefault="00BD2A30" w:rsidP="00BD2A30">
      <w:pPr>
        <w:spacing w:before="46"/>
        <w:ind w:left="4344"/>
        <w:jc w:val="both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1</w:t>
      </w:r>
    </w:p>
    <w:p w:rsidR="00BD2A30" w:rsidRDefault="00BD2A30" w:rsidP="00BD2A30">
      <w:pPr>
        <w:pStyle w:val="a5"/>
        <w:numPr>
          <w:ilvl w:val="0"/>
          <w:numId w:val="55"/>
        </w:numPr>
        <w:tabs>
          <w:tab w:val="left" w:pos="463"/>
        </w:tabs>
        <w:spacing w:before="41" w:line="273" w:lineRule="exact"/>
        <w:ind w:left="463" w:hanging="244"/>
        <w:jc w:val="both"/>
        <w:rPr>
          <w:b/>
          <w:sz w:val="24"/>
        </w:rPr>
      </w:pPr>
      <w:r>
        <w:rPr>
          <w:b/>
          <w:sz w:val="24"/>
        </w:rPr>
        <w:t>Какое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утверждение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считаете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неверным?</w:t>
      </w:r>
    </w:p>
    <w:p w:rsidR="00BD2A30" w:rsidRDefault="00BD2A30" w:rsidP="00BD2A30">
      <w:pPr>
        <w:pStyle w:val="a0"/>
        <w:spacing w:line="242" w:lineRule="auto"/>
        <w:ind w:right="233"/>
        <w:jc w:val="both"/>
      </w:pPr>
      <w:r>
        <w:t>а) По мере истощения минеральных ресурсов суши люди все чаще будут использовать морскую воду для получения различных химических элементов.</w:t>
      </w:r>
    </w:p>
    <w:p w:rsidR="00BD2A30" w:rsidRDefault="00BD2A30" w:rsidP="00BD2A30">
      <w:pPr>
        <w:pStyle w:val="a0"/>
        <w:spacing w:line="271" w:lineRule="exact"/>
        <w:jc w:val="both"/>
      </w:pPr>
      <w:r>
        <w:t>б)</w:t>
      </w:r>
      <w:r>
        <w:rPr>
          <w:spacing w:val="-8"/>
        </w:rPr>
        <w:t xml:space="preserve"> </w:t>
      </w:r>
      <w:r>
        <w:t>Добыча</w:t>
      </w:r>
      <w:r>
        <w:rPr>
          <w:spacing w:val="-11"/>
        </w:rPr>
        <w:t xml:space="preserve"> </w:t>
      </w:r>
      <w:r>
        <w:t>нефти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морском</w:t>
      </w:r>
      <w:r>
        <w:rPr>
          <w:spacing w:val="-9"/>
        </w:rPr>
        <w:t xml:space="preserve"> </w:t>
      </w:r>
      <w:r>
        <w:t>шельфе</w:t>
      </w:r>
      <w:r>
        <w:rPr>
          <w:spacing w:val="-7"/>
        </w:rPr>
        <w:t xml:space="preserve"> </w:t>
      </w:r>
      <w:r>
        <w:t>исключает</w:t>
      </w:r>
      <w:r>
        <w:rPr>
          <w:spacing w:val="-6"/>
        </w:rPr>
        <w:t xml:space="preserve"> </w:t>
      </w:r>
      <w:r>
        <w:t>загрязнение</w:t>
      </w:r>
      <w:r>
        <w:rPr>
          <w:spacing w:val="-7"/>
        </w:rPr>
        <w:t xml:space="preserve"> </w:t>
      </w:r>
      <w:r>
        <w:t>Мирового</w:t>
      </w:r>
      <w:r>
        <w:rPr>
          <w:spacing w:val="-5"/>
        </w:rPr>
        <w:t xml:space="preserve"> </w:t>
      </w:r>
      <w:r>
        <w:rPr>
          <w:spacing w:val="-2"/>
        </w:rPr>
        <w:t>океана.</w:t>
      </w:r>
    </w:p>
    <w:p w:rsidR="00BD2A30" w:rsidRDefault="00BD2A30" w:rsidP="00BD2A30">
      <w:pPr>
        <w:pStyle w:val="a0"/>
        <w:ind w:right="218"/>
        <w:jc w:val="both"/>
      </w:pPr>
      <w:r>
        <w:t>в) Площадь тропических лесов сокращается настолько быстро, что создание</w:t>
      </w:r>
      <w:r>
        <w:rPr>
          <w:spacing w:val="40"/>
        </w:rPr>
        <w:t xml:space="preserve"> </w:t>
      </w:r>
      <w:r>
        <w:t>национальных парков и заповедников не сможет предотвратить исчезновение многих видов растений и животных.</w:t>
      </w:r>
    </w:p>
    <w:p w:rsidR="00BD2A30" w:rsidRDefault="00BD2A30" w:rsidP="00BD2A30">
      <w:pPr>
        <w:pStyle w:val="a0"/>
        <w:spacing w:line="274" w:lineRule="exact"/>
        <w:jc w:val="both"/>
      </w:pPr>
      <w:r>
        <w:t>г)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rPr>
          <w:spacing w:val="-5"/>
        </w:rPr>
        <w:t>XX</w:t>
      </w:r>
    </w:p>
    <w:p w:rsidR="00BD2A30" w:rsidRDefault="00BD2A30" w:rsidP="00BD2A30">
      <w:pPr>
        <w:pStyle w:val="a0"/>
        <w:spacing w:before="1"/>
        <w:jc w:val="both"/>
      </w:pPr>
      <w:r>
        <w:t>в.</w:t>
      </w:r>
      <w:r>
        <w:rPr>
          <w:spacing w:val="-10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первый</w:t>
      </w:r>
      <w:r>
        <w:rPr>
          <w:spacing w:val="-8"/>
        </w:rPr>
        <w:t xml:space="preserve"> </w:t>
      </w:r>
      <w:r>
        <w:t>план</w:t>
      </w:r>
      <w:r>
        <w:rPr>
          <w:spacing w:val="-8"/>
        </w:rPr>
        <w:t xml:space="preserve"> </w:t>
      </w:r>
      <w:r>
        <w:t>выдвинулись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демографические</w:t>
      </w:r>
      <w:r>
        <w:rPr>
          <w:spacing w:val="-5"/>
        </w:rPr>
        <w:t xml:space="preserve"> </w:t>
      </w:r>
      <w:r>
        <w:rPr>
          <w:spacing w:val="-2"/>
        </w:rPr>
        <w:t>проблемы.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458"/>
        </w:tabs>
        <w:spacing w:before="3" w:line="275" w:lineRule="exact"/>
        <w:ind w:left="458" w:hanging="239"/>
        <w:jc w:val="both"/>
      </w:pPr>
      <w:r>
        <w:t>Выберите</w:t>
      </w:r>
      <w:r>
        <w:rPr>
          <w:spacing w:val="-6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rPr>
          <w:spacing w:val="-2"/>
        </w:rPr>
        <w:t>утверждения.</w:t>
      </w:r>
    </w:p>
    <w:p w:rsidR="00BD2A30" w:rsidRDefault="00BD2A30" w:rsidP="00BD2A30">
      <w:pPr>
        <w:pStyle w:val="a0"/>
        <w:spacing w:before="1" w:line="237" w:lineRule="auto"/>
        <w:ind w:right="229"/>
      </w:pPr>
      <w:r>
        <w:t>а)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ближайшее</w:t>
      </w:r>
      <w:r>
        <w:rPr>
          <w:spacing w:val="80"/>
        </w:rPr>
        <w:t xml:space="preserve"> </w:t>
      </w:r>
      <w:r>
        <w:t>время,</w:t>
      </w:r>
      <w:r>
        <w:rPr>
          <w:spacing w:val="80"/>
        </w:rPr>
        <w:t xml:space="preserve"> </w:t>
      </w:r>
      <w:r>
        <w:t>решающее</w:t>
      </w:r>
      <w:r>
        <w:rPr>
          <w:spacing w:val="80"/>
        </w:rPr>
        <w:t xml:space="preserve"> </w:t>
      </w:r>
      <w:r>
        <w:t>воздействие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численность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воспроизводство населения Земли будут оказывать развивающиеся страны</w:t>
      </w:r>
    </w:p>
    <w:p w:rsidR="00BD2A30" w:rsidRDefault="00BD2A30" w:rsidP="00BD2A30">
      <w:pPr>
        <w:pStyle w:val="a0"/>
        <w:spacing w:before="3"/>
      </w:pPr>
      <w:r>
        <w:t>б)</w:t>
      </w:r>
      <w:r>
        <w:rPr>
          <w:spacing w:val="-7"/>
        </w:rPr>
        <w:t xml:space="preserve"> </w:t>
      </w:r>
      <w:r>
        <w:t>Снижение</w:t>
      </w:r>
      <w:r>
        <w:rPr>
          <w:spacing w:val="-9"/>
        </w:rPr>
        <w:t xml:space="preserve"> </w:t>
      </w:r>
      <w:r>
        <w:t>темпов</w:t>
      </w:r>
      <w:r>
        <w:rPr>
          <w:spacing w:val="-10"/>
        </w:rPr>
        <w:t xml:space="preserve"> </w:t>
      </w:r>
      <w:r>
        <w:t>роста</w:t>
      </w:r>
      <w:r>
        <w:rPr>
          <w:spacing w:val="-13"/>
        </w:rPr>
        <w:t xml:space="preserve"> </w:t>
      </w:r>
      <w:r>
        <w:t>городского</w:t>
      </w:r>
      <w:r>
        <w:rPr>
          <w:spacing w:val="-8"/>
        </w:rPr>
        <w:t xml:space="preserve"> </w:t>
      </w:r>
      <w:r>
        <w:t>населения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развитых</w:t>
      </w:r>
      <w:r>
        <w:rPr>
          <w:spacing w:val="-12"/>
        </w:rPr>
        <w:t xml:space="preserve"> </w:t>
      </w:r>
      <w:r>
        <w:t>странах</w:t>
      </w:r>
      <w:r>
        <w:rPr>
          <w:spacing w:val="-12"/>
        </w:rPr>
        <w:t xml:space="preserve"> </w:t>
      </w:r>
      <w:r>
        <w:t>будет</w:t>
      </w:r>
      <w:r>
        <w:rPr>
          <w:spacing w:val="-8"/>
        </w:rPr>
        <w:t xml:space="preserve"> </w:t>
      </w:r>
      <w:r>
        <w:t>способствовать возрождению традиции многодетных семей.</w:t>
      </w:r>
    </w:p>
    <w:p w:rsidR="00BD2A30" w:rsidRDefault="00BD2A30" w:rsidP="00BD2A30">
      <w:pPr>
        <w:pStyle w:val="a0"/>
        <w:spacing w:before="3" w:line="237" w:lineRule="auto"/>
      </w:pPr>
      <w:r>
        <w:t>в)</w:t>
      </w:r>
      <w:r>
        <w:rPr>
          <w:spacing w:val="80"/>
        </w:rPr>
        <w:t xml:space="preserve"> </w:t>
      </w:r>
      <w:r>
        <w:t>Рост</w:t>
      </w:r>
      <w:r>
        <w:rPr>
          <w:spacing w:val="80"/>
        </w:rPr>
        <w:t xml:space="preserve"> </w:t>
      </w:r>
      <w:r>
        <w:t>городского</w:t>
      </w:r>
      <w:r>
        <w:rPr>
          <w:spacing w:val="80"/>
        </w:rPr>
        <w:t xml:space="preserve"> </w:t>
      </w:r>
      <w:r>
        <w:t>населения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развивающихся</w:t>
      </w:r>
      <w:r>
        <w:rPr>
          <w:spacing w:val="80"/>
        </w:rPr>
        <w:t xml:space="preserve"> </w:t>
      </w:r>
      <w:r>
        <w:t>странах</w:t>
      </w:r>
      <w:r>
        <w:rPr>
          <w:spacing w:val="80"/>
        </w:rPr>
        <w:t xml:space="preserve"> </w:t>
      </w:r>
      <w:r>
        <w:t>будет</w:t>
      </w:r>
      <w:r>
        <w:rPr>
          <w:spacing w:val="80"/>
        </w:rPr>
        <w:t xml:space="preserve"> </w:t>
      </w:r>
      <w:r>
        <w:t>опережать</w:t>
      </w:r>
      <w:r>
        <w:rPr>
          <w:spacing w:val="80"/>
        </w:rPr>
        <w:t xml:space="preserve"> </w:t>
      </w:r>
      <w:r>
        <w:t xml:space="preserve">реальное </w:t>
      </w:r>
      <w:r>
        <w:rPr>
          <w:spacing w:val="-2"/>
        </w:rPr>
        <w:t>развитие</w:t>
      </w:r>
    </w:p>
    <w:p w:rsidR="00BD2A30" w:rsidRDefault="00BD2A30" w:rsidP="00BD2A30">
      <w:pPr>
        <w:pStyle w:val="a0"/>
        <w:spacing w:before="3" w:line="275" w:lineRule="exact"/>
      </w:pPr>
      <w:r>
        <w:rPr>
          <w:spacing w:val="-2"/>
        </w:rPr>
        <w:t>городов.</w:t>
      </w:r>
    </w:p>
    <w:p w:rsidR="00BD2A30" w:rsidRDefault="00BD2A30" w:rsidP="00BD2A30">
      <w:pPr>
        <w:pStyle w:val="a0"/>
        <w:spacing w:line="242" w:lineRule="auto"/>
        <w:ind w:right="229"/>
      </w:pPr>
      <w:r>
        <w:t>г)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странах,</w:t>
      </w:r>
      <w:r>
        <w:rPr>
          <w:spacing w:val="40"/>
        </w:rPr>
        <w:t xml:space="preserve"> </w:t>
      </w:r>
      <w:r>
        <w:t>где</w:t>
      </w:r>
      <w:r>
        <w:rPr>
          <w:spacing w:val="40"/>
        </w:rPr>
        <w:t xml:space="preserve"> </w:t>
      </w:r>
      <w:r>
        <w:t>ощущается</w:t>
      </w:r>
      <w:r>
        <w:rPr>
          <w:spacing w:val="40"/>
        </w:rPr>
        <w:t xml:space="preserve"> </w:t>
      </w:r>
      <w:r>
        <w:t>постоянная</w:t>
      </w:r>
      <w:r>
        <w:rPr>
          <w:spacing w:val="40"/>
        </w:rPr>
        <w:t xml:space="preserve"> </w:t>
      </w:r>
      <w:r>
        <w:t>нехватка</w:t>
      </w:r>
      <w:r>
        <w:rPr>
          <w:spacing w:val="40"/>
        </w:rPr>
        <w:t xml:space="preserve"> </w:t>
      </w:r>
      <w:r>
        <w:t>продуктов,</w:t>
      </w:r>
      <w:r>
        <w:rPr>
          <w:spacing w:val="40"/>
        </w:rPr>
        <w:t xml:space="preserve"> </w:t>
      </w:r>
      <w:r>
        <w:t>большая</w:t>
      </w:r>
      <w:r>
        <w:rPr>
          <w:spacing w:val="40"/>
        </w:rPr>
        <w:t xml:space="preserve"> </w:t>
      </w:r>
      <w:r>
        <w:t>часть</w:t>
      </w:r>
      <w:r>
        <w:rPr>
          <w:spacing w:val="40"/>
        </w:rPr>
        <w:t xml:space="preserve"> </w:t>
      </w:r>
      <w:r>
        <w:t>населения занята в промышленности.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530"/>
        </w:tabs>
        <w:spacing w:line="242" w:lineRule="auto"/>
        <w:ind w:left="219" w:right="224" w:firstLine="0"/>
      </w:pPr>
      <w:r>
        <w:t>В</w:t>
      </w:r>
      <w:r>
        <w:rPr>
          <w:spacing w:val="40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указанных</w:t>
      </w:r>
      <w:r>
        <w:rPr>
          <w:spacing w:val="40"/>
        </w:rPr>
        <w:t xml:space="preserve"> </w:t>
      </w:r>
      <w:r>
        <w:t>стран</w:t>
      </w:r>
      <w:r>
        <w:rPr>
          <w:spacing w:val="40"/>
        </w:rPr>
        <w:t xml:space="preserve"> </w:t>
      </w:r>
      <w:r>
        <w:t>использование</w:t>
      </w:r>
      <w:r>
        <w:rPr>
          <w:spacing w:val="40"/>
        </w:rPr>
        <w:t xml:space="preserve"> </w:t>
      </w:r>
      <w:r>
        <w:t>геотермальной</w:t>
      </w:r>
      <w:r>
        <w:rPr>
          <w:spacing w:val="40"/>
        </w:rPr>
        <w:t xml:space="preserve"> </w:t>
      </w:r>
      <w:r>
        <w:t>энергии</w:t>
      </w:r>
      <w:r>
        <w:rPr>
          <w:spacing w:val="40"/>
        </w:rPr>
        <w:t xml:space="preserve"> </w:t>
      </w:r>
      <w:r>
        <w:t>позволяет решить энергетическую проблему?</w:t>
      </w:r>
    </w:p>
    <w:p w:rsidR="00BD2A30" w:rsidRDefault="00BD2A30" w:rsidP="00BD2A30">
      <w:pPr>
        <w:pStyle w:val="a0"/>
        <w:ind w:right="8238"/>
      </w:pPr>
      <w:r>
        <w:t>а) Франция; б)</w:t>
      </w:r>
      <w:r>
        <w:rPr>
          <w:spacing w:val="-15"/>
        </w:rPr>
        <w:t xml:space="preserve"> </w:t>
      </w:r>
      <w:r>
        <w:t>Исландия; в)</w:t>
      </w:r>
      <w:r>
        <w:rPr>
          <w:spacing w:val="-15"/>
        </w:rPr>
        <w:t xml:space="preserve"> </w:t>
      </w:r>
      <w:r>
        <w:t>Ирландия; г) Россия;</w:t>
      </w:r>
    </w:p>
    <w:p w:rsidR="00BD2A30" w:rsidRDefault="00BD2A30" w:rsidP="00BD2A30">
      <w:pPr>
        <w:pStyle w:val="a0"/>
      </w:pPr>
      <w:r>
        <w:t>д)</w:t>
      </w:r>
      <w:r>
        <w:rPr>
          <w:spacing w:val="-2"/>
        </w:rPr>
        <w:t xml:space="preserve"> Бразилия.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573"/>
        </w:tabs>
        <w:spacing w:line="237" w:lineRule="auto"/>
        <w:ind w:left="219" w:right="238" w:firstLine="0"/>
      </w:pPr>
      <w:r>
        <w:t>Какой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приведенных</w:t>
      </w:r>
      <w:r>
        <w:rPr>
          <w:spacing w:val="80"/>
        </w:rPr>
        <w:t xml:space="preserve"> </w:t>
      </w:r>
      <w:r>
        <w:t>прогнозов</w:t>
      </w:r>
      <w:r>
        <w:rPr>
          <w:spacing w:val="80"/>
        </w:rPr>
        <w:t xml:space="preserve"> </w:t>
      </w:r>
      <w:r>
        <w:t>изменения</w:t>
      </w:r>
      <w:r>
        <w:rPr>
          <w:spacing w:val="80"/>
        </w:rPr>
        <w:t xml:space="preserve"> </w:t>
      </w:r>
      <w:r>
        <w:t>состояния</w:t>
      </w:r>
      <w:r>
        <w:rPr>
          <w:spacing w:val="80"/>
        </w:rPr>
        <w:t xml:space="preserve"> </w:t>
      </w:r>
      <w:r>
        <w:t>окружающей</w:t>
      </w:r>
      <w:r>
        <w:rPr>
          <w:spacing w:val="80"/>
        </w:rPr>
        <w:t xml:space="preserve"> </w:t>
      </w:r>
      <w:r>
        <w:t>среды подходит и для Лондона, и для Бомбея, и для Парижа?</w:t>
      </w:r>
    </w:p>
    <w:p w:rsidR="00BD2A30" w:rsidRDefault="00BD2A30" w:rsidP="00BD2A30">
      <w:pPr>
        <w:pStyle w:val="a0"/>
        <w:spacing w:line="237" w:lineRule="auto"/>
      </w:pPr>
      <w:r>
        <w:t>а)</w:t>
      </w:r>
      <w:r>
        <w:rPr>
          <w:spacing w:val="80"/>
        </w:rPr>
        <w:t xml:space="preserve"> </w:t>
      </w:r>
      <w:r>
        <w:t>Увеличение</w:t>
      </w:r>
      <w:r>
        <w:rPr>
          <w:spacing w:val="80"/>
        </w:rPr>
        <w:t xml:space="preserve"> </w:t>
      </w:r>
      <w:r>
        <w:t>количества</w:t>
      </w:r>
      <w:r>
        <w:rPr>
          <w:spacing w:val="80"/>
        </w:rPr>
        <w:t xml:space="preserve"> </w:t>
      </w:r>
      <w:r>
        <w:t>автомобилей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крупных</w:t>
      </w:r>
      <w:r>
        <w:rPr>
          <w:spacing w:val="80"/>
        </w:rPr>
        <w:t xml:space="preserve"> </w:t>
      </w:r>
      <w:r>
        <w:t>городах</w:t>
      </w:r>
      <w:r>
        <w:rPr>
          <w:spacing w:val="80"/>
        </w:rPr>
        <w:t xml:space="preserve"> </w:t>
      </w:r>
      <w:r>
        <w:t>способствует</w:t>
      </w:r>
      <w:r>
        <w:rPr>
          <w:spacing w:val="80"/>
        </w:rPr>
        <w:t xml:space="preserve"> </w:t>
      </w:r>
      <w:r>
        <w:t>сильной</w:t>
      </w:r>
      <w:r>
        <w:rPr>
          <w:spacing w:val="80"/>
        </w:rPr>
        <w:t xml:space="preserve"> </w:t>
      </w:r>
      <w:r>
        <w:rPr>
          <w:spacing w:val="-2"/>
        </w:rPr>
        <w:t>загазованности</w:t>
      </w:r>
    </w:p>
    <w:p w:rsidR="00BD2A30" w:rsidRDefault="00BD2A30" w:rsidP="00BD2A30">
      <w:pPr>
        <w:spacing w:line="237" w:lineRule="auto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их</w:t>
      </w:r>
      <w:r>
        <w:rPr>
          <w:spacing w:val="-3"/>
        </w:rPr>
        <w:t xml:space="preserve"> </w:t>
      </w:r>
      <w:r>
        <w:rPr>
          <w:spacing w:val="-2"/>
        </w:rPr>
        <w:t>атмосферы.</w:t>
      </w:r>
    </w:p>
    <w:p w:rsidR="00BD2A30" w:rsidRDefault="00BD2A30" w:rsidP="00BD2A30">
      <w:pPr>
        <w:pStyle w:val="a0"/>
        <w:spacing w:before="4" w:line="237" w:lineRule="auto"/>
        <w:ind w:right="499"/>
      </w:pPr>
      <w:r>
        <w:t>б)</w:t>
      </w:r>
      <w:r>
        <w:rPr>
          <w:spacing w:val="-12"/>
        </w:rPr>
        <w:t xml:space="preserve"> </w:t>
      </w:r>
      <w:r>
        <w:t>Продолжающееся</w:t>
      </w:r>
      <w:r>
        <w:rPr>
          <w:spacing w:val="-12"/>
        </w:rPr>
        <w:t xml:space="preserve"> </w:t>
      </w:r>
      <w:r>
        <w:t>загрязнение</w:t>
      </w:r>
      <w:r>
        <w:rPr>
          <w:spacing w:val="-15"/>
        </w:rPr>
        <w:t xml:space="preserve"> </w:t>
      </w:r>
      <w:r>
        <w:t>воды</w:t>
      </w:r>
      <w:r>
        <w:rPr>
          <w:spacing w:val="-14"/>
        </w:rPr>
        <w:t xml:space="preserve"> </w:t>
      </w:r>
      <w:r>
        <w:t>будет</w:t>
      </w:r>
      <w:r>
        <w:rPr>
          <w:spacing w:val="-12"/>
        </w:rPr>
        <w:t xml:space="preserve"> </w:t>
      </w:r>
      <w:r>
        <w:t>приводить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ежегодным</w:t>
      </w:r>
      <w:r>
        <w:rPr>
          <w:spacing w:val="-14"/>
        </w:rPr>
        <w:t xml:space="preserve"> </w:t>
      </w:r>
      <w:r>
        <w:t>вспышкам</w:t>
      </w:r>
      <w:r>
        <w:rPr>
          <w:spacing w:val="-11"/>
        </w:rPr>
        <w:t xml:space="preserve"> </w:t>
      </w:r>
      <w:r>
        <w:t>холеры. в) Дальнейший</w:t>
      </w:r>
    </w:p>
    <w:p w:rsidR="00BD2A30" w:rsidRDefault="00BD2A30" w:rsidP="00BD2A30">
      <w:pPr>
        <w:pStyle w:val="a0"/>
        <w:spacing w:before="6" w:line="237" w:lineRule="auto"/>
        <w:ind w:right="1379"/>
      </w:pPr>
      <w:r>
        <w:t>рост</w:t>
      </w:r>
      <w:r>
        <w:rPr>
          <w:spacing w:val="-9"/>
        </w:rPr>
        <w:t xml:space="preserve"> </w:t>
      </w:r>
      <w:r>
        <w:t>численности</w:t>
      </w:r>
      <w:r>
        <w:rPr>
          <w:spacing w:val="-12"/>
        </w:rPr>
        <w:t xml:space="preserve"> </w:t>
      </w:r>
      <w:r>
        <w:t>населения</w:t>
      </w:r>
      <w:r>
        <w:rPr>
          <w:spacing w:val="-13"/>
        </w:rPr>
        <w:t xml:space="preserve"> </w:t>
      </w:r>
      <w:r>
        <w:t>вызовет</w:t>
      </w:r>
      <w:r>
        <w:rPr>
          <w:spacing w:val="-9"/>
        </w:rPr>
        <w:t xml:space="preserve"> </w:t>
      </w:r>
      <w:r>
        <w:t>ухудшение</w:t>
      </w:r>
      <w:r>
        <w:rPr>
          <w:spacing w:val="-10"/>
        </w:rPr>
        <w:t xml:space="preserve"> </w:t>
      </w:r>
      <w:r>
        <w:t>экологической</w:t>
      </w:r>
      <w:r>
        <w:rPr>
          <w:spacing w:val="-12"/>
        </w:rPr>
        <w:t xml:space="preserve"> </w:t>
      </w:r>
      <w:r>
        <w:t>обстановки, особенно в пригородной зоне.</w:t>
      </w:r>
    </w:p>
    <w:p w:rsidR="00BD2A30" w:rsidRDefault="00BD2A30" w:rsidP="00BD2A30">
      <w:pPr>
        <w:pStyle w:val="a0"/>
        <w:spacing w:before="6" w:line="237" w:lineRule="auto"/>
      </w:pPr>
      <w:r>
        <w:t>г) Строительство новых</w:t>
      </w:r>
      <w:r>
        <w:rPr>
          <w:spacing w:val="-2"/>
        </w:rPr>
        <w:t xml:space="preserve"> </w:t>
      </w:r>
      <w:r>
        <w:t>нефтяных</w:t>
      </w:r>
      <w:r>
        <w:rPr>
          <w:spacing w:val="-2"/>
        </w:rPr>
        <w:t xml:space="preserve"> </w:t>
      </w:r>
      <w:r>
        <w:t>причалов</w:t>
      </w:r>
      <w:r>
        <w:rPr>
          <w:spacing w:val="-1"/>
        </w:rPr>
        <w:t xml:space="preserve"> </w:t>
      </w:r>
      <w:r>
        <w:t>приведет к общему</w:t>
      </w:r>
      <w:r>
        <w:rPr>
          <w:spacing w:val="-6"/>
        </w:rPr>
        <w:t xml:space="preserve"> </w:t>
      </w:r>
      <w:r>
        <w:t xml:space="preserve">загрязнению прибрежных </w:t>
      </w:r>
      <w:r>
        <w:rPr>
          <w:spacing w:val="-4"/>
        </w:rPr>
        <w:t>вод.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520"/>
        </w:tabs>
        <w:spacing w:before="8"/>
        <w:ind w:left="219" w:right="228" w:firstLine="0"/>
        <w:jc w:val="both"/>
      </w:pPr>
      <w:r>
        <w:t>Подумайте о том, какое влияние может оказать браконьерство в африканских заповедниках и национальных парках на природу и хозяйство этого региона. Выберите правильные ответы.</w:t>
      </w:r>
    </w:p>
    <w:p w:rsidR="00BD2A30" w:rsidRDefault="00BD2A30" w:rsidP="00BD2A30">
      <w:pPr>
        <w:pStyle w:val="a0"/>
        <w:tabs>
          <w:tab w:val="left" w:pos="684"/>
          <w:tab w:val="left" w:pos="2114"/>
          <w:tab w:val="left" w:pos="3663"/>
          <w:tab w:val="left" w:pos="5361"/>
          <w:tab w:val="left" w:pos="6555"/>
          <w:tab w:val="left" w:pos="8532"/>
        </w:tabs>
        <w:spacing w:line="242" w:lineRule="auto"/>
        <w:ind w:right="228"/>
      </w:pPr>
      <w:r>
        <w:rPr>
          <w:spacing w:val="-6"/>
        </w:rPr>
        <w:t>а)</w:t>
      </w:r>
      <w:r>
        <w:tab/>
      </w:r>
      <w:r>
        <w:rPr>
          <w:spacing w:val="-2"/>
        </w:rPr>
        <w:t>Регулярное</w:t>
      </w:r>
      <w:r>
        <w:tab/>
      </w:r>
      <w:r>
        <w:rPr>
          <w:spacing w:val="-2"/>
        </w:rPr>
        <w:t>истребление</w:t>
      </w:r>
      <w:r>
        <w:tab/>
      </w:r>
      <w:r>
        <w:rPr>
          <w:spacing w:val="-2"/>
        </w:rPr>
        <w:t>браконьерами</w:t>
      </w:r>
      <w:r>
        <w:tab/>
      </w:r>
      <w:r>
        <w:rPr>
          <w:spacing w:val="-2"/>
        </w:rPr>
        <w:t>чересчур</w:t>
      </w:r>
      <w:r>
        <w:tab/>
      </w:r>
      <w:r>
        <w:rPr>
          <w:spacing w:val="-2"/>
        </w:rPr>
        <w:t>расплодившихся</w:t>
      </w:r>
      <w:r>
        <w:tab/>
      </w:r>
      <w:r>
        <w:rPr>
          <w:spacing w:val="-2"/>
        </w:rPr>
        <w:t xml:space="preserve">животных </w:t>
      </w:r>
      <w:r>
        <w:t>способствует сохранению природного баланса.</w:t>
      </w:r>
    </w:p>
    <w:p w:rsidR="00BD2A30" w:rsidRDefault="00BD2A30" w:rsidP="00BD2A30">
      <w:pPr>
        <w:pStyle w:val="a0"/>
        <w:spacing w:line="242" w:lineRule="auto"/>
      </w:pPr>
      <w:r>
        <w:t>б)</w:t>
      </w:r>
      <w:r>
        <w:rPr>
          <w:spacing w:val="-4"/>
        </w:rPr>
        <w:t xml:space="preserve"> </w:t>
      </w:r>
      <w:r>
        <w:t>Сильное</w:t>
      </w:r>
      <w:r>
        <w:rPr>
          <w:spacing w:val="-10"/>
        </w:rPr>
        <w:t xml:space="preserve"> </w:t>
      </w:r>
      <w:r>
        <w:t>сокращение</w:t>
      </w:r>
      <w:r>
        <w:rPr>
          <w:spacing w:val="-5"/>
        </w:rPr>
        <w:t xml:space="preserve"> </w:t>
      </w:r>
      <w:r>
        <w:t>количества</w:t>
      </w:r>
      <w:r>
        <w:rPr>
          <w:spacing w:val="-5"/>
        </w:rPr>
        <w:t xml:space="preserve"> </w:t>
      </w:r>
      <w:r>
        <w:t>животных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ряде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9"/>
        </w:rPr>
        <w:t xml:space="preserve"> </w:t>
      </w:r>
      <w:r>
        <w:t>парков</w:t>
      </w:r>
      <w:r>
        <w:rPr>
          <w:spacing w:val="-4"/>
        </w:rPr>
        <w:t xml:space="preserve"> </w:t>
      </w:r>
      <w:r>
        <w:t>снизит</w:t>
      </w:r>
      <w:r>
        <w:rPr>
          <w:spacing w:val="-8"/>
        </w:rPr>
        <w:t xml:space="preserve"> </w:t>
      </w:r>
      <w:r>
        <w:t>их посещаемость туристами.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6"/>
        </w:rPr>
        <w:t xml:space="preserve"> </w:t>
      </w:r>
      <w:r>
        <w:t>Продажа</w:t>
      </w:r>
      <w:r>
        <w:rPr>
          <w:spacing w:val="-6"/>
        </w:rPr>
        <w:t xml:space="preserve"> </w:t>
      </w:r>
      <w:r>
        <w:t>убитых</w:t>
      </w:r>
      <w:r>
        <w:rPr>
          <w:spacing w:val="-9"/>
        </w:rPr>
        <w:t xml:space="preserve"> </w:t>
      </w:r>
      <w:r>
        <w:t>животных</w:t>
      </w:r>
      <w:r>
        <w:rPr>
          <w:spacing w:val="-10"/>
        </w:rPr>
        <w:t xml:space="preserve"> </w:t>
      </w:r>
      <w:r>
        <w:t>способствует</w:t>
      </w:r>
      <w:r>
        <w:rPr>
          <w:spacing w:val="-4"/>
        </w:rPr>
        <w:t xml:space="preserve"> </w:t>
      </w:r>
      <w:r>
        <w:t>росту</w:t>
      </w:r>
      <w:r>
        <w:rPr>
          <w:spacing w:val="-13"/>
        </w:rPr>
        <w:t xml:space="preserve"> </w:t>
      </w:r>
      <w:r>
        <w:t>благосостояния</w:t>
      </w:r>
      <w:r>
        <w:rPr>
          <w:spacing w:val="-9"/>
        </w:rPr>
        <w:t xml:space="preserve"> </w:t>
      </w:r>
      <w:r>
        <w:rPr>
          <w:spacing w:val="-2"/>
        </w:rPr>
        <w:t>населения.</w:t>
      </w:r>
    </w:p>
    <w:p w:rsidR="00BD2A30" w:rsidRDefault="00BD2A30" w:rsidP="00BD2A30">
      <w:pPr>
        <w:pStyle w:val="a0"/>
        <w:spacing w:line="237" w:lineRule="auto"/>
      </w:pPr>
      <w:r>
        <w:t>г)</w:t>
      </w:r>
      <w:r>
        <w:rPr>
          <w:spacing w:val="80"/>
        </w:rPr>
        <w:t xml:space="preserve"> </w:t>
      </w:r>
      <w:r>
        <w:t>Многие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>животных,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ведется</w:t>
      </w:r>
      <w:r>
        <w:rPr>
          <w:spacing w:val="80"/>
        </w:rPr>
        <w:t xml:space="preserve"> </w:t>
      </w:r>
      <w:r>
        <w:t>охота,</w:t>
      </w:r>
      <w:r>
        <w:rPr>
          <w:spacing w:val="80"/>
        </w:rPr>
        <w:t xml:space="preserve"> </w:t>
      </w:r>
      <w:r>
        <w:t>окажутся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грани</w:t>
      </w:r>
      <w:r>
        <w:rPr>
          <w:spacing w:val="80"/>
        </w:rPr>
        <w:t xml:space="preserve"> </w:t>
      </w:r>
      <w:r>
        <w:t xml:space="preserve">полного </w:t>
      </w:r>
      <w:r>
        <w:rPr>
          <w:spacing w:val="-2"/>
        </w:rPr>
        <w:t>истребления.</w:t>
      </w:r>
    </w:p>
    <w:p w:rsidR="00BD2A30" w:rsidRDefault="00BD2A30" w:rsidP="00BD2A30">
      <w:pPr>
        <w:pStyle w:val="a0"/>
      </w:pPr>
      <w:r>
        <w:t>д)</w:t>
      </w:r>
      <w:r>
        <w:rPr>
          <w:spacing w:val="-14"/>
        </w:rPr>
        <w:t xml:space="preserve"> </w:t>
      </w:r>
      <w:r>
        <w:t>Браконьерство</w:t>
      </w:r>
      <w:r>
        <w:rPr>
          <w:spacing w:val="-8"/>
        </w:rPr>
        <w:t xml:space="preserve"> </w:t>
      </w:r>
      <w:r>
        <w:t>способствует</w:t>
      </w:r>
      <w:r>
        <w:rPr>
          <w:spacing w:val="-12"/>
        </w:rPr>
        <w:t xml:space="preserve"> </w:t>
      </w:r>
      <w:r>
        <w:t>решению</w:t>
      </w:r>
      <w:r>
        <w:rPr>
          <w:spacing w:val="-14"/>
        </w:rPr>
        <w:t xml:space="preserve"> </w:t>
      </w:r>
      <w:r>
        <w:t>продовольственной</w:t>
      </w:r>
      <w:r>
        <w:rPr>
          <w:spacing w:val="-14"/>
        </w:rPr>
        <w:t xml:space="preserve"> </w:t>
      </w:r>
      <w:r>
        <w:rPr>
          <w:spacing w:val="-2"/>
        </w:rPr>
        <w:t>проблемы.</w:t>
      </w:r>
    </w:p>
    <w:p w:rsidR="00BD2A30" w:rsidRDefault="00BD2A30" w:rsidP="00BD2A30">
      <w:pPr>
        <w:pStyle w:val="a5"/>
        <w:numPr>
          <w:ilvl w:val="0"/>
          <w:numId w:val="55"/>
        </w:numPr>
        <w:tabs>
          <w:tab w:val="left" w:pos="463"/>
        </w:tabs>
        <w:spacing w:line="240" w:lineRule="auto"/>
        <w:ind w:left="219" w:right="227" w:firstLine="0"/>
        <w:rPr>
          <w:sz w:val="24"/>
        </w:rPr>
      </w:pPr>
      <w:r>
        <w:rPr>
          <w:b/>
          <w:sz w:val="24"/>
        </w:rPr>
        <w:t>Выберите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среди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утверждений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верное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доказательство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того,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проблема здоровья человечества будет носить глобальный характер и в третьем тысячелетии. </w:t>
      </w:r>
      <w:r>
        <w:rPr>
          <w:sz w:val="24"/>
        </w:rPr>
        <w:t>а)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концу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XX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в.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всему</w:t>
      </w:r>
      <w:r>
        <w:rPr>
          <w:spacing w:val="73"/>
          <w:w w:val="150"/>
          <w:sz w:val="24"/>
        </w:rPr>
        <w:t xml:space="preserve"> </w:t>
      </w:r>
      <w:r>
        <w:rPr>
          <w:sz w:val="24"/>
        </w:rPr>
        <w:t>мир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убыли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достигнуты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борьбе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такими инфекционными заболеваниями, как холера, оспа, полиомиелит.</w:t>
      </w:r>
    </w:p>
    <w:p w:rsidR="00BD2A30" w:rsidRDefault="00BD2A30" w:rsidP="00BD2A30">
      <w:pPr>
        <w:pStyle w:val="a0"/>
        <w:spacing w:line="242" w:lineRule="auto"/>
      </w:pPr>
      <w:r>
        <w:t>б) Успешное развитие генной инженерии привело к тому, что во всех странах мира идут работы по выведению нового вида —«человек здоровый».</w:t>
      </w:r>
    </w:p>
    <w:p w:rsidR="00BD2A30" w:rsidRDefault="00BD2A30" w:rsidP="00BD2A30">
      <w:pPr>
        <w:pStyle w:val="a0"/>
        <w:spacing w:line="242" w:lineRule="auto"/>
      </w:pPr>
      <w:r>
        <w:t>в)</w:t>
      </w:r>
      <w:r>
        <w:rPr>
          <w:spacing w:val="-4"/>
        </w:rPr>
        <w:t xml:space="preserve"> </w:t>
      </w:r>
      <w:r>
        <w:t>Число</w:t>
      </w:r>
      <w:r>
        <w:rPr>
          <w:spacing w:val="-1"/>
        </w:rPr>
        <w:t xml:space="preserve"> </w:t>
      </w:r>
      <w:r>
        <w:t>людей, инфицированных</w:t>
      </w:r>
      <w:r>
        <w:rPr>
          <w:spacing w:val="-4"/>
        </w:rPr>
        <w:t xml:space="preserve"> </w:t>
      </w:r>
      <w:r>
        <w:t>СПИДом,</w:t>
      </w:r>
      <w:r>
        <w:rPr>
          <w:spacing w:val="-3"/>
        </w:rPr>
        <w:t xml:space="preserve"> </w:t>
      </w:r>
      <w:r>
        <w:t>приближается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30</w:t>
      </w:r>
      <w:r>
        <w:rPr>
          <w:spacing w:val="-4"/>
        </w:rPr>
        <w:t xml:space="preserve"> </w:t>
      </w:r>
      <w:r>
        <w:t>млн</w:t>
      </w:r>
      <w:r>
        <w:rPr>
          <w:spacing w:val="-4"/>
        </w:rPr>
        <w:t xml:space="preserve"> </w:t>
      </w:r>
      <w:r>
        <w:t>человек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продолжает </w:t>
      </w:r>
      <w:r>
        <w:rPr>
          <w:spacing w:val="-2"/>
        </w:rPr>
        <w:t>расти.</w:t>
      </w:r>
    </w:p>
    <w:p w:rsidR="00BD2A30" w:rsidRDefault="00BD2A30" w:rsidP="00BD2A30">
      <w:pPr>
        <w:pStyle w:val="a0"/>
        <w:spacing w:line="242" w:lineRule="auto"/>
      </w:pPr>
      <w:r>
        <w:t>г)</w:t>
      </w:r>
      <w:r>
        <w:rPr>
          <w:spacing w:val="-4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некоторых</w:t>
      </w:r>
      <w:r>
        <w:rPr>
          <w:spacing w:val="-9"/>
        </w:rPr>
        <w:t xml:space="preserve"> </w:t>
      </w:r>
      <w:r>
        <w:t>районов</w:t>
      </w:r>
      <w:r>
        <w:rPr>
          <w:spacing w:val="-7"/>
        </w:rPr>
        <w:t xml:space="preserve"> </w:t>
      </w:r>
      <w:r>
        <w:t>мира</w:t>
      </w:r>
      <w:r>
        <w:rPr>
          <w:spacing w:val="-10"/>
        </w:rPr>
        <w:t xml:space="preserve"> </w:t>
      </w:r>
      <w:r>
        <w:t>настоящим</w:t>
      </w:r>
      <w:r>
        <w:rPr>
          <w:spacing w:val="-7"/>
        </w:rPr>
        <w:t xml:space="preserve"> </w:t>
      </w:r>
      <w:r>
        <w:t>бедствием</w:t>
      </w:r>
      <w:r>
        <w:rPr>
          <w:spacing w:val="-4"/>
        </w:rPr>
        <w:t xml:space="preserve"> </w:t>
      </w:r>
      <w:r>
        <w:t>стала «зобная</w:t>
      </w:r>
      <w:r>
        <w:rPr>
          <w:spacing w:val="-5"/>
        </w:rPr>
        <w:t xml:space="preserve"> </w:t>
      </w:r>
      <w:r>
        <w:t>болезнь»,</w:t>
      </w:r>
      <w:r>
        <w:rPr>
          <w:spacing w:val="-3"/>
        </w:rPr>
        <w:t xml:space="preserve"> </w:t>
      </w:r>
      <w:r>
        <w:t>связанная</w:t>
      </w:r>
      <w:r>
        <w:rPr>
          <w:spacing w:val="-5"/>
        </w:rPr>
        <w:t xml:space="preserve"> </w:t>
      </w:r>
      <w:r>
        <w:t>с пониженным содержанием соединений йода в воде и пище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401"/>
        </w:tabs>
        <w:spacing w:line="274" w:lineRule="exact"/>
        <w:ind w:left="401" w:hanging="182"/>
      </w:pPr>
      <w:r>
        <w:t>Дополните</w:t>
      </w:r>
      <w:r>
        <w:rPr>
          <w:spacing w:val="-7"/>
        </w:rPr>
        <w:t xml:space="preserve"> </w:t>
      </w:r>
      <w:r>
        <w:rPr>
          <w:spacing w:val="-2"/>
        </w:rPr>
        <w:t>предложение.</w:t>
      </w:r>
    </w:p>
    <w:p w:rsidR="00BD2A30" w:rsidRDefault="00BD2A30" w:rsidP="00BD2A30">
      <w:pPr>
        <w:pStyle w:val="a0"/>
        <w:tabs>
          <w:tab w:val="left" w:leader="dot" w:pos="1384"/>
        </w:tabs>
        <w:spacing w:line="237" w:lineRule="auto"/>
        <w:ind w:right="1741"/>
      </w:pPr>
      <w:r>
        <w:t>Расширение</w:t>
      </w:r>
      <w:r>
        <w:rPr>
          <w:spacing w:val="-15"/>
        </w:rPr>
        <w:t xml:space="preserve"> </w:t>
      </w:r>
      <w:r>
        <w:t>площади</w:t>
      </w:r>
      <w:r>
        <w:rPr>
          <w:spacing w:val="-10"/>
        </w:rPr>
        <w:t xml:space="preserve"> </w:t>
      </w:r>
      <w:r>
        <w:t>сельскохозяйственных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рыбопромысловых</w:t>
      </w:r>
      <w:r>
        <w:rPr>
          <w:spacing w:val="-11"/>
        </w:rPr>
        <w:t xml:space="preserve"> </w:t>
      </w:r>
      <w:r>
        <w:t>угодий</w:t>
      </w:r>
      <w:r>
        <w:rPr>
          <w:spacing w:val="-6"/>
        </w:rPr>
        <w:t xml:space="preserve"> </w:t>
      </w:r>
      <w:r>
        <w:t xml:space="preserve">— </w:t>
      </w:r>
      <w:r>
        <w:rPr>
          <w:spacing w:val="-4"/>
        </w:rPr>
        <w:t>это</w:t>
      </w:r>
      <w:r>
        <w:tab/>
        <w:t>путь решения продовольственной проблемы.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463"/>
        </w:tabs>
        <w:spacing w:line="272" w:lineRule="exact"/>
        <w:ind w:left="463" w:hanging="244"/>
      </w:pPr>
      <w:r>
        <w:rPr>
          <w:spacing w:val="-2"/>
        </w:rPr>
        <w:t>Продолжите</w:t>
      </w:r>
      <w:r>
        <w:rPr>
          <w:spacing w:val="-3"/>
        </w:rPr>
        <w:t xml:space="preserve"> </w:t>
      </w:r>
      <w:r>
        <w:rPr>
          <w:spacing w:val="-2"/>
        </w:rPr>
        <w:t>предложение.</w:t>
      </w:r>
    </w:p>
    <w:p w:rsidR="00BD2A30" w:rsidRDefault="00BD2A30" w:rsidP="00BD2A30">
      <w:pPr>
        <w:pStyle w:val="a0"/>
        <w:spacing w:line="242" w:lineRule="auto"/>
      </w:pPr>
      <w:r>
        <w:t>В</w:t>
      </w:r>
      <w:r>
        <w:rPr>
          <w:spacing w:val="40"/>
        </w:rPr>
        <w:t xml:space="preserve"> </w:t>
      </w:r>
      <w:r>
        <w:t>пределах</w:t>
      </w:r>
      <w:r>
        <w:rPr>
          <w:spacing w:val="40"/>
        </w:rPr>
        <w:t xml:space="preserve"> </w:t>
      </w:r>
      <w:r>
        <w:t>Мирового</w:t>
      </w:r>
      <w:r>
        <w:rPr>
          <w:spacing w:val="40"/>
        </w:rPr>
        <w:t xml:space="preserve"> </w:t>
      </w:r>
      <w:r>
        <w:t>океана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контактной</w:t>
      </w:r>
      <w:r>
        <w:rPr>
          <w:spacing w:val="40"/>
        </w:rPr>
        <w:t xml:space="preserve"> </w:t>
      </w:r>
      <w:r>
        <w:t>зоны</w:t>
      </w:r>
      <w:r>
        <w:rPr>
          <w:spacing w:val="40"/>
        </w:rPr>
        <w:t xml:space="preserve"> </w:t>
      </w:r>
      <w:r>
        <w:t>―океан</w:t>
      </w:r>
      <w:r>
        <w:rPr>
          <w:spacing w:val="40"/>
        </w:rPr>
        <w:t xml:space="preserve"> </w:t>
      </w:r>
      <w:r>
        <w:t>—суша‖,</w:t>
      </w:r>
      <w:r>
        <w:rPr>
          <w:spacing w:val="40"/>
        </w:rPr>
        <w:t xml:space="preserve"> </w:t>
      </w:r>
      <w:r>
        <w:t>возникла</w:t>
      </w:r>
      <w:r>
        <w:rPr>
          <w:spacing w:val="40"/>
        </w:rPr>
        <w:t xml:space="preserve"> </w:t>
      </w:r>
      <w:r>
        <w:t>особая</w:t>
      </w:r>
      <w:r>
        <w:rPr>
          <w:spacing w:val="40"/>
        </w:rPr>
        <w:t xml:space="preserve"> </w:t>
      </w:r>
      <w:r>
        <w:t>составная часть мирового хозяйства —.......................................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463"/>
        </w:tabs>
        <w:spacing w:line="274" w:lineRule="exact"/>
        <w:ind w:left="463" w:hanging="244"/>
      </w:pPr>
      <w:r>
        <w:t>Когда</w:t>
      </w:r>
      <w:r>
        <w:rPr>
          <w:spacing w:val="-15"/>
        </w:rPr>
        <w:t xml:space="preserve"> </w:t>
      </w:r>
      <w:r>
        <w:t>энергетическая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сырьевая</w:t>
      </w:r>
      <w:r>
        <w:rPr>
          <w:spacing w:val="-10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проявились</w:t>
      </w:r>
      <w:r>
        <w:rPr>
          <w:spacing w:val="-11"/>
        </w:rPr>
        <w:t xml:space="preserve"> </w:t>
      </w:r>
      <w:r>
        <w:t>наиболее</w:t>
      </w:r>
      <w:r>
        <w:rPr>
          <w:spacing w:val="-9"/>
        </w:rPr>
        <w:t xml:space="preserve"> </w:t>
      </w:r>
      <w:r>
        <w:rPr>
          <w:spacing w:val="-2"/>
        </w:rPr>
        <w:t>остро?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каменном</w:t>
      </w:r>
      <w:r>
        <w:rPr>
          <w:spacing w:val="-5"/>
        </w:rPr>
        <w:t xml:space="preserve"> </w:t>
      </w:r>
      <w:r>
        <w:rPr>
          <w:spacing w:val="-4"/>
        </w:rPr>
        <w:t>веке;</w:t>
      </w:r>
    </w:p>
    <w:p w:rsidR="00BD2A30" w:rsidRDefault="00BD2A30" w:rsidP="00BD2A30">
      <w:pPr>
        <w:pStyle w:val="a0"/>
        <w:spacing w:line="242" w:lineRule="auto"/>
        <w:ind w:right="7062"/>
      </w:pPr>
      <w:r>
        <w:t>б)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началом</w:t>
      </w:r>
      <w:r>
        <w:rPr>
          <w:spacing w:val="-11"/>
        </w:rPr>
        <w:t xml:space="preserve"> </w:t>
      </w:r>
      <w:r>
        <w:t>эпохи</w:t>
      </w:r>
      <w:r>
        <w:rPr>
          <w:spacing w:val="-8"/>
        </w:rPr>
        <w:t xml:space="preserve"> </w:t>
      </w:r>
      <w:r>
        <w:t>НТР; в) в 70-е гг. XX в.;</w:t>
      </w:r>
    </w:p>
    <w:p w:rsidR="00BD2A30" w:rsidRDefault="00BD2A30" w:rsidP="00BD2A30">
      <w:pPr>
        <w:pStyle w:val="a0"/>
        <w:spacing w:line="242" w:lineRule="auto"/>
        <w:ind w:right="7705"/>
      </w:pPr>
      <w:r>
        <w:t>г)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90-е</w:t>
      </w:r>
      <w:r>
        <w:rPr>
          <w:spacing w:val="-11"/>
        </w:rPr>
        <w:t xml:space="preserve"> </w:t>
      </w:r>
      <w:r>
        <w:t>гг.</w:t>
      </w:r>
      <w:r>
        <w:rPr>
          <w:spacing w:val="-12"/>
        </w:rPr>
        <w:t xml:space="preserve"> </w:t>
      </w:r>
      <w:r>
        <w:t>XX</w:t>
      </w:r>
      <w:r>
        <w:rPr>
          <w:spacing w:val="-10"/>
        </w:rPr>
        <w:t xml:space="preserve"> </w:t>
      </w:r>
      <w:r>
        <w:t>в.; д) в 2000 г.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578"/>
        </w:tabs>
        <w:spacing w:line="274" w:lineRule="exact"/>
        <w:ind w:left="578" w:hanging="359"/>
      </w:pPr>
      <w:r>
        <w:t>В</w:t>
      </w:r>
      <w:r>
        <w:rPr>
          <w:spacing w:val="-7"/>
        </w:rPr>
        <w:t xml:space="preserve"> </w:t>
      </w:r>
      <w:r>
        <w:t>настоящее</w:t>
      </w:r>
      <w:r>
        <w:rPr>
          <w:spacing w:val="-8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большинство</w:t>
      </w:r>
      <w:r>
        <w:rPr>
          <w:spacing w:val="-6"/>
        </w:rPr>
        <w:t xml:space="preserve"> </w:t>
      </w:r>
      <w:r>
        <w:t>глобальных</w:t>
      </w:r>
      <w:r>
        <w:rPr>
          <w:spacing w:val="-12"/>
        </w:rPr>
        <w:t xml:space="preserve"> </w:t>
      </w:r>
      <w:r>
        <w:t>проектовсвязано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rPr>
          <w:spacing w:val="-2"/>
        </w:rPr>
        <w:t>освоением:</w:t>
      </w:r>
    </w:p>
    <w:p w:rsidR="00BD2A30" w:rsidRDefault="00BD2A30" w:rsidP="00BD2A30">
      <w:pPr>
        <w:pStyle w:val="a0"/>
        <w:spacing w:line="274" w:lineRule="exact"/>
      </w:pPr>
      <w:r>
        <w:t xml:space="preserve">а) </w:t>
      </w:r>
      <w:r>
        <w:rPr>
          <w:spacing w:val="-2"/>
        </w:rPr>
        <w:t>космоса;</w:t>
      </w:r>
    </w:p>
    <w:p w:rsidR="00BD2A30" w:rsidRDefault="00BD2A30" w:rsidP="00BD2A30">
      <w:pPr>
        <w:pStyle w:val="a0"/>
        <w:ind w:right="7479"/>
      </w:pPr>
      <w:r>
        <w:t>б)</w:t>
      </w:r>
      <w:r>
        <w:rPr>
          <w:spacing w:val="-15"/>
        </w:rPr>
        <w:t xml:space="preserve"> </w:t>
      </w:r>
      <w:r>
        <w:t>Мирового</w:t>
      </w:r>
      <w:r>
        <w:rPr>
          <w:spacing w:val="-15"/>
        </w:rPr>
        <w:t xml:space="preserve"> </w:t>
      </w:r>
      <w:r>
        <w:t>океана; в) лесов Амазонии; г) Сахары;</w:t>
      </w:r>
    </w:p>
    <w:p w:rsidR="00BD2A30" w:rsidRDefault="00BD2A30" w:rsidP="00BD2A30">
      <w:pPr>
        <w:pStyle w:val="a0"/>
      </w:pPr>
      <w:r>
        <w:t xml:space="preserve">д) </w:t>
      </w:r>
      <w:r>
        <w:rPr>
          <w:spacing w:val="-2"/>
        </w:rPr>
        <w:t>Антарктиды.</w:t>
      </w:r>
    </w:p>
    <w:p w:rsidR="00BD2A30" w:rsidRDefault="00BD2A30" w:rsidP="00BD2A30">
      <w:pPr>
        <w:pStyle w:val="Heading1"/>
        <w:spacing w:line="263" w:lineRule="exact"/>
        <w:ind w:left="4316"/>
      </w:pPr>
      <w:r>
        <w:t xml:space="preserve">Вариант </w:t>
      </w:r>
      <w:r>
        <w:rPr>
          <w:spacing w:val="-5"/>
        </w:rPr>
        <w:t>2.</w:t>
      </w:r>
    </w:p>
    <w:p w:rsidR="00BD2A30" w:rsidRDefault="00BD2A30" w:rsidP="00BD2A30">
      <w:pPr>
        <w:pStyle w:val="a5"/>
        <w:numPr>
          <w:ilvl w:val="0"/>
          <w:numId w:val="54"/>
        </w:numPr>
        <w:tabs>
          <w:tab w:val="left" w:pos="463"/>
        </w:tabs>
        <w:spacing w:before="3" w:line="272" w:lineRule="exact"/>
        <w:ind w:left="463" w:hanging="244"/>
        <w:rPr>
          <w:b/>
          <w:sz w:val="24"/>
        </w:rPr>
      </w:pPr>
      <w:r>
        <w:rPr>
          <w:b/>
          <w:sz w:val="24"/>
        </w:rPr>
        <w:t>Какое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приведенных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утверждений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считаете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неверным?</w:t>
      </w:r>
    </w:p>
    <w:p w:rsidR="00BD2A30" w:rsidRDefault="00BD2A30" w:rsidP="00BD2A30">
      <w:pPr>
        <w:pStyle w:val="a0"/>
        <w:spacing w:line="242" w:lineRule="auto"/>
      </w:pPr>
      <w:r>
        <w:t>а)</w:t>
      </w:r>
      <w:r>
        <w:rPr>
          <w:spacing w:val="80"/>
        </w:rPr>
        <w:t xml:space="preserve"> </w:t>
      </w:r>
      <w:r>
        <w:t>Медленные</w:t>
      </w:r>
      <w:r>
        <w:rPr>
          <w:spacing w:val="80"/>
        </w:rPr>
        <w:t xml:space="preserve"> </w:t>
      </w:r>
      <w:r>
        <w:t>изменения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развивающихся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будут</w:t>
      </w:r>
      <w:r>
        <w:rPr>
          <w:spacing w:val="80"/>
        </w:rPr>
        <w:t xml:space="preserve"> </w:t>
      </w:r>
      <w:r>
        <w:t>способствовать сохранению спроса на дрова и соответственно вырубке лесов.</w:t>
      </w:r>
    </w:p>
    <w:p w:rsidR="00BD2A30" w:rsidRDefault="00BD2A30" w:rsidP="00BD2A30">
      <w:pPr>
        <w:pStyle w:val="a0"/>
        <w:spacing w:line="242" w:lineRule="auto"/>
        <w:ind w:right="229"/>
      </w:pPr>
      <w:r>
        <w:t>б)</w:t>
      </w:r>
      <w:r>
        <w:rPr>
          <w:spacing w:val="-6"/>
        </w:rPr>
        <w:t xml:space="preserve"> </w:t>
      </w:r>
      <w:r>
        <w:t>Увеличение</w:t>
      </w:r>
      <w:r>
        <w:rPr>
          <w:spacing w:val="-8"/>
        </w:rPr>
        <w:t xml:space="preserve"> </w:t>
      </w:r>
      <w:r>
        <w:t>численности</w:t>
      </w:r>
      <w:r>
        <w:rPr>
          <w:spacing w:val="-10"/>
        </w:rPr>
        <w:t xml:space="preserve"> </w:t>
      </w:r>
      <w:r>
        <w:t>населения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развивающихся</w:t>
      </w:r>
      <w:r>
        <w:rPr>
          <w:spacing w:val="-7"/>
        </w:rPr>
        <w:t xml:space="preserve"> </w:t>
      </w:r>
      <w:r>
        <w:t>странах</w:t>
      </w:r>
      <w:r>
        <w:rPr>
          <w:spacing w:val="-11"/>
        </w:rPr>
        <w:t xml:space="preserve"> </w:t>
      </w:r>
      <w:r>
        <w:t>благоприятно</w:t>
      </w:r>
      <w:r>
        <w:rPr>
          <w:spacing w:val="-7"/>
        </w:rPr>
        <w:t xml:space="preserve"> </w:t>
      </w:r>
      <w:r>
        <w:t>скажется</w:t>
      </w:r>
      <w:r>
        <w:rPr>
          <w:spacing w:val="-7"/>
        </w:rPr>
        <w:t xml:space="preserve"> </w:t>
      </w:r>
      <w:r>
        <w:t>на качестве воды в них.</w:t>
      </w:r>
    </w:p>
    <w:p w:rsidR="00BD2A30" w:rsidRDefault="00BD2A30" w:rsidP="00BD2A30">
      <w:pPr>
        <w:spacing w:line="242" w:lineRule="auto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 w:line="242" w:lineRule="auto"/>
        <w:ind w:right="229"/>
      </w:pPr>
      <w:r>
        <w:lastRenderedPageBreak/>
        <w:t xml:space="preserve">в) Из-за усиления воздействия человека на природу число охраняемых территорий будет </w:t>
      </w:r>
      <w:r>
        <w:rPr>
          <w:spacing w:val="-2"/>
        </w:rPr>
        <w:t>расти.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-3"/>
        </w:rPr>
        <w:t xml:space="preserve"> </w:t>
      </w:r>
      <w:r>
        <w:t>Все</w:t>
      </w:r>
      <w:r>
        <w:rPr>
          <w:spacing w:val="-8"/>
        </w:rPr>
        <w:t xml:space="preserve"> </w:t>
      </w:r>
      <w:r>
        <w:t>перечисленные</w:t>
      </w:r>
      <w:r>
        <w:rPr>
          <w:spacing w:val="-9"/>
        </w:rPr>
        <w:t xml:space="preserve"> </w:t>
      </w:r>
      <w:r>
        <w:t>утверждения</w:t>
      </w:r>
      <w:r>
        <w:rPr>
          <w:spacing w:val="-2"/>
        </w:rPr>
        <w:t xml:space="preserve"> неверны.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401"/>
          <w:tab w:val="left" w:pos="1274"/>
          <w:tab w:val="left" w:pos="2819"/>
          <w:tab w:val="left" w:pos="3687"/>
          <w:tab w:val="left" w:pos="4545"/>
          <w:tab w:val="left" w:pos="6164"/>
          <w:tab w:val="left" w:pos="9434"/>
        </w:tabs>
        <w:spacing w:before="9" w:line="237" w:lineRule="auto"/>
        <w:ind w:left="219" w:right="228" w:firstLine="0"/>
        <w:rPr>
          <w:sz w:val="22"/>
        </w:rPr>
      </w:pPr>
      <w:r>
        <w:rPr>
          <w:spacing w:val="-2"/>
        </w:rPr>
        <w:t>Какие</w:t>
      </w:r>
      <w:r>
        <w:tab/>
      </w:r>
      <w:r>
        <w:rPr>
          <w:spacing w:val="-2"/>
        </w:rPr>
        <w:t>последствия</w:t>
      </w:r>
      <w:r>
        <w:tab/>
      </w:r>
      <w:r>
        <w:rPr>
          <w:spacing w:val="-4"/>
        </w:rPr>
        <w:t>может</w:t>
      </w:r>
      <w:r>
        <w:tab/>
      </w:r>
      <w:r>
        <w:rPr>
          <w:spacing w:val="-4"/>
        </w:rPr>
        <w:t>иметь</w:t>
      </w:r>
      <w:r>
        <w:tab/>
      </w:r>
      <w:r>
        <w:rPr>
          <w:spacing w:val="-2"/>
        </w:rPr>
        <w:t>уничтожение</w:t>
      </w:r>
      <w:r>
        <w:tab/>
        <w:t>морских</w:t>
      </w:r>
      <w:r>
        <w:rPr>
          <w:spacing w:val="80"/>
        </w:rPr>
        <w:t xml:space="preserve"> </w:t>
      </w:r>
      <w:r>
        <w:t>микроорганизмов</w:t>
      </w:r>
      <w:r>
        <w:tab/>
      </w:r>
      <w:r>
        <w:rPr>
          <w:spacing w:val="-10"/>
        </w:rPr>
        <w:t xml:space="preserve">и </w:t>
      </w:r>
      <w:r>
        <w:t>водорослей? Выберите правильные варианты ответов:</w:t>
      </w:r>
    </w:p>
    <w:p w:rsidR="00BD2A30" w:rsidRDefault="00BD2A30" w:rsidP="00BD2A30">
      <w:pPr>
        <w:pStyle w:val="a0"/>
        <w:spacing w:before="1" w:line="237" w:lineRule="auto"/>
        <w:ind w:right="4253"/>
      </w:pPr>
      <w:r>
        <w:t>а)</w:t>
      </w:r>
      <w:r>
        <w:rPr>
          <w:spacing w:val="-8"/>
        </w:rPr>
        <w:t xml:space="preserve"> </w:t>
      </w:r>
      <w:r>
        <w:t>сократится</w:t>
      </w:r>
      <w:r>
        <w:rPr>
          <w:spacing w:val="-13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рыб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морских</w:t>
      </w:r>
      <w:r>
        <w:rPr>
          <w:spacing w:val="-13"/>
        </w:rPr>
        <w:t xml:space="preserve"> </w:t>
      </w:r>
      <w:r>
        <w:t>животных; б) воды Мирового океана станут чище;</w:t>
      </w:r>
    </w:p>
    <w:p w:rsidR="00BD2A30" w:rsidRDefault="00BD2A30" w:rsidP="00BD2A30">
      <w:pPr>
        <w:pStyle w:val="a0"/>
        <w:spacing w:before="6" w:line="237" w:lineRule="auto"/>
        <w:ind w:right="4558"/>
      </w:pPr>
      <w:r>
        <w:t>в)</w:t>
      </w:r>
      <w:r>
        <w:rPr>
          <w:spacing w:val="-9"/>
        </w:rPr>
        <w:t xml:space="preserve"> </w:t>
      </w:r>
      <w:r>
        <w:t>понизится</w:t>
      </w:r>
      <w:r>
        <w:rPr>
          <w:spacing w:val="-10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кислорода</w:t>
      </w:r>
      <w:r>
        <w:rPr>
          <w:spacing w:val="-1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атмосфере; г) увеличится количество китов.</w:t>
      </w:r>
    </w:p>
    <w:p w:rsidR="00BD2A30" w:rsidRDefault="00BD2A30" w:rsidP="00BD2A30">
      <w:pPr>
        <w:pStyle w:val="a5"/>
        <w:numPr>
          <w:ilvl w:val="0"/>
          <w:numId w:val="54"/>
        </w:numPr>
        <w:tabs>
          <w:tab w:val="left" w:pos="506"/>
        </w:tabs>
        <w:spacing w:before="6" w:line="237" w:lineRule="auto"/>
        <w:ind w:left="219" w:right="233" w:firstLine="0"/>
        <w:rPr>
          <w:sz w:val="24"/>
        </w:rPr>
      </w:pPr>
      <w:r>
        <w:rPr>
          <w:sz w:val="24"/>
        </w:rPr>
        <w:t>Какая</w:t>
      </w:r>
      <w:r>
        <w:rPr>
          <w:spacing w:val="39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34"/>
          <w:sz w:val="24"/>
        </w:rPr>
        <w:t xml:space="preserve"> </w:t>
      </w:r>
      <w:r>
        <w:rPr>
          <w:sz w:val="24"/>
        </w:rPr>
        <w:t>стран</w:t>
      </w:r>
      <w:r>
        <w:rPr>
          <w:spacing w:val="40"/>
          <w:sz w:val="24"/>
        </w:rPr>
        <w:t xml:space="preserve"> </w:t>
      </w:r>
      <w:r>
        <w:rPr>
          <w:sz w:val="24"/>
        </w:rPr>
        <w:t>решает</w:t>
      </w:r>
      <w:r>
        <w:rPr>
          <w:spacing w:val="40"/>
          <w:sz w:val="24"/>
        </w:rPr>
        <w:t xml:space="preserve"> </w:t>
      </w:r>
      <w:r>
        <w:rPr>
          <w:sz w:val="24"/>
        </w:rPr>
        <w:t>свои</w:t>
      </w:r>
      <w:r>
        <w:rPr>
          <w:spacing w:val="40"/>
          <w:sz w:val="24"/>
        </w:rPr>
        <w:t xml:space="preserve"> </w:t>
      </w:r>
      <w:r>
        <w:rPr>
          <w:sz w:val="24"/>
        </w:rPr>
        <w:t>энергетические</w:t>
      </w:r>
      <w:r>
        <w:rPr>
          <w:spacing w:val="38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40"/>
          <w:sz w:val="24"/>
        </w:rPr>
        <w:t xml:space="preserve"> </w:t>
      </w:r>
      <w:r>
        <w:rPr>
          <w:sz w:val="24"/>
        </w:rPr>
        <w:t>путем</w:t>
      </w:r>
      <w:r>
        <w:rPr>
          <w:spacing w:val="40"/>
          <w:sz w:val="24"/>
        </w:rPr>
        <w:t xml:space="preserve"> </w:t>
      </w:r>
      <w:r>
        <w:rPr>
          <w:sz w:val="24"/>
        </w:rPr>
        <w:t>расширения добычи природного газа на шельфе моря?</w:t>
      </w:r>
    </w:p>
    <w:p w:rsidR="00BD2A30" w:rsidRDefault="00BD2A30" w:rsidP="00BD2A30">
      <w:pPr>
        <w:pStyle w:val="a0"/>
        <w:spacing w:before="3"/>
        <w:ind w:right="7985"/>
      </w:pPr>
      <w:r>
        <w:t>а)</w:t>
      </w:r>
      <w:r>
        <w:rPr>
          <w:spacing w:val="-15"/>
        </w:rPr>
        <w:t xml:space="preserve"> </w:t>
      </w:r>
      <w:r>
        <w:t>Нидерланды; б) Монголия;</w:t>
      </w:r>
      <w:r>
        <w:rPr>
          <w:spacing w:val="40"/>
        </w:rPr>
        <w:t xml:space="preserve"> </w:t>
      </w:r>
      <w:r>
        <w:t>в) Исландия;</w:t>
      </w:r>
    </w:p>
    <w:p w:rsidR="00BD2A30" w:rsidRDefault="00BD2A30" w:rsidP="00BD2A30">
      <w:pPr>
        <w:pStyle w:val="a0"/>
        <w:spacing w:line="242" w:lineRule="auto"/>
        <w:ind w:right="8282"/>
      </w:pPr>
      <w:r>
        <w:t>г)</w:t>
      </w:r>
      <w:r>
        <w:rPr>
          <w:spacing w:val="-15"/>
        </w:rPr>
        <w:t xml:space="preserve"> </w:t>
      </w:r>
      <w:r>
        <w:t>Бразилия; д) Ливия.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544"/>
        </w:tabs>
        <w:spacing w:line="242" w:lineRule="auto"/>
        <w:ind w:left="219" w:right="230" w:firstLine="0"/>
      </w:pPr>
      <w:r>
        <w:t>Южная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Юго-Восточная</w:t>
      </w:r>
      <w:r>
        <w:rPr>
          <w:spacing w:val="40"/>
        </w:rPr>
        <w:t xml:space="preserve"> </w:t>
      </w:r>
      <w:r>
        <w:t>Азия</w:t>
      </w:r>
      <w:r>
        <w:rPr>
          <w:spacing w:val="40"/>
        </w:rPr>
        <w:t xml:space="preserve"> </w:t>
      </w:r>
      <w:r>
        <w:t>являются</w:t>
      </w:r>
      <w:r>
        <w:rPr>
          <w:spacing w:val="40"/>
        </w:rPr>
        <w:t xml:space="preserve"> </w:t>
      </w:r>
      <w:r>
        <w:t>одними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самых</w:t>
      </w:r>
      <w:r>
        <w:rPr>
          <w:spacing w:val="40"/>
        </w:rPr>
        <w:t xml:space="preserve"> </w:t>
      </w:r>
      <w:r>
        <w:t>густонаселенных</w:t>
      </w:r>
      <w:r>
        <w:rPr>
          <w:spacing w:val="80"/>
        </w:rPr>
        <w:t xml:space="preserve"> </w:t>
      </w:r>
      <w:r>
        <w:t>регионов мира.</w:t>
      </w:r>
    </w:p>
    <w:p w:rsidR="00BD2A30" w:rsidRDefault="00BD2A30" w:rsidP="00BD2A30">
      <w:pPr>
        <w:pStyle w:val="a0"/>
        <w:tabs>
          <w:tab w:val="left" w:pos="1490"/>
          <w:tab w:val="left" w:pos="2282"/>
          <w:tab w:val="left" w:pos="4046"/>
          <w:tab w:val="left" w:pos="5682"/>
          <w:tab w:val="left" w:pos="7049"/>
          <w:tab w:val="left" w:pos="8143"/>
        </w:tabs>
        <w:spacing w:line="242" w:lineRule="auto"/>
        <w:ind w:right="239"/>
      </w:pPr>
      <w:r>
        <w:rPr>
          <w:spacing w:val="-2"/>
        </w:rPr>
        <w:t>Выберите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хозяйственной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населения,</w:t>
      </w:r>
      <w:r>
        <w:tab/>
      </w:r>
      <w:r>
        <w:rPr>
          <w:spacing w:val="-2"/>
        </w:rPr>
        <w:t>которые</w:t>
      </w:r>
      <w:r>
        <w:tab/>
      </w:r>
      <w:r>
        <w:rPr>
          <w:spacing w:val="-2"/>
        </w:rPr>
        <w:t xml:space="preserve">способствуют </w:t>
      </w:r>
      <w:r>
        <w:t>обезлесению в этих регионах:</w:t>
      </w:r>
    </w:p>
    <w:p w:rsidR="00BD2A30" w:rsidRDefault="00BD2A30" w:rsidP="00BD2A30">
      <w:pPr>
        <w:pStyle w:val="a0"/>
        <w:spacing w:line="242" w:lineRule="auto"/>
        <w:ind w:right="4326"/>
      </w:pPr>
      <w:r>
        <w:t>а)</w:t>
      </w:r>
      <w:r>
        <w:rPr>
          <w:spacing w:val="-7"/>
        </w:rPr>
        <w:t xml:space="preserve"> </w:t>
      </w:r>
      <w:r>
        <w:t>вырубка</w:t>
      </w:r>
      <w:r>
        <w:rPr>
          <w:spacing w:val="-9"/>
        </w:rPr>
        <w:t xml:space="preserve"> </w:t>
      </w:r>
      <w:r>
        <w:t>лесов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увеличения</w:t>
      </w:r>
      <w:r>
        <w:rPr>
          <w:spacing w:val="-8"/>
        </w:rPr>
        <w:t xml:space="preserve"> </w:t>
      </w:r>
      <w:r>
        <w:t>площади</w:t>
      </w:r>
      <w:r>
        <w:rPr>
          <w:spacing w:val="-7"/>
        </w:rPr>
        <w:t xml:space="preserve"> </w:t>
      </w:r>
      <w:r>
        <w:t>пашни; б) использование дров в качестве топлива;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4"/>
        </w:rPr>
        <w:t xml:space="preserve"> </w:t>
      </w:r>
      <w:r>
        <w:t>экспорт</w:t>
      </w:r>
      <w:r>
        <w:rPr>
          <w:spacing w:val="-4"/>
        </w:rPr>
        <w:t xml:space="preserve"> </w:t>
      </w:r>
      <w:r>
        <w:t>ценных</w:t>
      </w:r>
      <w:r>
        <w:rPr>
          <w:spacing w:val="-9"/>
        </w:rPr>
        <w:t xml:space="preserve"> </w:t>
      </w:r>
      <w:r>
        <w:t>пород</w:t>
      </w:r>
      <w:r>
        <w:rPr>
          <w:spacing w:val="-5"/>
        </w:rPr>
        <w:t xml:space="preserve"> </w:t>
      </w:r>
      <w:r>
        <w:rPr>
          <w:spacing w:val="-2"/>
        </w:rPr>
        <w:t>дерева;</w:t>
      </w:r>
    </w:p>
    <w:p w:rsidR="00BD2A30" w:rsidRDefault="00BD2A30" w:rsidP="00BD2A30">
      <w:pPr>
        <w:pStyle w:val="a0"/>
      </w:pPr>
      <w:r>
        <w:t>г)</w:t>
      </w:r>
      <w:r>
        <w:rPr>
          <w:spacing w:val="-4"/>
        </w:rPr>
        <w:t xml:space="preserve"> </w:t>
      </w:r>
      <w:r>
        <w:t>активная</w:t>
      </w:r>
      <w:r>
        <w:rPr>
          <w:spacing w:val="-2"/>
        </w:rPr>
        <w:t xml:space="preserve"> </w:t>
      </w:r>
      <w:r>
        <w:t>пересадка</w:t>
      </w:r>
      <w:r>
        <w:rPr>
          <w:spacing w:val="-3"/>
        </w:rPr>
        <w:t xml:space="preserve"> </w:t>
      </w:r>
      <w:r>
        <w:t>деревьев</w:t>
      </w:r>
      <w:r>
        <w:rPr>
          <w:spacing w:val="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озеленения</w:t>
      </w:r>
      <w:r>
        <w:rPr>
          <w:spacing w:val="-7"/>
        </w:rPr>
        <w:t xml:space="preserve"> </w:t>
      </w:r>
      <w:r>
        <w:t>крупных</w:t>
      </w:r>
      <w:r>
        <w:rPr>
          <w:spacing w:val="-6"/>
        </w:rPr>
        <w:t xml:space="preserve"> </w:t>
      </w:r>
      <w:r>
        <w:rPr>
          <w:spacing w:val="-2"/>
        </w:rPr>
        <w:t>городов.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525"/>
        </w:tabs>
        <w:ind w:left="219" w:right="229" w:firstLine="0"/>
        <w:jc w:val="both"/>
      </w:pPr>
      <w:r>
        <w:t>Известно, что при добыче и транспортировке нефти часто происходят утечки, наносящие природе огромный ущерб. Выберите наиболее реальные меры обеспечения экологической безопасности при добыче нефти на Аляске и ее транспортировке к основной территории США по нефтепроводу:</w:t>
      </w:r>
    </w:p>
    <w:p w:rsidR="00BD2A30" w:rsidRDefault="00BD2A30" w:rsidP="00BD2A30">
      <w:pPr>
        <w:pStyle w:val="a0"/>
        <w:spacing w:line="242" w:lineRule="auto"/>
        <w:ind w:right="228"/>
      </w:pPr>
      <w:r>
        <w:t>а) прокладка нефтепровода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районах</w:t>
      </w:r>
      <w:r>
        <w:rPr>
          <w:spacing w:val="-3"/>
        </w:rPr>
        <w:t xml:space="preserve"> </w:t>
      </w:r>
      <w:r>
        <w:t>мерзлоты</w:t>
      </w:r>
      <w:r>
        <w:rPr>
          <w:spacing w:val="-1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поверхностью</w:t>
      </w:r>
      <w:r>
        <w:rPr>
          <w:spacing w:val="-5"/>
        </w:rPr>
        <w:t xml:space="preserve"> </w:t>
      </w:r>
      <w:r>
        <w:t>земли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 рельефа и путей миграции животных;</w:t>
      </w:r>
    </w:p>
    <w:p w:rsidR="00BD2A30" w:rsidRDefault="00BD2A30" w:rsidP="00BD2A30">
      <w:pPr>
        <w:pStyle w:val="a0"/>
        <w:spacing w:line="242" w:lineRule="auto"/>
        <w:ind w:right="789"/>
      </w:pPr>
      <w:r>
        <w:t>б)</w:t>
      </w:r>
      <w:r>
        <w:rPr>
          <w:spacing w:val="-12"/>
        </w:rPr>
        <w:t xml:space="preserve"> </w:t>
      </w:r>
      <w:r>
        <w:t>круглосуточная</w:t>
      </w:r>
      <w:r>
        <w:rPr>
          <w:spacing w:val="-15"/>
        </w:rPr>
        <w:t xml:space="preserve"> </w:t>
      </w:r>
      <w:r>
        <w:t>охрана</w:t>
      </w:r>
      <w:r>
        <w:rPr>
          <w:spacing w:val="-13"/>
        </w:rPr>
        <w:t xml:space="preserve"> </w:t>
      </w:r>
      <w:r>
        <w:t>нефтепровода,</w:t>
      </w:r>
      <w:r>
        <w:rPr>
          <w:spacing w:val="-11"/>
        </w:rPr>
        <w:t xml:space="preserve"> </w:t>
      </w:r>
      <w:r>
        <w:t>строгое</w:t>
      </w:r>
      <w:r>
        <w:rPr>
          <w:spacing w:val="-13"/>
        </w:rPr>
        <w:t xml:space="preserve"> </w:t>
      </w:r>
      <w:r>
        <w:t>соблюдение</w:t>
      </w:r>
      <w:r>
        <w:rPr>
          <w:spacing w:val="-13"/>
        </w:rPr>
        <w:t xml:space="preserve"> </w:t>
      </w:r>
      <w:r>
        <w:t>техники</w:t>
      </w:r>
      <w:r>
        <w:rPr>
          <w:spacing w:val="-12"/>
        </w:rPr>
        <w:t xml:space="preserve"> </w:t>
      </w:r>
      <w:r>
        <w:t>безопасности; в) извлечение нефти только из верхних нефтеносных пластов;</w:t>
      </w:r>
    </w:p>
    <w:p w:rsidR="00BD2A30" w:rsidRDefault="00BD2A30" w:rsidP="00BD2A30">
      <w:pPr>
        <w:pStyle w:val="a0"/>
        <w:spacing w:line="242" w:lineRule="auto"/>
      </w:pPr>
      <w:r>
        <w:t>г)</w:t>
      </w:r>
      <w:r>
        <w:rPr>
          <w:spacing w:val="80"/>
        </w:rPr>
        <w:t xml:space="preserve"> </w:t>
      </w:r>
      <w:r>
        <w:t>приглашение</w:t>
      </w:r>
      <w:r>
        <w:rPr>
          <w:spacing w:val="74"/>
        </w:rPr>
        <w:t xml:space="preserve"> </w:t>
      </w:r>
      <w:r>
        <w:t>опытных</w:t>
      </w:r>
      <w:r>
        <w:rPr>
          <w:spacing w:val="75"/>
        </w:rPr>
        <w:t xml:space="preserve"> </w:t>
      </w:r>
      <w:r>
        <w:t>рабочих</w:t>
      </w:r>
      <w:r>
        <w:rPr>
          <w:spacing w:val="75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Саудовской</w:t>
      </w:r>
      <w:r>
        <w:rPr>
          <w:spacing w:val="80"/>
        </w:rPr>
        <w:t xml:space="preserve"> </w:t>
      </w:r>
      <w:r>
        <w:t>Аравии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непальских</w:t>
      </w:r>
      <w:r>
        <w:rPr>
          <w:spacing w:val="75"/>
        </w:rPr>
        <w:t xml:space="preserve"> </w:t>
      </w:r>
      <w:r>
        <w:t>шерпов</w:t>
      </w:r>
      <w:r>
        <w:rPr>
          <w:spacing w:val="80"/>
        </w:rPr>
        <w:t xml:space="preserve"> </w:t>
      </w:r>
      <w:r>
        <w:t>для обслуживания горных участков нефтепровода;</w:t>
      </w:r>
    </w:p>
    <w:p w:rsidR="00BD2A30" w:rsidRDefault="00BD2A30" w:rsidP="00BD2A30">
      <w:pPr>
        <w:pStyle w:val="a0"/>
        <w:spacing w:line="242" w:lineRule="auto"/>
      </w:pPr>
      <w:r>
        <w:t>д)</w:t>
      </w:r>
      <w:r>
        <w:rPr>
          <w:spacing w:val="-8"/>
        </w:rPr>
        <w:t xml:space="preserve"> </w:t>
      </w:r>
      <w:r>
        <w:t>тщательный</w:t>
      </w:r>
      <w:r>
        <w:rPr>
          <w:spacing w:val="-12"/>
        </w:rPr>
        <w:t xml:space="preserve"> </w:t>
      </w:r>
      <w:r>
        <w:t>подбор</w:t>
      </w:r>
      <w:r>
        <w:rPr>
          <w:spacing w:val="-8"/>
        </w:rPr>
        <w:t xml:space="preserve"> </w:t>
      </w:r>
      <w:r>
        <w:t>кадров,</w:t>
      </w:r>
      <w:r>
        <w:rPr>
          <w:spacing w:val="-7"/>
        </w:rPr>
        <w:t xml:space="preserve"> </w:t>
      </w:r>
      <w:r>
        <w:t>сокращение</w:t>
      </w:r>
      <w:r>
        <w:rPr>
          <w:spacing w:val="-9"/>
        </w:rPr>
        <w:t xml:space="preserve"> </w:t>
      </w:r>
      <w:r>
        <w:t>рабочей</w:t>
      </w:r>
      <w:r>
        <w:rPr>
          <w:spacing w:val="-12"/>
        </w:rPr>
        <w:t xml:space="preserve"> </w:t>
      </w:r>
      <w:r>
        <w:t>смены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законодательное</w:t>
      </w:r>
      <w:r>
        <w:rPr>
          <w:spacing w:val="-14"/>
        </w:rPr>
        <w:t xml:space="preserve"> </w:t>
      </w:r>
      <w:r>
        <w:t>введение максимального срока работы в полярных условиях.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564"/>
        </w:tabs>
        <w:spacing w:line="242" w:lineRule="auto"/>
        <w:ind w:left="219" w:right="227" w:firstLine="0"/>
      </w:pPr>
      <w:r>
        <w:t>Найдите</w:t>
      </w:r>
      <w:r>
        <w:rPr>
          <w:spacing w:val="80"/>
        </w:rPr>
        <w:t xml:space="preserve"> </w:t>
      </w:r>
      <w:r>
        <w:t>неверное</w:t>
      </w:r>
      <w:r>
        <w:rPr>
          <w:spacing w:val="80"/>
        </w:rPr>
        <w:t xml:space="preserve"> </w:t>
      </w:r>
      <w:r>
        <w:t>доказательство</w:t>
      </w:r>
      <w:r>
        <w:rPr>
          <w:spacing w:val="80"/>
        </w:rPr>
        <w:t xml:space="preserve"> </w:t>
      </w:r>
      <w:r>
        <w:t>того,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проблема</w:t>
      </w:r>
      <w:r>
        <w:rPr>
          <w:spacing w:val="80"/>
        </w:rPr>
        <w:t xml:space="preserve"> </w:t>
      </w:r>
      <w:r>
        <w:t>здоровья</w:t>
      </w:r>
      <w:r>
        <w:rPr>
          <w:spacing w:val="80"/>
        </w:rPr>
        <w:t xml:space="preserve"> </w:t>
      </w:r>
      <w:r>
        <w:t>человечества является глобальной.</w:t>
      </w:r>
    </w:p>
    <w:p w:rsidR="00BD2A30" w:rsidRDefault="00BD2A30" w:rsidP="00BD2A30">
      <w:pPr>
        <w:pStyle w:val="a0"/>
        <w:spacing w:line="266" w:lineRule="exact"/>
      </w:pPr>
      <w:r>
        <w:t>а)</w:t>
      </w:r>
      <w:r>
        <w:rPr>
          <w:spacing w:val="-5"/>
        </w:rPr>
        <w:t xml:space="preserve"> </w:t>
      </w:r>
      <w:r>
        <w:t>Здоровье</w:t>
      </w:r>
      <w:r>
        <w:rPr>
          <w:spacing w:val="-5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основой</w:t>
      </w:r>
      <w:r>
        <w:rPr>
          <w:spacing w:val="-7"/>
        </w:rPr>
        <w:t xml:space="preserve"> </w:t>
      </w:r>
      <w:r>
        <w:t>полноценной</w:t>
      </w:r>
      <w:r>
        <w:rPr>
          <w:spacing w:val="-8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rPr>
          <w:spacing w:val="-2"/>
        </w:rPr>
        <w:t>человека.</w:t>
      </w:r>
    </w:p>
    <w:p w:rsidR="00BD2A30" w:rsidRDefault="00BD2A30" w:rsidP="00BD2A30">
      <w:pPr>
        <w:pStyle w:val="a0"/>
        <w:spacing w:line="237" w:lineRule="auto"/>
      </w:pPr>
      <w:r>
        <w:t>б)</w:t>
      </w:r>
      <w:r>
        <w:rPr>
          <w:spacing w:val="80"/>
        </w:rPr>
        <w:t xml:space="preserve"> </w:t>
      </w:r>
      <w:r>
        <w:t>Физическое</w:t>
      </w:r>
      <w:r>
        <w:rPr>
          <w:spacing w:val="80"/>
        </w:rPr>
        <w:t xml:space="preserve"> </w:t>
      </w:r>
      <w:r>
        <w:t>здоровье</w:t>
      </w:r>
      <w:r>
        <w:rPr>
          <w:spacing w:val="80"/>
        </w:rPr>
        <w:t xml:space="preserve"> </w:t>
      </w:r>
      <w:r>
        <w:t>человека</w:t>
      </w:r>
      <w:r>
        <w:rPr>
          <w:spacing w:val="80"/>
        </w:rPr>
        <w:t xml:space="preserve"> </w:t>
      </w:r>
      <w:r>
        <w:t>следует</w:t>
      </w:r>
      <w:r>
        <w:rPr>
          <w:spacing w:val="80"/>
        </w:rPr>
        <w:t xml:space="preserve"> </w:t>
      </w:r>
      <w:r>
        <w:t>рассматривать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отрыве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 xml:space="preserve">нравственно- </w:t>
      </w:r>
      <w:r>
        <w:rPr>
          <w:spacing w:val="-2"/>
        </w:rPr>
        <w:t>психического.</w:t>
      </w:r>
    </w:p>
    <w:p w:rsidR="00BD2A30" w:rsidRDefault="00BD2A30" w:rsidP="00BD2A30">
      <w:pPr>
        <w:pStyle w:val="a0"/>
        <w:spacing w:line="237" w:lineRule="auto"/>
      </w:pPr>
      <w:r>
        <w:t>в)</w:t>
      </w:r>
      <w:r>
        <w:rPr>
          <w:spacing w:val="80"/>
        </w:rPr>
        <w:t xml:space="preserve"> </w:t>
      </w:r>
      <w:r>
        <w:t>Несмотря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успехи</w:t>
      </w:r>
      <w:r>
        <w:rPr>
          <w:spacing w:val="80"/>
        </w:rPr>
        <w:t xml:space="preserve"> </w:t>
      </w:r>
      <w:r>
        <w:t>медицины,</w:t>
      </w:r>
      <w:r>
        <w:rPr>
          <w:spacing w:val="80"/>
        </w:rPr>
        <w:t xml:space="preserve"> </w:t>
      </w:r>
      <w:r>
        <w:t>многие</w:t>
      </w:r>
      <w:r>
        <w:rPr>
          <w:spacing w:val="80"/>
        </w:rPr>
        <w:t xml:space="preserve"> </w:t>
      </w:r>
      <w:r>
        <w:t>болезни</w:t>
      </w:r>
      <w:r>
        <w:rPr>
          <w:spacing w:val="80"/>
        </w:rPr>
        <w:t xml:space="preserve"> </w:t>
      </w:r>
      <w:r>
        <w:t>продолжают</w:t>
      </w:r>
      <w:r>
        <w:rPr>
          <w:spacing w:val="80"/>
        </w:rPr>
        <w:t xml:space="preserve"> </w:t>
      </w:r>
      <w:r>
        <w:t>ежегодно</w:t>
      </w:r>
      <w:r>
        <w:rPr>
          <w:spacing w:val="80"/>
        </w:rPr>
        <w:t xml:space="preserve"> </w:t>
      </w:r>
      <w:r>
        <w:t>уносить миллионы жизней</w:t>
      </w:r>
    </w:p>
    <w:p w:rsidR="00BD2A30" w:rsidRDefault="00BD2A30" w:rsidP="00BD2A30">
      <w:pPr>
        <w:pStyle w:val="a0"/>
      </w:pPr>
      <w:r>
        <w:t>г)</w:t>
      </w:r>
      <w:r>
        <w:rPr>
          <w:spacing w:val="-1"/>
        </w:rPr>
        <w:t xml:space="preserve"> </w:t>
      </w:r>
      <w:r>
        <w:t>Продолжительность</w:t>
      </w:r>
      <w:r>
        <w:rPr>
          <w:spacing w:val="-4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в большинстве</w:t>
      </w:r>
      <w:r>
        <w:rPr>
          <w:spacing w:val="-2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остается</w:t>
      </w:r>
      <w:r>
        <w:rPr>
          <w:spacing w:val="-1"/>
        </w:rPr>
        <w:t xml:space="preserve"> </w:t>
      </w:r>
      <w:r>
        <w:rPr>
          <w:spacing w:val="-2"/>
        </w:rPr>
        <w:t>низкой.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463"/>
        </w:tabs>
        <w:spacing w:line="275" w:lineRule="exact"/>
        <w:ind w:left="463" w:hanging="244"/>
      </w:pPr>
      <w:r>
        <w:t>Дополните</w:t>
      </w:r>
      <w:r>
        <w:rPr>
          <w:spacing w:val="-12"/>
        </w:rPr>
        <w:t xml:space="preserve"> </w:t>
      </w:r>
      <w:r>
        <w:rPr>
          <w:spacing w:val="-2"/>
        </w:rPr>
        <w:t>предложение.</w:t>
      </w:r>
    </w:p>
    <w:p w:rsidR="00BD2A30" w:rsidRDefault="00BD2A30" w:rsidP="00BD2A30">
      <w:pPr>
        <w:pStyle w:val="a0"/>
        <w:spacing w:line="237" w:lineRule="auto"/>
        <w:ind w:right="298"/>
      </w:pPr>
      <w:r>
        <w:t>Повышение</w:t>
      </w:r>
      <w:r>
        <w:rPr>
          <w:spacing w:val="-15"/>
        </w:rPr>
        <w:t xml:space="preserve"> </w:t>
      </w:r>
      <w:r>
        <w:t>биологической</w:t>
      </w:r>
      <w:r>
        <w:rPr>
          <w:spacing w:val="-15"/>
        </w:rPr>
        <w:t xml:space="preserve"> </w:t>
      </w:r>
      <w:r>
        <w:t>продуктивности</w:t>
      </w:r>
      <w:r>
        <w:rPr>
          <w:spacing w:val="-15"/>
        </w:rPr>
        <w:t xml:space="preserve"> </w:t>
      </w:r>
      <w:r>
        <w:t>сельскохозяйственных</w:t>
      </w:r>
      <w:r>
        <w:rPr>
          <w:spacing w:val="-15"/>
        </w:rPr>
        <w:t xml:space="preserve"> </w:t>
      </w:r>
      <w:r>
        <w:t>угодий</w:t>
      </w:r>
      <w:r>
        <w:rPr>
          <w:spacing w:val="-9"/>
        </w:rPr>
        <w:t xml:space="preserve"> </w:t>
      </w:r>
      <w:r>
        <w:t>—это</w:t>
      </w:r>
      <w:r>
        <w:rPr>
          <w:spacing w:val="-13"/>
        </w:rPr>
        <w:t xml:space="preserve"> </w:t>
      </w:r>
      <w:r>
        <w:t>........... путь решения продовольственной проблемы.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463"/>
        </w:tabs>
        <w:spacing w:line="272" w:lineRule="exact"/>
        <w:ind w:left="463" w:hanging="244"/>
      </w:pPr>
      <w:r>
        <w:rPr>
          <w:spacing w:val="-2"/>
        </w:rPr>
        <w:t>Продолжите</w:t>
      </w:r>
      <w:r>
        <w:rPr>
          <w:spacing w:val="-3"/>
        </w:rPr>
        <w:t xml:space="preserve"> </w:t>
      </w:r>
      <w:r>
        <w:rPr>
          <w:spacing w:val="-2"/>
        </w:rPr>
        <w:t>предложение.</w:t>
      </w:r>
    </w:p>
    <w:p w:rsidR="00BD2A30" w:rsidRDefault="00BD2A30" w:rsidP="00BD2A30">
      <w:pPr>
        <w:pStyle w:val="a0"/>
        <w:spacing w:line="242" w:lineRule="auto"/>
      </w:pPr>
      <w:r>
        <w:t>Управляемый</w:t>
      </w:r>
      <w:r>
        <w:rPr>
          <w:spacing w:val="40"/>
        </w:rPr>
        <w:t xml:space="preserve"> </w:t>
      </w:r>
      <w:r>
        <w:t>процесс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общества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природы,</w:t>
      </w:r>
      <w:r>
        <w:rPr>
          <w:spacing w:val="40"/>
        </w:rPr>
        <w:t xml:space="preserve"> </w:t>
      </w:r>
      <w:r>
        <w:t>обеспечивающий</w:t>
      </w:r>
      <w:r>
        <w:rPr>
          <w:spacing w:val="40"/>
        </w:rPr>
        <w:t xml:space="preserve"> </w:t>
      </w:r>
      <w:r>
        <w:t>благоприятные условия и сохранения природы, и для жизни людей, называется ...........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458"/>
        </w:tabs>
        <w:spacing w:line="274" w:lineRule="exact"/>
        <w:ind w:left="458" w:hanging="239"/>
      </w:pPr>
      <w:r>
        <w:t>Выберите</w:t>
      </w:r>
      <w:r>
        <w:rPr>
          <w:spacing w:val="-9"/>
        </w:rPr>
        <w:t xml:space="preserve"> </w:t>
      </w:r>
      <w:r>
        <w:t>регионы,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которых</w:t>
      </w:r>
      <w:r>
        <w:rPr>
          <w:spacing w:val="-10"/>
        </w:rPr>
        <w:t xml:space="preserve"> </w:t>
      </w:r>
      <w:r>
        <w:t>опасность</w:t>
      </w:r>
      <w:r>
        <w:rPr>
          <w:spacing w:val="-5"/>
        </w:rPr>
        <w:t xml:space="preserve"> </w:t>
      </w:r>
      <w:r>
        <w:t>опустынивания</w:t>
      </w:r>
      <w:r>
        <w:rPr>
          <w:spacing w:val="-10"/>
        </w:rPr>
        <w:t xml:space="preserve"> </w:t>
      </w:r>
      <w:r>
        <w:t>очень</w:t>
      </w:r>
      <w:r>
        <w:rPr>
          <w:spacing w:val="-4"/>
        </w:rPr>
        <w:t xml:space="preserve"> </w:t>
      </w:r>
      <w:r>
        <w:rPr>
          <w:spacing w:val="-2"/>
        </w:rPr>
        <w:t>высока:</w:t>
      </w:r>
    </w:p>
    <w:p w:rsidR="00BD2A30" w:rsidRDefault="00BD2A30" w:rsidP="00BD2A30">
      <w:pPr>
        <w:pStyle w:val="a0"/>
        <w:spacing w:line="275" w:lineRule="exact"/>
      </w:pPr>
      <w:r>
        <w:t>а) Северная</w:t>
      </w:r>
      <w:r>
        <w:rPr>
          <w:spacing w:val="-5"/>
        </w:rPr>
        <w:t xml:space="preserve"> </w:t>
      </w:r>
      <w:r>
        <w:t>Европа;</w:t>
      </w:r>
      <w:r>
        <w:rPr>
          <w:spacing w:val="-6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 xml:space="preserve">Северная </w:t>
      </w:r>
      <w:r>
        <w:rPr>
          <w:spacing w:val="-2"/>
        </w:rPr>
        <w:t>Африка</w:t>
      </w:r>
    </w:p>
    <w:p w:rsidR="00BD2A30" w:rsidRDefault="00BD2A30" w:rsidP="00BD2A30">
      <w:pPr>
        <w:spacing w:line="275" w:lineRule="exact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right="7062"/>
      </w:pPr>
      <w:r>
        <w:lastRenderedPageBreak/>
        <w:t>б)</w:t>
      </w:r>
      <w:r>
        <w:rPr>
          <w:spacing w:val="-15"/>
        </w:rPr>
        <w:t xml:space="preserve"> </w:t>
      </w:r>
      <w:r>
        <w:t>Юго-Восточная</w:t>
      </w:r>
      <w:r>
        <w:rPr>
          <w:spacing w:val="-15"/>
        </w:rPr>
        <w:t xml:space="preserve"> </w:t>
      </w:r>
      <w:r>
        <w:t>Азия; г) Юго-Западная Азия; д) Антарктида.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578"/>
        </w:tabs>
        <w:spacing w:before="7" w:line="272" w:lineRule="exact"/>
        <w:ind w:left="578" w:hanging="359"/>
      </w:pPr>
      <w:r>
        <w:t>Выберите</w:t>
      </w:r>
      <w:r>
        <w:rPr>
          <w:spacing w:val="-7"/>
        </w:rPr>
        <w:t xml:space="preserve"> </w:t>
      </w:r>
      <w:r>
        <w:t>варианты,</w:t>
      </w:r>
      <w:r>
        <w:rPr>
          <w:spacing w:val="-9"/>
        </w:rPr>
        <w:t xml:space="preserve"> </w:t>
      </w:r>
      <w:r>
        <w:t>где</w:t>
      </w:r>
      <w:r>
        <w:rPr>
          <w:spacing w:val="-7"/>
        </w:rPr>
        <w:t xml:space="preserve"> </w:t>
      </w:r>
      <w:r>
        <w:t>указаны</w:t>
      </w:r>
      <w:r>
        <w:rPr>
          <w:spacing w:val="-10"/>
        </w:rPr>
        <w:t xml:space="preserve"> </w:t>
      </w:r>
      <w:r>
        <w:t>названия</w:t>
      </w:r>
      <w:r>
        <w:rPr>
          <w:spacing w:val="-7"/>
        </w:rPr>
        <w:t xml:space="preserve"> </w:t>
      </w:r>
      <w:r>
        <w:t>глобальных</w:t>
      </w:r>
      <w:r>
        <w:rPr>
          <w:spacing w:val="-10"/>
        </w:rPr>
        <w:t xml:space="preserve"> </w:t>
      </w:r>
      <w:r>
        <w:rPr>
          <w:spacing w:val="-2"/>
        </w:rPr>
        <w:t>гипотез:</w:t>
      </w:r>
    </w:p>
    <w:p w:rsidR="00BD2A30" w:rsidRDefault="00BD2A30" w:rsidP="00BD2A30">
      <w:pPr>
        <w:pStyle w:val="a0"/>
        <w:spacing w:line="242" w:lineRule="auto"/>
        <w:ind w:right="7106"/>
      </w:pPr>
      <w:r>
        <w:t>а)</w:t>
      </w:r>
      <w:r>
        <w:rPr>
          <w:spacing w:val="-15"/>
        </w:rPr>
        <w:t xml:space="preserve"> </w:t>
      </w:r>
      <w:r>
        <w:t>устойчивое</w:t>
      </w:r>
      <w:r>
        <w:rPr>
          <w:spacing w:val="-15"/>
        </w:rPr>
        <w:t xml:space="preserve"> </w:t>
      </w:r>
      <w:r>
        <w:t>развитие; б) парниковый эффект;</w:t>
      </w:r>
    </w:p>
    <w:p w:rsidR="00BD2A30" w:rsidRDefault="00BD2A30" w:rsidP="00BD2A30">
      <w:pPr>
        <w:pStyle w:val="a0"/>
        <w:ind w:right="4734"/>
        <w:jc w:val="both"/>
      </w:pPr>
      <w:r>
        <w:t>в)</w:t>
      </w:r>
      <w:r>
        <w:rPr>
          <w:spacing w:val="-15"/>
        </w:rPr>
        <w:t xml:space="preserve"> </w:t>
      </w:r>
      <w:r>
        <w:t>энергетическое</w:t>
      </w:r>
      <w:r>
        <w:rPr>
          <w:spacing w:val="-15"/>
        </w:rPr>
        <w:t xml:space="preserve"> </w:t>
      </w:r>
      <w:r>
        <w:t>использование</w:t>
      </w:r>
      <w:r>
        <w:rPr>
          <w:spacing w:val="-15"/>
        </w:rPr>
        <w:t xml:space="preserve"> </w:t>
      </w:r>
      <w:r>
        <w:t>Гольфстрима; г)</w:t>
      </w:r>
      <w:r>
        <w:rPr>
          <w:spacing w:val="-3"/>
        </w:rPr>
        <w:t xml:space="preserve"> </w:t>
      </w:r>
      <w:r>
        <w:t>стабилизация</w:t>
      </w:r>
      <w:r>
        <w:rPr>
          <w:spacing w:val="-9"/>
        </w:rPr>
        <w:t xml:space="preserve"> </w:t>
      </w:r>
      <w:r>
        <w:t>численности</w:t>
      </w:r>
      <w:r>
        <w:rPr>
          <w:spacing w:val="-7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Земли; д) «золотой миллиард».</w:t>
      </w:r>
    </w:p>
    <w:p w:rsidR="00BD2A30" w:rsidRDefault="00BD2A30" w:rsidP="00BD2A30">
      <w:pPr>
        <w:pStyle w:val="a0"/>
        <w:spacing w:before="25"/>
        <w:ind w:left="0"/>
      </w:pPr>
    </w:p>
    <w:p w:rsidR="00BD2A30" w:rsidRDefault="00BD2A30" w:rsidP="00BD2A30">
      <w:pPr>
        <w:pStyle w:val="a0"/>
      </w:pPr>
      <w:r>
        <w:t>III.</w:t>
      </w:r>
      <w:r>
        <w:rPr>
          <w:spacing w:val="-1"/>
        </w:rPr>
        <w:t xml:space="preserve"> </w:t>
      </w:r>
      <w:r>
        <w:t xml:space="preserve">ПАКЕТ </w:t>
      </w:r>
      <w:r>
        <w:rPr>
          <w:spacing w:val="-2"/>
        </w:rPr>
        <w:t>ПРЕПОДАВАТЕЛЯ</w:t>
      </w:r>
    </w:p>
    <w:p w:rsidR="00BD2A30" w:rsidRDefault="00BD2A30" w:rsidP="00BD2A30">
      <w:pPr>
        <w:pStyle w:val="Heading1"/>
        <w:spacing w:before="46" w:line="276" w:lineRule="auto"/>
        <w:ind w:right="7300" w:firstLine="62"/>
      </w:pPr>
      <w:r>
        <w:t>-</w:t>
      </w:r>
      <w:r>
        <w:rPr>
          <w:spacing w:val="-9"/>
        </w:rPr>
        <w:t xml:space="preserve"> </w:t>
      </w:r>
      <w:r>
        <w:rPr>
          <w:u w:val="single"/>
        </w:rPr>
        <w:t>ответы</w:t>
      </w:r>
      <w:r>
        <w:rPr>
          <w:spacing w:val="-12"/>
          <w:u w:val="single"/>
        </w:rPr>
        <w:t xml:space="preserve"> </w:t>
      </w:r>
      <w:r>
        <w:rPr>
          <w:u w:val="single"/>
        </w:rPr>
        <w:t>к</w:t>
      </w:r>
      <w:r>
        <w:rPr>
          <w:spacing w:val="-14"/>
          <w:u w:val="single"/>
        </w:rPr>
        <w:t xml:space="preserve"> </w:t>
      </w:r>
      <w:r>
        <w:rPr>
          <w:u w:val="single"/>
        </w:rPr>
        <w:t>заданиям</w:t>
      </w:r>
      <w:r>
        <w:t xml:space="preserve"> Вариант 1</w:t>
      </w:r>
    </w:p>
    <w:p w:rsidR="00BD2A30" w:rsidRDefault="00BD2A30" w:rsidP="00BD2A30">
      <w:pPr>
        <w:pStyle w:val="a0"/>
        <w:spacing w:line="270" w:lineRule="exact"/>
      </w:pPr>
      <w:r>
        <w:t>1.</w:t>
      </w:r>
      <w:r>
        <w:rPr>
          <w:spacing w:val="-3"/>
        </w:rPr>
        <w:t xml:space="preserve"> </w:t>
      </w:r>
      <w:r>
        <w:t>б.</w:t>
      </w:r>
      <w:r>
        <w:rPr>
          <w:spacing w:val="-6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а;</w:t>
      </w:r>
      <w:r>
        <w:rPr>
          <w:spacing w:val="-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б.</w:t>
      </w:r>
      <w:r>
        <w:rPr>
          <w:spacing w:val="-5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а;</w:t>
      </w:r>
      <w:r>
        <w:rPr>
          <w:spacing w:val="-7"/>
        </w:rPr>
        <w:t xml:space="preserve"> </w:t>
      </w:r>
      <w:r>
        <w:t>б;</w:t>
      </w:r>
      <w:r>
        <w:rPr>
          <w:spacing w:val="-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б;</w:t>
      </w:r>
      <w:r>
        <w:rPr>
          <w:spacing w:val="-8"/>
        </w:rPr>
        <w:t xml:space="preserve"> </w:t>
      </w:r>
      <w:r>
        <w:t>г. 6.</w:t>
      </w:r>
      <w:r>
        <w:rPr>
          <w:spacing w:val="-6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7.</w:t>
      </w:r>
      <w:r>
        <w:rPr>
          <w:spacing w:val="-5"/>
        </w:rPr>
        <w:t xml:space="preserve"> </w:t>
      </w:r>
      <w:r>
        <w:t>Экстенсивный.</w:t>
      </w:r>
      <w:r>
        <w:rPr>
          <w:spacing w:val="-6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Морское</w:t>
      </w:r>
      <w:r>
        <w:rPr>
          <w:spacing w:val="-4"/>
        </w:rPr>
        <w:t xml:space="preserve"> </w:t>
      </w:r>
      <w:r>
        <w:t>хозяйство. 9.</w:t>
      </w:r>
      <w:r>
        <w:rPr>
          <w:spacing w:val="-6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10.</w:t>
      </w:r>
      <w:r>
        <w:rPr>
          <w:spacing w:val="-5"/>
        </w:rPr>
        <w:t xml:space="preserve"> б.</w:t>
      </w:r>
    </w:p>
    <w:p w:rsidR="00BD2A30" w:rsidRDefault="00BD2A30" w:rsidP="00BD2A30">
      <w:pPr>
        <w:pStyle w:val="Heading1"/>
        <w:spacing w:before="51"/>
      </w:pPr>
      <w:r>
        <w:t xml:space="preserve">Вариант </w:t>
      </w:r>
      <w:r>
        <w:rPr>
          <w:spacing w:val="-10"/>
        </w:rPr>
        <w:t>2</w:t>
      </w:r>
    </w:p>
    <w:p w:rsidR="00BD2A30" w:rsidRDefault="00BD2A30" w:rsidP="00BD2A30">
      <w:pPr>
        <w:pStyle w:val="a0"/>
        <w:spacing w:before="36"/>
      </w:pPr>
      <w:r>
        <w:t>1.б.</w:t>
      </w:r>
      <w:r>
        <w:rPr>
          <w:spacing w:val="-3"/>
        </w:rPr>
        <w:t xml:space="preserve"> </w:t>
      </w:r>
      <w:r>
        <w:t>2. а;</w:t>
      </w:r>
      <w:r>
        <w:rPr>
          <w:spacing w:val="-6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а;</w:t>
      </w:r>
      <w:r>
        <w:rPr>
          <w:spacing w:val="-7"/>
        </w:rPr>
        <w:t xml:space="preserve"> </w:t>
      </w:r>
      <w:r>
        <w:t>б;</w:t>
      </w:r>
      <w:r>
        <w:rPr>
          <w:spacing w:val="-7"/>
        </w:rPr>
        <w:t xml:space="preserve"> </w:t>
      </w:r>
      <w:r>
        <w:t>в. 5.</w:t>
      </w:r>
      <w:r>
        <w:rPr>
          <w:spacing w:val="-5"/>
        </w:rPr>
        <w:t xml:space="preserve"> </w:t>
      </w:r>
      <w:r>
        <w:t>а;</w:t>
      </w:r>
      <w:r>
        <w:rPr>
          <w:spacing w:val="-6"/>
        </w:rPr>
        <w:t xml:space="preserve"> </w:t>
      </w:r>
      <w:r>
        <w:t>б;</w:t>
      </w:r>
      <w:r>
        <w:rPr>
          <w:spacing w:val="-7"/>
        </w:rPr>
        <w:t xml:space="preserve"> </w:t>
      </w:r>
      <w:r>
        <w:t>д. 6. б. 7. Интенсивный. 8.</w:t>
      </w:r>
      <w:r>
        <w:rPr>
          <w:spacing w:val="-1"/>
        </w:rPr>
        <w:t xml:space="preserve"> </w:t>
      </w:r>
      <w:r>
        <w:t>Устойчивым</w:t>
      </w:r>
      <w:r>
        <w:rPr>
          <w:spacing w:val="-4"/>
        </w:rPr>
        <w:t xml:space="preserve"> </w:t>
      </w:r>
      <w:r>
        <w:t>развитием.</w:t>
      </w:r>
      <w:r>
        <w:rPr>
          <w:spacing w:val="-5"/>
        </w:rPr>
        <w:t xml:space="preserve"> </w:t>
      </w:r>
      <w:r>
        <w:t>9.</w:t>
      </w:r>
      <w:r>
        <w:rPr>
          <w:spacing w:val="-5"/>
        </w:rPr>
        <w:t xml:space="preserve"> </w:t>
      </w:r>
      <w:r>
        <w:t>в;</w:t>
      </w:r>
      <w:r>
        <w:rPr>
          <w:spacing w:val="-6"/>
        </w:rPr>
        <w:t xml:space="preserve"> </w:t>
      </w:r>
      <w:r>
        <w:rPr>
          <w:spacing w:val="-5"/>
        </w:rPr>
        <w:t>г.</w:t>
      </w:r>
    </w:p>
    <w:p w:rsidR="00BD2A30" w:rsidRDefault="00BD2A30" w:rsidP="00BD2A30">
      <w:pPr>
        <w:pStyle w:val="a5"/>
        <w:numPr>
          <w:ilvl w:val="0"/>
          <w:numId w:val="71"/>
        </w:numPr>
        <w:tabs>
          <w:tab w:val="left" w:pos="583"/>
        </w:tabs>
        <w:spacing w:before="41" w:line="240" w:lineRule="auto"/>
        <w:ind w:left="583" w:hanging="364"/>
        <w:rPr>
          <w:sz w:val="24"/>
        </w:rPr>
      </w:pPr>
      <w:r>
        <w:rPr>
          <w:sz w:val="24"/>
        </w:rPr>
        <w:t>б;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г.</w:t>
      </w:r>
    </w:p>
    <w:p w:rsidR="00BD2A30" w:rsidRDefault="00BD2A30" w:rsidP="00BD2A30">
      <w:pPr>
        <w:pStyle w:val="a0"/>
        <w:spacing w:before="86"/>
        <w:ind w:left="0"/>
      </w:pPr>
    </w:p>
    <w:p w:rsidR="00BD2A30" w:rsidRDefault="00BD2A30" w:rsidP="00BD2A30">
      <w:pPr>
        <w:pStyle w:val="Heading1"/>
        <w:spacing w:line="272" w:lineRule="exact"/>
      </w:pPr>
      <w:r>
        <w:t xml:space="preserve">Критерии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spacing w:line="242" w:lineRule="auto"/>
        <w:ind w:right="5564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10 - 90% и более оценка «5»</w:t>
      </w:r>
    </w:p>
    <w:p w:rsidR="00BD2A30" w:rsidRDefault="00BD2A30" w:rsidP="00BD2A30">
      <w:pPr>
        <w:pStyle w:val="a0"/>
        <w:spacing w:line="271" w:lineRule="exact"/>
      </w:pPr>
      <w:r>
        <w:t>8-9</w:t>
      </w:r>
      <w:r>
        <w:rPr>
          <w:spacing w:val="3"/>
        </w:rPr>
        <w:t xml:space="preserve"> </w:t>
      </w:r>
      <w:r>
        <w:t>75-89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6-7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line="275" w:lineRule="exact"/>
      </w:pPr>
      <w:r>
        <w:t>5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a0"/>
        <w:spacing w:before="165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822"/>
          <w:tab w:val="left" w:pos="925"/>
        </w:tabs>
        <w:spacing w:line="276" w:lineRule="auto"/>
        <w:ind w:right="6832" w:hanging="707"/>
        <w:jc w:val="left"/>
      </w:pPr>
      <w:r>
        <w:t>Зарубежная</w:t>
      </w:r>
      <w:r>
        <w:rPr>
          <w:spacing w:val="-15"/>
        </w:rPr>
        <w:t xml:space="preserve"> </w:t>
      </w:r>
      <w:r>
        <w:t xml:space="preserve">Европа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  <w:ind w:right="229"/>
      </w:pPr>
      <w:r>
        <w:t>КОС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оценки</w:t>
      </w:r>
      <w:r>
        <w:rPr>
          <w:spacing w:val="78"/>
        </w:rPr>
        <w:t xml:space="preserve"> </w:t>
      </w:r>
      <w:r>
        <w:t>результатов</w:t>
      </w:r>
      <w:r>
        <w:rPr>
          <w:spacing w:val="78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t xml:space="preserve">«Зарубежная </w:t>
      </w:r>
      <w:r>
        <w:rPr>
          <w:spacing w:val="-2"/>
        </w:rPr>
        <w:t>Европа»</w:t>
      </w:r>
    </w:p>
    <w:p w:rsidR="00BD2A30" w:rsidRDefault="00BD2A30" w:rsidP="00BD2A30">
      <w:pPr>
        <w:pStyle w:val="a0"/>
        <w:spacing w:line="275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5"/>
        </w:rPr>
        <w:t xml:space="preserve"> </w:t>
      </w:r>
      <w:r>
        <w:t>тестирование,</w:t>
      </w:r>
      <w:r>
        <w:rPr>
          <w:spacing w:val="2"/>
        </w:rPr>
        <w:t xml:space="preserve"> </w:t>
      </w:r>
      <w:r>
        <w:t>самостоятельная</w:t>
      </w:r>
      <w:r>
        <w:rPr>
          <w:spacing w:val="5"/>
        </w:rPr>
        <w:t xml:space="preserve"> </w:t>
      </w:r>
      <w:r>
        <w:t>работа,</w:t>
      </w:r>
      <w:r>
        <w:rPr>
          <w:spacing w:val="6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36"/>
      </w:pPr>
      <w:r>
        <w:t>№</w:t>
      </w:r>
      <w:r>
        <w:rPr>
          <w:spacing w:val="4"/>
        </w:rPr>
        <w:t xml:space="preserve"> </w:t>
      </w:r>
      <w:r>
        <w:rPr>
          <w:spacing w:val="-5"/>
        </w:rPr>
        <w:t>24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53"/>
        </w:numPr>
        <w:tabs>
          <w:tab w:val="left" w:pos="362"/>
        </w:tabs>
        <w:spacing w:before="36" w:line="240" w:lineRule="auto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карте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9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Европы.</w:t>
      </w:r>
    </w:p>
    <w:p w:rsidR="00BD2A30" w:rsidRDefault="00BD2A30" w:rsidP="00BD2A30">
      <w:pPr>
        <w:pStyle w:val="a5"/>
        <w:numPr>
          <w:ilvl w:val="0"/>
          <w:numId w:val="53"/>
        </w:numPr>
        <w:tabs>
          <w:tab w:val="left" w:pos="362"/>
        </w:tabs>
        <w:spacing w:before="5" w:line="237" w:lineRule="auto"/>
        <w:ind w:right="1162" w:firstLine="0"/>
        <w:rPr>
          <w:sz w:val="24"/>
        </w:rPr>
      </w:pPr>
      <w:r>
        <w:rPr>
          <w:sz w:val="24"/>
        </w:rPr>
        <w:t>Сопоставлять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6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7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территории,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численности населения и уровню экономического развития.</w:t>
      </w:r>
    </w:p>
    <w:p w:rsidR="00BD2A30" w:rsidRDefault="00BD2A30" w:rsidP="00BD2A30">
      <w:pPr>
        <w:pStyle w:val="a5"/>
        <w:numPr>
          <w:ilvl w:val="0"/>
          <w:numId w:val="53"/>
        </w:numPr>
        <w:tabs>
          <w:tab w:val="left" w:pos="362"/>
        </w:tabs>
        <w:spacing w:before="5" w:line="237" w:lineRule="auto"/>
        <w:ind w:right="499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11"/>
          <w:sz w:val="24"/>
        </w:rPr>
        <w:t xml:space="preserve"> </w:t>
      </w:r>
      <w:r>
        <w:rPr>
          <w:sz w:val="24"/>
        </w:rPr>
        <w:t>Европы,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8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обеспеченных различными видами природных ресурсов.</w:t>
      </w:r>
    </w:p>
    <w:p w:rsidR="00BD2A30" w:rsidRDefault="00BD2A30" w:rsidP="00BD2A30">
      <w:pPr>
        <w:pStyle w:val="a5"/>
        <w:numPr>
          <w:ilvl w:val="0"/>
          <w:numId w:val="53"/>
        </w:numPr>
        <w:tabs>
          <w:tab w:val="left" w:pos="362"/>
        </w:tabs>
        <w:spacing w:before="6" w:line="237" w:lineRule="auto"/>
        <w:ind w:right="262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наибольшими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наименьшими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значениями естественного прироста населения, средней плотности населения и доли городского</w:t>
      </w:r>
    </w:p>
    <w:p w:rsidR="00BD2A30" w:rsidRDefault="00BD2A30" w:rsidP="00BD2A30">
      <w:pPr>
        <w:pStyle w:val="a0"/>
        <w:spacing w:before="3" w:line="275" w:lineRule="exact"/>
      </w:pPr>
      <w:r>
        <w:rPr>
          <w:spacing w:val="-2"/>
        </w:rPr>
        <w:t>населения.</w:t>
      </w:r>
    </w:p>
    <w:p w:rsidR="00BD2A30" w:rsidRDefault="00BD2A30" w:rsidP="00BD2A30">
      <w:pPr>
        <w:pStyle w:val="a5"/>
        <w:numPr>
          <w:ilvl w:val="0"/>
          <w:numId w:val="5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городские</w:t>
      </w:r>
    </w:p>
    <w:p w:rsidR="00BD2A30" w:rsidRDefault="00BD2A30" w:rsidP="00BD2A30">
      <w:pPr>
        <w:pStyle w:val="a0"/>
        <w:spacing w:before="5" w:line="237" w:lineRule="auto"/>
        <w:ind w:right="298"/>
      </w:pPr>
      <w:r>
        <w:t>агломерации,</w:t>
      </w:r>
      <w:r>
        <w:rPr>
          <w:spacing w:val="-6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промышленные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сельскохозяйственные</w:t>
      </w:r>
      <w:r>
        <w:rPr>
          <w:spacing w:val="-9"/>
        </w:rPr>
        <w:t xml:space="preserve"> </w:t>
      </w:r>
      <w:r>
        <w:t>районы</w:t>
      </w:r>
      <w:r>
        <w:rPr>
          <w:spacing w:val="-6"/>
        </w:rPr>
        <w:t xml:space="preserve"> </w:t>
      </w:r>
      <w:r>
        <w:t xml:space="preserve">Зарубежной </w:t>
      </w:r>
      <w:r>
        <w:rPr>
          <w:spacing w:val="-2"/>
        </w:rPr>
        <w:t>Европы.</w:t>
      </w:r>
    </w:p>
    <w:p w:rsidR="00BD2A30" w:rsidRDefault="00BD2A30" w:rsidP="00BD2A30">
      <w:pPr>
        <w:pStyle w:val="a5"/>
        <w:numPr>
          <w:ilvl w:val="0"/>
          <w:numId w:val="53"/>
        </w:numPr>
        <w:tabs>
          <w:tab w:val="left" w:pos="362"/>
        </w:tabs>
        <w:spacing w:before="6" w:line="237" w:lineRule="auto"/>
        <w:ind w:right="1063" w:firstLine="0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Германии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Великобритании.</w:t>
      </w:r>
    </w:p>
    <w:p w:rsidR="00BD2A30" w:rsidRDefault="00BD2A30" w:rsidP="00BD2A30">
      <w:pPr>
        <w:pStyle w:val="Heading1"/>
        <w:spacing w:before="8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before="36" w:line="287" w:lineRule="exact"/>
        <w:ind w:left="502" w:hanging="360"/>
        <w:rPr>
          <w:sz w:val="24"/>
        </w:rPr>
      </w:pPr>
      <w:r>
        <w:rPr>
          <w:sz w:val="24"/>
        </w:rPr>
        <w:t>Место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роль Зарубежной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мире.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line="287" w:lineRule="exact"/>
        <w:ind w:left="502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региона.</w:t>
      </w:r>
    </w:p>
    <w:p w:rsidR="00BD2A30" w:rsidRDefault="00BD2A30" w:rsidP="00BD2A30">
      <w:pPr>
        <w:spacing w:line="287" w:lineRule="exact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before="54" w:line="287" w:lineRule="exact"/>
        <w:ind w:left="502" w:hanging="360"/>
        <w:rPr>
          <w:sz w:val="24"/>
        </w:rPr>
      </w:pPr>
      <w:r>
        <w:rPr>
          <w:sz w:val="24"/>
        </w:rPr>
        <w:lastRenderedPageBreak/>
        <w:t>История</w:t>
      </w:r>
      <w:r>
        <w:rPr>
          <w:spacing w:val="-9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карты.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line="276" w:lineRule="exact"/>
        <w:ind w:left="502" w:hanging="360"/>
        <w:rPr>
          <w:sz w:val="24"/>
        </w:rPr>
      </w:pPr>
      <w:r>
        <w:rPr>
          <w:sz w:val="24"/>
        </w:rPr>
        <w:t>Характерные</w:t>
      </w:r>
      <w:r>
        <w:rPr>
          <w:spacing w:val="-7"/>
          <w:sz w:val="24"/>
        </w:rPr>
        <w:t xml:space="preserve"> </w:t>
      </w:r>
      <w:r>
        <w:rPr>
          <w:sz w:val="24"/>
        </w:rPr>
        <w:t>черты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природно-ресурсного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потенциала,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line="276" w:lineRule="exact"/>
        <w:ind w:left="502" w:hanging="360"/>
        <w:rPr>
          <w:sz w:val="24"/>
        </w:rPr>
      </w:pPr>
      <w:r>
        <w:rPr>
          <w:sz w:val="24"/>
        </w:rPr>
        <w:t>Отрасли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2"/>
          <w:sz w:val="24"/>
        </w:rPr>
        <w:t xml:space="preserve"> специализации.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line="276" w:lineRule="exact"/>
        <w:ind w:left="502" w:hanging="360"/>
        <w:rPr>
          <w:sz w:val="24"/>
        </w:rPr>
      </w:pPr>
      <w:r>
        <w:rPr>
          <w:sz w:val="24"/>
        </w:rPr>
        <w:t>Территориальная</w:t>
      </w:r>
      <w:r>
        <w:rPr>
          <w:spacing w:val="-1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line="276" w:lineRule="exact"/>
        <w:ind w:left="502" w:hanging="360"/>
        <w:rPr>
          <w:sz w:val="24"/>
        </w:rPr>
      </w:pPr>
      <w:r>
        <w:rPr>
          <w:sz w:val="24"/>
        </w:rPr>
        <w:t>Германия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Великобритания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ведущие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Европы.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line="276" w:lineRule="exact"/>
        <w:ind w:left="502" w:hanging="360"/>
        <w:rPr>
          <w:sz w:val="24"/>
        </w:rPr>
      </w:pPr>
      <w:r>
        <w:rPr>
          <w:sz w:val="24"/>
        </w:rPr>
        <w:t>Условия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развития.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line="276" w:lineRule="exact"/>
        <w:ind w:left="502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2"/>
          <w:sz w:val="24"/>
        </w:rPr>
        <w:t xml:space="preserve"> системы.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3"/>
        </w:tabs>
        <w:spacing w:before="7" w:line="220" w:lineRule="auto"/>
        <w:ind w:right="1365"/>
        <w:rPr>
          <w:sz w:val="24"/>
        </w:rPr>
      </w:pPr>
      <w:r>
        <w:rPr>
          <w:sz w:val="24"/>
        </w:rPr>
        <w:t>Природно-ресурсный</w:t>
      </w:r>
      <w:r>
        <w:rPr>
          <w:spacing w:val="-2"/>
          <w:sz w:val="24"/>
        </w:rPr>
        <w:t xml:space="preserve"> </w:t>
      </w:r>
      <w:r>
        <w:rPr>
          <w:sz w:val="24"/>
        </w:rPr>
        <w:t>потенциал,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ведущие</w:t>
      </w:r>
      <w:r>
        <w:rPr>
          <w:spacing w:val="-4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 территориальная структура.</w:t>
      </w:r>
    </w:p>
    <w:p w:rsidR="00BD2A30" w:rsidRDefault="00BD2A30" w:rsidP="00BD2A30">
      <w:pPr>
        <w:pStyle w:val="a0"/>
        <w:spacing w:before="54"/>
        <w:ind w:left="0"/>
      </w:pPr>
    </w:p>
    <w:p w:rsidR="00BD2A30" w:rsidRDefault="00BD2A30" w:rsidP="00BD2A30">
      <w:pPr>
        <w:ind w:left="925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41"/>
        <w:ind w:left="1117"/>
        <w:rPr>
          <w:b/>
          <w:sz w:val="24"/>
        </w:rPr>
      </w:pPr>
      <w:r>
        <w:rPr>
          <w:b/>
          <w:sz w:val="24"/>
        </w:rPr>
        <w:t>Тест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«География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хозяйства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Зарубежной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Европы»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pStyle w:val="a5"/>
        <w:numPr>
          <w:ilvl w:val="0"/>
          <w:numId w:val="51"/>
        </w:numPr>
        <w:tabs>
          <w:tab w:val="left" w:pos="463"/>
        </w:tabs>
        <w:spacing w:line="272" w:lineRule="exact"/>
        <w:ind w:left="463" w:hanging="244"/>
        <w:rPr>
          <w:b/>
          <w:sz w:val="24"/>
        </w:rPr>
      </w:pPr>
      <w:r>
        <w:rPr>
          <w:b/>
          <w:sz w:val="24"/>
        </w:rPr>
        <w:t>Укажите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государства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Западной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Европы,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которые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омываются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морями: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Бельгия</w:t>
      </w:r>
    </w:p>
    <w:p w:rsidR="00BD2A30" w:rsidRDefault="00BD2A30" w:rsidP="00BD2A30">
      <w:pPr>
        <w:pStyle w:val="a0"/>
        <w:spacing w:before="2" w:line="275" w:lineRule="exact"/>
      </w:pPr>
      <w:r>
        <w:t>Г)</w:t>
      </w:r>
      <w:r>
        <w:rPr>
          <w:spacing w:val="2"/>
        </w:rPr>
        <w:t xml:space="preserve"> </w:t>
      </w:r>
      <w:r>
        <w:rPr>
          <w:spacing w:val="-2"/>
        </w:rPr>
        <w:t>Люксембург</w:t>
      </w:r>
    </w:p>
    <w:p w:rsidR="00BD2A30" w:rsidRDefault="00BD2A30" w:rsidP="00BD2A30">
      <w:pPr>
        <w:pStyle w:val="a0"/>
        <w:spacing w:line="242" w:lineRule="auto"/>
        <w:ind w:right="6563"/>
      </w:pPr>
      <w:r>
        <w:t>Б)</w:t>
      </w:r>
      <w:r>
        <w:rPr>
          <w:spacing w:val="-13"/>
        </w:rPr>
        <w:t xml:space="preserve"> </w:t>
      </w:r>
      <w:r>
        <w:t>Лихтенштейн</w:t>
      </w:r>
      <w:r>
        <w:rPr>
          <w:spacing w:val="-13"/>
        </w:rPr>
        <w:t xml:space="preserve"> </w:t>
      </w:r>
      <w:r>
        <w:t>Д)</w:t>
      </w:r>
      <w:r>
        <w:rPr>
          <w:spacing w:val="-13"/>
        </w:rPr>
        <w:t xml:space="preserve"> </w:t>
      </w:r>
      <w:r>
        <w:t>Андорра В) Швейцария Е) Германия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463"/>
        </w:tabs>
        <w:spacing w:line="274" w:lineRule="exact"/>
        <w:ind w:left="463" w:hanging="244"/>
      </w:pPr>
      <w:r>
        <w:t>Найдите</w:t>
      </w:r>
      <w:r>
        <w:rPr>
          <w:spacing w:val="-7"/>
        </w:rPr>
        <w:t xml:space="preserve"> </w:t>
      </w:r>
      <w:r>
        <w:t>варианты,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которых</w:t>
      </w:r>
      <w:r>
        <w:rPr>
          <w:spacing w:val="-8"/>
        </w:rPr>
        <w:t xml:space="preserve"> </w:t>
      </w:r>
      <w:r>
        <w:t>верно</w:t>
      </w:r>
      <w:r>
        <w:rPr>
          <w:spacing w:val="-4"/>
        </w:rPr>
        <w:t xml:space="preserve"> </w:t>
      </w:r>
      <w:r>
        <w:t>указаны</w:t>
      </w:r>
      <w:r>
        <w:rPr>
          <w:spacing w:val="-3"/>
        </w:rPr>
        <w:t xml:space="preserve"> </w:t>
      </w:r>
      <w:r>
        <w:t>страны,</w:t>
      </w:r>
      <w:r>
        <w:rPr>
          <w:spacing w:val="-6"/>
        </w:rPr>
        <w:t xml:space="preserve"> </w:t>
      </w:r>
      <w:r>
        <w:t>граничащие</w:t>
      </w:r>
      <w:r>
        <w:rPr>
          <w:spacing w:val="-4"/>
        </w:rPr>
        <w:t xml:space="preserve"> </w:t>
      </w:r>
      <w:r>
        <w:t>друг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другом:</w:t>
      </w:r>
    </w:p>
    <w:p w:rsidR="00BD2A30" w:rsidRDefault="00BD2A30" w:rsidP="00BD2A30">
      <w:pPr>
        <w:pStyle w:val="a0"/>
        <w:spacing w:line="237" w:lineRule="auto"/>
        <w:ind w:right="6563"/>
      </w:pPr>
      <w:r>
        <w:t>А)</w:t>
      </w:r>
      <w:r>
        <w:rPr>
          <w:spacing w:val="-11"/>
        </w:rPr>
        <w:t xml:space="preserve"> </w:t>
      </w:r>
      <w:r>
        <w:t>Польша,</w:t>
      </w:r>
      <w:r>
        <w:rPr>
          <w:spacing w:val="-14"/>
        </w:rPr>
        <w:t xml:space="preserve"> </w:t>
      </w:r>
      <w:r>
        <w:t>Чехия,</w:t>
      </w:r>
      <w:r>
        <w:rPr>
          <w:spacing w:val="-10"/>
        </w:rPr>
        <w:t xml:space="preserve"> </w:t>
      </w:r>
      <w:r>
        <w:t>Германия Б) Италия,</w:t>
      </w:r>
      <w:r>
        <w:rPr>
          <w:spacing w:val="1"/>
        </w:rPr>
        <w:t xml:space="preserve"> </w:t>
      </w:r>
      <w:r>
        <w:t>Австрия,</w:t>
      </w:r>
      <w:r>
        <w:rPr>
          <w:spacing w:val="2"/>
        </w:rPr>
        <w:t xml:space="preserve"> </w:t>
      </w:r>
      <w:r>
        <w:rPr>
          <w:spacing w:val="-2"/>
        </w:rPr>
        <w:t>Венгрия</w:t>
      </w:r>
    </w:p>
    <w:p w:rsidR="00BD2A30" w:rsidRDefault="00BD2A30" w:rsidP="00BD2A30">
      <w:pPr>
        <w:pStyle w:val="a0"/>
        <w:spacing w:before="4"/>
        <w:ind w:right="6062"/>
        <w:jc w:val="both"/>
      </w:pPr>
      <w:r>
        <w:t>В)</w:t>
      </w:r>
      <w:r>
        <w:rPr>
          <w:spacing w:val="-8"/>
        </w:rPr>
        <w:t xml:space="preserve"> </w:t>
      </w:r>
      <w:r>
        <w:t>Испания,</w:t>
      </w:r>
      <w:r>
        <w:rPr>
          <w:spacing w:val="-11"/>
        </w:rPr>
        <w:t xml:space="preserve"> </w:t>
      </w:r>
      <w:r>
        <w:t>Франция,</w:t>
      </w:r>
      <w:r>
        <w:rPr>
          <w:spacing w:val="-11"/>
        </w:rPr>
        <w:t xml:space="preserve"> </w:t>
      </w:r>
      <w:r>
        <w:t>Швейцария Г) Норвегия, Швеция,</w:t>
      </w:r>
      <w:r>
        <w:rPr>
          <w:spacing w:val="-2"/>
        </w:rPr>
        <w:t xml:space="preserve"> </w:t>
      </w:r>
      <w:r>
        <w:t>Финляндия Д) Словакия, Литва, Польша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401"/>
        </w:tabs>
        <w:spacing w:before="2" w:line="242" w:lineRule="auto"/>
        <w:ind w:left="219" w:right="230" w:firstLine="0"/>
        <w:rPr>
          <w:sz w:val="22"/>
        </w:rPr>
      </w:pPr>
      <w:r>
        <w:t>Какие</w:t>
      </w:r>
      <w:r>
        <w:rPr>
          <w:spacing w:val="40"/>
        </w:rPr>
        <w:t xml:space="preserve"> </w:t>
      </w:r>
      <w:r>
        <w:t>государства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монархической</w:t>
      </w:r>
      <w:r>
        <w:rPr>
          <w:spacing w:val="40"/>
        </w:rPr>
        <w:t xml:space="preserve"> </w:t>
      </w:r>
      <w:r>
        <w:t>формой</w:t>
      </w:r>
      <w:r>
        <w:rPr>
          <w:spacing w:val="40"/>
        </w:rPr>
        <w:t xml:space="preserve"> </w:t>
      </w:r>
      <w:r>
        <w:t>правления</w:t>
      </w:r>
      <w:r>
        <w:rPr>
          <w:spacing w:val="40"/>
        </w:rPr>
        <w:t xml:space="preserve"> </w:t>
      </w:r>
      <w:r>
        <w:t>входят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Европейский</w:t>
      </w:r>
      <w:r>
        <w:rPr>
          <w:spacing w:val="40"/>
        </w:rPr>
        <w:t xml:space="preserve"> </w:t>
      </w:r>
      <w:r>
        <w:rPr>
          <w:spacing w:val="-2"/>
        </w:rPr>
        <w:t>Союз?</w:t>
      </w:r>
    </w:p>
    <w:p w:rsidR="00BD2A30" w:rsidRDefault="00BD2A30" w:rsidP="00BD2A30">
      <w:pPr>
        <w:pStyle w:val="a0"/>
        <w:spacing w:line="242" w:lineRule="auto"/>
        <w:ind w:right="7984"/>
      </w:pPr>
      <w:r>
        <w:t>А)</w:t>
      </w:r>
      <w:r>
        <w:rPr>
          <w:spacing w:val="-15"/>
        </w:rPr>
        <w:t xml:space="preserve"> </w:t>
      </w:r>
      <w:r>
        <w:t>Нидерланды Б) Испания</w:t>
      </w:r>
    </w:p>
    <w:p w:rsidR="00BD2A30" w:rsidRDefault="00BD2A30" w:rsidP="00BD2A30">
      <w:pPr>
        <w:pStyle w:val="a0"/>
        <w:spacing w:line="242" w:lineRule="auto"/>
        <w:ind w:right="8084"/>
      </w:pPr>
      <w:r>
        <w:t>В)</w:t>
      </w:r>
      <w:r>
        <w:rPr>
          <w:spacing w:val="-15"/>
        </w:rPr>
        <w:t xml:space="preserve"> </w:t>
      </w:r>
      <w:r>
        <w:t>Португалия Г) Монако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3"/>
        </w:rPr>
        <w:t xml:space="preserve"> </w:t>
      </w:r>
      <w:r>
        <w:rPr>
          <w:spacing w:val="-2"/>
        </w:rPr>
        <w:t>Таиланд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401"/>
        </w:tabs>
        <w:spacing w:line="272" w:lineRule="exact"/>
        <w:ind w:left="401" w:hanging="182"/>
        <w:rPr>
          <w:sz w:val="22"/>
        </w:rPr>
      </w:pPr>
      <w:r>
        <w:t>Выберите</w:t>
      </w:r>
      <w:r>
        <w:rPr>
          <w:spacing w:val="-10"/>
        </w:rPr>
        <w:t xml:space="preserve"> </w:t>
      </w:r>
      <w:r>
        <w:t>правильный</w:t>
      </w:r>
      <w:r>
        <w:rPr>
          <w:spacing w:val="-7"/>
        </w:rPr>
        <w:t xml:space="preserve"> </w:t>
      </w:r>
      <w:r>
        <w:rPr>
          <w:spacing w:val="-2"/>
        </w:rPr>
        <w:t>ответ:</w:t>
      </w:r>
    </w:p>
    <w:p w:rsidR="00BD2A30" w:rsidRDefault="00BD2A30" w:rsidP="00BD2A30">
      <w:pPr>
        <w:pStyle w:val="a0"/>
        <w:spacing w:line="242" w:lineRule="auto"/>
        <w:ind w:right="3702"/>
      </w:pPr>
      <w:r>
        <w:t>Море,</w:t>
      </w:r>
      <w:r>
        <w:rPr>
          <w:spacing w:val="-13"/>
        </w:rPr>
        <w:t xml:space="preserve"> </w:t>
      </w:r>
      <w:r>
        <w:t>омывающее</w:t>
      </w:r>
      <w:r>
        <w:rPr>
          <w:spacing w:val="-12"/>
        </w:rPr>
        <w:t xml:space="preserve"> </w:t>
      </w:r>
      <w:r>
        <w:t>территорию</w:t>
      </w:r>
      <w:r>
        <w:rPr>
          <w:spacing w:val="-8"/>
        </w:rPr>
        <w:t xml:space="preserve"> </w:t>
      </w:r>
      <w:r>
        <w:t>Восточной</w:t>
      </w:r>
      <w:r>
        <w:rPr>
          <w:spacing w:val="-10"/>
        </w:rPr>
        <w:t xml:space="preserve"> </w:t>
      </w:r>
      <w:r>
        <w:t>Европы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юга А) Балтийское</w:t>
      </w:r>
    </w:p>
    <w:p w:rsidR="00BD2A30" w:rsidRDefault="00BD2A30" w:rsidP="00BD2A30">
      <w:pPr>
        <w:pStyle w:val="a0"/>
        <w:spacing w:line="242" w:lineRule="auto"/>
        <w:ind w:right="8182"/>
      </w:pPr>
      <w:r>
        <w:t>Б) Северной В)</w:t>
      </w:r>
      <w:r>
        <w:rPr>
          <w:spacing w:val="-15"/>
        </w:rPr>
        <w:t xml:space="preserve"> </w:t>
      </w:r>
      <w:r>
        <w:t>Баренцево</w:t>
      </w:r>
    </w:p>
    <w:p w:rsidR="00BD2A30" w:rsidRDefault="00BD2A30" w:rsidP="00BD2A30">
      <w:pPr>
        <w:pStyle w:val="a0"/>
        <w:spacing w:line="242" w:lineRule="auto"/>
        <w:ind w:right="7908"/>
      </w:pPr>
      <w:r>
        <w:t>Г)</w:t>
      </w:r>
      <w:r>
        <w:rPr>
          <w:spacing w:val="-15"/>
        </w:rPr>
        <w:t xml:space="preserve"> </w:t>
      </w:r>
      <w:r>
        <w:t>Средиземной Д) Черное</w:t>
      </w:r>
    </w:p>
    <w:p w:rsidR="00BD2A30" w:rsidRDefault="00BD2A30" w:rsidP="00BD2A30">
      <w:pPr>
        <w:pStyle w:val="a5"/>
        <w:numPr>
          <w:ilvl w:val="0"/>
          <w:numId w:val="51"/>
        </w:numPr>
        <w:tabs>
          <w:tab w:val="left" w:pos="483"/>
        </w:tabs>
        <w:spacing w:line="242" w:lineRule="auto"/>
        <w:ind w:left="219" w:right="232" w:firstLine="0"/>
        <w:jc w:val="both"/>
        <w:rPr>
          <w:b/>
          <w:sz w:val="24"/>
        </w:rPr>
      </w:pPr>
      <w:r>
        <w:rPr>
          <w:sz w:val="24"/>
        </w:rPr>
        <w:t xml:space="preserve">По административному -территориальному устройству большинство стран зарубежной </w:t>
      </w:r>
      <w:r>
        <w:rPr>
          <w:spacing w:val="-2"/>
          <w:sz w:val="24"/>
        </w:rPr>
        <w:t>Европы:</w:t>
      </w:r>
    </w:p>
    <w:p w:rsidR="00BD2A30" w:rsidRDefault="00BD2A30" w:rsidP="00BD2A30">
      <w:pPr>
        <w:pStyle w:val="a5"/>
        <w:numPr>
          <w:ilvl w:val="1"/>
          <w:numId w:val="51"/>
        </w:numPr>
        <w:tabs>
          <w:tab w:val="left" w:pos="481"/>
        </w:tabs>
        <w:spacing w:line="271" w:lineRule="exact"/>
        <w:ind w:left="481" w:hanging="262"/>
        <w:jc w:val="both"/>
        <w:rPr>
          <w:sz w:val="24"/>
        </w:rPr>
      </w:pPr>
      <w:r>
        <w:rPr>
          <w:spacing w:val="-2"/>
          <w:sz w:val="24"/>
        </w:rPr>
        <w:t>федеративные;</w:t>
      </w:r>
    </w:p>
    <w:p w:rsidR="00BD2A30" w:rsidRDefault="00BD2A30" w:rsidP="00BD2A30">
      <w:pPr>
        <w:pStyle w:val="a5"/>
        <w:numPr>
          <w:ilvl w:val="1"/>
          <w:numId w:val="51"/>
        </w:numPr>
        <w:tabs>
          <w:tab w:val="left" w:pos="481"/>
        </w:tabs>
        <w:spacing w:line="240" w:lineRule="auto"/>
        <w:ind w:left="481" w:hanging="262"/>
        <w:jc w:val="both"/>
        <w:rPr>
          <w:sz w:val="24"/>
        </w:rPr>
      </w:pPr>
      <w:r>
        <w:rPr>
          <w:spacing w:val="-2"/>
          <w:sz w:val="24"/>
        </w:rPr>
        <w:t>унитарные;</w:t>
      </w:r>
    </w:p>
    <w:p w:rsidR="00BD2A30" w:rsidRDefault="00BD2A30" w:rsidP="00BD2A30">
      <w:pPr>
        <w:pStyle w:val="a5"/>
        <w:numPr>
          <w:ilvl w:val="0"/>
          <w:numId w:val="51"/>
        </w:numPr>
        <w:tabs>
          <w:tab w:val="left" w:pos="487"/>
        </w:tabs>
        <w:spacing w:line="242" w:lineRule="auto"/>
        <w:ind w:left="219" w:right="228" w:firstLine="0"/>
        <w:jc w:val="both"/>
        <w:rPr>
          <w:b/>
          <w:sz w:val="24"/>
        </w:rPr>
      </w:pPr>
      <w:r>
        <w:rPr>
          <w:b/>
          <w:sz w:val="24"/>
        </w:rPr>
        <w:t>Страна ветряных мельниц, самая «плоская» страна Европы. И если, не было бы плотин, половина территории этой страны оказалась бы под водой.</w:t>
      </w:r>
    </w:p>
    <w:p w:rsidR="00BD2A30" w:rsidRDefault="00BD2A30" w:rsidP="00BD2A30">
      <w:pPr>
        <w:pStyle w:val="a5"/>
        <w:numPr>
          <w:ilvl w:val="0"/>
          <w:numId w:val="51"/>
        </w:numPr>
        <w:tabs>
          <w:tab w:val="left" w:pos="530"/>
        </w:tabs>
        <w:spacing w:line="240" w:lineRule="auto"/>
        <w:ind w:left="219" w:right="218" w:firstLine="0"/>
        <w:jc w:val="both"/>
        <w:rPr>
          <w:b/>
          <w:sz w:val="24"/>
        </w:rPr>
      </w:pPr>
      <w:r>
        <w:rPr>
          <w:b/>
          <w:sz w:val="24"/>
        </w:rPr>
        <w:t>Назовите страну. Парламентская республика с двух палатным парламентом и правительством, которое возглавляет канцлер. По форме административно – территориального устройства – федеративное государство, состоящее из 16 исторических земель.</w:t>
      </w:r>
    </w:p>
    <w:p w:rsidR="00BD2A30" w:rsidRDefault="00BD2A30" w:rsidP="00BD2A30">
      <w:pPr>
        <w:pStyle w:val="a5"/>
        <w:numPr>
          <w:ilvl w:val="0"/>
          <w:numId w:val="51"/>
        </w:numPr>
        <w:tabs>
          <w:tab w:val="left" w:pos="559"/>
        </w:tabs>
        <w:spacing w:line="242" w:lineRule="auto"/>
        <w:ind w:left="219" w:right="236" w:firstLine="0"/>
        <w:jc w:val="both"/>
        <w:rPr>
          <w:b/>
          <w:sz w:val="24"/>
        </w:rPr>
      </w:pPr>
      <w:r>
        <w:rPr>
          <w:b/>
          <w:sz w:val="24"/>
        </w:rPr>
        <w:t>Из факторов, влияющих на распределение населения в Зарубежной Европе, выберите 3 наиболее главных:</w:t>
      </w:r>
    </w:p>
    <w:p w:rsidR="00BD2A30" w:rsidRDefault="00BD2A30" w:rsidP="00BD2A30">
      <w:pPr>
        <w:pStyle w:val="a0"/>
        <w:spacing w:line="266" w:lineRule="exact"/>
        <w:jc w:val="both"/>
      </w:pPr>
      <w:r>
        <w:t>А)</w:t>
      </w:r>
      <w:r>
        <w:rPr>
          <w:spacing w:val="-3"/>
        </w:rPr>
        <w:t xml:space="preserve"> </w:t>
      </w:r>
      <w:r>
        <w:t>наличие</w:t>
      </w:r>
      <w:r>
        <w:rPr>
          <w:spacing w:val="-4"/>
        </w:rPr>
        <w:t xml:space="preserve"> </w:t>
      </w:r>
      <w:r>
        <w:t>низменных</w:t>
      </w:r>
      <w:r>
        <w:rPr>
          <w:spacing w:val="-7"/>
        </w:rPr>
        <w:t xml:space="preserve"> </w:t>
      </w:r>
      <w:r>
        <w:rPr>
          <w:spacing w:val="-2"/>
        </w:rPr>
        <w:t>районов,</w:t>
      </w:r>
    </w:p>
    <w:p w:rsidR="00BD2A30" w:rsidRDefault="00BD2A30" w:rsidP="00BD2A30">
      <w:pPr>
        <w:pStyle w:val="a0"/>
        <w:jc w:val="both"/>
      </w:pPr>
      <w:r>
        <w:t>Б) наличие</w:t>
      </w:r>
      <w:r>
        <w:rPr>
          <w:spacing w:val="-6"/>
        </w:rPr>
        <w:t xml:space="preserve"> </w:t>
      </w:r>
      <w:r>
        <w:t>пустынь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полупустынь,</w:t>
      </w:r>
    </w:p>
    <w:p w:rsidR="00BD2A30" w:rsidRDefault="00BD2A30" w:rsidP="00BD2A30">
      <w:pPr>
        <w:jc w:val="both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В)</w:t>
      </w:r>
      <w:r>
        <w:rPr>
          <w:spacing w:val="-2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краснозёмами,</w:t>
      </w:r>
    </w:p>
    <w:p w:rsidR="00BD2A30" w:rsidRDefault="00BD2A30" w:rsidP="00BD2A30">
      <w:pPr>
        <w:pStyle w:val="a0"/>
        <w:spacing w:before="2"/>
        <w:ind w:right="4813"/>
      </w:pPr>
      <w:r>
        <w:t>Г)</w:t>
      </w:r>
      <w:r>
        <w:rPr>
          <w:spacing w:val="-15"/>
        </w:rPr>
        <w:t xml:space="preserve"> </w:t>
      </w:r>
      <w:r>
        <w:t>высокий</w:t>
      </w:r>
      <w:r>
        <w:rPr>
          <w:spacing w:val="-15"/>
        </w:rPr>
        <w:t xml:space="preserve"> </w:t>
      </w:r>
      <w:r>
        <w:t>уровень</w:t>
      </w:r>
      <w:r>
        <w:rPr>
          <w:spacing w:val="-15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развития, Д) принудительное перемещение населения, Е) мягкий климат,</w:t>
      </w:r>
    </w:p>
    <w:p w:rsidR="00BD2A30" w:rsidRDefault="00BD2A30" w:rsidP="00BD2A30">
      <w:pPr>
        <w:pStyle w:val="a0"/>
        <w:spacing w:line="274" w:lineRule="exact"/>
      </w:pPr>
      <w:r>
        <w:t>Ж)</w:t>
      </w:r>
      <w:r>
        <w:rPr>
          <w:spacing w:val="-1"/>
        </w:rPr>
        <w:t xml:space="preserve"> </w:t>
      </w:r>
      <w:r>
        <w:t>наличие</w:t>
      </w:r>
      <w:r>
        <w:rPr>
          <w:spacing w:val="-6"/>
        </w:rPr>
        <w:t xml:space="preserve"> </w:t>
      </w:r>
      <w:r>
        <w:t>месторождений</w:t>
      </w:r>
      <w:r>
        <w:rPr>
          <w:spacing w:val="-5"/>
        </w:rPr>
        <w:t xml:space="preserve"> </w:t>
      </w:r>
      <w:r>
        <w:t>нефти и</w:t>
      </w:r>
      <w:r>
        <w:rPr>
          <w:spacing w:val="-5"/>
        </w:rPr>
        <w:t xml:space="preserve"> </w:t>
      </w:r>
      <w:r>
        <w:t>железных</w:t>
      </w:r>
      <w:r>
        <w:rPr>
          <w:spacing w:val="-10"/>
        </w:rPr>
        <w:t xml:space="preserve"> </w:t>
      </w:r>
      <w:r>
        <w:rPr>
          <w:spacing w:val="-4"/>
        </w:rPr>
        <w:t>руд.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01"/>
        </w:tabs>
        <w:spacing w:before="8" w:line="272" w:lineRule="exact"/>
        <w:ind w:left="501" w:hanging="239"/>
      </w:pPr>
      <w:r>
        <w:t>Выберите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приведённых</w:t>
      </w:r>
      <w:r>
        <w:rPr>
          <w:spacing w:val="-9"/>
        </w:rPr>
        <w:t xml:space="preserve"> </w:t>
      </w:r>
      <w:r>
        <w:t>утверждений</w:t>
      </w:r>
      <w:r>
        <w:rPr>
          <w:spacing w:val="-4"/>
        </w:rPr>
        <w:t xml:space="preserve"> </w:t>
      </w:r>
      <w:r>
        <w:rPr>
          <w:spacing w:val="-2"/>
        </w:rPr>
        <w:t>верные:</w:t>
      </w:r>
    </w:p>
    <w:p w:rsidR="00BD2A30" w:rsidRDefault="00BD2A30" w:rsidP="00BD2A30">
      <w:pPr>
        <w:pStyle w:val="a0"/>
        <w:spacing w:line="242" w:lineRule="auto"/>
      </w:pPr>
      <w:r>
        <w:t>А)</w:t>
      </w:r>
      <w:r>
        <w:rPr>
          <w:spacing w:val="79"/>
        </w:rPr>
        <w:t xml:space="preserve"> </w:t>
      </w:r>
      <w:r>
        <w:t>Для</w:t>
      </w:r>
      <w:r>
        <w:rPr>
          <w:spacing w:val="78"/>
        </w:rPr>
        <w:t xml:space="preserve"> </w:t>
      </w:r>
      <w:r>
        <w:t>Европы</w:t>
      </w:r>
      <w:r>
        <w:rPr>
          <w:spacing w:val="79"/>
        </w:rPr>
        <w:t xml:space="preserve"> </w:t>
      </w:r>
      <w:r>
        <w:t>характерны</w:t>
      </w:r>
      <w:r>
        <w:rPr>
          <w:spacing w:val="79"/>
        </w:rPr>
        <w:t xml:space="preserve"> </w:t>
      </w:r>
      <w:r>
        <w:t>низкие</w:t>
      </w:r>
      <w:r>
        <w:rPr>
          <w:spacing w:val="77"/>
        </w:rPr>
        <w:t xml:space="preserve"> </w:t>
      </w:r>
      <w:r>
        <w:t>показатели</w:t>
      </w:r>
      <w:r>
        <w:rPr>
          <w:spacing w:val="79"/>
        </w:rPr>
        <w:t xml:space="preserve"> </w:t>
      </w:r>
      <w:r>
        <w:t>естественного</w:t>
      </w:r>
      <w:r>
        <w:rPr>
          <w:spacing w:val="80"/>
        </w:rPr>
        <w:t xml:space="preserve"> </w:t>
      </w:r>
      <w:r>
        <w:t>прироста</w:t>
      </w:r>
      <w:r>
        <w:rPr>
          <w:spacing w:val="77"/>
        </w:rPr>
        <w:t xml:space="preserve"> </w:t>
      </w:r>
      <w:r>
        <w:t>населения,</w:t>
      </w:r>
      <w:r>
        <w:rPr>
          <w:spacing w:val="79"/>
        </w:rPr>
        <w:t xml:space="preserve"> </w:t>
      </w:r>
      <w:r>
        <w:t>в некоторых странах –убыль населения.</w:t>
      </w:r>
    </w:p>
    <w:p w:rsidR="00BD2A30" w:rsidRDefault="00BD2A30" w:rsidP="00BD2A30">
      <w:pPr>
        <w:pStyle w:val="a0"/>
        <w:spacing w:line="242" w:lineRule="auto"/>
        <w:ind w:right="5688"/>
      </w:pPr>
      <w:r>
        <w:t>Б)</w:t>
      </w:r>
      <w:r>
        <w:rPr>
          <w:spacing w:val="-8"/>
        </w:rPr>
        <w:t xml:space="preserve"> </w:t>
      </w:r>
      <w:r>
        <w:t>Рост</w:t>
      </w:r>
      <w:r>
        <w:rPr>
          <w:spacing w:val="-9"/>
        </w:rPr>
        <w:t xml:space="preserve"> </w:t>
      </w:r>
      <w:r>
        <w:t>доли</w:t>
      </w:r>
      <w:r>
        <w:rPr>
          <w:spacing w:val="-9"/>
        </w:rPr>
        <w:t xml:space="preserve"> </w:t>
      </w:r>
      <w:r>
        <w:t>молодёжи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населении. В) Высокая доля пожилых людей.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-8"/>
        </w:rPr>
        <w:t xml:space="preserve"> </w:t>
      </w:r>
      <w:r>
        <w:t>Преобладание</w:t>
      </w:r>
      <w:r>
        <w:rPr>
          <w:spacing w:val="-9"/>
        </w:rPr>
        <w:t xml:space="preserve"> </w:t>
      </w:r>
      <w:r>
        <w:t>мужского</w:t>
      </w:r>
      <w:r>
        <w:rPr>
          <w:spacing w:val="-5"/>
        </w:rPr>
        <w:t xml:space="preserve"> </w:t>
      </w:r>
      <w:r>
        <w:t>населения</w:t>
      </w:r>
      <w:r>
        <w:rPr>
          <w:spacing w:val="-9"/>
        </w:rPr>
        <w:t xml:space="preserve"> </w:t>
      </w:r>
      <w:r>
        <w:t>над</w:t>
      </w:r>
      <w:r>
        <w:rPr>
          <w:spacing w:val="-10"/>
        </w:rPr>
        <w:t xml:space="preserve"> </w:t>
      </w:r>
      <w:r>
        <w:rPr>
          <w:spacing w:val="-2"/>
        </w:rPr>
        <w:t>женским.</w:t>
      </w:r>
    </w:p>
    <w:p w:rsidR="00BD2A30" w:rsidRDefault="00BD2A30" w:rsidP="00BD2A30">
      <w:pPr>
        <w:pStyle w:val="a0"/>
        <w:spacing w:line="237" w:lineRule="auto"/>
        <w:ind w:right="2154"/>
      </w:pPr>
      <w:r>
        <w:t>Д)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регионе</w:t>
      </w:r>
      <w:r>
        <w:rPr>
          <w:spacing w:val="-7"/>
        </w:rPr>
        <w:t xml:space="preserve"> </w:t>
      </w:r>
      <w:r>
        <w:t>большое</w:t>
      </w:r>
      <w:r>
        <w:rPr>
          <w:spacing w:val="-11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являются</w:t>
      </w:r>
      <w:r>
        <w:rPr>
          <w:spacing w:val="-11"/>
        </w:rPr>
        <w:t xml:space="preserve"> </w:t>
      </w:r>
      <w:r>
        <w:t>однонациональными. Е) В Зарубежной Европе господствующая религия –христианство.</w:t>
      </w:r>
    </w:p>
    <w:p w:rsidR="00BD2A30" w:rsidRDefault="00BD2A30" w:rsidP="00BD2A30">
      <w:pPr>
        <w:pStyle w:val="a0"/>
        <w:spacing w:line="275" w:lineRule="exact"/>
      </w:pPr>
      <w:r>
        <w:t>Ж)</w:t>
      </w:r>
      <w:r>
        <w:rPr>
          <w:spacing w:val="-4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Европы</w:t>
      </w:r>
      <w:r>
        <w:rPr>
          <w:spacing w:val="-2"/>
        </w:rPr>
        <w:t xml:space="preserve"> </w:t>
      </w:r>
      <w:r>
        <w:t>характерна</w:t>
      </w:r>
      <w:r>
        <w:rPr>
          <w:spacing w:val="-3"/>
        </w:rPr>
        <w:t xml:space="preserve"> </w:t>
      </w:r>
      <w:r>
        <w:t>низкая</w:t>
      </w:r>
      <w:r>
        <w:rPr>
          <w:spacing w:val="-3"/>
        </w:rPr>
        <w:t xml:space="preserve"> </w:t>
      </w:r>
      <w:r>
        <w:t>плотность</w:t>
      </w:r>
      <w:r>
        <w:rPr>
          <w:spacing w:val="-5"/>
        </w:rPr>
        <w:t xml:space="preserve"> </w:t>
      </w:r>
      <w:r>
        <w:rPr>
          <w:spacing w:val="-2"/>
        </w:rPr>
        <w:t>населения.</w:t>
      </w:r>
    </w:p>
    <w:p w:rsidR="00BD2A30" w:rsidRDefault="00BD2A30" w:rsidP="00BD2A30">
      <w:pPr>
        <w:pStyle w:val="a0"/>
        <w:spacing w:line="242" w:lineRule="auto"/>
        <w:ind w:right="1379"/>
      </w:pPr>
      <w:r>
        <w:t>З)</w:t>
      </w:r>
      <w:r>
        <w:rPr>
          <w:spacing w:val="-4"/>
        </w:rPr>
        <w:t xml:space="preserve"> </w:t>
      </w:r>
      <w:r>
        <w:t>Средний</w:t>
      </w:r>
      <w:r>
        <w:rPr>
          <w:spacing w:val="-4"/>
        </w:rPr>
        <w:t xml:space="preserve"> </w:t>
      </w:r>
      <w:r>
        <w:t>уровень</w:t>
      </w:r>
      <w:r>
        <w:rPr>
          <w:spacing w:val="-5"/>
        </w:rPr>
        <w:t xml:space="preserve"> </w:t>
      </w:r>
      <w:r>
        <w:t>урбанизации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европейских</w:t>
      </w:r>
      <w:r>
        <w:rPr>
          <w:spacing w:val="-9"/>
        </w:rPr>
        <w:t xml:space="preserve"> </w:t>
      </w:r>
      <w:r>
        <w:t>странах</w:t>
      </w:r>
      <w:r>
        <w:rPr>
          <w:spacing w:val="-9"/>
        </w:rPr>
        <w:t xml:space="preserve"> </w:t>
      </w:r>
      <w:r>
        <w:t>приближается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80%. И) Зарубежная Европа –регион интенсивных трудовых миграций.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83"/>
        </w:tabs>
        <w:spacing w:line="275" w:lineRule="exact"/>
        <w:ind w:left="583" w:hanging="364"/>
      </w:pPr>
      <w:r>
        <w:t>Какими</w:t>
      </w:r>
      <w:r>
        <w:rPr>
          <w:spacing w:val="-11"/>
        </w:rPr>
        <w:t xml:space="preserve"> </w:t>
      </w:r>
      <w:r>
        <w:t>рудными</w:t>
      </w:r>
      <w:r>
        <w:rPr>
          <w:spacing w:val="-13"/>
        </w:rPr>
        <w:t xml:space="preserve"> </w:t>
      </w:r>
      <w:r>
        <w:t>ископаемыми</w:t>
      </w:r>
      <w:r>
        <w:rPr>
          <w:spacing w:val="-8"/>
        </w:rPr>
        <w:t xml:space="preserve"> </w:t>
      </w:r>
      <w:r>
        <w:t>богаты</w:t>
      </w:r>
      <w:r>
        <w:rPr>
          <w:spacing w:val="-13"/>
        </w:rPr>
        <w:t xml:space="preserve"> </w:t>
      </w:r>
      <w:r>
        <w:t>страны</w:t>
      </w:r>
      <w:r>
        <w:rPr>
          <w:spacing w:val="-7"/>
        </w:rPr>
        <w:t xml:space="preserve"> </w:t>
      </w:r>
      <w:r>
        <w:t>Западной</w:t>
      </w:r>
      <w:r>
        <w:rPr>
          <w:spacing w:val="-8"/>
        </w:rPr>
        <w:t xml:space="preserve"> </w:t>
      </w:r>
      <w:r>
        <w:rPr>
          <w:spacing w:val="-2"/>
        </w:rPr>
        <w:t>Европы?</w:t>
      </w:r>
    </w:p>
    <w:p w:rsidR="00BD2A30" w:rsidRDefault="00BD2A30" w:rsidP="00BD2A30">
      <w:pPr>
        <w:pStyle w:val="a5"/>
        <w:numPr>
          <w:ilvl w:val="0"/>
          <w:numId w:val="51"/>
        </w:numPr>
        <w:tabs>
          <w:tab w:val="left" w:pos="597"/>
        </w:tabs>
        <w:spacing w:before="3" w:line="237" w:lineRule="auto"/>
        <w:ind w:left="219" w:right="239" w:firstLine="0"/>
        <w:rPr>
          <w:b/>
          <w:sz w:val="24"/>
        </w:rPr>
      </w:pPr>
      <w:r>
        <w:rPr>
          <w:b/>
          <w:sz w:val="24"/>
        </w:rPr>
        <w:t xml:space="preserve">Найдите ошибку в перечне отличительных особенностей ЭГП стран зарубежной </w:t>
      </w:r>
      <w:r>
        <w:rPr>
          <w:b/>
          <w:spacing w:val="-2"/>
          <w:sz w:val="24"/>
        </w:rPr>
        <w:t>Европы:</w:t>
      </w:r>
    </w:p>
    <w:p w:rsidR="00BD2A30" w:rsidRDefault="00BD2A30" w:rsidP="00BD2A30">
      <w:pPr>
        <w:pStyle w:val="a0"/>
        <w:spacing w:before="1" w:line="237" w:lineRule="auto"/>
        <w:ind w:right="6827"/>
      </w:pPr>
      <w:r>
        <w:t>А) соседское положение; Б)</w:t>
      </w:r>
      <w:r>
        <w:rPr>
          <w:spacing w:val="-15"/>
        </w:rPr>
        <w:t xml:space="preserve"> </w:t>
      </w:r>
      <w:r>
        <w:t>приморское</w:t>
      </w:r>
      <w:r>
        <w:rPr>
          <w:spacing w:val="-15"/>
        </w:rPr>
        <w:t xml:space="preserve"> </w:t>
      </w:r>
      <w:r>
        <w:t>положение;</w:t>
      </w:r>
    </w:p>
    <w:p w:rsidR="00BD2A30" w:rsidRDefault="00BD2A30" w:rsidP="00BD2A30">
      <w:pPr>
        <w:pStyle w:val="a0"/>
        <w:spacing w:before="3"/>
      </w:pPr>
      <w:r>
        <w:t>В)</w:t>
      </w:r>
      <w:r>
        <w:rPr>
          <w:spacing w:val="-6"/>
        </w:rPr>
        <w:t xml:space="preserve"> </w:t>
      </w:r>
      <w:r>
        <w:t>внутриконтинентальное</w:t>
      </w:r>
      <w:r>
        <w:rPr>
          <w:spacing w:val="-11"/>
        </w:rPr>
        <w:t xml:space="preserve"> </w:t>
      </w:r>
      <w:r>
        <w:rPr>
          <w:spacing w:val="-2"/>
        </w:rPr>
        <w:t>положение.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21"/>
        </w:tabs>
        <w:spacing w:before="3" w:line="275" w:lineRule="exact"/>
        <w:ind w:left="521" w:hanging="302"/>
        <w:rPr>
          <w:sz w:val="22"/>
        </w:rPr>
      </w:pPr>
      <w:r>
        <w:t>Наибольшими</w:t>
      </w:r>
      <w:r>
        <w:rPr>
          <w:spacing w:val="-6"/>
        </w:rPr>
        <w:t xml:space="preserve"> </w:t>
      </w:r>
      <w:r>
        <w:t>запасами</w:t>
      </w:r>
      <w:r>
        <w:rPr>
          <w:spacing w:val="-4"/>
        </w:rPr>
        <w:t xml:space="preserve"> </w:t>
      </w:r>
      <w:r>
        <w:t>лесных</w:t>
      </w:r>
      <w:r>
        <w:rPr>
          <w:spacing w:val="-8"/>
        </w:rPr>
        <w:t xml:space="preserve"> </w:t>
      </w:r>
      <w:r>
        <w:t>ресурсов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</w:t>
      </w:r>
      <w:r>
        <w:rPr>
          <w:spacing w:val="-4"/>
        </w:rPr>
        <w:t xml:space="preserve"> </w:t>
      </w:r>
      <w:r>
        <w:rPr>
          <w:spacing w:val="-2"/>
        </w:rPr>
        <w:t>обладают:</w:t>
      </w:r>
    </w:p>
    <w:p w:rsidR="00BD2A30" w:rsidRDefault="00BD2A30" w:rsidP="00BD2A30">
      <w:pPr>
        <w:pStyle w:val="a0"/>
        <w:ind w:right="6911"/>
      </w:pPr>
      <w:r>
        <w:t>А)</w:t>
      </w:r>
      <w:r>
        <w:rPr>
          <w:spacing w:val="-9"/>
        </w:rPr>
        <w:t xml:space="preserve"> </w:t>
      </w:r>
      <w:r>
        <w:t>Швеция</w:t>
      </w:r>
      <w:r>
        <w:rPr>
          <w:spacing w:val="-1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Финляндия; Б) Финляндия и Греция; В) Греция и Польша;</w:t>
      </w:r>
    </w:p>
    <w:p w:rsidR="00BD2A30" w:rsidRDefault="00BD2A30" w:rsidP="00BD2A30">
      <w:pPr>
        <w:pStyle w:val="a0"/>
        <w:spacing w:line="274" w:lineRule="exact"/>
      </w:pPr>
      <w:r>
        <w:t>Г)</w:t>
      </w:r>
      <w:r>
        <w:rPr>
          <w:spacing w:val="3"/>
        </w:rPr>
        <w:t xml:space="preserve"> </w:t>
      </w:r>
      <w:r>
        <w:t>Австрия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2"/>
        </w:rPr>
        <w:t>Швеция.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21"/>
        </w:tabs>
        <w:spacing w:before="6" w:line="272" w:lineRule="exact"/>
        <w:ind w:left="521" w:hanging="302"/>
        <w:rPr>
          <w:sz w:val="22"/>
        </w:rPr>
      </w:pPr>
      <w:r>
        <w:t>Укажите</w:t>
      </w:r>
      <w:r>
        <w:rPr>
          <w:spacing w:val="-17"/>
        </w:rPr>
        <w:t xml:space="preserve"> </w:t>
      </w:r>
      <w:r>
        <w:t>самые</w:t>
      </w:r>
      <w:r>
        <w:rPr>
          <w:spacing w:val="-15"/>
        </w:rPr>
        <w:t xml:space="preserve"> </w:t>
      </w:r>
      <w:r>
        <w:t>крупные</w:t>
      </w:r>
      <w:r>
        <w:rPr>
          <w:spacing w:val="-15"/>
        </w:rPr>
        <w:t xml:space="preserve"> </w:t>
      </w:r>
      <w:r>
        <w:t>городские</w:t>
      </w:r>
      <w:r>
        <w:rPr>
          <w:spacing w:val="-14"/>
        </w:rPr>
        <w:t xml:space="preserve"> </w:t>
      </w:r>
      <w:r>
        <w:t>агломерации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зарубежной</w:t>
      </w:r>
      <w:r>
        <w:rPr>
          <w:spacing w:val="-12"/>
        </w:rPr>
        <w:t xml:space="preserve"> </w:t>
      </w:r>
      <w:r>
        <w:rPr>
          <w:spacing w:val="-2"/>
        </w:rPr>
        <w:t>Европе:</w:t>
      </w:r>
    </w:p>
    <w:p w:rsidR="00BD2A30" w:rsidRDefault="00BD2A30" w:rsidP="00BD2A30">
      <w:pPr>
        <w:pStyle w:val="a0"/>
        <w:spacing w:line="242" w:lineRule="auto"/>
        <w:ind w:right="6827"/>
      </w:pPr>
      <w:r>
        <w:t>А) Парижская и Рурская; Б)</w:t>
      </w:r>
      <w:r>
        <w:rPr>
          <w:spacing w:val="-15"/>
        </w:rPr>
        <w:t xml:space="preserve"> </w:t>
      </w:r>
      <w:r>
        <w:t>Рурская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Мадридская;</w:t>
      </w:r>
    </w:p>
    <w:p w:rsidR="00BD2A30" w:rsidRDefault="00BD2A30" w:rsidP="00BD2A30">
      <w:pPr>
        <w:pStyle w:val="a0"/>
        <w:spacing w:line="242" w:lineRule="auto"/>
        <w:ind w:right="6384"/>
      </w:pPr>
      <w:r>
        <w:t>В)</w:t>
      </w:r>
      <w:r>
        <w:rPr>
          <w:spacing w:val="-15"/>
        </w:rPr>
        <w:t xml:space="preserve"> </w:t>
      </w:r>
      <w:r>
        <w:t>Мадридская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Лондонская; Г) Лондонская и Парижская.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83"/>
        </w:tabs>
        <w:spacing w:line="274" w:lineRule="exact"/>
        <w:ind w:left="583" w:hanging="364"/>
      </w:pPr>
      <w:r>
        <w:t>Наибольшее</w:t>
      </w:r>
      <w:r>
        <w:rPr>
          <w:spacing w:val="-6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иностранных</w:t>
      </w:r>
      <w:r>
        <w:rPr>
          <w:spacing w:val="-8"/>
        </w:rPr>
        <w:t xml:space="preserve"> </w:t>
      </w:r>
      <w:r>
        <w:t>рабочих</w:t>
      </w:r>
      <w:r>
        <w:rPr>
          <w:spacing w:val="-8"/>
        </w:rPr>
        <w:t xml:space="preserve"> </w:t>
      </w:r>
      <w:r>
        <w:t>среди</w:t>
      </w:r>
      <w:r>
        <w:rPr>
          <w:spacing w:val="-3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стран</w:t>
      </w:r>
      <w:r>
        <w:rPr>
          <w:spacing w:val="-7"/>
        </w:rPr>
        <w:t xml:space="preserve"> </w:t>
      </w:r>
      <w:r>
        <w:t>Европы</w:t>
      </w:r>
      <w:r>
        <w:rPr>
          <w:spacing w:val="-7"/>
        </w:rPr>
        <w:t xml:space="preserve"> </w:t>
      </w:r>
      <w:r>
        <w:rPr>
          <w:spacing w:val="-2"/>
        </w:rPr>
        <w:t>имеет:</w:t>
      </w:r>
    </w:p>
    <w:p w:rsidR="00BD2A30" w:rsidRDefault="00BD2A30" w:rsidP="00BD2A30">
      <w:pPr>
        <w:pStyle w:val="a0"/>
        <w:spacing w:line="237" w:lineRule="auto"/>
        <w:ind w:right="7511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Великобритания;</w:t>
      </w:r>
    </w:p>
    <w:p w:rsidR="00BD2A30" w:rsidRDefault="00BD2A30" w:rsidP="00BD2A30">
      <w:pPr>
        <w:pStyle w:val="a0"/>
        <w:spacing w:line="237" w:lineRule="auto"/>
        <w:ind w:right="7511"/>
      </w:pPr>
      <w:r>
        <w:t>Б)</w:t>
      </w:r>
      <w:r>
        <w:rPr>
          <w:spacing w:val="4"/>
        </w:rPr>
        <w:t xml:space="preserve"> </w:t>
      </w:r>
      <w:r>
        <w:rPr>
          <w:spacing w:val="-2"/>
        </w:rPr>
        <w:t>Германия;</w:t>
      </w:r>
    </w:p>
    <w:p w:rsidR="00BD2A30" w:rsidRDefault="00BD2A30" w:rsidP="00BD2A30">
      <w:pPr>
        <w:pStyle w:val="a0"/>
        <w:spacing w:line="237" w:lineRule="auto"/>
        <w:ind w:right="8029"/>
      </w:pPr>
      <w:r>
        <w:t>В)</w:t>
      </w:r>
      <w:r>
        <w:rPr>
          <w:spacing w:val="1"/>
        </w:rPr>
        <w:t xml:space="preserve"> </w:t>
      </w:r>
      <w:r>
        <w:rPr>
          <w:spacing w:val="-2"/>
        </w:rPr>
        <w:t>Швейцария;</w:t>
      </w:r>
    </w:p>
    <w:p w:rsidR="00BD2A30" w:rsidRDefault="00BD2A30" w:rsidP="00BD2A30">
      <w:pPr>
        <w:pStyle w:val="a0"/>
        <w:spacing w:line="237" w:lineRule="auto"/>
        <w:ind w:right="8029"/>
      </w:pPr>
      <w:r>
        <w:t>Г)</w:t>
      </w:r>
      <w:r>
        <w:rPr>
          <w:spacing w:val="4"/>
        </w:rPr>
        <w:t xml:space="preserve"> </w:t>
      </w:r>
      <w:r>
        <w:rPr>
          <w:spacing w:val="-2"/>
        </w:rPr>
        <w:t>Швеция.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83"/>
        </w:tabs>
        <w:spacing w:before="7" w:line="272" w:lineRule="exact"/>
        <w:ind w:left="583" w:hanging="364"/>
      </w:pPr>
      <w:r>
        <w:t>Самый</w:t>
      </w:r>
      <w:r>
        <w:rPr>
          <w:spacing w:val="-9"/>
        </w:rPr>
        <w:t xml:space="preserve"> </w:t>
      </w:r>
      <w:r>
        <w:t>крупный</w:t>
      </w:r>
      <w:r>
        <w:rPr>
          <w:spacing w:val="-9"/>
        </w:rPr>
        <w:t xml:space="preserve"> </w:t>
      </w:r>
      <w:r>
        <w:t>морской</w:t>
      </w:r>
      <w:r>
        <w:rPr>
          <w:spacing w:val="-6"/>
        </w:rPr>
        <w:t xml:space="preserve"> </w:t>
      </w:r>
      <w:r>
        <w:t>порт</w:t>
      </w:r>
      <w:r>
        <w:rPr>
          <w:spacing w:val="-8"/>
        </w:rPr>
        <w:t xml:space="preserve"> </w:t>
      </w:r>
      <w:r>
        <w:t>зарубежной</w:t>
      </w:r>
      <w:r>
        <w:rPr>
          <w:spacing w:val="-5"/>
        </w:rPr>
        <w:t xml:space="preserve"> </w:t>
      </w:r>
      <w:r>
        <w:t>Европы –</w:t>
      </w:r>
      <w:r>
        <w:rPr>
          <w:spacing w:val="-9"/>
        </w:rPr>
        <w:t xml:space="preserve"> </w:t>
      </w:r>
      <w:r>
        <w:rPr>
          <w:spacing w:val="-4"/>
        </w:rPr>
        <w:t>это:</w:t>
      </w:r>
    </w:p>
    <w:p w:rsidR="00BD2A30" w:rsidRDefault="00BD2A30" w:rsidP="00BD2A30">
      <w:pPr>
        <w:pStyle w:val="a0"/>
        <w:ind w:right="8158"/>
      </w:pPr>
      <w:r>
        <w:t>А) Лондон;</w:t>
      </w:r>
      <w:r>
        <w:rPr>
          <w:spacing w:val="40"/>
        </w:rPr>
        <w:t xml:space="preserve"> </w:t>
      </w:r>
      <w:r>
        <w:t>Б) Гамбург; В)</w:t>
      </w:r>
      <w:r>
        <w:rPr>
          <w:spacing w:val="-15"/>
        </w:rPr>
        <w:t xml:space="preserve"> </w:t>
      </w:r>
      <w:r>
        <w:t>Роттердам;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83"/>
        </w:tabs>
        <w:spacing w:before="4" w:line="272" w:lineRule="exact"/>
        <w:ind w:left="583" w:hanging="364"/>
      </w:pPr>
      <w:r>
        <w:rPr>
          <w:spacing w:val="-2"/>
        </w:rPr>
        <w:t>Укажите</w:t>
      </w:r>
      <w:r>
        <w:t xml:space="preserve"> </w:t>
      </w:r>
      <w:r>
        <w:rPr>
          <w:spacing w:val="-2"/>
        </w:rPr>
        <w:t>главную</w:t>
      </w:r>
      <w:r>
        <w:rPr>
          <w:spacing w:val="2"/>
        </w:rPr>
        <w:t xml:space="preserve"> </w:t>
      </w:r>
      <w:r>
        <w:rPr>
          <w:spacing w:val="-2"/>
        </w:rPr>
        <w:t>отрасль</w:t>
      </w:r>
      <w:r>
        <w:t xml:space="preserve"> </w:t>
      </w:r>
      <w:r>
        <w:rPr>
          <w:spacing w:val="-2"/>
        </w:rPr>
        <w:t>промышленного</w:t>
      </w:r>
      <w:r>
        <w:rPr>
          <w:spacing w:val="3"/>
        </w:rPr>
        <w:t xml:space="preserve"> </w:t>
      </w:r>
      <w:r>
        <w:rPr>
          <w:spacing w:val="-2"/>
        </w:rPr>
        <w:t>производства зарубежной</w:t>
      </w:r>
      <w:r>
        <w:rPr>
          <w:spacing w:val="4"/>
        </w:rPr>
        <w:t xml:space="preserve"> </w:t>
      </w:r>
      <w:r>
        <w:rPr>
          <w:spacing w:val="-2"/>
        </w:rPr>
        <w:t>Европы:</w:t>
      </w:r>
    </w:p>
    <w:p w:rsidR="00BD2A30" w:rsidRDefault="00BD2A30" w:rsidP="00BD2A30">
      <w:pPr>
        <w:pStyle w:val="a0"/>
        <w:spacing w:line="242" w:lineRule="auto"/>
        <w:ind w:right="6142"/>
      </w:pPr>
      <w:r>
        <w:t>А)</w:t>
      </w:r>
      <w:r>
        <w:rPr>
          <w:spacing w:val="-15"/>
        </w:rPr>
        <w:t xml:space="preserve"> </w:t>
      </w:r>
      <w:r>
        <w:t>топливная</w:t>
      </w:r>
      <w:r>
        <w:rPr>
          <w:spacing w:val="-15"/>
        </w:rPr>
        <w:t xml:space="preserve"> </w:t>
      </w:r>
      <w:r>
        <w:t>промышленность; Б) чёрная металлургия;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1"/>
        </w:rPr>
        <w:t xml:space="preserve"> </w:t>
      </w:r>
      <w:r>
        <w:rPr>
          <w:spacing w:val="-2"/>
        </w:rPr>
        <w:t>машиностроение;</w:t>
      </w:r>
    </w:p>
    <w:p w:rsidR="00BD2A30" w:rsidRDefault="00BD2A30" w:rsidP="00BD2A30">
      <w:pPr>
        <w:pStyle w:val="a0"/>
      </w:pPr>
      <w:r>
        <w:t>Г) лёгкая</w:t>
      </w:r>
      <w:r>
        <w:rPr>
          <w:spacing w:val="-1"/>
        </w:rPr>
        <w:t xml:space="preserve"> </w:t>
      </w:r>
      <w:r>
        <w:rPr>
          <w:spacing w:val="-2"/>
        </w:rPr>
        <w:t>промышленность.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83"/>
        </w:tabs>
        <w:spacing w:before="1" w:line="275" w:lineRule="exact"/>
        <w:ind w:left="583" w:hanging="364"/>
      </w:pPr>
      <w:r>
        <w:t>Транспортная</w:t>
      </w:r>
      <w:r>
        <w:rPr>
          <w:spacing w:val="-13"/>
        </w:rPr>
        <w:t xml:space="preserve"> </w:t>
      </w:r>
      <w:r>
        <w:t>система</w:t>
      </w:r>
      <w:r>
        <w:rPr>
          <w:spacing w:val="-10"/>
        </w:rPr>
        <w:t xml:space="preserve"> </w:t>
      </w:r>
      <w:r>
        <w:t>зарубежной</w:t>
      </w:r>
      <w:r>
        <w:rPr>
          <w:spacing w:val="-6"/>
        </w:rPr>
        <w:t xml:space="preserve"> </w:t>
      </w:r>
      <w:r>
        <w:t>Европы</w:t>
      </w:r>
      <w:r>
        <w:rPr>
          <w:spacing w:val="-7"/>
        </w:rPr>
        <w:t xml:space="preserve"> </w:t>
      </w:r>
      <w:r>
        <w:t>выделяется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мире: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1"/>
        </w:rPr>
        <w:t xml:space="preserve"> </w:t>
      </w:r>
      <w:r>
        <w:t>самой</w:t>
      </w:r>
      <w:r>
        <w:rPr>
          <w:spacing w:val="-3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дальностью</w:t>
      </w:r>
      <w:r>
        <w:rPr>
          <w:spacing w:val="-1"/>
        </w:rPr>
        <w:t xml:space="preserve"> </w:t>
      </w:r>
      <w:r>
        <w:rPr>
          <w:spacing w:val="-2"/>
        </w:rPr>
        <w:t>перевозок;</w:t>
      </w:r>
    </w:p>
    <w:p w:rsidR="00BD2A30" w:rsidRDefault="00BD2A30" w:rsidP="00BD2A30">
      <w:pPr>
        <w:pStyle w:val="a0"/>
        <w:ind w:right="4481"/>
      </w:pPr>
      <w:r>
        <w:t>Б)</w:t>
      </w:r>
      <w:r>
        <w:rPr>
          <w:spacing w:val="-15"/>
        </w:rPr>
        <w:t xml:space="preserve"> </w:t>
      </w:r>
      <w:r>
        <w:t>преобладанием</w:t>
      </w:r>
      <w:r>
        <w:rPr>
          <w:spacing w:val="-15"/>
        </w:rPr>
        <w:t xml:space="preserve"> </w:t>
      </w:r>
      <w:r>
        <w:t>железнодорожного</w:t>
      </w:r>
      <w:r>
        <w:rPr>
          <w:spacing w:val="-15"/>
        </w:rPr>
        <w:t xml:space="preserve"> </w:t>
      </w:r>
      <w:r>
        <w:t>транспорта; В) самой высокой густотой транспортной сети;</w:t>
      </w:r>
      <w:r>
        <w:rPr>
          <w:spacing w:val="40"/>
        </w:rPr>
        <w:t xml:space="preserve"> </w:t>
      </w:r>
      <w:r>
        <w:t>Г) отсутствием речного транспорта.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83"/>
        </w:tabs>
        <w:spacing w:before="6"/>
        <w:ind w:left="583" w:hanging="364"/>
      </w:pPr>
      <w:r>
        <w:t>Найдите</w:t>
      </w:r>
      <w:r>
        <w:rPr>
          <w:spacing w:val="-11"/>
        </w:rPr>
        <w:t xml:space="preserve"> </w:t>
      </w:r>
      <w:r>
        <w:t>ошибку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перечне</w:t>
      </w:r>
      <w:r>
        <w:rPr>
          <w:spacing w:val="-9"/>
        </w:rPr>
        <w:t xml:space="preserve"> </w:t>
      </w:r>
      <w:r>
        <w:t>главных</w:t>
      </w:r>
      <w:r>
        <w:rPr>
          <w:spacing w:val="-12"/>
        </w:rPr>
        <w:t xml:space="preserve"> </w:t>
      </w:r>
      <w:r>
        <w:t>финансовых</w:t>
      </w:r>
      <w:r>
        <w:rPr>
          <w:spacing w:val="-12"/>
        </w:rPr>
        <w:t xml:space="preserve"> </w:t>
      </w:r>
      <w:r>
        <w:t>центров</w:t>
      </w:r>
      <w:r>
        <w:rPr>
          <w:spacing w:val="-12"/>
        </w:rPr>
        <w:t xml:space="preserve"> </w:t>
      </w:r>
      <w:r>
        <w:t>зарубежной</w:t>
      </w:r>
      <w:r>
        <w:rPr>
          <w:spacing w:val="-7"/>
        </w:rPr>
        <w:t xml:space="preserve"> </w:t>
      </w:r>
      <w:r>
        <w:rPr>
          <w:spacing w:val="-2"/>
        </w:rPr>
        <w:t>Европы: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right="8437"/>
        <w:jc w:val="both"/>
      </w:pPr>
      <w:r>
        <w:lastRenderedPageBreak/>
        <w:t>А)</w:t>
      </w:r>
      <w:r>
        <w:rPr>
          <w:spacing w:val="-14"/>
        </w:rPr>
        <w:t xml:space="preserve"> </w:t>
      </w:r>
      <w:r>
        <w:t>Афины; Б) Цюрих; В)</w:t>
      </w:r>
      <w:r>
        <w:rPr>
          <w:spacing w:val="1"/>
        </w:rPr>
        <w:t xml:space="preserve"> </w:t>
      </w:r>
      <w:r>
        <w:rPr>
          <w:spacing w:val="-2"/>
        </w:rPr>
        <w:t>Лондон;</w:t>
      </w:r>
    </w:p>
    <w:p w:rsidR="00BD2A30" w:rsidRDefault="00BD2A30" w:rsidP="00BD2A30">
      <w:pPr>
        <w:pStyle w:val="a0"/>
        <w:spacing w:before="2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Люксембург.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602"/>
        </w:tabs>
        <w:spacing w:before="3" w:line="242" w:lineRule="auto"/>
        <w:ind w:left="219" w:right="230" w:firstLine="0"/>
      </w:pPr>
      <w:r>
        <w:t xml:space="preserve">Установите соответствие между странами и отраслями специализации сельского </w:t>
      </w:r>
      <w:r>
        <w:rPr>
          <w:spacing w:val="-2"/>
        </w:rPr>
        <w:t>хозяйства:</w:t>
      </w:r>
    </w:p>
    <w:p w:rsidR="00BD2A30" w:rsidRDefault="00BD2A30" w:rsidP="00BD2A30">
      <w:pPr>
        <w:pStyle w:val="a5"/>
        <w:numPr>
          <w:ilvl w:val="1"/>
          <w:numId w:val="51"/>
        </w:numPr>
        <w:tabs>
          <w:tab w:val="left" w:pos="481"/>
        </w:tabs>
        <w:spacing w:line="266" w:lineRule="exact"/>
        <w:ind w:left="481" w:hanging="262"/>
        <w:rPr>
          <w:sz w:val="24"/>
        </w:rPr>
      </w:pPr>
      <w:r>
        <w:rPr>
          <w:sz w:val="24"/>
        </w:rPr>
        <w:t>Финляндия</w:t>
      </w:r>
      <w:r>
        <w:rPr>
          <w:spacing w:val="-5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Рыболовство</w:t>
      </w:r>
    </w:p>
    <w:p w:rsidR="00BD2A30" w:rsidRDefault="00BD2A30" w:rsidP="00BD2A30">
      <w:pPr>
        <w:pStyle w:val="a5"/>
        <w:numPr>
          <w:ilvl w:val="1"/>
          <w:numId w:val="51"/>
        </w:numPr>
        <w:tabs>
          <w:tab w:val="left" w:pos="481"/>
        </w:tabs>
        <w:spacing w:before="2"/>
        <w:ind w:left="481" w:hanging="262"/>
        <w:rPr>
          <w:sz w:val="24"/>
        </w:rPr>
      </w:pPr>
      <w:r>
        <w:rPr>
          <w:sz w:val="24"/>
        </w:rPr>
        <w:t>Исландия</w:t>
      </w:r>
      <w:r>
        <w:rPr>
          <w:spacing w:val="-6"/>
          <w:sz w:val="24"/>
        </w:rPr>
        <w:t xml:space="preserve"> </w:t>
      </w:r>
      <w:r>
        <w:rPr>
          <w:sz w:val="24"/>
        </w:rPr>
        <w:t>Б)</w:t>
      </w:r>
      <w:r>
        <w:rPr>
          <w:spacing w:val="-5"/>
          <w:sz w:val="24"/>
        </w:rPr>
        <w:t xml:space="preserve"> </w:t>
      </w:r>
      <w:r>
        <w:rPr>
          <w:sz w:val="24"/>
        </w:rPr>
        <w:t>Молочное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скотоводство</w:t>
      </w:r>
    </w:p>
    <w:p w:rsidR="00BD2A30" w:rsidRDefault="00BD2A30" w:rsidP="00BD2A30">
      <w:pPr>
        <w:pStyle w:val="a5"/>
        <w:numPr>
          <w:ilvl w:val="1"/>
          <w:numId w:val="51"/>
        </w:numPr>
        <w:tabs>
          <w:tab w:val="left" w:pos="481"/>
        </w:tabs>
        <w:ind w:left="481" w:hanging="262"/>
        <w:rPr>
          <w:sz w:val="24"/>
        </w:rPr>
      </w:pPr>
      <w:r>
        <w:rPr>
          <w:sz w:val="24"/>
        </w:rPr>
        <w:t>Польша</w:t>
      </w:r>
      <w:r>
        <w:rPr>
          <w:spacing w:val="-7"/>
          <w:sz w:val="24"/>
        </w:rPr>
        <w:t xml:space="preserve"> </w:t>
      </w:r>
      <w:r>
        <w:rPr>
          <w:sz w:val="24"/>
        </w:rPr>
        <w:t>В)</w:t>
      </w:r>
      <w:r>
        <w:rPr>
          <w:spacing w:val="-9"/>
          <w:sz w:val="24"/>
        </w:rPr>
        <w:t xml:space="preserve"> </w:t>
      </w:r>
      <w:r>
        <w:rPr>
          <w:sz w:val="24"/>
        </w:rPr>
        <w:t>Субтропическое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садоводство</w:t>
      </w:r>
    </w:p>
    <w:p w:rsidR="00BD2A30" w:rsidRDefault="00BD2A30" w:rsidP="00BD2A30">
      <w:pPr>
        <w:pStyle w:val="a5"/>
        <w:numPr>
          <w:ilvl w:val="1"/>
          <w:numId w:val="51"/>
        </w:numPr>
        <w:tabs>
          <w:tab w:val="left" w:pos="481"/>
        </w:tabs>
        <w:spacing w:before="2"/>
        <w:ind w:left="481" w:hanging="262"/>
        <w:rPr>
          <w:sz w:val="24"/>
        </w:rPr>
      </w:pPr>
      <w:r>
        <w:rPr>
          <w:sz w:val="24"/>
        </w:rPr>
        <w:t>Греция</w:t>
      </w:r>
      <w:r>
        <w:rPr>
          <w:spacing w:val="-11"/>
          <w:sz w:val="24"/>
        </w:rPr>
        <w:t xml:space="preserve"> </w:t>
      </w:r>
      <w:r>
        <w:rPr>
          <w:sz w:val="24"/>
        </w:rPr>
        <w:t>Г)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Картофелеводство</w:t>
      </w:r>
    </w:p>
    <w:p w:rsidR="00BD2A30" w:rsidRDefault="00BD2A30" w:rsidP="00BD2A30">
      <w:pPr>
        <w:pStyle w:val="a5"/>
        <w:numPr>
          <w:ilvl w:val="0"/>
          <w:numId w:val="51"/>
        </w:numPr>
        <w:tabs>
          <w:tab w:val="left" w:pos="521"/>
        </w:tabs>
        <w:spacing w:line="242" w:lineRule="auto"/>
        <w:ind w:left="219" w:right="4084" w:firstLine="0"/>
      </w:pPr>
      <w:r>
        <w:rPr>
          <w:sz w:val="24"/>
        </w:rPr>
        <w:t>Во</w:t>
      </w:r>
      <w:r>
        <w:rPr>
          <w:spacing w:val="-7"/>
          <w:sz w:val="24"/>
        </w:rPr>
        <w:t xml:space="preserve"> </w:t>
      </w:r>
      <w:r>
        <w:rPr>
          <w:sz w:val="24"/>
        </w:rPr>
        <w:t>всех</w:t>
      </w:r>
      <w:r>
        <w:rPr>
          <w:spacing w:val="-11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11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10"/>
          <w:sz w:val="24"/>
        </w:rPr>
        <w:t xml:space="preserve"> </w:t>
      </w:r>
      <w:r>
        <w:rPr>
          <w:sz w:val="24"/>
        </w:rPr>
        <w:t>господствующая</w:t>
      </w:r>
      <w:r>
        <w:rPr>
          <w:spacing w:val="-7"/>
          <w:sz w:val="24"/>
        </w:rPr>
        <w:t xml:space="preserve"> </w:t>
      </w:r>
      <w:r>
        <w:rPr>
          <w:sz w:val="24"/>
        </w:rPr>
        <w:t>религия: А) ислам</w:t>
      </w:r>
    </w:p>
    <w:p w:rsidR="00BD2A30" w:rsidRDefault="00BD2A30" w:rsidP="00BD2A30">
      <w:pPr>
        <w:pStyle w:val="a0"/>
        <w:spacing w:line="242" w:lineRule="auto"/>
        <w:ind w:right="7908"/>
      </w:pPr>
      <w:r>
        <w:t>Б)</w:t>
      </w:r>
      <w:r>
        <w:rPr>
          <w:spacing w:val="-15"/>
        </w:rPr>
        <w:t xml:space="preserve"> </w:t>
      </w:r>
      <w:r>
        <w:t>христианство В) буддизм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4"/>
        </w:rPr>
        <w:t xml:space="preserve"> </w:t>
      </w:r>
      <w:r>
        <w:rPr>
          <w:spacing w:val="-2"/>
        </w:rPr>
        <w:t>католицизм</w:t>
      </w:r>
    </w:p>
    <w:p w:rsidR="00BD2A30" w:rsidRDefault="00BD2A30" w:rsidP="00BD2A30">
      <w:pPr>
        <w:spacing w:before="275"/>
        <w:ind w:left="219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  <w:u w:val="single"/>
        </w:rPr>
        <w:t>ответы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pStyle w:val="a0"/>
        <w:spacing w:before="272"/>
        <w:jc w:val="both"/>
      </w:pPr>
      <w:r>
        <w:t>1. б,</w:t>
      </w:r>
      <w:r>
        <w:rPr>
          <w:spacing w:val="-3"/>
        </w:rPr>
        <w:t xml:space="preserve"> </w:t>
      </w:r>
      <w:r>
        <w:t>в,</w:t>
      </w:r>
      <w:r>
        <w:rPr>
          <w:spacing w:val="-2"/>
        </w:rPr>
        <w:t xml:space="preserve"> </w:t>
      </w:r>
      <w:r>
        <w:t>г,</w:t>
      </w:r>
      <w:r>
        <w:rPr>
          <w:spacing w:val="-3"/>
        </w:rPr>
        <w:t xml:space="preserve"> </w:t>
      </w:r>
      <w:r>
        <w:t>д;</w:t>
      </w:r>
      <w:r>
        <w:rPr>
          <w:spacing w:val="-4"/>
        </w:rPr>
        <w:t xml:space="preserve"> </w:t>
      </w:r>
      <w:r>
        <w:t>2.</w:t>
      </w:r>
      <w:r>
        <w:rPr>
          <w:spacing w:val="2"/>
        </w:rPr>
        <w:t xml:space="preserve"> </w:t>
      </w:r>
      <w:r>
        <w:t>а,</w:t>
      </w:r>
      <w:r>
        <w:rPr>
          <w:spacing w:val="-3"/>
        </w:rPr>
        <w:t xml:space="preserve"> </w:t>
      </w:r>
      <w:r>
        <w:t>в,</w:t>
      </w:r>
      <w:r>
        <w:rPr>
          <w:spacing w:val="-2"/>
        </w:rPr>
        <w:t xml:space="preserve"> </w:t>
      </w:r>
      <w:r>
        <w:t>г,</w:t>
      </w:r>
      <w:r>
        <w:rPr>
          <w:spacing w:val="2"/>
        </w:rPr>
        <w:t xml:space="preserve"> </w:t>
      </w:r>
      <w:r>
        <w:t>д.;</w:t>
      </w:r>
      <w:r>
        <w:rPr>
          <w:spacing w:val="-4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а,б;</w:t>
      </w:r>
      <w:r>
        <w:rPr>
          <w:spacing w:val="-5"/>
        </w:rPr>
        <w:t xml:space="preserve"> </w:t>
      </w:r>
      <w:r>
        <w:t>4.</w:t>
      </w:r>
      <w:r>
        <w:rPr>
          <w:spacing w:val="2"/>
        </w:rPr>
        <w:t xml:space="preserve"> </w:t>
      </w:r>
      <w:r>
        <w:t>д;</w:t>
      </w:r>
      <w:r>
        <w:rPr>
          <w:spacing w:val="-4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2;</w:t>
      </w:r>
      <w:r>
        <w:rPr>
          <w:spacing w:val="-4"/>
        </w:rPr>
        <w:t xml:space="preserve"> </w:t>
      </w:r>
      <w:r>
        <w:t>6.Нидерланды;</w:t>
      </w:r>
      <w:r>
        <w:rPr>
          <w:spacing w:val="-4"/>
        </w:rPr>
        <w:t xml:space="preserve"> </w:t>
      </w:r>
      <w:r>
        <w:t>7.</w:t>
      </w:r>
      <w:r>
        <w:rPr>
          <w:spacing w:val="2"/>
        </w:rPr>
        <w:t xml:space="preserve"> </w:t>
      </w:r>
      <w:r>
        <w:t>Германия;8.</w:t>
      </w:r>
      <w:r>
        <w:rPr>
          <w:spacing w:val="2"/>
        </w:rPr>
        <w:t xml:space="preserve"> </w:t>
      </w:r>
      <w:r>
        <w:t>а,</w:t>
      </w:r>
      <w:r>
        <w:rPr>
          <w:spacing w:val="-3"/>
        </w:rPr>
        <w:t xml:space="preserve"> </w:t>
      </w:r>
      <w:r>
        <w:t>г,</w:t>
      </w:r>
      <w:r>
        <w:rPr>
          <w:spacing w:val="-2"/>
        </w:rPr>
        <w:t xml:space="preserve"> </w:t>
      </w:r>
      <w:r>
        <w:t>е.9.</w:t>
      </w:r>
      <w:r>
        <w:rPr>
          <w:spacing w:val="-3"/>
        </w:rPr>
        <w:t xml:space="preserve"> </w:t>
      </w:r>
      <w:r>
        <w:t>а,</w:t>
      </w:r>
      <w:r>
        <w:rPr>
          <w:spacing w:val="-2"/>
        </w:rPr>
        <w:t xml:space="preserve"> </w:t>
      </w:r>
      <w:r>
        <w:t>в,</w:t>
      </w:r>
      <w:r>
        <w:rPr>
          <w:spacing w:val="2"/>
        </w:rPr>
        <w:t xml:space="preserve"> </w:t>
      </w:r>
      <w:r>
        <w:t>д,</w:t>
      </w:r>
      <w:r>
        <w:rPr>
          <w:spacing w:val="-3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з,</w:t>
      </w:r>
      <w:r>
        <w:rPr>
          <w:spacing w:val="-2"/>
        </w:rPr>
        <w:t xml:space="preserve"> </w:t>
      </w:r>
      <w:r>
        <w:rPr>
          <w:spacing w:val="-5"/>
        </w:rPr>
        <w:t>и.</w:t>
      </w:r>
    </w:p>
    <w:p w:rsidR="00BD2A30" w:rsidRDefault="00BD2A30" w:rsidP="00BD2A30">
      <w:pPr>
        <w:pStyle w:val="a0"/>
        <w:spacing w:before="2"/>
        <w:ind w:right="231"/>
        <w:jc w:val="both"/>
      </w:pPr>
      <w:r>
        <w:t>10.имеются</w:t>
      </w:r>
      <w:r>
        <w:rPr>
          <w:spacing w:val="-7"/>
        </w:rPr>
        <w:t xml:space="preserve"> </w:t>
      </w:r>
      <w:r>
        <w:t>угольные</w:t>
      </w:r>
      <w:r>
        <w:rPr>
          <w:spacing w:val="-7"/>
        </w:rPr>
        <w:t xml:space="preserve"> </w:t>
      </w:r>
      <w:r>
        <w:t>бассейны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Англии и</w:t>
      </w:r>
      <w:r>
        <w:rPr>
          <w:spacing w:val="-6"/>
        </w:rPr>
        <w:t xml:space="preserve"> </w:t>
      </w:r>
      <w:r>
        <w:t>Германии,</w:t>
      </w:r>
      <w:r>
        <w:rPr>
          <w:spacing w:val="-4"/>
        </w:rPr>
        <w:t xml:space="preserve"> </w:t>
      </w:r>
      <w:r>
        <w:t>железорудные</w:t>
      </w:r>
      <w:r>
        <w:rPr>
          <w:spacing w:val="-7"/>
        </w:rPr>
        <w:t xml:space="preserve"> </w:t>
      </w:r>
      <w:r>
        <w:t>бассейны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Германии и Франции, бурый уголь в ФРГ, калийные соли в ФРГ и во Франции, уран во Франции, нефть и газ на дне Северного моря.11.в; 12.а; 13.г; 14.б; 15. в; 16. в; 17. в; 18. а; 19.</w:t>
      </w:r>
    </w:p>
    <w:p w:rsidR="00BD2A30" w:rsidRDefault="00BD2A30" w:rsidP="00BD2A30">
      <w:pPr>
        <w:pStyle w:val="a0"/>
        <w:spacing w:line="274" w:lineRule="exact"/>
        <w:jc w:val="both"/>
      </w:pPr>
      <w:r>
        <w:t>1б,2а,3г,4в;</w:t>
      </w:r>
      <w:r>
        <w:rPr>
          <w:spacing w:val="-15"/>
        </w:rPr>
        <w:t xml:space="preserve"> </w:t>
      </w:r>
      <w:r>
        <w:t>20.</w:t>
      </w:r>
      <w:r>
        <w:rPr>
          <w:spacing w:val="-15"/>
        </w:rPr>
        <w:t xml:space="preserve"> </w:t>
      </w:r>
      <w:r>
        <w:rPr>
          <w:spacing w:val="-5"/>
        </w:rPr>
        <w:t>г.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Heading1"/>
        <w:spacing w:line="275" w:lineRule="exact"/>
      </w:pPr>
      <w:r>
        <w:t xml:space="preserve">Критерии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spacing w:before="1" w:line="237" w:lineRule="auto"/>
        <w:ind w:right="5692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12-13 - 90% и более оценка «5»</w:t>
      </w:r>
    </w:p>
    <w:p w:rsidR="00BD2A30" w:rsidRDefault="00BD2A30" w:rsidP="00BD2A30">
      <w:pPr>
        <w:pStyle w:val="a0"/>
        <w:spacing w:before="4" w:line="275" w:lineRule="exact"/>
      </w:pPr>
      <w:r>
        <w:t>10-11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8-9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before="3"/>
      </w:pPr>
      <w:r>
        <w:t>7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4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822"/>
          <w:tab w:val="left" w:pos="925"/>
        </w:tabs>
        <w:spacing w:line="276" w:lineRule="auto"/>
        <w:ind w:right="7096" w:hanging="707"/>
        <w:jc w:val="left"/>
      </w:pPr>
      <w:r>
        <w:t>Зарубежная</w:t>
      </w:r>
      <w:r>
        <w:rPr>
          <w:spacing w:val="-15"/>
        </w:rPr>
        <w:t xml:space="preserve"> </w:t>
      </w:r>
      <w:r>
        <w:t xml:space="preserve">Азия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0" w:lineRule="exact"/>
        <w:ind w:left="0" w:right="309"/>
        <w:jc w:val="right"/>
      </w:pPr>
      <w:r>
        <w:t>КОС</w:t>
      </w:r>
      <w:r>
        <w:rPr>
          <w:spacing w:val="-7"/>
        </w:rPr>
        <w:t xml:space="preserve"> </w:t>
      </w:r>
      <w:r>
        <w:t>предназначен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темы</w:t>
      </w:r>
      <w:r>
        <w:rPr>
          <w:spacing w:val="3"/>
        </w:rPr>
        <w:t xml:space="preserve"> </w:t>
      </w:r>
      <w:r>
        <w:t>«Зарубежная</w:t>
      </w:r>
      <w:r>
        <w:rPr>
          <w:spacing w:val="-1"/>
        </w:rPr>
        <w:t xml:space="preserve"> </w:t>
      </w:r>
      <w:r>
        <w:rPr>
          <w:spacing w:val="-2"/>
        </w:rPr>
        <w:t>Азия»</w:t>
      </w:r>
    </w:p>
    <w:p w:rsidR="00BD2A30" w:rsidRDefault="00BD2A30" w:rsidP="00BD2A30">
      <w:pPr>
        <w:pStyle w:val="a0"/>
        <w:spacing w:before="41"/>
        <w:ind w:left="0" w:right="220"/>
        <w:jc w:val="right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2"/>
      </w:pPr>
      <w:r>
        <w:rPr>
          <w:spacing w:val="-5"/>
        </w:rPr>
        <w:t>№25</w:t>
      </w:r>
    </w:p>
    <w:p w:rsidR="00BD2A30" w:rsidRDefault="00BD2A30" w:rsidP="00BD2A30">
      <w:pPr>
        <w:pStyle w:val="Heading1"/>
        <w:spacing w:before="45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50"/>
        </w:numPr>
        <w:tabs>
          <w:tab w:val="left" w:pos="362"/>
        </w:tabs>
        <w:spacing w:before="36" w:line="240" w:lineRule="auto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карте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9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Азии.</w:t>
      </w:r>
    </w:p>
    <w:p w:rsidR="00BD2A30" w:rsidRDefault="00BD2A30" w:rsidP="00BD2A30">
      <w:pPr>
        <w:pStyle w:val="a5"/>
        <w:numPr>
          <w:ilvl w:val="0"/>
          <w:numId w:val="50"/>
        </w:numPr>
        <w:tabs>
          <w:tab w:val="left" w:pos="362"/>
        </w:tabs>
        <w:spacing w:before="5" w:line="237" w:lineRule="auto"/>
        <w:ind w:right="331" w:firstLine="0"/>
        <w:rPr>
          <w:sz w:val="24"/>
        </w:rPr>
      </w:pPr>
      <w:r>
        <w:rPr>
          <w:sz w:val="24"/>
        </w:rPr>
        <w:t>Сопоставлять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6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7"/>
          <w:sz w:val="24"/>
        </w:rPr>
        <w:t xml:space="preserve"> </w:t>
      </w:r>
      <w:r>
        <w:rPr>
          <w:sz w:val="24"/>
        </w:rPr>
        <w:t>Азии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территории,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населения и уровню экономического развития.</w:t>
      </w:r>
    </w:p>
    <w:p w:rsidR="00BD2A30" w:rsidRDefault="00BD2A30" w:rsidP="00BD2A30">
      <w:pPr>
        <w:pStyle w:val="a5"/>
        <w:numPr>
          <w:ilvl w:val="0"/>
          <w:numId w:val="50"/>
        </w:numPr>
        <w:tabs>
          <w:tab w:val="left" w:pos="362"/>
        </w:tabs>
        <w:spacing w:before="4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ресурсообеспеченность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стран</w:t>
      </w:r>
      <w:r>
        <w:rPr>
          <w:spacing w:val="-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2"/>
          <w:sz w:val="24"/>
        </w:rPr>
        <w:t xml:space="preserve"> Азии.</w:t>
      </w:r>
    </w:p>
    <w:p w:rsidR="00BD2A30" w:rsidRDefault="00BD2A30" w:rsidP="00BD2A30">
      <w:pPr>
        <w:pStyle w:val="a5"/>
        <w:numPr>
          <w:ilvl w:val="0"/>
          <w:numId w:val="50"/>
        </w:numPr>
        <w:tabs>
          <w:tab w:val="left" w:pos="362"/>
        </w:tabs>
        <w:spacing w:line="240" w:lineRule="auto"/>
        <w:ind w:right="525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2"/>
          <w:sz w:val="24"/>
        </w:rPr>
        <w:t xml:space="preserve"> </w:t>
      </w:r>
      <w:r>
        <w:rPr>
          <w:sz w:val="24"/>
        </w:rPr>
        <w:t>Азии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наибольшими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наименьшими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значениями естественного прироста населения, средней плотности населения и доли городского </w:t>
      </w:r>
      <w:r>
        <w:rPr>
          <w:spacing w:val="-2"/>
          <w:sz w:val="24"/>
        </w:rPr>
        <w:t>населения.</w:t>
      </w:r>
    </w:p>
    <w:p w:rsidR="00BD2A30" w:rsidRDefault="00BD2A30" w:rsidP="00BD2A30">
      <w:pPr>
        <w:pStyle w:val="a5"/>
        <w:numPr>
          <w:ilvl w:val="0"/>
          <w:numId w:val="50"/>
        </w:numPr>
        <w:tabs>
          <w:tab w:val="left" w:pos="362"/>
        </w:tabs>
        <w:spacing w:before="3" w:line="237" w:lineRule="auto"/>
        <w:ind w:right="1038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</w:t>
      </w:r>
      <w:r>
        <w:rPr>
          <w:spacing w:val="-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12"/>
          <w:sz w:val="24"/>
        </w:rPr>
        <w:t xml:space="preserve"> </w:t>
      </w:r>
      <w:r>
        <w:rPr>
          <w:sz w:val="24"/>
        </w:rPr>
        <w:t>Азии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однородным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разнородным этническим и религиозным составом населения.</w:t>
      </w:r>
    </w:p>
    <w:p w:rsidR="00BD2A30" w:rsidRDefault="00BD2A30" w:rsidP="00BD2A30">
      <w:pPr>
        <w:pStyle w:val="a5"/>
        <w:numPr>
          <w:ilvl w:val="0"/>
          <w:numId w:val="50"/>
        </w:numPr>
        <w:tabs>
          <w:tab w:val="left" w:pos="362"/>
        </w:tabs>
        <w:spacing w:before="4" w:line="240" w:lineRule="auto"/>
        <w:ind w:right="1381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городские агломерации, основные горнопромышленные и сельскохозяйственные районы Зарубежной Азии.</w:t>
      </w:r>
    </w:p>
    <w:p w:rsidR="00BD2A30" w:rsidRDefault="00BD2A30" w:rsidP="00BD2A30">
      <w:pPr>
        <w:pStyle w:val="a5"/>
        <w:numPr>
          <w:ilvl w:val="0"/>
          <w:numId w:val="50"/>
        </w:numPr>
        <w:tabs>
          <w:tab w:val="left" w:pos="362"/>
        </w:tabs>
        <w:spacing w:line="242" w:lineRule="auto"/>
        <w:ind w:right="557" w:firstLine="0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Японии,</w:t>
      </w:r>
      <w:r>
        <w:rPr>
          <w:spacing w:val="-1"/>
          <w:sz w:val="24"/>
        </w:rPr>
        <w:t xml:space="preserve"> </w:t>
      </w:r>
      <w:r>
        <w:rPr>
          <w:sz w:val="24"/>
        </w:rPr>
        <w:t>Китая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Индии</w:t>
      </w:r>
    </w:p>
    <w:p w:rsidR="00BD2A30" w:rsidRDefault="00BD2A30" w:rsidP="00BD2A30">
      <w:pPr>
        <w:spacing w:line="242" w:lineRule="auto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Heading1"/>
        <w:spacing w:before="58" w:line="275" w:lineRule="exact"/>
        <w:ind w:left="925"/>
      </w:pPr>
      <w:r>
        <w:rPr>
          <w:spacing w:val="-2"/>
        </w:rPr>
        <w:lastRenderedPageBreak/>
        <w:t>Знания: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84" w:lineRule="exact"/>
        <w:ind w:left="646" w:hanging="360"/>
        <w:rPr>
          <w:sz w:val="24"/>
        </w:rPr>
      </w:pPr>
      <w:r>
        <w:rPr>
          <w:sz w:val="24"/>
        </w:rPr>
        <w:t>Место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роль Зарубежной</w:t>
      </w:r>
      <w:r>
        <w:rPr>
          <w:spacing w:val="-5"/>
          <w:sz w:val="24"/>
        </w:rPr>
        <w:t xml:space="preserve"> </w:t>
      </w:r>
      <w:r>
        <w:rPr>
          <w:sz w:val="24"/>
        </w:rPr>
        <w:t>Азии в</w:t>
      </w:r>
      <w:r>
        <w:rPr>
          <w:spacing w:val="-4"/>
          <w:sz w:val="24"/>
        </w:rPr>
        <w:t xml:space="preserve"> мире.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региона.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История</w:t>
      </w:r>
      <w:r>
        <w:rPr>
          <w:spacing w:val="-9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карты.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Характерные</w:t>
      </w:r>
      <w:r>
        <w:rPr>
          <w:spacing w:val="-7"/>
          <w:sz w:val="24"/>
        </w:rPr>
        <w:t xml:space="preserve"> </w:t>
      </w:r>
      <w:r>
        <w:rPr>
          <w:sz w:val="24"/>
        </w:rPr>
        <w:t>черты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природно-ресурсного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потенциала,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Отрасли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2"/>
          <w:sz w:val="24"/>
        </w:rPr>
        <w:t xml:space="preserve"> специализации.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Территориальная</w:t>
      </w:r>
      <w:r>
        <w:rPr>
          <w:spacing w:val="-1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Интеграционные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группировки.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Япония,</w:t>
      </w:r>
      <w:r>
        <w:rPr>
          <w:spacing w:val="-1"/>
          <w:sz w:val="24"/>
        </w:rPr>
        <w:t xml:space="preserve"> </w:t>
      </w:r>
      <w:r>
        <w:rPr>
          <w:sz w:val="24"/>
        </w:rPr>
        <w:t>Китай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Индия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ведущие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6"/>
          <w:sz w:val="24"/>
        </w:rPr>
        <w:t xml:space="preserve"> </w:t>
      </w:r>
      <w:r>
        <w:rPr>
          <w:sz w:val="24"/>
        </w:rPr>
        <w:t>Азии.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их</w:t>
      </w:r>
    </w:p>
    <w:p w:rsidR="00BD2A30" w:rsidRDefault="00BD2A30" w:rsidP="00BD2A30">
      <w:pPr>
        <w:pStyle w:val="a0"/>
        <w:spacing w:line="237" w:lineRule="auto"/>
        <w:ind w:left="647"/>
      </w:pPr>
      <w:r>
        <w:t>формирования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развития.</w:t>
      </w:r>
      <w:r>
        <w:rPr>
          <w:spacing w:val="-3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политической</w:t>
      </w:r>
      <w:r>
        <w:rPr>
          <w:spacing w:val="-4"/>
        </w:rPr>
        <w:t xml:space="preserve"> </w:t>
      </w:r>
      <w:r>
        <w:t>системы.</w:t>
      </w:r>
      <w:r>
        <w:rPr>
          <w:spacing w:val="-8"/>
        </w:rPr>
        <w:t xml:space="preserve"> </w:t>
      </w:r>
      <w:r>
        <w:t>Природно-ресурсный потенциал, население, ведущие отрасли хозяйства и их территориальная структура.</w:t>
      </w:r>
    </w:p>
    <w:p w:rsidR="00BD2A30" w:rsidRDefault="00BD2A30" w:rsidP="00BD2A30">
      <w:pPr>
        <w:pStyle w:val="a0"/>
        <w:spacing w:before="43"/>
        <w:ind w:left="0"/>
      </w:pPr>
    </w:p>
    <w:p w:rsidR="00BD2A30" w:rsidRDefault="00BD2A30" w:rsidP="00BD2A30">
      <w:pPr>
        <w:ind w:left="925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41"/>
        <w:ind w:left="262"/>
        <w:rPr>
          <w:b/>
          <w:sz w:val="24"/>
        </w:rPr>
      </w:pPr>
      <w:r>
        <w:rPr>
          <w:b/>
          <w:sz w:val="24"/>
        </w:rPr>
        <w:t>Тест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«География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хозяйства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Зарубежной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Азии»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spacing w:line="275" w:lineRule="exact"/>
        <w:ind w:left="4344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1</w:t>
      </w:r>
    </w:p>
    <w:p w:rsidR="00BD2A30" w:rsidRDefault="00BD2A30" w:rsidP="00BD2A30">
      <w:pPr>
        <w:pStyle w:val="a5"/>
        <w:numPr>
          <w:ilvl w:val="0"/>
          <w:numId w:val="48"/>
        </w:numPr>
        <w:tabs>
          <w:tab w:val="left" w:pos="463"/>
        </w:tabs>
        <w:spacing w:line="274" w:lineRule="exact"/>
        <w:ind w:left="463" w:hanging="244"/>
        <w:rPr>
          <w:b/>
          <w:sz w:val="24"/>
        </w:rPr>
      </w:pPr>
      <w:r>
        <w:rPr>
          <w:b/>
          <w:sz w:val="24"/>
        </w:rPr>
        <w:t>Какие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государства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владеют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территорией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острова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Калимантан?</w:t>
      </w:r>
    </w:p>
    <w:p w:rsidR="00BD2A30" w:rsidRDefault="00BD2A30" w:rsidP="00BD2A30">
      <w:pPr>
        <w:pStyle w:val="a0"/>
        <w:spacing w:before="1" w:line="237" w:lineRule="auto"/>
        <w:ind w:right="5806"/>
      </w:pPr>
      <w:r>
        <w:t>а)</w:t>
      </w:r>
      <w:r>
        <w:rPr>
          <w:spacing w:val="-10"/>
        </w:rPr>
        <w:t xml:space="preserve"> </w:t>
      </w:r>
      <w:r>
        <w:t>Индонезия,</w:t>
      </w:r>
      <w:r>
        <w:rPr>
          <w:spacing w:val="-9"/>
        </w:rPr>
        <w:t xml:space="preserve"> </w:t>
      </w:r>
      <w:r>
        <w:t>Папуа</w:t>
      </w:r>
      <w:r>
        <w:rPr>
          <w:spacing w:val="-9"/>
        </w:rPr>
        <w:t xml:space="preserve"> </w:t>
      </w:r>
      <w:r>
        <w:t>-Новая</w:t>
      </w:r>
      <w:r>
        <w:rPr>
          <w:spacing w:val="-15"/>
        </w:rPr>
        <w:t xml:space="preserve"> </w:t>
      </w:r>
      <w:r>
        <w:t>Гвинея; б) Таиланд, Малайзия, Мьянма;</w:t>
      </w:r>
    </w:p>
    <w:p w:rsidR="00BD2A30" w:rsidRDefault="00BD2A30" w:rsidP="00BD2A30">
      <w:pPr>
        <w:pStyle w:val="a0"/>
        <w:spacing w:before="6" w:line="237" w:lineRule="auto"/>
        <w:ind w:right="6046"/>
      </w:pPr>
      <w:r>
        <w:t>в)</w:t>
      </w:r>
      <w:r>
        <w:rPr>
          <w:spacing w:val="-15"/>
        </w:rPr>
        <w:t xml:space="preserve"> </w:t>
      </w:r>
      <w:r>
        <w:t>Индия,</w:t>
      </w:r>
      <w:r>
        <w:rPr>
          <w:spacing w:val="-15"/>
        </w:rPr>
        <w:t xml:space="preserve"> </w:t>
      </w:r>
      <w:r>
        <w:t>Шри-Ланка,</w:t>
      </w:r>
      <w:r>
        <w:rPr>
          <w:spacing w:val="-14"/>
        </w:rPr>
        <w:t xml:space="preserve"> </w:t>
      </w:r>
      <w:r>
        <w:t>Бангладеш; г) Малайзия, Бруней, Индонезия.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463"/>
        </w:tabs>
        <w:spacing w:before="8" w:line="272" w:lineRule="exact"/>
        <w:ind w:left="463" w:hanging="244"/>
      </w:pPr>
      <w:r>
        <w:t>Найдите</w:t>
      </w:r>
      <w:r>
        <w:rPr>
          <w:spacing w:val="-9"/>
        </w:rPr>
        <w:t xml:space="preserve"> </w:t>
      </w:r>
      <w:r>
        <w:t>вариант,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котором</w:t>
      </w:r>
      <w:r>
        <w:rPr>
          <w:spacing w:val="-10"/>
        </w:rPr>
        <w:t xml:space="preserve"> </w:t>
      </w:r>
      <w:r>
        <w:t>верно</w:t>
      </w:r>
      <w:r>
        <w:rPr>
          <w:spacing w:val="-2"/>
        </w:rPr>
        <w:t xml:space="preserve"> </w:t>
      </w:r>
      <w:r>
        <w:t>указаны</w:t>
      </w:r>
      <w:r>
        <w:rPr>
          <w:spacing w:val="-6"/>
        </w:rPr>
        <w:t xml:space="preserve"> </w:t>
      </w:r>
      <w:r>
        <w:t>страны,</w:t>
      </w:r>
      <w:r>
        <w:rPr>
          <w:spacing w:val="-9"/>
        </w:rPr>
        <w:t xml:space="preserve"> </w:t>
      </w:r>
      <w:r>
        <w:t>граничащие</w:t>
      </w:r>
      <w:r>
        <w:rPr>
          <w:spacing w:val="-7"/>
        </w:rPr>
        <w:t xml:space="preserve"> </w:t>
      </w:r>
      <w:r>
        <w:t>друг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другом:</w:t>
      </w:r>
    </w:p>
    <w:p w:rsidR="00BD2A30" w:rsidRDefault="00BD2A30" w:rsidP="00BD2A30">
      <w:pPr>
        <w:pStyle w:val="a0"/>
        <w:spacing w:line="242" w:lineRule="auto"/>
        <w:ind w:right="6563"/>
      </w:pPr>
      <w:r>
        <w:t>а)</w:t>
      </w:r>
      <w:r>
        <w:rPr>
          <w:spacing w:val="-7"/>
        </w:rPr>
        <w:t xml:space="preserve"> </w:t>
      </w:r>
      <w:r>
        <w:t>Китай,</w:t>
      </w:r>
      <w:r>
        <w:rPr>
          <w:spacing w:val="-6"/>
        </w:rPr>
        <w:t xml:space="preserve"> </w:t>
      </w:r>
      <w:r>
        <w:t>Индия,</w:t>
      </w:r>
      <w:r>
        <w:rPr>
          <w:spacing w:val="-6"/>
        </w:rPr>
        <w:t xml:space="preserve"> </w:t>
      </w:r>
      <w:r>
        <w:t>Бангладеш; б)</w:t>
      </w:r>
      <w:r>
        <w:rPr>
          <w:spacing w:val="-2"/>
        </w:rPr>
        <w:t xml:space="preserve"> </w:t>
      </w:r>
      <w:r>
        <w:t>Лаос,</w:t>
      </w:r>
      <w:r>
        <w:rPr>
          <w:spacing w:val="-6"/>
        </w:rPr>
        <w:t xml:space="preserve"> </w:t>
      </w:r>
      <w:r>
        <w:t>Камбоджа,</w:t>
      </w:r>
      <w:r>
        <w:rPr>
          <w:spacing w:val="-5"/>
        </w:rPr>
        <w:t xml:space="preserve"> </w:t>
      </w:r>
      <w:r>
        <w:rPr>
          <w:spacing w:val="-2"/>
        </w:rPr>
        <w:t>Таиланд;</w:t>
      </w:r>
    </w:p>
    <w:p w:rsidR="00BD2A30" w:rsidRDefault="00BD2A30" w:rsidP="00BD2A30">
      <w:pPr>
        <w:pStyle w:val="a0"/>
        <w:spacing w:line="242" w:lineRule="auto"/>
        <w:ind w:right="5806"/>
      </w:pPr>
      <w:r>
        <w:t>в)</w:t>
      </w:r>
      <w:r>
        <w:rPr>
          <w:spacing w:val="-15"/>
        </w:rPr>
        <w:t xml:space="preserve"> </w:t>
      </w:r>
      <w:r>
        <w:t>Саудовская</w:t>
      </w:r>
      <w:r>
        <w:rPr>
          <w:spacing w:val="-15"/>
        </w:rPr>
        <w:t xml:space="preserve"> </w:t>
      </w:r>
      <w:r>
        <w:t>Аравия,</w:t>
      </w:r>
      <w:r>
        <w:rPr>
          <w:spacing w:val="-15"/>
        </w:rPr>
        <w:t xml:space="preserve"> </w:t>
      </w:r>
      <w:r>
        <w:t>Ирак,</w:t>
      </w:r>
      <w:r>
        <w:rPr>
          <w:spacing w:val="-15"/>
        </w:rPr>
        <w:t xml:space="preserve"> </w:t>
      </w:r>
      <w:r>
        <w:t>Турция; г) Сирия, Иран, Пакистан;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3"/>
        </w:rPr>
        <w:t xml:space="preserve"> </w:t>
      </w:r>
      <w:r>
        <w:t>Казахстан,</w:t>
      </w:r>
      <w:r>
        <w:rPr>
          <w:spacing w:val="-2"/>
        </w:rPr>
        <w:t xml:space="preserve"> </w:t>
      </w:r>
      <w:r>
        <w:t>Китай,</w:t>
      </w:r>
      <w:r>
        <w:rPr>
          <w:spacing w:val="-6"/>
        </w:rPr>
        <w:t xml:space="preserve"> </w:t>
      </w:r>
      <w:r>
        <w:rPr>
          <w:spacing w:val="-2"/>
        </w:rPr>
        <w:t>Вьетнам.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463"/>
        </w:tabs>
        <w:spacing w:line="272" w:lineRule="exact"/>
        <w:ind w:left="463" w:hanging="244"/>
      </w:pPr>
      <w:r>
        <w:t>Какое</w:t>
      </w:r>
      <w:r>
        <w:rPr>
          <w:spacing w:val="-12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указанных</w:t>
      </w:r>
      <w:r>
        <w:rPr>
          <w:spacing w:val="-13"/>
        </w:rPr>
        <w:t xml:space="preserve"> </w:t>
      </w:r>
      <w:r>
        <w:t>государств</w:t>
      </w:r>
      <w:r>
        <w:rPr>
          <w:spacing w:val="-13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монархией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федеративным</w:t>
      </w:r>
      <w:r>
        <w:rPr>
          <w:spacing w:val="-5"/>
        </w:rPr>
        <w:t xml:space="preserve"> </w:t>
      </w:r>
      <w:r>
        <w:rPr>
          <w:spacing w:val="-2"/>
        </w:rPr>
        <w:t>устройством?</w:t>
      </w:r>
    </w:p>
    <w:p w:rsidR="00BD2A30" w:rsidRDefault="00BD2A30" w:rsidP="00BD2A30">
      <w:pPr>
        <w:pStyle w:val="a0"/>
        <w:spacing w:line="242" w:lineRule="auto"/>
        <w:ind w:right="8445" w:firstLine="43"/>
      </w:pPr>
      <w:r>
        <w:t>а)</w:t>
      </w:r>
      <w:r>
        <w:rPr>
          <w:spacing w:val="-15"/>
        </w:rPr>
        <w:t xml:space="preserve"> </w:t>
      </w:r>
      <w:r>
        <w:t>Индия; б) ОАЭ;</w:t>
      </w:r>
    </w:p>
    <w:p w:rsidR="00BD2A30" w:rsidRDefault="00BD2A30" w:rsidP="00BD2A30">
      <w:pPr>
        <w:pStyle w:val="a0"/>
        <w:spacing w:line="242" w:lineRule="auto"/>
        <w:ind w:right="7300"/>
      </w:pPr>
      <w:r>
        <w:rPr>
          <w:spacing w:val="-2"/>
        </w:rPr>
        <w:t>в)</w:t>
      </w:r>
      <w:r>
        <w:rPr>
          <w:spacing w:val="-13"/>
        </w:rPr>
        <w:t xml:space="preserve"> </w:t>
      </w:r>
      <w:r>
        <w:rPr>
          <w:spacing w:val="-2"/>
        </w:rPr>
        <w:t>Саудовская</w:t>
      </w:r>
      <w:r>
        <w:rPr>
          <w:spacing w:val="-13"/>
        </w:rPr>
        <w:t xml:space="preserve"> </w:t>
      </w:r>
      <w:r>
        <w:rPr>
          <w:spacing w:val="-2"/>
        </w:rPr>
        <w:t xml:space="preserve">Аравия; </w:t>
      </w:r>
      <w:r>
        <w:t>г) Бруней;</w:t>
      </w:r>
    </w:p>
    <w:p w:rsidR="00BD2A30" w:rsidRDefault="00BD2A30" w:rsidP="00BD2A30">
      <w:pPr>
        <w:pStyle w:val="a0"/>
        <w:spacing w:line="271" w:lineRule="exact"/>
      </w:pPr>
      <w:r>
        <w:t xml:space="preserve">д) </w:t>
      </w:r>
      <w:r>
        <w:rPr>
          <w:spacing w:val="-2"/>
        </w:rPr>
        <w:t>Пакистан.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401"/>
        </w:tabs>
        <w:spacing w:line="237" w:lineRule="auto"/>
        <w:ind w:left="219" w:right="222" w:firstLine="0"/>
      </w:pPr>
      <w:r>
        <w:t>По разведанным запасам каких</w:t>
      </w:r>
      <w:r>
        <w:rPr>
          <w:spacing w:val="-3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ресурсов Зарубежная Азия занимает 1-е место в мире?</w:t>
      </w:r>
    </w:p>
    <w:p w:rsidR="00BD2A30" w:rsidRDefault="00BD2A30" w:rsidP="00BD2A30">
      <w:pPr>
        <w:pStyle w:val="a0"/>
        <w:spacing w:before="1" w:line="237" w:lineRule="auto"/>
        <w:ind w:right="7866"/>
      </w:pPr>
      <w:r>
        <w:t>а)</w:t>
      </w:r>
      <w:r>
        <w:rPr>
          <w:spacing w:val="-15"/>
        </w:rPr>
        <w:t xml:space="preserve"> </w:t>
      </w:r>
      <w:r>
        <w:t>Медные</w:t>
      </w:r>
      <w:r>
        <w:rPr>
          <w:spacing w:val="-15"/>
        </w:rPr>
        <w:t xml:space="preserve"> </w:t>
      </w:r>
      <w:r>
        <w:t>руды; б) алмазы;</w:t>
      </w:r>
    </w:p>
    <w:p w:rsidR="00BD2A30" w:rsidRDefault="00BD2A30" w:rsidP="00BD2A30">
      <w:pPr>
        <w:pStyle w:val="a0"/>
        <w:spacing w:before="3" w:line="275" w:lineRule="exact"/>
      </w:pPr>
      <w:r>
        <w:t>в)</w:t>
      </w:r>
      <w:r>
        <w:rPr>
          <w:spacing w:val="4"/>
        </w:rPr>
        <w:t xml:space="preserve"> </w:t>
      </w:r>
      <w:r>
        <w:rPr>
          <w:spacing w:val="-2"/>
        </w:rPr>
        <w:t>нефть;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-2"/>
        </w:rPr>
        <w:t xml:space="preserve"> </w:t>
      </w:r>
      <w:r>
        <w:t>каменный</w:t>
      </w:r>
      <w:r>
        <w:rPr>
          <w:spacing w:val="-1"/>
        </w:rPr>
        <w:t xml:space="preserve"> </w:t>
      </w:r>
      <w:r>
        <w:rPr>
          <w:spacing w:val="-2"/>
        </w:rPr>
        <w:t>уголь.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646"/>
          <w:tab w:val="left" w:pos="1558"/>
          <w:tab w:val="left" w:pos="2032"/>
          <w:tab w:val="left" w:pos="3448"/>
          <w:tab w:val="left" w:pos="4311"/>
          <w:tab w:val="left" w:pos="5654"/>
          <w:tab w:val="left" w:pos="6023"/>
          <w:tab w:val="left" w:pos="7443"/>
          <w:tab w:val="left" w:pos="7822"/>
        </w:tabs>
        <w:spacing w:before="9" w:line="237" w:lineRule="auto"/>
        <w:ind w:left="219" w:right="228" w:firstLine="0"/>
      </w:pPr>
      <w:r>
        <w:rPr>
          <w:spacing w:val="-2"/>
        </w:rPr>
        <w:t>Какая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указанных</w:t>
      </w:r>
      <w:r>
        <w:tab/>
      </w:r>
      <w:r>
        <w:rPr>
          <w:spacing w:val="-4"/>
        </w:rPr>
        <w:t>стран</w:t>
      </w:r>
      <w:r>
        <w:tab/>
      </w:r>
      <w:r>
        <w:rPr>
          <w:spacing w:val="-2"/>
        </w:rPr>
        <w:t>находится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умеренном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субтропическом </w:t>
      </w:r>
      <w:r>
        <w:t>климатических поясах?</w:t>
      </w:r>
    </w:p>
    <w:p w:rsidR="00BD2A30" w:rsidRDefault="00BD2A30" w:rsidP="00BD2A30">
      <w:pPr>
        <w:pStyle w:val="a0"/>
        <w:spacing w:before="1" w:line="237" w:lineRule="auto"/>
        <w:ind w:right="8601"/>
      </w:pPr>
      <w:r>
        <w:t>а)</w:t>
      </w:r>
      <w:r>
        <w:rPr>
          <w:spacing w:val="-15"/>
        </w:rPr>
        <w:t xml:space="preserve"> </w:t>
      </w:r>
      <w:r>
        <w:t>Индия; б)</w:t>
      </w:r>
      <w:r>
        <w:rPr>
          <w:spacing w:val="-2"/>
        </w:rPr>
        <w:t xml:space="preserve"> Китай;</w:t>
      </w:r>
    </w:p>
    <w:p w:rsidR="00BD2A30" w:rsidRDefault="00BD2A30" w:rsidP="00BD2A30">
      <w:pPr>
        <w:pStyle w:val="a0"/>
        <w:spacing w:before="4" w:line="275" w:lineRule="exact"/>
      </w:pPr>
      <w:r>
        <w:t xml:space="preserve">в) </w:t>
      </w:r>
      <w:r>
        <w:rPr>
          <w:spacing w:val="-2"/>
        </w:rPr>
        <w:t>Филиппины</w:t>
      </w:r>
    </w:p>
    <w:p w:rsidR="00BD2A30" w:rsidRDefault="00BD2A30" w:rsidP="00BD2A30">
      <w:pPr>
        <w:pStyle w:val="a0"/>
        <w:spacing w:line="275" w:lineRule="exact"/>
      </w:pPr>
      <w:r>
        <w:rPr>
          <w:spacing w:val="-2"/>
        </w:rPr>
        <w:t>г)</w:t>
      </w:r>
      <w:r>
        <w:rPr>
          <w:spacing w:val="-7"/>
        </w:rPr>
        <w:t xml:space="preserve"> </w:t>
      </w:r>
      <w:r>
        <w:rPr>
          <w:spacing w:val="-2"/>
        </w:rPr>
        <w:t>Саудовская</w:t>
      </w:r>
      <w:r>
        <w:rPr>
          <w:spacing w:val="-7"/>
        </w:rPr>
        <w:t xml:space="preserve"> </w:t>
      </w:r>
      <w:r>
        <w:rPr>
          <w:spacing w:val="-2"/>
        </w:rPr>
        <w:t>Аравия.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458"/>
        </w:tabs>
        <w:spacing w:before="7" w:line="272" w:lineRule="exact"/>
        <w:ind w:left="458" w:hanging="239"/>
      </w:pPr>
      <w:r>
        <w:t>В</w:t>
      </w:r>
      <w:r>
        <w:rPr>
          <w:spacing w:val="-4"/>
        </w:rPr>
        <w:t xml:space="preserve"> </w:t>
      </w:r>
      <w:r>
        <w:t>каких</w:t>
      </w:r>
      <w:r>
        <w:rPr>
          <w:spacing w:val="-9"/>
        </w:rPr>
        <w:t xml:space="preserve"> </w:t>
      </w:r>
      <w:r>
        <w:t>странах</w:t>
      </w:r>
      <w:r>
        <w:rPr>
          <w:spacing w:val="-9"/>
        </w:rPr>
        <w:t xml:space="preserve"> </w:t>
      </w:r>
      <w:r>
        <w:t>среди</w:t>
      </w:r>
      <w:r>
        <w:rPr>
          <w:spacing w:val="-4"/>
        </w:rPr>
        <w:t xml:space="preserve"> </w:t>
      </w:r>
      <w:r>
        <w:t>верующих</w:t>
      </w:r>
      <w:r>
        <w:rPr>
          <w:spacing w:val="-9"/>
        </w:rPr>
        <w:t xml:space="preserve"> </w:t>
      </w:r>
      <w:r>
        <w:t>преобладают</w:t>
      </w:r>
      <w:r>
        <w:rPr>
          <w:spacing w:val="-2"/>
        </w:rPr>
        <w:t xml:space="preserve"> мусульмане?</w:t>
      </w:r>
    </w:p>
    <w:p w:rsidR="00BD2A30" w:rsidRDefault="00BD2A30" w:rsidP="00BD2A30">
      <w:pPr>
        <w:pStyle w:val="a0"/>
        <w:ind w:right="8398"/>
      </w:pPr>
      <w:r>
        <w:t>а)</w:t>
      </w:r>
      <w:r>
        <w:rPr>
          <w:spacing w:val="-15"/>
        </w:rPr>
        <w:t xml:space="preserve"> </w:t>
      </w:r>
      <w:r>
        <w:t>Вьетнам; б) Индия; в) Иран;</w:t>
      </w:r>
    </w:p>
    <w:p w:rsidR="00BD2A30" w:rsidRDefault="00BD2A30" w:rsidP="00BD2A30">
      <w:pPr>
        <w:pStyle w:val="a0"/>
        <w:spacing w:before="2" w:line="237" w:lineRule="auto"/>
        <w:ind w:right="8035"/>
      </w:pPr>
      <w:r>
        <w:t>г)</w:t>
      </w:r>
      <w:r>
        <w:rPr>
          <w:spacing w:val="-15"/>
        </w:rPr>
        <w:t xml:space="preserve"> </w:t>
      </w:r>
      <w:r>
        <w:t>Шри-Ланка; д) ОАЭ.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463"/>
        </w:tabs>
        <w:spacing w:before="8"/>
        <w:ind w:left="463" w:hanging="244"/>
      </w:pPr>
      <w:r>
        <w:t>Центром</w:t>
      </w:r>
      <w:r>
        <w:rPr>
          <w:spacing w:val="-11"/>
        </w:rPr>
        <w:t xml:space="preserve"> </w:t>
      </w:r>
      <w:r>
        <w:t>распространения,</w:t>
      </w:r>
      <w:r>
        <w:rPr>
          <w:spacing w:val="3"/>
        </w:rPr>
        <w:t xml:space="preserve"> </w:t>
      </w:r>
      <w:r>
        <w:t>каких</w:t>
      </w:r>
      <w:r>
        <w:rPr>
          <w:spacing w:val="-8"/>
        </w:rPr>
        <w:t xml:space="preserve"> </w:t>
      </w:r>
      <w:r>
        <w:t>религий</w:t>
      </w:r>
      <w:r>
        <w:rPr>
          <w:spacing w:val="-8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Аравийский</w:t>
      </w:r>
      <w:r>
        <w:rPr>
          <w:spacing w:val="-7"/>
        </w:rPr>
        <w:t xml:space="preserve"> </w:t>
      </w:r>
      <w:r>
        <w:rPr>
          <w:spacing w:val="-2"/>
        </w:rPr>
        <w:t>полуостров?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а)</w:t>
      </w:r>
      <w:r>
        <w:rPr>
          <w:spacing w:val="-4"/>
        </w:rPr>
        <w:t xml:space="preserve"> </w:t>
      </w:r>
      <w:r>
        <w:t>Индуизм,</w:t>
      </w:r>
      <w:r>
        <w:rPr>
          <w:spacing w:val="-2"/>
        </w:rPr>
        <w:t xml:space="preserve"> иудаизм;</w:t>
      </w:r>
    </w:p>
    <w:p w:rsidR="00BD2A30" w:rsidRDefault="00BD2A30" w:rsidP="00BD2A30">
      <w:pPr>
        <w:pStyle w:val="a0"/>
        <w:spacing w:before="4" w:line="237" w:lineRule="auto"/>
        <w:ind w:right="5871"/>
      </w:pPr>
      <w:r>
        <w:t>б)</w:t>
      </w:r>
      <w:r>
        <w:rPr>
          <w:spacing w:val="-15"/>
        </w:rPr>
        <w:t xml:space="preserve"> </w:t>
      </w:r>
      <w:r>
        <w:t>ислам,</w:t>
      </w:r>
      <w:r>
        <w:rPr>
          <w:spacing w:val="-15"/>
        </w:rPr>
        <w:t xml:space="preserve"> </w:t>
      </w:r>
      <w:r>
        <w:t>синтоизм,</w:t>
      </w:r>
      <w:r>
        <w:rPr>
          <w:spacing w:val="-15"/>
        </w:rPr>
        <w:t xml:space="preserve"> </w:t>
      </w:r>
      <w:r>
        <w:t>конфуцианство; в) ислам, христианство, иудаизм;</w:t>
      </w:r>
    </w:p>
    <w:p w:rsidR="00BD2A30" w:rsidRDefault="00BD2A30" w:rsidP="00BD2A30">
      <w:pPr>
        <w:pStyle w:val="a0"/>
        <w:spacing w:before="4"/>
      </w:pPr>
      <w:r>
        <w:t>г)</w:t>
      </w:r>
      <w:r>
        <w:rPr>
          <w:spacing w:val="-14"/>
        </w:rPr>
        <w:t xml:space="preserve"> </w:t>
      </w:r>
      <w:r>
        <w:t>христианство,</w:t>
      </w:r>
      <w:r>
        <w:rPr>
          <w:spacing w:val="-15"/>
        </w:rPr>
        <w:t xml:space="preserve"> </w:t>
      </w:r>
      <w:r>
        <w:t>буддизм,</w:t>
      </w:r>
      <w:r>
        <w:rPr>
          <w:spacing w:val="-11"/>
        </w:rPr>
        <w:t xml:space="preserve"> </w:t>
      </w:r>
      <w:r>
        <w:rPr>
          <w:spacing w:val="-2"/>
        </w:rPr>
        <w:t>ислам.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463"/>
        </w:tabs>
        <w:spacing w:before="2" w:line="275" w:lineRule="exact"/>
        <w:ind w:left="463" w:hanging="244"/>
      </w:pPr>
      <w:r>
        <w:t>Какое</w:t>
      </w:r>
      <w:r>
        <w:rPr>
          <w:spacing w:val="-9"/>
        </w:rPr>
        <w:t xml:space="preserve"> </w:t>
      </w:r>
      <w:r>
        <w:t>государство</w:t>
      </w:r>
      <w:r>
        <w:rPr>
          <w:spacing w:val="-13"/>
        </w:rPr>
        <w:t xml:space="preserve"> </w:t>
      </w:r>
      <w:r>
        <w:t>Азии</w:t>
      </w:r>
      <w:r>
        <w:rPr>
          <w:spacing w:val="-11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наибольшую</w:t>
      </w:r>
      <w:r>
        <w:rPr>
          <w:spacing w:val="-9"/>
        </w:rPr>
        <w:t xml:space="preserve"> </w:t>
      </w:r>
      <w:r>
        <w:t>долю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мировом</w:t>
      </w:r>
      <w:r>
        <w:rPr>
          <w:spacing w:val="-12"/>
        </w:rPr>
        <w:t xml:space="preserve"> </w:t>
      </w:r>
      <w:r>
        <w:rPr>
          <w:spacing w:val="-4"/>
        </w:rPr>
        <w:t>ВВП?</w:t>
      </w:r>
    </w:p>
    <w:p w:rsidR="00BD2A30" w:rsidRDefault="00BD2A30" w:rsidP="00BD2A30">
      <w:pPr>
        <w:pStyle w:val="a0"/>
        <w:spacing w:before="1" w:line="237" w:lineRule="auto"/>
        <w:ind w:right="8035"/>
      </w:pPr>
      <w:r>
        <w:t>а)</w:t>
      </w:r>
      <w:r>
        <w:rPr>
          <w:spacing w:val="-15"/>
        </w:rPr>
        <w:t xml:space="preserve"> </w:t>
      </w:r>
      <w:r>
        <w:t>Австралия; б) Корея;</w:t>
      </w:r>
    </w:p>
    <w:p w:rsidR="00BD2A30" w:rsidRDefault="00BD2A30" w:rsidP="00BD2A30">
      <w:pPr>
        <w:pStyle w:val="a0"/>
        <w:spacing w:before="6" w:line="237" w:lineRule="auto"/>
        <w:ind w:right="8450"/>
      </w:pPr>
      <w:r>
        <w:t>в) Индия; г)</w:t>
      </w:r>
      <w:r>
        <w:rPr>
          <w:spacing w:val="3"/>
        </w:rPr>
        <w:t xml:space="preserve"> </w:t>
      </w:r>
      <w:r>
        <w:rPr>
          <w:spacing w:val="-2"/>
        </w:rPr>
        <w:t>Япония;</w:t>
      </w:r>
    </w:p>
    <w:p w:rsidR="00BD2A30" w:rsidRDefault="00BD2A30" w:rsidP="00BD2A30">
      <w:pPr>
        <w:pStyle w:val="a0"/>
        <w:spacing w:before="3"/>
      </w:pPr>
      <w:r>
        <w:t xml:space="preserve">д) </w:t>
      </w:r>
      <w:r>
        <w:rPr>
          <w:spacing w:val="-2"/>
        </w:rPr>
        <w:t>Пакистан.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535"/>
        </w:tabs>
        <w:spacing w:before="3" w:line="242" w:lineRule="auto"/>
        <w:ind w:left="219" w:right="229" w:firstLine="0"/>
      </w:pPr>
      <w:r>
        <w:t>Выберите</w:t>
      </w:r>
      <w:r>
        <w:rPr>
          <w:spacing w:val="40"/>
        </w:rPr>
        <w:t xml:space="preserve"> </w:t>
      </w:r>
      <w:r>
        <w:t>варианты,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которых</w:t>
      </w:r>
      <w:r>
        <w:rPr>
          <w:spacing w:val="40"/>
        </w:rPr>
        <w:t xml:space="preserve"> </w:t>
      </w:r>
      <w:r>
        <w:t>верно</w:t>
      </w:r>
      <w:r>
        <w:rPr>
          <w:spacing w:val="40"/>
        </w:rPr>
        <w:t xml:space="preserve"> </w:t>
      </w:r>
      <w:r>
        <w:t>указано</w:t>
      </w:r>
      <w:r>
        <w:rPr>
          <w:spacing w:val="40"/>
        </w:rPr>
        <w:t xml:space="preserve"> </w:t>
      </w:r>
      <w:r>
        <w:t>место,</w:t>
      </w:r>
      <w:r>
        <w:rPr>
          <w:spacing w:val="40"/>
        </w:rPr>
        <w:t xml:space="preserve"> </w:t>
      </w:r>
      <w:r>
        <w:t>занимаемое</w:t>
      </w:r>
      <w:r>
        <w:rPr>
          <w:spacing w:val="40"/>
        </w:rPr>
        <w:t xml:space="preserve"> </w:t>
      </w:r>
      <w:r>
        <w:t>страной</w:t>
      </w:r>
      <w:r>
        <w:rPr>
          <w:spacing w:val="4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данному виду производства:</w:t>
      </w:r>
    </w:p>
    <w:p w:rsidR="00BD2A30" w:rsidRDefault="00BD2A30" w:rsidP="00BD2A30">
      <w:pPr>
        <w:pStyle w:val="a0"/>
        <w:spacing w:line="242" w:lineRule="auto"/>
        <w:ind w:right="3268"/>
      </w:pPr>
      <w:r>
        <w:t>а)</w:t>
      </w:r>
      <w:r>
        <w:rPr>
          <w:spacing w:val="-8"/>
        </w:rPr>
        <w:t xml:space="preserve"> </w:t>
      </w:r>
      <w:r>
        <w:t>Япония</w:t>
      </w:r>
      <w:r>
        <w:rPr>
          <w:spacing w:val="-10"/>
        </w:rPr>
        <w:t xml:space="preserve"> </w:t>
      </w:r>
      <w:r>
        <w:t>-1-е</w:t>
      </w:r>
      <w:r>
        <w:rPr>
          <w:spacing w:val="-13"/>
        </w:rPr>
        <w:t xml:space="preserve"> </w:t>
      </w:r>
      <w:r>
        <w:t>место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производству</w:t>
      </w:r>
      <w:r>
        <w:rPr>
          <w:spacing w:val="-15"/>
        </w:rPr>
        <w:t xml:space="preserve"> </w:t>
      </w:r>
      <w:r>
        <w:t>легковых</w:t>
      </w:r>
      <w:r>
        <w:rPr>
          <w:spacing w:val="-12"/>
        </w:rPr>
        <w:t xml:space="preserve"> </w:t>
      </w:r>
      <w:r>
        <w:t>автомобилей; б) Китай -2-е место по производству телевизоров;</w:t>
      </w:r>
    </w:p>
    <w:p w:rsidR="00BD2A30" w:rsidRDefault="00BD2A30" w:rsidP="00BD2A30">
      <w:pPr>
        <w:pStyle w:val="a0"/>
        <w:spacing w:line="242" w:lineRule="auto"/>
        <w:ind w:right="3867"/>
      </w:pPr>
      <w:r>
        <w:t>в)</w:t>
      </w:r>
      <w:r>
        <w:rPr>
          <w:spacing w:val="-12"/>
        </w:rPr>
        <w:t xml:space="preserve"> </w:t>
      </w:r>
      <w:r>
        <w:t>Корея</w:t>
      </w:r>
      <w:r>
        <w:rPr>
          <w:spacing w:val="-13"/>
        </w:rPr>
        <w:t xml:space="preserve"> </w:t>
      </w:r>
      <w:r>
        <w:t>-2-е</w:t>
      </w:r>
      <w:r>
        <w:rPr>
          <w:spacing w:val="-15"/>
        </w:rPr>
        <w:t xml:space="preserve"> </w:t>
      </w:r>
      <w:r>
        <w:t>место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производству</w:t>
      </w:r>
      <w:r>
        <w:rPr>
          <w:spacing w:val="-15"/>
        </w:rPr>
        <w:t xml:space="preserve"> </w:t>
      </w:r>
      <w:r>
        <w:t>радиоприемников; г) Австралия -3-е место по производство шерсти;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4"/>
        </w:rPr>
        <w:t xml:space="preserve"> </w:t>
      </w:r>
      <w:r>
        <w:t>Индия</w:t>
      </w:r>
      <w:r>
        <w:rPr>
          <w:spacing w:val="-4"/>
        </w:rPr>
        <w:t xml:space="preserve"> </w:t>
      </w:r>
      <w:r>
        <w:t>-производство</w:t>
      </w:r>
      <w:r>
        <w:rPr>
          <w:spacing w:val="-5"/>
        </w:rPr>
        <w:t xml:space="preserve"> </w:t>
      </w:r>
      <w:r>
        <w:t>электроэнергии</w:t>
      </w:r>
      <w:r>
        <w:rPr>
          <w:spacing w:val="-5"/>
        </w:rPr>
        <w:t xml:space="preserve"> </w:t>
      </w:r>
      <w:r>
        <w:t>-8-е</w:t>
      </w:r>
      <w:r>
        <w:rPr>
          <w:spacing w:val="-10"/>
        </w:rPr>
        <w:t xml:space="preserve"> </w:t>
      </w:r>
      <w:r>
        <w:rPr>
          <w:spacing w:val="-2"/>
        </w:rPr>
        <w:t>место.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521"/>
        </w:tabs>
        <w:spacing w:line="272" w:lineRule="exact"/>
        <w:ind w:left="521" w:hanging="302"/>
      </w:pPr>
      <w:r>
        <w:t>Выберите</w:t>
      </w:r>
      <w:r>
        <w:rPr>
          <w:spacing w:val="-7"/>
        </w:rPr>
        <w:t xml:space="preserve"> </w:t>
      </w:r>
      <w:r>
        <w:t>верные</w:t>
      </w:r>
      <w:r>
        <w:rPr>
          <w:spacing w:val="-1"/>
        </w:rPr>
        <w:t xml:space="preserve"> </w:t>
      </w:r>
      <w:r>
        <w:rPr>
          <w:spacing w:val="-2"/>
        </w:rPr>
        <w:t>утверждения.</w:t>
      </w:r>
    </w:p>
    <w:p w:rsidR="00BD2A30" w:rsidRDefault="00BD2A30" w:rsidP="00BD2A30">
      <w:pPr>
        <w:pStyle w:val="a0"/>
        <w:spacing w:line="242" w:lineRule="auto"/>
        <w:ind w:right="229"/>
      </w:pPr>
      <w:r>
        <w:t>а)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результате</w:t>
      </w:r>
      <w:r>
        <w:rPr>
          <w:spacing w:val="-10"/>
        </w:rPr>
        <w:t xml:space="preserve"> </w:t>
      </w:r>
      <w:r>
        <w:t>продолжающейся</w:t>
      </w:r>
      <w:r>
        <w:rPr>
          <w:spacing w:val="-13"/>
        </w:rPr>
        <w:t xml:space="preserve"> </w:t>
      </w:r>
      <w:r>
        <w:t>интенсивной</w:t>
      </w:r>
      <w:r>
        <w:rPr>
          <w:spacing w:val="-15"/>
        </w:rPr>
        <w:t xml:space="preserve"> </w:t>
      </w:r>
      <w:r>
        <w:t>распашки</w:t>
      </w:r>
      <w:r>
        <w:rPr>
          <w:spacing w:val="-8"/>
        </w:rPr>
        <w:t xml:space="preserve"> </w:t>
      </w:r>
      <w:r>
        <w:t>земель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Индии</w:t>
      </w:r>
      <w:r>
        <w:rPr>
          <w:spacing w:val="-8"/>
        </w:rPr>
        <w:t xml:space="preserve"> </w:t>
      </w:r>
      <w:r>
        <w:t>происходит обезлесение предгорьев Гималаев.</w:t>
      </w:r>
    </w:p>
    <w:p w:rsidR="00BD2A30" w:rsidRDefault="00BD2A30" w:rsidP="00BD2A30">
      <w:pPr>
        <w:pStyle w:val="a0"/>
        <w:spacing w:line="242" w:lineRule="auto"/>
      </w:pPr>
      <w:r>
        <w:t>б)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Китае</w:t>
      </w:r>
      <w:r>
        <w:rPr>
          <w:spacing w:val="-13"/>
        </w:rPr>
        <w:t xml:space="preserve"> </w:t>
      </w:r>
      <w:r>
        <w:t>около</w:t>
      </w:r>
      <w:r>
        <w:rPr>
          <w:spacing w:val="-8"/>
        </w:rPr>
        <w:t xml:space="preserve"> </w:t>
      </w:r>
      <w:r>
        <w:t>50</w:t>
      </w:r>
      <w:r>
        <w:rPr>
          <w:spacing w:val="-12"/>
        </w:rPr>
        <w:t xml:space="preserve"> </w:t>
      </w:r>
      <w:r>
        <w:t>городов-миллионеров,</w:t>
      </w:r>
      <w:r>
        <w:rPr>
          <w:spacing w:val="-6"/>
        </w:rPr>
        <w:t xml:space="preserve"> </w:t>
      </w:r>
      <w:r>
        <w:t>но</w:t>
      </w:r>
      <w:r>
        <w:rPr>
          <w:spacing w:val="-8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Шанхай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Пекин</w:t>
      </w:r>
      <w:r>
        <w:rPr>
          <w:spacing w:val="-7"/>
        </w:rPr>
        <w:t xml:space="preserve"> </w:t>
      </w:r>
      <w:r>
        <w:t>являются</w:t>
      </w:r>
      <w:r>
        <w:rPr>
          <w:spacing w:val="-12"/>
        </w:rPr>
        <w:t xml:space="preserve"> </w:t>
      </w:r>
      <w:r>
        <w:t>городами центрального подчинения.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3"/>
        </w:rPr>
        <w:t xml:space="preserve"> </w:t>
      </w:r>
      <w:r>
        <w:t>Япония</w:t>
      </w:r>
      <w:r>
        <w:rPr>
          <w:spacing w:val="-5"/>
        </w:rPr>
        <w:t xml:space="preserve"> </w:t>
      </w:r>
      <w:r>
        <w:t>-первая</w:t>
      </w:r>
      <w:r>
        <w:rPr>
          <w:spacing w:val="-1"/>
        </w:rPr>
        <w:t xml:space="preserve"> </w:t>
      </w:r>
      <w:r>
        <w:t>страна</w:t>
      </w:r>
      <w:r>
        <w:rPr>
          <w:spacing w:val="-7"/>
        </w:rPr>
        <w:t xml:space="preserve"> </w:t>
      </w:r>
      <w:r>
        <w:t>Азии,</w:t>
      </w:r>
      <w:r>
        <w:rPr>
          <w:spacing w:val="-5"/>
        </w:rPr>
        <w:t xml:space="preserve"> </w:t>
      </w:r>
      <w:r>
        <w:t>где</w:t>
      </w:r>
      <w:r>
        <w:rPr>
          <w:spacing w:val="-2"/>
        </w:rPr>
        <w:t xml:space="preserve"> </w:t>
      </w:r>
      <w:r>
        <w:t>смертность</w:t>
      </w:r>
      <w:r>
        <w:rPr>
          <w:spacing w:val="-9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превысила</w:t>
      </w:r>
      <w:r>
        <w:rPr>
          <w:spacing w:val="-2"/>
        </w:rPr>
        <w:t xml:space="preserve"> рождаемость.</w:t>
      </w:r>
    </w:p>
    <w:p w:rsidR="00BD2A30" w:rsidRDefault="00BD2A30" w:rsidP="00BD2A30">
      <w:pPr>
        <w:pStyle w:val="a0"/>
        <w:spacing w:line="237" w:lineRule="auto"/>
      </w:pPr>
      <w:r>
        <w:t>г)</w:t>
      </w:r>
      <w:r>
        <w:rPr>
          <w:spacing w:val="40"/>
        </w:rPr>
        <w:t xml:space="preserve"> </w:t>
      </w:r>
      <w:r>
        <w:t>Австралия</w:t>
      </w:r>
      <w:r>
        <w:rPr>
          <w:spacing w:val="40"/>
        </w:rPr>
        <w:t xml:space="preserve"> </w:t>
      </w:r>
      <w:r>
        <w:t>-однонациональное</w:t>
      </w:r>
      <w:r>
        <w:rPr>
          <w:spacing w:val="34"/>
        </w:rPr>
        <w:t xml:space="preserve"> </w:t>
      </w:r>
      <w:r>
        <w:t>государство,</w:t>
      </w:r>
      <w:r>
        <w:rPr>
          <w:spacing w:val="37"/>
        </w:rPr>
        <w:t xml:space="preserve"> </w:t>
      </w:r>
      <w:r>
        <w:t>которое</w:t>
      </w:r>
      <w:r>
        <w:rPr>
          <w:spacing w:val="34"/>
        </w:rPr>
        <w:t xml:space="preserve"> </w:t>
      </w:r>
      <w:r>
        <w:t>занимает</w:t>
      </w:r>
      <w:r>
        <w:rPr>
          <w:spacing w:val="36"/>
        </w:rPr>
        <w:t xml:space="preserve"> </w:t>
      </w:r>
      <w:r>
        <w:t>одно</w:t>
      </w:r>
      <w:r>
        <w:rPr>
          <w:spacing w:val="40"/>
        </w:rPr>
        <w:t xml:space="preserve"> </w:t>
      </w:r>
      <w:r>
        <w:t>из</w:t>
      </w:r>
      <w:r>
        <w:rPr>
          <w:spacing w:val="36"/>
        </w:rPr>
        <w:t xml:space="preserve"> </w:t>
      </w:r>
      <w:r>
        <w:t>первых</w:t>
      </w:r>
      <w:r>
        <w:rPr>
          <w:spacing w:val="35"/>
        </w:rPr>
        <w:t xml:space="preserve"> </w:t>
      </w:r>
      <w:r>
        <w:t>мест</w:t>
      </w:r>
      <w:r>
        <w:rPr>
          <w:spacing w:val="40"/>
        </w:rPr>
        <w:t xml:space="preserve"> </w:t>
      </w:r>
      <w:r>
        <w:t>в мире по плотности населения.</w:t>
      </w:r>
    </w:p>
    <w:p w:rsidR="00BD2A30" w:rsidRDefault="00BD2A30" w:rsidP="00BD2A30">
      <w:pPr>
        <w:pStyle w:val="a0"/>
        <w:spacing w:line="237" w:lineRule="auto"/>
      </w:pPr>
      <w:r>
        <w:t>д)</w:t>
      </w:r>
      <w:r>
        <w:rPr>
          <w:spacing w:val="-11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2005</w:t>
      </w:r>
      <w:r>
        <w:rPr>
          <w:spacing w:val="-11"/>
        </w:rPr>
        <w:t xml:space="preserve"> </w:t>
      </w:r>
      <w:r>
        <w:t>г.</w:t>
      </w:r>
      <w:r>
        <w:rPr>
          <w:spacing w:val="-10"/>
        </w:rPr>
        <w:t xml:space="preserve"> </w:t>
      </w:r>
      <w:r>
        <w:t>более</w:t>
      </w:r>
      <w:r>
        <w:rPr>
          <w:spacing w:val="-12"/>
        </w:rPr>
        <w:t xml:space="preserve"> </w:t>
      </w:r>
      <w:r>
        <w:t>60%</w:t>
      </w:r>
      <w:r>
        <w:rPr>
          <w:spacing w:val="-14"/>
        </w:rPr>
        <w:t xml:space="preserve"> </w:t>
      </w:r>
      <w:r>
        <w:t>промышленного</w:t>
      </w:r>
      <w:r>
        <w:rPr>
          <w:spacing w:val="-11"/>
        </w:rPr>
        <w:t xml:space="preserve"> </w:t>
      </w:r>
      <w:r>
        <w:t>производства</w:t>
      </w:r>
      <w:r>
        <w:rPr>
          <w:spacing w:val="-12"/>
        </w:rPr>
        <w:t xml:space="preserve"> </w:t>
      </w:r>
      <w:r>
        <w:t>Китая</w:t>
      </w:r>
      <w:r>
        <w:rPr>
          <w:spacing w:val="-11"/>
        </w:rPr>
        <w:t xml:space="preserve"> </w:t>
      </w:r>
      <w:r>
        <w:t>будет</w:t>
      </w:r>
      <w:r>
        <w:rPr>
          <w:spacing w:val="-11"/>
        </w:rPr>
        <w:t xml:space="preserve"> </w:t>
      </w:r>
      <w:r>
        <w:t>давать</w:t>
      </w:r>
      <w:r>
        <w:rPr>
          <w:spacing w:val="-11"/>
        </w:rPr>
        <w:t xml:space="preserve"> </w:t>
      </w:r>
      <w:r>
        <w:t>Восточная экономическая зона.</w:t>
      </w:r>
    </w:p>
    <w:p w:rsidR="00BD2A30" w:rsidRDefault="00BD2A30" w:rsidP="00BD2A30">
      <w:pPr>
        <w:pStyle w:val="Heading1"/>
        <w:spacing w:before="2" w:line="275" w:lineRule="exact"/>
        <w:ind w:left="4344"/>
      </w:pPr>
      <w:r>
        <w:t xml:space="preserve">Вариант </w:t>
      </w:r>
      <w:r>
        <w:rPr>
          <w:spacing w:val="-10"/>
        </w:rPr>
        <w:t>2</w:t>
      </w:r>
    </w:p>
    <w:p w:rsidR="00BD2A30" w:rsidRDefault="00BD2A30" w:rsidP="00BD2A30">
      <w:pPr>
        <w:pStyle w:val="a5"/>
        <w:numPr>
          <w:ilvl w:val="0"/>
          <w:numId w:val="47"/>
        </w:numPr>
        <w:tabs>
          <w:tab w:val="left" w:pos="463"/>
        </w:tabs>
        <w:spacing w:line="274" w:lineRule="exact"/>
        <w:ind w:left="463" w:hanging="244"/>
        <w:rPr>
          <w:b/>
          <w:sz w:val="24"/>
        </w:rPr>
      </w:pPr>
      <w:r>
        <w:rPr>
          <w:b/>
          <w:sz w:val="24"/>
        </w:rPr>
        <w:t>Какие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государств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имеют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выход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Персидскому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заливу?</w:t>
      </w:r>
    </w:p>
    <w:p w:rsidR="00BD2A30" w:rsidRDefault="00BD2A30" w:rsidP="00BD2A30">
      <w:pPr>
        <w:pStyle w:val="a0"/>
        <w:spacing w:before="1" w:line="237" w:lineRule="auto"/>
        <w:ind w:right="8282"/>
      </w:pPr>
      <w:r>
        <w:t>а)</w:t>
      </w:r>
      <w:r>
        <w:rPr>
          <w:spacing w:val="-15"/>
        </w:rPr>
        <w:t xml:space="preserve"> </w:t>
      </w:r>
      <w:r>
        <w:t>Пакистан; б) Иран;</w:t>
      </w:r>
    </w:p>
    <w:p w:rsidR="00BD2A30" w:rsidRDefault="00BD2A30" w:rsidP="00BD2A30">
      <w:pPr>
        <w:pStyle w:val="a0"/>
        <w:spacing w:before="6" w:line="237" w:lineRule="auto"/>
        <w:ind w:right="7300"/>
      </w:pPr>
      <w:r>
        <w:rPr>
          <w:spacing w:val="-2"/>
        </w:rPr>
        <w:t>в)</w:t>
      </w:r>
      <w:r>
        <w:rPr>
          <w:spacing w:val="-13"/>
        </w:rPr>
        <w:t xml:space="preserve"> </w:t>
      </w:r>
      <w:r>
        <w:rPr>
          <w:spacing w:val="-2"/>
        </w:rPr>
        <w:t>Саудовская</w:t>
      </w:r>
      <w:r>
        <w:rPr>
          <w:spacing w:val="-13"/>
        </w:rPr>
        <w:t xml:space="preserve"> </w:t>
      </w:r>
      <w:r>
        <w:rPr>
          <w:spacing w:val="-2"/>
        </w:rPr>
        <w:t xml:space="preserve">Аравия; </w:t>
      </w:r>
      <w:r>
        <w:t>г) Сирия;</w:t>
      </w:r>
    </w:p>
    <w:p w:rsidR="00BD2A30" w:rsidRDefault="00BD2A30" w:rsidP="00BD2A30">
      <w:pPr>
        <w:pStyle w:val="a0"/>
        <w:spacing w:before="3"/>
      </w:pPr>
      <w:r>
        <w:t xml:space="preserve">д) </w:t>
      </w:r>
      <w:r>
        <w:rPr>
          <w:spacing w:val="-2"/>
        </w:rPr>
        <w:t>Кипр.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463"/>
        </w:tabs>
        <w:spacing w:before="2" w:line="275" w:lineRule="exact"/>
        <w:ind w:left="463" w:hanging="244"/>
      </w:pPr>
      <w:r>
        <w:t>Найдите</w:t>
      </w:r>
      <w:r>
        <w:rPr>
          <w:spacing w:val="-9"/>
        </w:rPr>
        <w:t xml:space="preserve"> </w:t>
      </w:r>
      <w:r>
        <w:t>вариант,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котором</w:t>
      </w:r>
      <w:r>
        <w:rPr>
          <w:spacing w:val="-10"/>
        </w:rPr>
        <w:t xml:space="preserve"> </w:t>
      </w:r>
      <w:r>
        <w:t>верно</w:t>
      </w:r>
      <w:r>
        <w:rPr>
          <w:spacing w:val="-6"/>
        </w:rPr>
        <w:t xml:space="preserve"> </w:t>
      </w:r>
      <w:r>
        <w:t>указаны</w:t>
      </w:r>
      <w:r>
        <w:rPr>
          <w:spacing w:val="-7"/>
        </w:rPr>
        <w:t xml:space="preserve"> </w:t>
      </w:r>
      <w:r>
        <w:t>страны,</w:t>
      </w:r>
      <w:r>
        <w:rPr>
          <w:spacing w:val="-9"/>
        </w:rPr>
        <w:t xml:space="preserve"> </w:t>
      </w:r>
      <w:r>
        <w:t>граничащие</w:t>
      </w:r>
      <w:r>
        <w:rPr>
          <w:spacing w:val="-7"/>
        </w:rPr>
        <w:t xml:space="preserve"> </w:t>
      </w:r>
      <w:r>
        <w:t>друг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другом:</w:t>
      </w:r>
    </w:p>
    <w:p w:rsidR="00BD2A30" w:rsidRDefault="00BD2A30" w:rsidP="00BD2A30">
      <w:pPr>
        <w:pStyle w:val="a0"/>
        <w:spacing w:line="274" w:lineRule="exact"/>
      </w:pPr>
      <w:r>
        <w:t>а) Лаос,</w:t>
      </w:r>
      <w:r>
        <w:rPr>
          <w:spacing w:val="2"/>
        </w:rPr>
        <w:t xml:space="preserve"> </w:t>
      </w:r>
      <w:r>
        <w:t>Вьетнам,</w:t>
      </w:r>
      <w:r>
        <w:rPr>
          <w:spacing w:val="-3"/>
        </w:rPr>
        <w:t xml:space="preserve"> </w:t>
      </w:r>
      <w:r>
        <w:rPr>
          <w:spacing w:val="-2"/>
        </w:rPr>
        <w:t>Филиппины;</w:t>
      </w:r>
    </w:p>
    <w:p w:rsidR="00BD2A30" w:rsidRDefault="00BD2A30" w:rsidP="00BD2A30">
      <w:pPr>
        <w:pStyle w:val="a0"/>
        <w:spacing w:line="242" w:lineRule="auto"/>
        <w:ind w:right="5871"/>
      </w:pPr>
      <w:r>
        <w:t>б)</w:t>
      </w:r>
      <w:r>
        <w:rPr>
          <w:spacing w:val="-15"/>
        </w:rPr>
        <w:t xml:space="preserve"> </w:t>
      </w:r>
      <w:r>
        <w:t>Саудовская</w:t>
      </w:r>
      <w:r>
        <w:rPr>
          <w:spacing w:val="-15"/>
        </w:rPr>
        <w:t xml:space="preserve"> </w:t>
      </w:r>
      <w:r>
        <w:t>Аравия,</w:t>
      </w:r>
      <w:r>
        <w:rPr>
          <w:spacing w:val="-15"/>
        </w:rPr>
        <w:t xml:space="preserve"> </w:t>
      </w:r>
      <w:r>
        <w:t>ОАЭ,</w:t>
      </w:r>
      <w:r>
        <w:rPr>
          <w:spacing w:val="-15"/>
        </w:rPr>
        <w:t xml:space="preserve"> </w:t>
      </w:r>
      <w:r>
        <w:t>Индия; в) Иран, Афганистан, Пакистан;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-1"/>
        </w:rPr>
        <w:t xml:space="preserve"> </w:t>
      </w:r>
      <w:r>
        <w:t>Индия,</w:t>
      </w:r>
      <w:r>
        <w:rPr>
          <w:spacing w:val="1"/>
        </w:rPr>
        <w:t xml:space="preserve"> </w:t>
      </w:r>
      <w:r>
        <w:t>Непал,</w:t>
      </w:r>
      <w:r>
        <w:rPr>
          <w:spacing w:val="-3"/>
        </w:rPr>
        <w:t xml:space="preserve"> </w:t>
      </w:r>
      <w:r>
        <w:rPr>
          <w:spacing w:val="-2"/>
        </w:rPr>
        <w:t>Малайзия;</w:t>
      </w:r>
    </w:p>
    <w:p w:rsidR="00BD2A30" w:rsidRDefault="00BD2A30" w:rsidP="00BD2A30">
      <w:pPr>
        <w:pStyle w:val="a0"/>
        <w:spacing w:before="2"/>
      </w:pPr>
      <w:r>
        <w:t>д)</w:t>
      </w:r>
      <w:r>
        <w:rPr>
          <w:spacing w:val="-1"/>
        </w:rPr>
        <w:t xml:space="preserve"> </w:t>
      </w:r>
      <w:r>
        <w:t>Индонезия, Китай,</w:t>
      </w:r>
      <w:r>
        <w:rPr>
          <w:spacing w:val="-4"/>
        </w:rPr>
        <w:t xml:space="preserve"> </w:t>
      </w:r>
      <w:r>
        <w:rPr>
          <w:spacing w:val="-2"/>
        </w:rPr>
        <w:t>Малайзия.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636"/>
          <w:tab w:val="left" w:pos="1519"/>
          <w:tab w:val="left" w:pos="1984"/>
          <w:tab w:val="left" w:pos="3390"/>
          <w:tab w:val="left" w:pos="4786"/>
          <w:tab w:val="left" w:pos="6000"/>
          <w:tab w:val="left" w:pos="7616"/>
          <w:tab w:val="left" w:pos="7952"/>
        </w:tabs>
        <w:spacing w:before="2" w:line="242" w:lineRule="auto"/>
        <w:ind w:left="219" w:right="227" w:firstLine="0"/>
      </w:pPr>
      <w:r>
        <w:rPr>
          <w:spacing w:val="-2"/>
        </w:rPr>
        <w:t>Какое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указанных</w:t>
      </w:r>
      <w:r>
        <w:tab/>
      </w:r>
      <w:r>
        <w:rPr>
          <w:spacing w:val="-2"/>
        </w:rPr>
        <w:t>государств</w:t>
      </w:r>
      <w: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>республикой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федеративным устройством?</w:t>
      </w:r>
    </w:p>
    <w:p w:rsidR="00BD2A30" w:rsidRDefault="00BD2A30" w:rsidP="00BD2A30">
      <w:pPr>
        <w:pStyle w:val="a0"/>
        <w:ind w:right="8264"/>
      </w:pPr>
      <w:r>
        <w:t>а)</w:t>
      </w:r>
      <w:r>
        <w:rPr>
          <w:spacing w:val="-15"/>
        </w:rPr>
        <w:t xml:space="preserve"> </w:t>
      </w:r>
      <w:r>
        <w:t>Малайзия; б) Турция;</w:t>
      </w:r>
      <w:r>
        <w:rPr>
          <w:spacing w:val="40"/>
        </w:rPr>
        <w:t xml:space="preserve"> </w:t>
      </w:r>
      <w:r>
        <w:t>в) ОАЭ;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Индия;</w:t>
      </w:r>
    </w:p>
    <w:p w:rsidR="00BD2A30" w:rsidRDefault="00BD2A30" w:rsidP="00BD2A30">
      <w:pPr>
        <w:pStyle w:val="a0"/>
        <w:spacing w:line="275" w:lineRule="exact"/>
      </w:pPr>
      <w:r>
        <w:t xml:space="preserve">д) </w:t>
      </w:r>
      <w:r>
        <w:rPr>
          <w:spacing w:val="-2"/>
        </w:rPr>
        <w:t>Австралия.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458"/>
        </w:tabs>
        <w:spacing w:before="1" w:line="272" w:lineRule="exact"/>
        <w:ind w:left="458" w:hanging="239"/>
      </w:pPr>
      <w:r>
        <w:t>Большая</w:t>
      </w:r>
      <w:r>
        <w:rPr>
          <w:spacing w:val="-4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Азии</w:t>
      </w:r>
      <w:r>
        <w:rPr>
          <w:spacing w:val="-5"/>
        </w:rPr>
        <w:t xml:space="preserve"> </w:t>
      </w:r>
      <w:r>
        <w:t>испытывает</w:t>
      </w:r>
      <w:r>
        <w:rPr>
          <w:spacing w:val="2"/>
        </w:rPr>
        <w:t xml:space="preserve"> </w:t>
      </w:r>
      <w:r>
        <w:rPr>
          <w:spacing w:val="-2"/>
        </w:rPr>
        <w:t>недостаток: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3"/>
        </w:rPr>
        <w:t xml:space="preserve"> </w:t>
      </w:r>
      <w:r>
        <w:t xml:space="preserve">железной </w:t>
      </w:r>
      <w:r>
        <w:rPr>
          <w:spacing w:val="-4"/>
        </w:rPr>
        <w:t>руды;</w:t>
      </w:r>
    </w:p>
    <w:p w:rsidR="00BD2A30" w:rsidRDefault="00BD2A30" w:rsidP="00BD2A30">
      <w:pPr>
        <w:pStyle w:val="a0"/>
        <w:spacing w:before="4" w:line="237" w:lineRule="auto"/>
        <w:ind w:right="6194"/>
      </w:pPr>
      <w:r>
        <w:t>б)</w:t>
      </w:r>
      <w:r>
        <w:rPr>
          <w:spacing w:val="-15"/>
        </w:rPr>
        <w:t xml:space="preserve"> </w:t>
      </w:r>
      <w:r>
        <w:t>сельскохозяйственных</w:t>
      </w:r>
      <w:r>
        <w:rPr>
          <w:spacing w:val="-15"/>
        </w:rPr>
        <w:t xml:space="preserve"> </w:t>
      </w:r>
      <w:r>
        <w:t>земель; в) природного газа;</w:t>
      </w:r>
    </w:p>
    <w:p w:rsidR="00BD2A30" w:rsidRDefault="00BD2A30" w:rsidP="00BD2A30">
      <w:pPr>
        <w:pStyle w:val="a0"/>
        <w:spacing w:before="3"/>
      </w:pPr>
      <w:r>
        <w:t>г)</w:t>
      </w:r>
      <w:r>
        <w:rPr>
          <w:spacing w:val="1"/>
        </w:rPr>
        <w:t xml:space="preserve"> </w:t>
      </w:r>
      <w:r>
        <w:rPr>
          <w:spacing w:val="-2"/>
        </w:rPr>
        <w:t>воды;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д) рекреационных</w:t>
      </w:r>
      <w:r>
        <w:rPr>
          <w:spacing w:val="-4"/>
        </w:rPr>
        <w:t xml:space="preserve"> </w:t>
      </w:r>
      <w:r>
        <w:rPr>
          <w:spacing w:val="-2"/>
        </w:rPr>
        <w:t>ресурсов.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568"/>
        </w:tabs>
        <w:spacing w:before="9" w:line="237" w:lineRule="auto"/>
        <w:ind w:left="219" w:right="230" w:firstLine="0"/>
      </w:pPr>
      <w:r>
        <w:t>Какая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указанных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находится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субэкваториальном,</w:t>
      </w:r>
      <w:r>
        <w:rPr>
          <w:spacing w:val="80"/>
        </w:rPr>
        <w:t xml:space="preserve"> </w:t>
      </w:r>
      <w:r>
        <w:t>тропическом</w:t>
      </w:r>
      <w:r>
        <w:rPr>
          <w:spacing w:val="80"/>
        </w:rPr>
        <w:t xml:space="preserve"> </w:t>
      </w:r>
      <w:r>
        <w:t>и субтропическом агроклиматических поясах?</w:t>
      </w:r>
    </w:p>
    <w:p w:rsidR="00BD2A30" w:rsidRDefault="00BD2A30" w:rsidP="00BD2A30">
      <w:pPr>
        <w:pStyle w:val="a0"/>
        <w:ind w:right="8074"/>
      </w:pPr>
      <w:r>
        <w:t>а) Бангладеш; б) Монголия; в)</w:t>
      </w:r>
      <w:r>
        <w:rPr>
          <w:spacing w:val="-15"/>
        </w:rPr>
        <w:t xml:space="preserve"> </w:t>
      </w:r>
      <w:r>
        <w:t>Шри-Ланка; г) Австралия; д) Таиланд.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458"/>
        </w:tabs>
        <w:spacing w:before="2" w:line="275" w:lineRule="exact"/>
        <w:ind w:left="458" w:hanging="239"/>
      </w:pPr>
      <w:r>
        <w:t>В</w:t>
      </w:r>
      <w:r>
        <w:rPr>
          <w:spacing w:val="-4"/>
        </w:rPr>
        <w:t xml:space="preserve"> </w:t>
      </w:r>
      <w:r>
        <w:t>каких</w:t>
      </w:r>
      <w:r>
        <w:rPr>
          <w:spacing w:val="-9"/>
        </w:rPr>
        <w:t xml:space="preserve"> </w:t>
      </w:r>
      <w:r>
        <w:t>странах</w:t>
      </w:r>
      <w:r>
        <w:rPr>
          <w:spacing w:val="-9"/>
        </w:rPr>
        <w:t xml:space="preserve"> </w:t>
      </w:r>
      <w:r>
        <w:t>среди</w:t>
      </w:r>
      <w:r>
        <w:rPr>
          <w:spacing w:val="-4"/>
        </w:rPr>
        <w:t xml:space="preserve"> </w:t>
      </w:r>
      <w:r>
        <w:t>верующих</w:t>
      </w:r>
      <w:r>
        <w:rPr>
          <w:spacing w:val="-9"/>
        </w:rPr>
        <w:t xml:space="preserve"> </w:t>
      </w:r>
      <w:r>
        <w:t>преобладают</w:t>
      </w:r>
      <w:r>
        <w:rPr>
          <w:spacing w:val="-2"/>
        </w:rPr>
        <w:t xml:space="preserve"> буддисты?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2"/>
        </w:rPr>
        <w:t xml:space="preserve"> </w:t>
      </w:r>
      <w:r>
        <w:rPr>
          <w:spacing w:val="-4"/>
        </w:rPr>
        <w:t>Ирак;</w:t>
      </w:r>
    </w:p>
    <w:p w:rsidR="00BD2A30" w:rsidRDefault="00BD2A30" w:rsidP="00BD2A30">
      <w:pPr>
        <w:pStyle w:val="a0"/>
        <w:spacing w:line="275" w:lineRule="exact"/>
      </w:pPr>
      <w:r>
        <w:t>б)</w:t>
      </w:r>
      <w:r>
        <w:rPr>
          <w:spacing w:val="-2"/>
        </w:rPr>
        <w:t xml:space="preserve"> Таиланд;</w:t>
      </w:r>
    </w:p>
    <w:p w:rsidR="00BD2A30" w:rsidRDefault="00BD2A30" w:rsidP="00BD2A30">
      <w:pPr>
        <w:pStyle w:val="a0"/>
        <w:spacing w:before="5" w:line="237" w:lineRule="auto"/>
        <w:ind w:right="7908"/>
      </w:pPr>
      <w:r>
        <w:t>в)</w:t>
      </w:r>
      <w:r>
        <w:rPr>
          <w:spacing w:val="-15"/>
        </w:rPr>
        <w:t xml:space="preserve"> </w:t>
      </w:r>
      <w:r>
        <w:t>Афганистан; г) Пакистан;</w:t>
      </w:r>
    </w:p>
    <w:p w:rsidR="00BD2A30" w:rsidRDefault="00BD2A30" w:rsidP="00BD2A30">
      <w:pPr>
        <w:pStyle w:val="a0"/>
        <w:spacing w:before="3"/>
      </w:pPr>
      <w:r>
        <w:t xml:space="preserve">д) </w:t>
      </w:r>
      <w:r>
        <w:rPr>
          <w:spacing w:val="-2"/>
        </w:rPr>
        <w:t>Монголия.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564"/>
        </w:tabs>
        <w:spacing w:before="3" w:line="242" w:lineRule="auto"/>
        <w:ind w:left="219" w:right="220" w:firstLine="0"/>
      </w:pPr>
      <w:r>
        <w:t>К</w:t>
      </w:r>
      <w:r>
        <w:rPr>
          <w:spacing w:val="80"/>
        </w:rPr>
        <w:t xml:space="preserve"> </w:t>
      </w:r>
      <w:r>
        <w:t>какой</w:t>
      </w:r>
      <w:r>
        <w:rPr>
          <w:spacing w:val="80"/>
        </w:rPr>
        <w:t xml:space="preserve"> </w:t>
      </w:r>
      <w:r>
        <w:t>языковой</w:t>
      </w:r>
      <w:r>
        <w:rPr>
          <w:spacing w:val="80"/>
        </w:rPr>
        <w:t xml:space="preserve"> </w:t>
      </w:r>
      <w:r>
        <w:t>семье</w:t>
      </w:r>
      <w:r>
        <w:rPr>
          <w:spacing w:val="80"/>
        </w:rPr>
        <w:t xml:space="preserve"> </w:t>
      </w:r>
      <w:r>
        <w:t>относится</w:t>
      </w:r>
      <w:r>
        <w:rPr>
          <w:spacing w:val="80"/>
        </w:rPr>
        <w:t xml:space="preserve"> </w:t>
      </w:r>
      <w:r>
        <w:t>второй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численности</w:t>
      </w:r>
      <w:r>
        <w:rPr>
          <w:spacing w:val="80"/>
        </w:rPr>
        <w:t xml:space="preserve"> </w:t>
      </w:r>
      <w:r>
        <w:t>народ</w:t>
      </w:r>
      <w:r>
        <w:rPr>
          <w:spacing w:val="80"/>
        </w:rPr>
        <w:t xml:space="preserve"> </w:t>
      </w:r>
      <w:r>
        <w:t>Индии</w:t>
      </w:r>
      <w:r>
        <w:rPr>
          <w:spacing w:val="80"/>
        </w:rPr>
        <w:t xml:space="preserve"> </w:t>
      </w:r>
      <w:r>
        <w:t xml:space="preserve">- </w:t>
      </w:r>
      <w:r>
        <w:rPr>
          <w:spacing w:val="-2"/>
        </w:rPr>
        <w:t>бенгальцы?</w:t>
      </w:r>
    </w:p>
    <w:p w:rsidR="00BD2A30" w:rsidRDefault="00BD2A30" w:rsidP="00BD2A30">
      <w:pPr>
        <w:pStyle w:val="a0"/>
        <w:spacing w:line="242" w:lineRule="auto"/>
        <w:ind w:right="7479"/>
      </w:pPr>
      <w:r>
        <w:t>а)</w:t>
      </w:r>
      <w:r>
        <w:rPr>
          <w:spacing w:val="-15"/>
        </w:rPr>
        <w:t xml:space="preserve"> </w:t>
      </w:r>
      <w:r>
        <w:t>индоевропейской; б) афразийской;</w:t>
      </w:r>
    </w:p>
    <w:p w:rsidR="00BD2A30" w:rsidRDefault="00BD2A30" w:rsidP="00BD2A30">
      <w:pPr>
        <w:pStyle w:val="a0"/>
        <w:ind w:right="7536"/>
      </w:pPr>
      <w:r>
        <w:t>в)</w:t>
      </w:r>
      <w:r>
        <w:rPr>
          <w:spacing w:val="-15"/>
        </w:rPr>
        <w:t xml:space="preserve"> </w:t>
      </w:r>
      <w:r>
        <w:t>австронезийской; г) сино-тибетской; д) алтайской.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463"/>
        </w:tabs>
        <w:spacing w:line="272" w:lineRule="exact"/>
        <w:ind w:left="463" w:hanging="244"/>
      </w:pPr>
      <w:r>
        <w:t>Доля</w:t>
      </w:r>
      <w:r>
        <w:rPr>
          <w:spacing w:val="-11"/>
        </w:rPr>
        <w:t xml:space="preserve"> </w:t>
      </w:r>
      <w:r>
        <w:t>какого</w:t>
      </w:r>
      <w:r>
        <w:rPr>
          <w:spacing w:val="-12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указанных</w:t>
      </w:r>
      <w:r>
        <w:rPr>
          <w:spacing w:val="-12"/>
        </w:rPr>
        <w:t xml:space="preserve"> </w:t>
      </w:r>
      <w:r>
        <w:t>государств</w:t>
      </w:r>
      <w:r>
        <w:rPr>
          <w:spacing w:val="-1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мировом</w:t>
      </w:r>
      <w:r>
        <w:rPr>
          <w:spacing w:val="-12"/>
        </w:rPr>
        <w:t xml:space="preserve"> </w:t>
      </w:r>
      <w:r>
        <w:t>ВВП</w:t>
      </w:r>
      <w:r>
        <w:rPr>
          <w:spacing w:val="-7"/>
        </w:rPr>
        <w:t xml:space="preserve"> </w:t>
      </w:r>
      <w:r>
        <w:rPr>
          <w:spacing w:val="-2"/>
        </w:rPr>
        <w:t>наименьшая?</w:t>
      </w:r>
    </w:p>
    <w:p w:rsidR="00BD2A30" w:rsidRDefault="00BD2A30" w:rsidP="00BD2A30">
      <w:pPr>
        <w:pStyle w:val="a0"/>
        <w:spacing w:line="272" w:lineRule="exact"/>
      </w:pPr>
      <w:r>
        <w:t xml:space="preserve">а) </w:t>
      </w:r>
      <w:r>
        <w:rPr>
          <w:spacing w:val="-2"/>
        </w:rPr>
        <w:t>Япония;</w:t>
      </w:r>
    </w:p>
    <w:p w:rsidR="00BD2A30" w:rsidRDefault="00BD2A30" w:rsidP="00BD2A30">
      <w:pPr>
        <w:pStyle w:val="a0"/>
        <w:spacing w:line="237" w:lineRule="auto"/>
        <w:ind w:right="7171"/>
      </w:pPr>
      <w:r>
        <w:rPr>
          <w:spacing w:val="-2"/>
        </w:rPr>
        <w:t>б)</w:t>
      </w:r>
      <w:r>
        <w:rPr>
          <w:spacing w:val="-13"/>
        </w:rPr>
        <w:t xml:space="preserve"> </w:t>
      </w:r>
      <w:r>
        <w:rPr>
          <w:spacing w:val="-2"/>
        </w:rPr>
        <w:t>Саудовская</w:t>
      </w:r>
      <w:r>
        <w:rPr>
          <w:spacing w:val="-13"/>
        </w:rPr>
        <w:t xml:space="preserve"> </w:t>
      </w:r>
      <w:r>
        <w:rPr>
          <w:spacing w:val="-2"/>
        </w:rPr>
        <w:t xml:space="preserve">Аравия; </w:t>
      </w:r>
      <w:r>
        <w:t>в) Китай;</w:t>
      </w:r>
    </w:p>
    <w:p w:rsidR="00BD2A30" w:rsidRDefault="00BD2A30" w:rsidP="00BD2A30">
      <w:pPr>
        <w:pStyle w:val="a0"/>
        <w:spacing w:before="2" w:line="237" w:lineRule="auto"/>
        <w:ind w:right="8601"/>
      </w:pPr>
      <w:r>
        <w:t>г)</w:t>
      </w:r>
      <w:r>
        <w:rPr>
          <w:spacing w:val="-15"/>
        </w:rPr>
        <w:t xml:space="preserve"> </w:t>
      </w:r>
      <w:r>
        <w:t>Индия; д) Лаос.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458"/>
        </w:tabs>
        <w:spacing w:before="11" w:line="237" w:lineRule="auto"/>
        <w:ind w:left="219" w:right="234" w:firstLine="0"/>
      </w:pPr>
      <w:r>
        <w:t>Выберите</w:t>
      </w:r>
      <w:r>
        <w:rPr>
          <w:spacing w:val="-8"/>
        </w:rPr>
        <w:t xml:space="preserve"> </w:t>
      </w:r>
      <w:r>
        <w:t>вариант,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котором</w:t>
      </w:r>
      <w:r>
        <w:rPr>
          <w:spacing w:val="-8"/>
        </w:rPr>
        <w:t xml:space="preserve"> </w:t>
      </w:r>
      <w:r>
        <w:t>верно</w:t>
      </w:r>
      <w:r>
        <w:rPr>
          <w:spacing w:val="-11"/>
        </w:rPr>
        <w:t xml:space="preserve"> </w:t>
      </w:r>
      <w:r>
        <w:t>указано</w:t>
      </w:r>
      <w:r>
        <w:rPr>
          <w:spacing w:val="-7"/>
        </w:rPr>
        <w:t xml:space="preserve"> </w:t>
      </w:r>
      <w:r>
        <w:t>место,</w:t>
      </w:r>
      <w:r>
        <w:rPr>
          <w:spacing w:val="-5"/>
        </w:rPr>
        <w:t xml:space="preserve"> </w:t>
      </w:r>
      <w:r>
        <w:t>занимаемое</w:t>
      </w:r>
      <w:r>
        <w:rPr>
          <w:spacing w:val="-8"/>
        </w:rPr>
        <w:t xml:space="preserve"> </w:t>
      </w:r>
      <w:r>
        <w:t>страной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 xml:space="preserve">данному </w:t>
      </w:r>
      <w:r>
        <w:rPr>
          <w:spacing w:val="-4"/>
        </w:rPr>
        <w:t>виду</w:t>
      </w:r>
    </w:p>
    <w:p w:rsidR="00BD2A30" w:rsidRDefault="00BD2A30" w:rsidP="00BD2A30">
      <w:pPr>
        <w:spacing w:before="3" w:line="272" w:lineRule="exact"/>
        <w:ind w:left="219"/>
        <w:rPr>
          <w:b/>
          <w:sz w:val="24"/>
        </w:rPr>
      </w:pPr>
      <w:r>
        <w:rPr>
          <w:b/>
          <w:spacing w:val="-2"/>
          <w:sz w:val="24"/>
        </w:rPr>
        <w:t>производства:</w:t>
      </w:r>
    </w:p>
    <w:p w:rsidR="00BD2A30" w:rsidRDefault="00BD2A30" w:rsidP="00BD2A30">
      <w:pPr>
        <w:pStyle w:val="a0"/>
        <w:spacing w:line="272" w:lineRule="exact"/>
      </w:pPr>
      <w:r>
        <w:t>а) Япония</w:t>
      </w:r>
      <w:r>
        <w:rPr>
          <w:spacing w:val="-4"/>
        </w:rPr>
        <w:t xml:space="preserve"> </w:t>
      </w:r>
      <w:r>
        <w:t>—1-е</w:t>
      </w:r>
      <w:r>
        <w:rPr>
          <w:spacing w:val="-7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выплавке</w:t>
      </w:r>
      <w:r>
        <w:rPr>
          <w:spacing w:val="-6"/>
        </w:rPr>
        <w:t xml:space="preserve"> </w:t>
      </w:r>
      <w:r>
        <w:rPr>
          <w:spacing w:val="-2"/>
        </w:rPr>
        <w:t>стали;</w:t>
      </w:r>
    </w:p>
    <w:p w:rsidR="00BD2A30" w:rsidRDefault="00BD2A30" w:rsidP="00BD2A30">
      <w:pPr>
        <w:spacing w:before="3" w:line="275" w:lineRule="exact"/>
        <w:ind w:left="262"/>
        <w:rPr>
          <w:sz w:val="24"/>
        </w:rPr>
      </w:pPr>
      <w:r>
        <w:rPr>
          <w:b/>
          <w:sz w:val="24"/>
        </w:rPr>
        <w:t>б)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Австралия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—1-е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шерсти;</w:t>
      </w:r>
    </w:p>
    <w:p w:rsidR="00BD2A30" w:rsidRDefault="00BD2A30" w:rsidP="00BD2A30">
      <w:pPr>
        <w:pStyle w:val="a0"/>
        <w:spacing w:line="242" w:lineRule="auto"/>
        <w:ind w:right="3268"/>
      </w:pPr>
      <w:r>
        <w:t>в)</w:t>
      </w:r>
      <w:r>
        <w:rPr>
          <w:spacing w:val="-11"/>
        </w:rPr>
        <w:t xml:space="preserve"> </w:t>
      </w:r>
      <w:r>
        <w:t>Сингапур</w:t>
      </w:r>
      <w:r>
        <w:rPr>
          <w:spacing w:val="-8"/>
        </w:rPr>
        <w:t xml:space="preserve"> </w:t>
      </w:r>
      <w:r>
        <w:t>—2-е</w:t>
      </w:r>
      <w:r>
        <w:rPr>
          <w:spacing w:val="-11"/>
        </w:rPr>
        <w:t xml:space="preserve"> </w:t>
      </w:r>
      <w:r>
        <w:t>место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производству</w:t>
      </w:r>
      <w:r>
        <w:rPr>
          <w:spacing w:val="-15"/>
        </w:rPr>
        <w:t xml:space="preserve"> </w:t>
      </w:r>
      <w:r>
        <w:t>радиоприемников; г) Китай —3-</w:t>
      </w:r>
    </w:p>
    <w:p w:rsidR="00BD2A30" w:rsidRDefault="00BD2A30" w:rsidP="00BD2A30">
      <w:pPr>
        <w:pStyle w:val="a0"/>
        <w:spacing w:line="271" w:lineRule="exact"/>
      </w:pPr>
      <w:r>
        <w:t>е</w:t>
      </w:r>
      <w:r>
        <w:rPr>
          <w:spacing w:val="-7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производству</w:t>
      </w:r>
      <w:r>
        <w:rPr>
          <w:spacing w:val="-14"/>
        </w:rPr>
        <w:t xml:space="preserve"> </w:t>
      </w:r>
      <w:r>
        <w:rPr>
          <w:spacing w:val="-2"/>
        </w:rPr>
        <w:t>телевизоров;</w:t>
      </w:r>
    </w:p>
    <w:p w:rsidR="00BD2A30" w:rsidRDefault="00BD2A30" w:rsidP="00BD2A30">
      <w:pPr>
        <w:pStyle w:val="a0"/>
        <w:spacing w:before="2"/>
      </w:pPr>
      <w:r>
        <w:t>д)</w:t>
      </w:r>
      <w:r>
        <w:rPr>
          <w:spacing w:val="-3"/>
        </w:rPr>
        <w:t xml:space="preserve"> </w:t>
      </w:r>
      <w:r>
        <w:t>Индия</w:t>
      </w:r>
      <w:r>
        <w:rPr>
          <w:spacing w:val="-3"/>
        </w:rPr>
        <w:t xml:space="preserve"> </w:t>
      </w:r>
      <w:r>
        <w:t>—10-е</w:t>
      </w:r>
      <w:r>
        <w:rPr>
          <w:spacing w:val="-9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производству</w:t>
      </w:r>
      <w:r>
        <w:rPr>
          <w:spacing w:val="-8"/>
        </w:rPr>
        <w:t xml:space="preserve"> </w:t>
      </w:r>
      <w:r>
        <w:rPr>
          <w:spacing w:val="-2"/>
        </w:rPr>
        <w:t>хлопка.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521"/>
        </w:tabs>
        <w:spacing w:before="2" w:line="275" w:lineRule="exact"/>
        <w:ind w:left="521" w:hanging="302"/>
      </w:pPr>
      <w:r>
        <w:t>Выберите</w:t>
      </w:r>
      <w:r>
        <w:rPr>
          <w:spacing w:val="-7"/>
        </w:rPr>
        <w:t xml:space="preserve"> </w:t>
      </w:r>
      <w:r>
        <w:t>верные</w:t>
      </w:r>
      <w:r>
        <w:rPr>
          <w:spacing w:val="-1"/>
        </w:rPr>
        <w:t xml:space="preserve"> </w:t>
      </w:r>
      <w:r>
        <w:rPr>
          <w:spacing w:val="-2"/>
        </w:rPr>
        <w:t>утверждения.</w:t>
      </w:r>
    </w:p>
    <w:p w:rsidR="00BD2A30" w:rsidRDefault="00BD2A30" w:rsidP="00BD2A30">
      <w:pPr>
        <w:pStyle w:val="a0"/>
        <w:spacing w:before="1" w:line="237" w:lineRule="auto"/>
      </w:pPr>
      <w:r>
        <w:t>а)</w:t>
      </w:r>
      <w:r>
        <w:rPr>
          <w:spacing w:val="78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>Юго-Западной</w:t>
      </w:r>
      <w:r>
        <w:rPr>
          <w:spacing w:val="77"/>
        </w:rPr>
        <w:t xml:space="preserve"> </w:t>
      </w:r>
      <w:r>
        <w:t>Азии</w:t>
      </w:r>
      <w:r>
        <w:rPr>
          <w:spacing w:val="40"/>
        </w:rPr>
        <w:t xml:space="preserve"> </w:t>
      </w:r>
      <w:r>
        <w:t>экспортируют</w:t>
      </w:r>
      <w:r>
        <w:rPr>
          <w:spacing w:val="77"/>
        </w:rPr>
        <w:t xml:space="preserve"> </w:t>
      </w:r>
      <w:r>
        <w:t>нефть,</w:t>
      </w:r>
      <w:r>
        <w:rPr>
          <w:spacing w:val="40"/>
        </w:rPr>
        <w:t xml:space="preserve"> </w:t>
      </w:r>
      <w:r>
        <w:t>газ,</w:t>
      </w:r>
      <w:r>
        <w:rPr>
          <w:spacing w:val="40"/>
        </w:rPr>
        <w:t xml:space="preserve"> </w:t>
      </w:r>
      <w:r>
        <w:t>хромитовые</w:t>
      </w:r>
      <w:r>
        <w:rPr>
          <w:spacing w:val="40"/>
        </w:rPr>
        <w:t xml:space="preserve"> </w:t>
      </w:r>
      <w:r>
        <w:t>руды,</w:t>
      </w:r>
      <w:r>
        <w:rPr>
          <w:spacing w:val="78"/>
        </w:rPr>
        <w:t xml:space="preserve"> </w:t>
      </w:r>
      <w:r>
        <w:t xml:space="preserve">шкурки </w:t>
      </w:r>
      <w:r>
        <w:rPr>
          <w:spacing w:val="-2"/>
        </w:rPr>
        <w:t>каракуля.</w:t>
      </w:r>
    </w:p>
    <w:p w:rsidR="00BD2A30" w:rsidRDefault="00BD2A30" w:rsidP="00BD2A30">
      <w:pPr>
        <w:pStyle w:val="a0"/>
        <w:spacing w:before="6" w:line="237" w:lineRule="auto"/>
      </w:pPr>
      <w:r>
        <w:t>б)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рубеже</w:t>
      </w:r>
      <w:r>
        <w:rPr>
          <w:spacing w:val="80"/>
        </w:rPr>
        <w:t xml:space="preserve"> </w:t>
      </w:r>
      <w:r>
        <w:t>XX—XXI</w:t>
      </w:r>
      <w:r>
        <w:rPr>
          <w:spacing w:val="80"/>
        </w:rPr>
        <w:t xml:space="preserve"> </w:t>
      </w:r>
      <w:r>
        <w:t>вв.</w:t>
      </w:r>
      <w:r>
        <w:rPr>
          <w:spacing w:val="80"/>
        </w:rPr>
        <w:t xml:space="preserve"> </w:t>
      </w:r>
      <w:r>
        <w:t>лидерами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производстве</w:t>
      </w:r>
      <w:r>
        <w:rPr>
          <w:spacing w:val="80"/>
        </w:rPr>
        <w:t xml:space="preserve"> </w:t>
      </w:r>
      <w:r>
        <w:t>автомобилей,</w:t>
      </w:r>
      <w:r>
        <w:rPr>
          <w:spacing w:val="80"/>
        </w:rPr>
        <w:t xml:space="preserve"> </w:t>
      </w:r>
      <w:r>
        <w:t>телевизоров</w:t>
      </w:r>
      <w:r>
        <w:rPr>
          <w:spacing w:val="80"/>
        </w:rPr>
        <w:t xml:space="preserve"> </w:t>
      </w:r>
      <w:r>
        <w:t>и радиоприемников стали страны Южной Азии.</w:t>
      </w:r>
    </w:p>
    <w:p w:rsidR="00BD2A30" w:rsidRDefault="00BD2A30" w:rsidP="00BD2A30">
      <w:pPr>
        <w:pStyle w:val="a0"/>
        <w:spacing w:before="6" w:line="237" w:lineRule="auto"/>
      </w:pPr>
      <w:r>
        <w:t>в)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таких</w:t>
      </w:r>
      <w:r>
        <w:rPr>
          <w:spacing w:val="80"/>
          <w:w w:val="150"/>
        </w:rPr>
        <w:t xml:space="preserve"> </w:t>
      </w:r>
      <w:r>
        <w:t>странах,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Турция,</w:t>
      </w:r>
      <w:r>
        <w:rPr>
          <w:spacing w:val="80"/>
          <w:w w:val="150"/>
        </w:rPr>
        <w:t xml:space="preserve"> </w:t>
      </w:r>
      <w:r>
        <w:t>Кипр,</w:t>
      </w:r>
      <w:r>
        <w:rPr>
          <w:spacing w:val="80"/>
          <w:w w:val="150"/>
        </w:rPr>
        <w:t xml:space="preserve"> </w:t>
      </w:r>
      <w:r>
        <w:t>Израиль,</w:t>
      </w:r>
      <w:r>
        <w:rPr>
          <w:spacing w:val="80"/>
          <w:w w:val="150"/>
        </w:rPr>
        <w:t xml:space="preserve"> </w:t>
      </w:r>
      <w:r>
        <w:t>имеются</w:t>
      </w:r>
      <w:r>
        <w:rPr>
          <w:spacing w:val="80"/>
          <w:w w:val="150"/>
        </w:rPr>
        <w:t xml:space="preserve"> </w:t>
      </w:r>
      <w:r>
        <w:t>курорты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целебным субтропическим климатом.</w:t>
      </w:r>
    </w:p>
    <w:p w:rsidR="00BD2A30" w:rsidRDefault="00BD2A30" w:rsidP="00BD2A30">
      <w:pPr>
        <w:pStyle w:val="a0"/>
        <w:spacing w:before="5" w:line="237" w:lineRule="auto"/>
      </w:pPr>
      <w:r>
        <w:t>г)</w:t>
      </w:r>
      <w:r>
        <w:rPr>
          <w:spacing w:val="-1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Северного</w:t>
      </w:r>
      <w:r>
        <w:rPr>
          <w:spacing w:val="-3"/>
        </w:rPr>
        <w:t xml:space="preserve"> </w:t>
      </w:r>
      <w:r>
        <w:t>Китая</w:t>
      </w:r>
      <w:r>
        <w:rPr>
          <w:spacing w:val="-6"/>
        </w:rPr>
        <w:t xml:space="preserve"> </w:t>
      </w:r>
      <w:r>
        <w:t>претерпит</w:t>
      </w:r>
      <w:r>
        <w:rPr>
          <w:spacing w:val="-6"/>
        </w:rPr>
        <w:t xml:space="preserve"> </w:t>
      </w:r>
      <w:r>
        <w:t>серьезные</w:t>
      </w:r>
      <w:r>
        <w:rPr>
          <w:spacing w:val="-3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в этой части страны «чайных ландшафтов».</w:t>
      </w:r>
    </w:p>
    <w:p w:rsidR="00BD2A30" w:rsidRDefault="00BD2A30" w:rsidP="00BD2A30">
      <w:pPr>
        <w:pStyle w:val="a0"/>
        <w:spacing w:before="6" w:line="237" w:lineRule="auto"/>
      </w:pPr>
      <w:r>
        <w:t>д)</w:t>
      </w:r>
      <w:r>
        <w:rPr>
          <w:spacing w:val="-6"/>
        </w:rPr>
        <w:t xml:space="preserve"> </w:t>
      </w:r>
      <w:r>
        <w:t>«Лицом»</w:t>
      </w:r>
      <w:r>
        <w:rPr>
          <w:spacing w:val="-12"/>
        </w:rPr>
        <w:t xml:space="preserve"> </w:t>
      </w:r>
      <w:r>
        <w:t>Японии</w:t>
      </w:r>
      <w:r>
        <w:rPr>
          <w:spacing w:val="-11"/>
        </w:rPr>
        <w:t xml:space="preserve"> </w:t>
      </w:r>
      <w:r>
        <w:t>называют</w:t>
      </w:r>
      <w:r>
        <w:rPr>
          <w:spacing w:val="-8"/>
        </w:rPr>
        <w:t xml:space="preserve"> </w:t>
      </w:r>
      <w:r>
        <w:t>побережье</w:t>
      </w:r>
      <w:r>
        <w:rPr>
          <w:spacing w:val="-8"/>
        </w:rPr>
        <w:t xml:space="preserve"> </w:t>
      </w:r>
      <w:r>
        <w:t>Японского</w:t>
      </w:r>
      <w:r>
        <w:rPr>
          <w:spacing w:val="-8"/>
        </w:rPr>
        <w:t xml:space="preserve"> </w:t>
      </w:r>
      <w:r>
        <w:t>моря,</w:t>
      </w:r>
      <w:r>
        <w:rPr>
          <w:spacing w:val="-14"/>
        </w:rPr>
        <w:t xml:space="preserve"> </w:t>
      </w:r>
      <w:r>
        <w:t>где</w:t>
      </w:r>
      <w:r>
        <w:rPr>
          <w:spacing w:val="-8"/>
        </w:rPr>
        <w:t xml:space="preserve"> </w:t>
      </w:r>
      <w:r>
        <w:t>сосредоточены</w:t>
      </w:r>
      <w:r>
        <w:rPr>
          <w:spacing w:val="-10"/>
        </w:rPr>
        <w:t xml:space="preserve"> </w:t>
      </w:r>
      <w:r>
        <w:t>основные экономические центры страны.</w:t>
      </w:r>
    </w:p>
    <w:p w:rsidR="00BD2A30" w:rsidRDefault="00BD2A30" w:rsidP="00BD2A30">
      <w:pPr>
        <w:pStyle w:val="a0"/>
        <w:spacing w:before="4"/>
      </w:pPr>
      <w:r>
        <w:t>III.</w:t>
      </w:r>
      <w:r>
        <w:rPr>
          <w:spacing w:val="-1"/>
        </w:rPr>
        <w:t xml:space="preserve"> </w:t>
      </w:r>
      <w:r>
        <w:t xml:space="preserve">ПАКЕТ </w:t>
      </w:r>
      <w:r>
        <w:rPr>
          <w:spacing w:val="-2"/>
        </w:rPr>
        <w:t>ПРЕПОДАВАТЕЛЯ</w:t>
      </w:r>
    </w:p>
    <w:p w:rsidR="00BD2A30" w:rsidRDefault="00BD2A30" w:rsidP="00BD2A30">
      <w:pPr>
        <w:spacing w:before="2" w:line="242" w:lineRule="auto"/>
        <w:ind w:left="219" w:right="7300" w:firstLine="62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  <w:u w:val="single"/>
        </w:rPr>
        <w:t>ответы</w:t>
      </w:r>
      <w:r>
        <w:rPr>
          <w:b/>
          <w:spacing w:val="-12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-14"/>
          <w:sz w:val="24"/>
          <w:u w:val="single"/>
        </w:rPr>
        <w:t xml:space="preserve"> </w:t>
      </w:r>
      <w:r>
        <w:rPr>
          <w:b/>
          <w:sz w:val="24"/>
          <w:u w:val="single"/>
        </w:rPr>
        <w:t>заданиям</w:t>
      </w:r>
      <w:r>
        <w:rPr>
          <w:b/>
          <w:sz w:val="24"/>
        </w:rPr>
        <w:t xml:space="preserve"> 1 Вариант</w:t>
      </w: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7"/>
        <w:gridCol w:w="937"/>
        <w:gridCol w:w="937"/>
        <w:gridCol w:w="936"/>
        <w:gridCol w:w="932"/>
        <w:gridCol w:w="937"/>
        <w:gridCol w:w="937"/>
        <w:gridCol w:w="936"/>
        <w:gridCol w:w="936"/>
        <w:gridCol w:w="936"/>
      </w:tblGrid>
      <w:tr w:rsidR="00BD2A30" w:rsidTr="00656AA3">
        <w:trPr>
          <w:trHeight w:val="412"/>
        </w:trPr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32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</w:tbl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2"/>
        <w:ind w:left="0"/>
        <w:rPr>
          <w:b/>
          <w:sz w:val="5"/>
        </w:rPr>
      </w:pP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7"/>
        <w:gridCol w:w="937"/>
        <w:gridCol w:w="937"/>
        <w:gridCol w:w="936"/>
        <w:gridCol w:w="932"/>
        <w:gridCol w:w="937"/>
        <w:gridCol w:w="937"/>
        <w:gridCol w:w="936"/>
        <w:gridCol w:w="936"/>
        <w:gridCol w:w="936"/>
      </w:tblGrid>
      <w:tr w:rsidR="00BD2A30" w:rsidTr="00656AA3">
        <w:trPr>
          <w:trHeight w:val="383"/>
        </w:trPr>
        <w:tc>
          <w:tcPr>
            <w:tcW w:w="937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7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37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36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3"/>
              <w:rPr>
                <w:sz w:val="24"/>
              </w:rPr>
            </w:pPr>
            <w:r>
              <w:rPr>
                <w:sz w:val="24"/>
              </w:rPr>
              <w:t xml:space="preserve">в,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2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37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8"/>
              <w:rPr>
                <w:sz w:val="24"/>
              </w:rPr>
            </w:pPr>
            <w:r>
              <w:rPr>
                <w:sz w:val="24"/>
              </w:rPr>
              <w:t>в,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37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6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6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36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</w:t>
            </w:r>
          </w:p>
        </w:tc>
      </w:tr>
    </w:tbl>
    <w:p w:rsidR="00BD2A30" w:rsidRDefault="00BD2A30" w:rsidP="00BD2A30">
      <w:pPr>
        <w:pStyle w:val="a0"/>
        <w:spacing w:before="2"/>
        <w:ind w:left="0"/>
        <w:rPr>
          <w:b/>
        </w:rPr>
      </w:pPr>
    </w:p>
    <w:p w:rsidR="00BD2A30" w:rsidRDefault="00BD2A30" w:rsidP="00BD2A30">
      <w:pPr>
        <w:ind w:left="219"/>
        <w:rPr>
          <w:b/>
          <w:sz w:val="24"/>
        </w:rPr>
      </w:pPr>
      <w:r>
        <w:rPr>
          <w:b/>
          <w:sz w:val="24"/>
        </w:rPr>
        <w:t>2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Вариант</w:t>
      </w: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7"/>
        <w:gridCol w:w="937"/>
        <w:gridCol w:w="937"/>
        <w:gridCol w:w="936"/>
        <w:gridCol w:w="932"/>
        <w:gridCol w:w="937"/>
        <w:gridCol w:w="937"/>
        <w:gridCol w:w="936"/>
        <w:gridCol w:w="936"/>
        <w:gridCol w:w="936"/>
      </w:tblGrid>
      <w:tr w:rsidR="00BD2A30" w:rsidTr="00656AA3">
        <w:trPr>
          <w:trHeight w:val="494"/>
        </w:trPr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32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D2A30" w:rsidTr="00656AA3">
        <w:trPr>
          <w:trHeight w:val="378"/>
        </w:trPr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г</w:t>
            </w:r>
          </w:p>
        </w:tc>
        <w:tc>
          <w:tcPr>
            <w:tcW w:w="932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д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</w:tbl>
    <w:p w:rsidR="00BD2A30" w:rsidRDefault="00BD2A30" w:rsidP="00BD2A30">
      <w:pPr>
        <w:pStyle w:val="a0"/>
        <w:spacing w:before="39"/>
        <w:ind w:left="0"/>
        <w:rPr>
          <w:b/>
        </w:rPr>
      </w:pPr>
    </w:p>
    <w:p w:rsidR="00BD2A30" w:rsidRDefault="00BD2A30" w:rsidP="00BD2A30">
      <w:pPr>
        <w:spacing w:line="275" w:lineRule="exact"/>
        <w:ind w:left="219"/>
        <w:rPr>
          <w:b/>
          <w:sz w:val="24"/>
        </w:rPr>
      </w:pPr>
      <w:r>
        <w:rPr>
          <w:b/>
          <w:sz w:val="24"/>
        </w:rPr>
        <w:t xml:space="preserve">Критерии </w:t>
      </w:r>
      <w:r>
        <w:rPr>
          <w:b/>
          <w:spacing w:val="-2"/>
          <w:sz w:val="24"/>
        </w:rPr>
        <w:t>оценки:</w:t>
      </w:r>
    </w:p>
    <w:p w:rsidR="00BD2A30" w:rsidRDefault="00BD2A30" w:rsidP="00BD2A30">
      <w:pPr>
        <w:pStyle w:val="a0"/>
        <w:spacing w:before="1" w:line="237" w:lineRule="auto"/>
        <w:ind w:right="5692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12-13 - 90% и более оценка «5»</w:t>
      </w:r>
    </w:p>
    <w:p w:rsidR="00BD2A30" w:rsidRDefault="00BD2A30" w:rsidP="00BD2A30">
      <w:pPr>
        <w:pStyle w:val="a0"/>
        <w:spacing w:before="4" w:line="275" w:lineRule="exact"/>
      </w:pPr>
      <w:r>
        <w:t>10-11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8-9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before="2"/>
      </w:pPr>
      <w:r>
        <w:t>7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43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line="280" w:lineRule="auto"/>
        <w:ind w:right="7129" w:hanging="707"/>
        <w:jc w:val="left"/>
      </w:pPr>
      <w:r>
        <w:tab/>
      </w:r>
      <w:r>
        <w:rPr>
          <w:spacing w:val="-2"/>
        </w:rPr>
        <w:t>Англо-Америка Назначение:</w:t>
      </w:r>
    </w:p>
    <w:p w:rsidR="00BD2A30" w:rsidRDefault="00BD2A30" w:rsidP="00BD2A30">
      <w:pPr>
        <w:pStyle w:val="a0"/>
        <w:spacing w:line="264" w:lineRule="exact"/>
      </w:pPr>
      <w:r>
        <w:t>КОС</w:t>
      </w:r>
      <w:r>
        <w:rPr>
          <w:spacing w:val="-6"/>
        </w:rPr>
        <w:t xml:space="preserve"> </w:t>
      </w:r>
      <w:r>
        <w:t>предназначен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темы</w:t>
      </w:r>
      <w:r>
        <w:rPr>
          <w:spacing w:val="4"/>
        </w:rPr>
        <w:t xml:space="preserve"> </w:t>
      </w:r>
      <w:r>
        <w:t>«Англо-</w:t>
      </w:r>
      <w:r>
        <w:rPr>
          <w:spacing w:val="-2"/>
        </w:rPr>
        <w:t>Америка»</w:t>
      </w:r>
    </w:p>
    <w:p w:rsidR="00BD2A30" w:rsidRDefault="00BD2A30" w:rsidP="00BD2A30">
      <w:pPr>
        <w:pStyle w:val="a0"/>
        <w:spacing w:before="41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1"/>
      </w:pPr>
      <w:r>
        <w:rPr>
          <w:spacing w:val="-5"/>
        </w:rPr>
        <w:t>№26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46"/>
        </w:numPr>
        <w:tabs>
          <w:tab w:val="left" w:pos="575"/>
        </w:tabs>
        <w:spacing w:before="36" w:line="240" w:lineRule="auto"/>
        <w:ind w:right="230"/>
        <w:jc w:val="both"/>
        <w:rPr>
          <w:sz w:val="24"/>
        </w:rPr>
      </w:pPr>
      <w:r>
        <w:rPr>
          <w:w w:val="110"/>
          <w:sz w:val="24"/>
        </w:rPr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BD2A30" w:rsidRDefault="00BD2A30" w:rsidP="00BD2A30">
      <w:pPr>
        <w:pStyle w:val="a5"/>
        <w:numPr>
          <w:ilvl w:val="0"/>
          <w:numId w:val="46"/>
        </w:numPr>
        <w:tabs>
          <w:tab w:val="left" w:pos="575"/>
        </w:tabs>
        <w:spacing w:before="5" w:line="237" w:lineRule="auto"/>
        <w:ind w:right="228"/>
        <w:jc w:val="both"/>
        <w:rPr>
          <w:sz w:val="24"/>
        </w:rPr>
      </w:pPr>
      <w:r>
        <w:rPr>
          <w:w w:val="110"/>
          <w:sz w:val="24"/>
        </w:rPr>
        <w:t>выявлять и характеризовать взаимосвязанные природно-хозяйственные системы на различных иерархических уровнях географического пространства;</w:t>
      </w:r>
    </w:p>
    <w:p w:rsidR="00BD2A30" w:rsidRDefault="00BD2A30" w:rsidP="00BD2A30">
      <w:pPr>
        <w:pStyle w:val="a5"/>
        <w:numPr>
          <w:ilvl w:val="0"/>
          <w:numId w:val="46"/>
        </w:numPr>
        <w:tabs>
          <w:tab w:val="left" w:pos="575"/>
        </w:tabs>
        <w:spacing w:before="5" w:line="237" w:lineRule="auto"/>
        <w:ind w:right="230"/>
        <w:jc w:val="both"/>
        <w:rPr>
          <w:sz w:val="24"/>
        </w:rPr>
      </w:pPr>
      <w:r>
        <w:rPr>
          <w:w w:val="110"/>
          <w:sz w:val="24"/>
        </w:rPr>
        <w:t>выявлять и оценивать географические аспекты устойчивого развития территории, региона, страны;</w:t>
      </w:r>
    </w:p>
    <w:p w:rsidR="00BD2A30" w:rsidRDefault="00BD2A30" w:rsidP="00BD2A30">
      <w:pPr>
        <w:pStyle w:val="a5"/>
        <w:numPr>
          <w:ilvl w:val="0"/>
          <w:numId w:val="46"/>
        </w:numPr>
        <w:tabs>
          <w:tab w:val="left" w:pos="575"/>
        </w:tabs>
        <w:spacing w:before="4" w:line="240" w:lineRule="auto"/>
        <w:ind w:right="229"/>
        <w:jc w:val="both"/>
        <w:rPr>
          <w:sz w:val="24"/>
        </w:rPr>
      </w:pPr>
      <w:r>
        <w:rPr>
          <w:w w:val="110"/>
          <w:sz w:val="24"/>
        </w:rPr>
        <w:t xml:space="preserve">формулировать цель исследования, выдвигать и проверять гипотезы о взаимодействии компонентов природно-хозяйственных территориальных </w:t>
      </w:r>
      <w:r>
        <w:rPr>
          <w:spacing w:val="-2"/>
          <w:w w:val="110"/>
          <w:sz w:val="24"/>
        </w:rPr>
        <w:t>систем;</w:t>
      </w:r>
    </w:p>
    <w:p w:rsidR="00BD2A30" w:rsidRDefault="00BD2A30" w:rsidP="00BD2A30">
      <w:pPr>
        <w:pStyle w:val="a5"/>
        <w:numPr>
          <w:ilvl w:val="0"/>
          <w:numId w:val="46"/>
        </w:numPr>
        <w:tabs>
          <w:tab w:val="left" w:pos="575"/>
        </w:tabs>
        <w:spacing w:line="242" w:lineRule="auto"/>
        <w:ind w:right="226"/>
        <w:jc w:val="both"/>
        <w:rPr>
          <w:sz w:val="24"/>
        </w:rPr>
      </w:pPr>
      <w:r>
        <w:rPr>
          <w:w w:val="110"/>
          <w:sz w:val="24"/>
        </w:rPr>
        <w:t>моделировать и проектировать территориальные взаимодействия различных географических явлений и процессов</w:t>
      </w:r>
    </w:p>
    <w:p w:rsidR="00BD2A30" w:rsidRDefault="00BD2A30" w:rsidP="00BD2A30">
      <w:pPr>
        <w:pStyle w:val="Heading1"/>
        <w:spacing w:line="275" w:lineRule="exact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06" w:line="249" w:lineRule="auto"/>
        <w:ind w:left="455" w:right="348" w:firstLine="278"/>
        <w:jc w:val="both"/>
      </w:pPr>
      <w:r>
        <w:rPr>
          <w:w w:val="110"/>
        </w:rPr>
        <w:t xml:space="preserve">Англо-Америка, викинги, Британская империя, Содружество, федеративное государство, минеральные ресурсы, водные ресурсы, лесные ресурсы, агроклиматические ресурсы, сельскохозяйственная продукция, рекреационные </w:t>
      </w:r>
      <w:r>
        <w:t xml:space="preserve">ресурсы, численность населения, страна «переселенческого капитализма», состав </w:t>
      </w:r>
      <w:r>
        <w:rPr>
          <w:w w:val="110"/>
        </w:rPr>
        <w:t>населения, англоканадцы, франкоканадцы, индейцы и эскимосы, провинция Квебек, уровень урбанизации, «Большая семёрка», отрасли добывающей промышленности, лесная промышленность, земледелие, афроамериканцы, иммигранты, президентская республика.</w:t>
      </w:r>
    </w:p>
    <w:p w:rsidR="00BD2A30" w:rsidRDefault="00BD2A30" w:rsidP="00BD2A30">
      <w:pPr>
        <w:spacing w:line="270" w:lineRule="exact"/>
        <w:ind w:left="925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46"/>
        <w:ind w:left="219"/>
        <w:jc w:val="both"/>
        <w:rPr>
          <w:b/>
          <w:sz w:val="24"/>
        </w:rPr>
      </w:pPr>
      <w:r>
        <w:rPr>
          <w:b/>
          <w:sz w:val="24"/>
        </w:rPr>
        <w:t>Тест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«География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хозяйства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Северной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Америки»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spacing w:line="275" w:lineRule="exact"/>
        <w:ind w:left="4373"/>
        <w:rPr>
          <w:b/>
          <w:sz w:val="24"/>
        </w:rPr>
      </w:pPr>
      <w:r>
        <w:rPr>
          <w:b/>
          <w:spacing w:val="-2"/>
          <w:sz w:val="24"/>
        </w:rPr>
        <w:t>Вариант1</w:t>
      </w:r>
    </w:p>
    <w:p w:rsidR="00BD2A30" w:rsidRDefault="00BD2A30" w:rsidP="00BD2A30">
      <w:pPr>
        <w:pStyle w:val="a5"/>
        <w:numPr>
          <w:ilvl w:val="0"/>
          <w:numId w:val="45"/>
        </w:numPr>
        <w:tabs>
          <w:tab w:val="left" w:pos="554"/>
        </w:tabs>
        <w:spacing w:line="242" w:lineRule="auto"/>
        <w:ind w:right="224" w:firstLine="0"/>
        <w:rPr>
          <w:b/>
          <w:sz w:val="24"/>
        </w:rPr>
      </w:pPr>
      <w:r>
        <w:rPr>
          <w:b/>
          <w:sz w:val="24"/>
        </w:rPr>
        <w:t>Какие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страны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относят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Северной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Америке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экономической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социальной </w:t>
      </w:r>
      <w:r>
        <w:rPr>
          <w:b/>
          <w:spacing w:val="-2"/>
          <w:sz w:val="24"/>
        </w:rPr>
        <w:t>географии?</w:t>
      </w:r>
    </w:p>
    <w:p w:rsidR="00BD2A30" w:rsidRDefault="00BD2A30" w:rsidP="00BD2A30">
      <w:pPr>
        <w:pStyle w:val="a0"/>
        <w:spacing w:line="242" w:lineRule="auto"/>
        <w:ind w:right="4558"/>
      </w:pPr>
      <w:r>
        <w:t>а)</w:t>
      </w:r>
      <w:r>
        <w:rPr>
          <w:spacing w:val="-14"/>
        </w:rPr>
        <w:t xml:space="preserve"> </w:t>
      </w:r>
      <w:r>
        <w:t>все</w:t>
      </w:r>
      <w:r>
        <w:rPr>
          <w:spacing w:val="-12"/>
        </w:rPr>
        <w:t xml:space="preserve"> </w:t>
      </w:r>
      <w:r>
        <w:t>страны,</w:t>
      </w:r>
      <w:r>
        <w:rPr>
          <w:spacing w:val="-14"/>
        </w:rPr>
        <w:t xml:space="preserve"> </w:t>
      </w:r>
      <w:r>
        <w:t>входящие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организацию</w:t>
      </w:r>
      <w:r>
        <w:rPr>
          <w:spacing w:val="-14"/>
        </w:rPr>
        <w:t xml:space="preserve"> </w:t>
      </w:r>
      <w:r>
        <w:t>НАФТА; б) все страны материка Северная Америка;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4"/>
        </w:rPr>
        <w:t xml:space="preserve"> </w:t>
      </w:r>
      <w:r>
        <w:t>Мексику</w:t>
      </w:r>
      <w:r>
        <w:rPr>
          <w:spacing w:val="-1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США;</w:t>
      </w:r>
    </w:p>
    <w:p w:rsidR="00BD2A30" w:rsidRDefault="00BD2A30" w:rsidP="00BD2A30">
      <w:pPr>
        <w:spacing w:line="271" w:lineRule="exact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г)</w:t>
      </w:r>
      <w:r>
        <w:rPr>
          <w:spacing w:val="1"/>
        </w:rPr>
        <w:t xml:space="preserve"> </w:t>
      </w:r>
      <w:r>
        <w:t>США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Канаду.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463"/>
        </w:tabs>
        <w:spacing w:before="7" w:line="272" w:lineRule="exact"/>
        <w:ind w:left="463" w:hanging="244"/>
      </w:pPr>
      <w:r>
        <w:t>Каково</w:t>
      </w:r>
      <w:r>
        <w:rPr>
          <w:spacing w:val="-10"/>
        </w:rPr>
        <w:t xml:space="preserve"> </w:t>
      </w:r>
      <w:r>
        <w:t>население</w:t>
      </w:r>
      <w:r>
        <w:rPr>
          <w:spacing w:val="-6"/>
        </w:rPr>
        <w:t xml:space="preserve"> </w:t>
      </w:r>
      <w:r>
        <w:t>Северной</w:t>
      </w:r>
      <w:r>
        <w:rPr>
          <w:spacing w:val="-4"/>
        </w:rPr>
        <w:t xml:space="preserve"> </w:t>
      </w:r>
      <w:r>
        <w:rPr>
          <w:spacing w:val="-2"/>
        </w:rPr>
        <w:t>Америки?</w:t>
      </w:r>
    </w:p>
    <w:p w:rsidR="00BD2A30" w:rsidRDefault="00BD2A30" w:rsidP="00BD2A30">
      <w:pPr>
        <w:pStyle w:val="a0"/>
        <w:spacing w:line="242" w:lineRule="auto"/>
        <w:ind w:right="5564"/>
      </w:pPr>
      <w:r>
        <w:t>а)</w:t>
      </w:r>
      <w:r>
        <w:rPr>
          <w:spacing w:val="-2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300</w:t>
      </w:r>
      <w:r>
        <w:rPr>
          <w:spacing w:val="-8"/>
        </w:rPr>
        <w:t xml:space="preserve"> </w:t>
      </w:r>
      <w:r>
        <w:t>млн.</w:t>
      </w:r>
      <w:r>
        <w:rPr>
          <w:spacing w:val="-1"/>
        </w:rPr>
        <w:t xml:space="preserve"> </w:t>
      </w:r>
      <w:r>
        <w:t>чел.;</w:t>
      </w:r>
      <w:r>
        <w:rPr>
          <w:spacing w:val="-8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280</w:t>
      </w:r>
      <w:r>
        <w:rPr>
          <w:spacing w:val="-8"/>
        </w:rPr>
        <w:t xml:space="preserve"> </w:t>
      </w:r>
      <w:r>
        <w:t>млн.</w:t>
      </w:r>
      <w:r>
        <w:rPr>
          <w:spacing w:val="-6"/>
        </w:rPr>
        <w:t xml:space="preserve"> </w:t>
      </w:r>
      <w:r>
        <w:t>чел.; б) более 1 млрд. чел.; г) 30,5 млн. чел.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501"/>
        </w:tabs>
        <w:spacing w:line="242" w:lineRule="auto"/>
        <w:ind w:right="231" w:firstLine="0"/>
      </w:pPr>
      <w:r>
        <w:t>Выберите</w:t>
      </w:r>
      <w:r>
        <w:rPr>
          <w:spacing w:val="31"/>
        </w:rPr>
        <w:t xml:space="preserve"> </w:t>
      </w:r>
      <w:r>
        <w:t>вариант,</w:t>
      </w:r>
      <w:r>
        <w:rPr>
          <w:spacing w:val="33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котором</w:t>
      </w:r>
      <w:r>
        <w:rPr>
          <w:spacing w:val="27"/>
        </w:rPr>
        <w:t xml:space="preserve"> </w:t>
      </w:r>
      <w:r>
        <w:t>верно</w:t>
      </w:r>
      <w:r>
        <w:rPr>
          <w:spacing w:val="31"/>
        </w:rPr>
        <w:t xml:space="preserve"> </w:t>
      </w:r>
      <w:r>
        <w:t>указаны</w:t>
      </w:r>
      <w:r>
        <w:rPr>
          <w:spacing w:val="31"/>
        </w:rPr>
        <w:t xml:space="preserve"> </w:t>
      </w:r>
      <w:r>
        <w:t>государства,</w:t>
      </w:r>
      <w:r>
        <w:rPr>
          <w:spacing w:val="29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которыми</w:t>
      </w:r>
      <w:r>
        <w:rPr>
          <w:spacing w:val="28"/>
        </w:rPr>
        <w:t xml:space="preserve"> </w:t>
      </w:r>
      <w:r>
        <w:t>граничат США, и</w:t>
      </w:r>
    </w:p>
    <w:p w:rsidR="00BD2A30" w:rsidRDefault="00BD2A30" w:rsidP="00BD2A30">
      <w:pPr>
        <w:spacing w:line="270" w:lineRule="exact"/>
        <w:ind w:left="219"/>
        <w:rPr>
          <w:b/>
          <w:sz w:val="24"/>
        </w:rPr>
      </w:pPr>
      <w:r>
        <w:rPr>
          <w:b/>
          <w:sz w:val="24"/>
        </w:rPr>
        <w:t>природные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рубежи,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которым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эти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границы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проходят:</w:t>
      </w:r>
    </w:p>
    <w:p w:rsidR="00BD2A30" w:rsidRDefault="00BD2A30" w:rsidP="00BD2A30">
      <w:pPr>
        <w:pStyle w:val="a0"/>
        <w:spacing w:line="237" w:lineRule="auto"/>
        <w:ind w:right="6827"/>
      </w:pPr>
      <w:r>
        <w:t>а)</w:t>
      </w:r>
      <w:r>
        <w:rPr>
          <w:spacing w:val="-15"/>
        </w:rPr>
        <w:t xml:space="preserve"> </w:t>
      </w:r>
      <w:r>
        <w:t>Мексика</w:t>
      </w:r>
      <w:r>
        <w:rPr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река</w:t>
      </w:r>
      <w:r>
        <w:rPr>
          <w:spacing w:val="-15"/>
        </w:rPr>
        <w:t xml:space="preserve"> </w:t>
      </w:r>
      <w:r>
        <w:t>Гудзон; б) Куба - озеро Гурон;</w:t>
      </w:r>
    </w:p>
    <w:p w:rsidR="00BD2A30" w:rsidRDefault="00BD2A30" w:rsidP="00BD2A30">
      <w:pPr>
        <w:pStyle w:val="a0"/>
        <w:spacing w:line="275" w:lineRule="exact"/>
      </w:pPr>
      <w:r>
        <w:t>в)</w:t>
      </w:r>
      <w:r>
        <w:rPr>
          <w:spacing w:val="-1"/>
        </w:rPr>
        <w:t xml:space="preserve"> </w:t>
      </w:r>
      <w:r>
        <w:t>Канада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озеро</w:t>
      </w:r>
      <w:r>
        <w:rPr>
          <w:spacing w:val="-1"/>
        </w:rPr>
        <w:t xml:space="preserve"> </w:t>
      </w:r>
      <w:r>
        <w:rPr>
          <w:spacing w:val="-2"/>
        </w:rPr>
        <w:t>Верхнее;</w:t>
      </w:r>
    </w:p>
    <w:p w:rsidR="00BD2A30" w:rsidRDefault="00BD2A30" w:rsidP="00BD2A30">
      <w:pPr>
        <w:pStyle w:val="a0"/>
        <w:spacing w:line="242" w:lineRule="auto"/>
        <w:ind w:right="5931"/>
      </w:pPr>
      <w:r>
        <w:t>г)</w:t>
      </w:r>
      <w:r>
        <w:rPr>
          <w:spacing w:val="-12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Гибралтарский</w:t>
      </w:r>
      <w:r>
        <w:rPr>
          <w:spacing w:val="-8"/>
        </w:rPr>
        <w:t xml:space="preserve"> </w:t>
      </w:r>
      <w:r>
        <w:t>пролив; д) Дания - море Бофорта.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458"/>
        </w:tabs>
        <w:spacing w:line="275" w:lineRule="exact"/>
        <w:ind w:left="458" w:hanging="239"/>
      </w:pPr>
      <w:r>
        <w:t>Выберите</w:t>
      </w:r>
      <w:r>
        <w:rPr>
          <w:spacing w:val="-2"/>
        </w:rPr>
        <w:t xml:space="preserve"> </w:t>
      </w:r>
      <w:r>
        <w:t>верное</w:t>
      </w:r>
      <w:r>
        <w:rPr>
          <w:spacing w:val="-6"/>
        </w:rPr>
        <w:t xml:space="preserve"> </w:t>
      </w:r>
      <w:r>
        <w:rPr>
          <w:spacing w:val="-2"/>
        </w:rPr>
        <w:t>утверждение.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-8"/>
        </w:rPr>
        <w:t xml:space="preserve"> </w:t>
      </w:r>
      <w:r>
        <w:t>Большая</w:t>
      </w:r>
      <w:r>
        <w:rPr>
          <w:spacing w:val="-12"/>
        </w:rPr>
        <w:t xml:space="preserve"> </w:t>
      </w:r>
      <w:r>
        <w:t>часть</w:t>
      </w:r>
      <w:r>
        <w:rPr>
          <w:spacing w:val="-7"/>
        </w:rPr>
        <w:t xml:space="preserve"> </w:t>
      </w:r>
      <w:r>
        <w:t>негритянского</w:t>
      </w:r>
      <w:r>
        <w:rPr>
          <w:spacing w:val="-5"/>
        </w:rPr>
        <w:t xml:space="preserve"> </w:t>
      </w:r>
      <w:r>
        <w:t>населения</w:t>
      </w:r>
      <w:r>
        <w:rPr>
          <w:spacing w:val="-8"/>
        </w:rPr>
        <w:t xml:space="preserve"> </w:t>
      </w:r>
      <w:r>
        <w:t>проживает</w:t>
      </w:r>
      <w:r>
        <w:rPr>
          <w:spacing w:val="-8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Западе</w:t>
      </w:r>
      <w:r>
        <w:rPr>
          <w:spacing w:val="-8"/>
        </w:rPr>
        <w:t xml:space="preserve"> </w:t>
      </w:r>
      <w:r>
        <w:rPr>
          <w:spacing w:val="-4"/>
        </w:rPr>
        <w:t>США.</w:t>
      </w:r>
    </w:p>
    <w:p w:rsidR="00BD2A30" w:rsidRDefault="00BD2A30" w:rsidP="00BD2A30">
      <w:pPr>
        <w:pStyle w:val="a0"/>
        <w:tabs>
          <w:tab w:val="left" w:pos="703"/>
          <w:tab w:val="left" w:pos="2301"/>
          <w:tab w:val="left" w:pos="3625"/>
          <w:tab w:val="left" w:pos="4474"/>
          <w:tab w:val="left" w:pos="5332"/>
          <w:tab w:val="left" w:pos="6915"/>
          <w:tab w:val="left" w:pos="8235"/>
          <w:tab w:val="left" w:pos="9443"/>
        </w:tabs>
        <w:spacing w:line="242" w:lineRule="auto"/>
        <w:ind w:right="229"/>
      </w:pPr>
      <w:r>
        <w:rPr>
          <w:spacing w:val="-6"/>
        </w:rPr>
        <w:t>б)</w:t>
      </w:r>
      <w:r>
        <w:tab/>
      </w:r>
      <w:r>
        <w:rPr>
          <w:spacing w:val="-2"/>
        </w:rPr>
        <w:t>Численность</w:t>
      </w:r>
      <w:r>
        <w:tab/>
      </w:r>
      <w:r>
        <w:rPr>
          <w:spacing w:val="-2"/>
        </w:rPr>
        <w:t>населения</w:t>
      </w:r>
      <w:r>
        <w:tab/>
      </w:r>
      <w:r>
        <w:rPr>
          <w:spacing w:val="-4"/>
        </w:rPr>
        <w:t>США</w:t>
      </w:r>
      <w:r>
        <w:tab/>
      </w:r>
      <w:r>
        <w:rPr>
          <w:spacing w:val="-4"/>
        </w:rPr>
        <w:t>равна</w:t>
      </w:r>
      <w:r>
        <w:tab/>
      </w:r>
      <w:r>
        <w:rPr>
          <w:spacing w:val="-2"/>
        </w:rPr>
        <w:t>численности</w:t>
      </w:r>
      <w:r>
        <w:tab/>
      </w:r>
      <w:r>
        <w:rPr>
          <w:spacing w:val="-2"/>
        </w:rPr>
        <w:t>населения</w:t>
      </w:r>
      <w:r>
        <w:tab/>
      </w:r>
      <w:r>
        <w:rPr>
          <w:spacing w:val="-2"/>
        </w:rPr>
        <w:t>Франции</w:t>
      </w:r>
      <w:r>
        <w:tab/>
      </w:r>
      <w:r>
        <w:rPr>
          <w:spacing w:val="-10"/>
        </w:rPr>
        <w:t xml:space="preserve">и </w:t>
      </w:r>
      <w:r>
        <w:t>Великобритании вместе взятых.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8"/>
        </w:rPr>
        <w:t xml:space="preserve"> </w:t>
      </w:r>
      <w:r>
        <w:t>Быстрее</w:t>
      </w:r>
      <w:r>
        <w:rPr>
          <w:spacing w:val="-7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растет</w:t>
      </w:r>
      <w:r>
        <w:rPr>
          <w:spacing w:val="-8"/>
        </w:rPr>
        <w:t xml:space="preserve"> </w:t>
      </w:r>
      <w:r>
        <w:t>население</w:t>
      </w:r>
      <w:r>
        <w:rPr>
          <w:spacing w:val="-8"/>
        </w:rPr>
        <w:t xml:space="preserve"> </w:t>
      </w:r>
      <w:r>
        <w:t>таких</w:t>
      </w:r>
      <w:r>
        <w:rPr>
          <w:spacing w:val="-8"/>
        </w:rPr>
        <w:t xml:space="preserve"> </w:t>
      </w:r>
      <w:r>
        <w:t>штатов,</w:t>
      </w:r>
      <w:r>
        <w:rPr>
          <w:spacing w:val="-1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Техас,</w:t>
      </w:r>
      <w:r>
        <w:rPr>
          <w:spacing w:val="-1"/>
        </w:rPr>
        <w:t xml:space="preserve"> </w:t>
      </w:r>
      <w:r>
        <w:t>Калифорния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Флорида.</w:t>
      </w:r>
    </w:p>
    <w:p w:rsidR="00BD2A30" w:rsidRDefault="00BD2A30" w:rsidP="00BD2A30">
      <w:pPr>
        <w:pStyle w:val="a0"/>
        <w:spacing w:before="3" w:line="237" w:lineRule="auto"/>
      </w:pPr>
      <w:r>
        <w:t>г)</w:t>
      </w:r>
      <w:r>
        <w:rPr>
          <w:spacing w:val="30"/>
        </w:rPr>
        <w:t xml:space="preserve"> </w:t>
      </w:r>
      <w:r>
        <w:t>Современная</w:t>
      </w:r>
      <w:r>
        <w:rPr>
          <w:spacing w:val="29"/>
        </w:rPr>
        <w:t xml:space="preserve"> </w:t>
      </w:r>
      <w:r>
        <w:t>американская</w:t>
      </w:r>
      <w:r>
        <w:rPr>
          <w:spacing w:val="29"/>
        </w:rPr>
        <w:t xml:space="preserve"> </w:t>
      </w:r>
      <w:r>
        <w:t>нация</w:t>
      </w:r>
      <w:r>
        <w:rPr>
          <w:spacing w:val="34"/>
        </w:rPr>
        <w:t xml:space="preserve"> </w:t>
      </w:r>
      <w:r>
        <w:t>-</w:t>
      </w:r>
      <w:r>
        <w:rPr>
          <w:spacing w:val="30"/>
        </w:rPr>
        <w:t xml:space="preserve"> </w:t>
      </w:r>
      <w:r>
        <w:t>это</w:t>
      </w:r>
      <w:r>
        <w:rPr>
          <w:spacing w:val="29"/>
        </w:rPr>
        <w:t xml:space="preserve"> </w:t>
      </w:r>
      <w:r>
        <w:t>результат</w:t>
      </w:r>
      <w:r>
        <w:rPr>
          <w:spacing w:val="30"/>
        </w:rPr>
        <w:t xml:space="preserve"> </w:t>
      </w:r>
      <w:r>
        <w:t>этнического</w:t>
      </w:r>
      <w:r>
        <w:rPr>
          <w:spacing w:val="33"/>
        </w:rPr>
        <w:t xml:space="preserve"> </w:t>
      </w:r>
      <w:r>
        <w:t>смешения</w:t>
      </w:r>
      <w:r>
        <w:rPr>
          <w:spacing w:val="29"/>
        </w:rPr>
        <w:t xml:space="preserve"> </w:t>
      </w:r>
      <w:r>
        <w:t>европейских переселенцев и индейцев.</w:t>
      </w:r>
    </w:p>
    <w:p w:rsidR="00BD2A30" w:rsidRDefault="00BD2A30" w:rsidP="00BD2A30">
      <w:pPr>
        <w:pStyle w:val="a0"/>
        <w:spacing w:before="5" w:line="237" w:lineRule="auto"/>
        <w:ind w:right="229"/>
      </w:pPr>
      <w:r>
        <w:t>д) Резкое преобладание мужского населения США над женским отмечается в возрастной группе 50 –55 лет.</w:t>
      </w:r>
    </w:p>
    <w:p w:rsidR="00BD2A30" w:rsidRDefault="00BD2A30" w:rsidP="00BD2A30">
      <w:pPr>
        <w:pStyle w:val="a5"/>
        <w:numPr>
          <w:ilvl w:val="0"/>
          <w:numId w:val="45"/>
        </w:numPr>
        <w:tabs>
          <w:tab w:val="left" w:pos="506"/>
        </w:tabs>
        <w:spacing w:before="6" w:line="237" w:lineRule="auto"/>
        <w:ind w:right="222" w:firstLine="0"/>
        <w:rPr>
          <w:sz w:val="24"/>
        </w:rPr>
      </w:pPr>
      <w:r>
        <w:rPr>
          <w:sz w:val="24"/>
        </w:rPr>
        <w:t>Выберите</w:t>
      </w:r>
      <w:r>
        <w:rPr>
          <w:spacing w:val="37"/>
          <w:sz w:val="24"/>
        </w:rPr>
        <w:t xml:space="preserve"> </w:t>
      </w:r>
      <w:r>
        <w:rPr>
          <w:sz w:val="24"/>
        </w:rPr>
        <w:t>варианты,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2"/>
          <w:sz w:val="24"/>
        </w:rPr>
        <w:t xml:space="preserve"> </w:t>
      </w:r>
      <w:r>
        <w:rPr>
          <w:sz w:val="24"/>
        </w:rPr>
        <w:t>верно</w:t>
      </w:r>
      <w:r>
        <w:rPr>
          <w:spacing w:val="37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39"/>
          <w:sz w:val="24"/>
        </w:rPr>
        <w:t xml:space="preserve"> </w:t>
      </w:r>
      <w:r>
        <w:rPr>
          <w:sz w:val="24"/>
        </w:rPr>
        <w:t>мегало</w:t>
      </w:r>
      <w:r>
        <w:rPr>
          <w:spacing w:val="40"/>
          <w:sz w:val="24"/>
        </w:rPr>
        <w:t xml:space="preserve"> </w:t>
      </w:r>
      <w:r>
        <w:rPr>
          <w:sz w:val="24"/>
        </w:rPr>
        <w:t>-полисы,</w:t>
      </w:r>
      <w:r>
        <w:rPr>
          <w:spacing w:val="34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34"/>
          <w:sz w:val="24"/>
        </w:rPr>
        <w:t xml:space="preserve"> </w:t>
      </w:r>
      <w:r>
        <w:rPr>
          <w:sz w:val="24"/>
        </w:rPr>
        <w:t>относятся названные города:</w:t>
      </w:r>
    </w:p>
    <w:p w:rsidR="00BD2A30" w:rsidRDefault="00BD2A30" w:rsidP="00BD2A30">
      <w:pPr>
        <w:pStyle w:val="a0"/>
        <w:spacing w:before="4" w:line="275" w:lineRule="exact"/>
      </w:pPr>
      <w:r>
        <w:t>а) Бостон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Северо-</w:t>
      </w:r>
      <w:r>
        <w:rPr>
          <w:spacing w:val="-2"/>
        </w:rPr>
        <w:t>Восточный;</w:t>
      </w:r>
    </w:p>
    <w:p w:rsidR="00BD2A30" w:rsidRDefault="00BD2A30" w:rsidP="00BD2A30">
      <w:pPr>
        <w:pStyle w:val="a0"/>
        <w:spacing w:line="242" w:lineRule="auto"/>
        <w:ind w:right="6046"/>
      </w:pPr>
      <w:r>
        <w:t>б)</w:t>
      </w:r>
      <w:r>
        <w:rPr>
          <w:spacing w:val="-9"/>
        </w:rPr>
        <w:t xml:space="preserve"> </w:t>
      </w:r>
      <w:r>
        <w:t>Вашингтон</w:t>
      </w:r>
      <w:r>
        <w:rPr>
          <w:spacing w:val="-11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Калифорнийский; в) Чикаго - Приозерный;</w:t>
      </w:r>
    </w:p>
    <w:p w:rsidR="00BD2A30" w:rsidRDefault="00BD2A30" w:rsidP="00BD2A30">
      <w:pPr>
        <w:pStyle w:val="a0"/>
        <w:spacing w:line="242" w:lineRule="auto"/>
        <w:ind w:right="6384"/>
      </w:pPr>
      <w:r>
        <w:t>г)</w:t>
      </w:r>
      <w:r>
        <w:rPr>
          <w:spacing w:val="-8"/>
        </w:rPr>
        <w:t xml:space="preserve"> </w:t>
      </w:r>
      <w:r>
        <w:t>Детройт</w:t>
      </w:r>
      <w:r>
        <w:rPr>
          <w:spacing w:val="-7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Калифорнийский; д) Нью-Йорк - Приозерный.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511"/>
        </w:tabs>
        <w:spacing w:line="242" w:lineRule="auto"/>
        <w:ind w:right="234" w:firstLine="0"/>
      </w:pPr>
      <w:r>
        <w:t>Найдите</w:t>
      </w:r>
      <w:r>
        <w:rPr>
          <w:spacing w:val="39"/>
        </w:rPr>
        <w:t xml:space="preserve"> </w:t>
      </w:r>
      <w:r>
        <w:t>вариант,</w:t>
      </w:r>
      <w:r>
        <w:rPr>
          <w:spacing w:val="37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котором</w:t>
      </w:r>
      <w:r>
        <w:rPr>
          <w:spacing w:val="39"/>
        </w:rPr>
        <w:t xml:space="preserve"> </w:t>
      </w:r>
      <w:r>
        <w:t>неверно</w:t>
      </w:r>
      <w:r>
        <w:rPr>
          <w:spacing w:val="40"/>
        </w:rPr>
        <w:t xml:space="preserve"> </w:t>
      </w:r>
      <w:r>
        <w:t>указана</w:t>
      </w:r>
      <w:r>
        <w:rPr>
          <w:spacing w:val="40"/>
        </w:rPr>
        <w:t xml:space="preserve"> </w:t>
      </w:r>
      <w:r>
        <w:t>особенность</w:t>
      </w:r>
      <w:r>
        <w:rPr>
          <w:spacing w:val="4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из</w:t>
      </w:r>
      <w:r>
        <w:rPr>
          <w:spacing w:val="39"/>
        </w:rPr>
        <w:t xml:space="preserve"> </w:t>
      </w:r>
      <w:r>
        <w:t xml:space="preserve">названных </w:t>
      </w:r>
      <w:r>
        <w:rPr>
          <w:spacing w:val="-2"/>
        </w:rPr>
        <w:t>городов:</w:t>
      </w:r>
    </w:p>
    <w:p w:rsidR="00BD2A30" w:rsidRDefault="00BD2A30" w:rsidP="00BD2A30">
      <w:pPr>
        <w:pStyle w:val="a0"/>
        <w:spacing w:line="266" w:lineRule="exact"/>
      </w:pPr>
      <w:r>
        <w:t>а)</w:t>
      </w:r>
      <w:r>
        <w:rPr>
          <w:spacing w:val="-3"/>
        </w:rPr>
        <w:t xml:space="preserve"> </w:t>
      </w:r>
      <w:r>
        <w:t>Детройт</w:t>
      </w:r>
      <w:r>
        <w:rPr>
          <w:spacing w:val="-6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«автомобильная</w:t>
      </w:r>
      <w:r>
        <w:rPr>
          <w:spacing w:val="-3"/>
        </w:rPr>
        <w:t xml:space="preserve"> </w:t>
      </w:r>
      <w:r>
        <w:rPr>
          <w:spacing w:val="-2"/>
        </w:rPr>
        <w:t>столица»;</w:t>
      </w:r>
    </w:p>
    <w:p w:rsidR="00BD2A30" w:rsidRDefault="00BD2A30" w:rsidP="00BD2A30">
      <w:pPr>
        <w:pStyle w:val="a0"/>
        <w:spacing w:line="237" w:lineRule="auto"/>
        <w:ind w:right="3702"/>
      </w:pPr>
      <w:r>
        <w:t>б)</w:t>
      </w:r>
      <w:r>
        <w:rPr>
          <w:spacing w:val="-13"/>
        </w:rPr>
        <w:t xml:space="preserve"> </w:t>
      </w:r>
      <w:r>
        <w:t>Лос-Анджелес</w:t>
      </w:r>
      <w:r>
        <w:rPr>
          <w:spacing w:val="-13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«авиаракетно-космическая</w:t>
      </w:r>
      <w:r>
        <w:rPr>
          <w:spacing w:val="-13"/>
        </w:rPr>
        <w:t xml:space="preserve"> </w:t>
      </w:r>
      <w:r>
        <w:t>столица»; в) Сиэтл - главная вотчина компании «Боинг»;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-7"/>
        </w:rPr>
        <w:t xml:space="preserve"> </w:t>
      </w:r>
      <w:r>
        <w:t>Чикаго</w:t>
      </w:r>
      <w:r>
        <w:rPr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«столица</w:t>
      </w:r>
      <w:r>
        <w:rPr>
          <w:spacing w:val="-9"/>
        </w:rPr>
        <w:t xml:space="preserve"> </w:t>
      </w:r>
      <w:r>
        <w:rPr>
          <w:spacing w:val="-2"/>
        </w:rPr>
        <w:t>кулинарии»;</w:t>
      </w:r>
    </w:p>
    <w:p w:rsidR="00BD2A30" w:rsidRDefault="00BD2A30" w:rsidP="00BD2A30">
      <w:pPr>
        <w:pStyle w:val="a0"/>
        <w:spacing w:line="275" w:lineRule="exact"/>
      </w:pPr>
      <w:r>
        <w:t>д)</w:t>
      </w:r>
      <w:r>
        <w:rPr>
          <w:spacing w:val="-4"/>
        </w:rPr>
        <w:t xml:space="preserve"> </w:t>
      </w:r>
      <w:r>
        <w:t>Хьюстон</w:t>
      </w:r>
      <w:r>
        <w:rPr>
          <w:spacing w:val="-6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«нефтехимическая</w:t>
      </w:r>
      <w:r>
        <w:rPr>
          <w:spacing w:val="-4"/>
        </w:rPr>
        <w:t xml:space="preserve"> </w:t>
      </w:r>
      <w:r>
        <w:rPr>
          <w:spacing w:val="-2"/>
        </w:rPr>
        <w:t>столица».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622"/>
          <w:tab w:val="left" w:pos="1519"/>
          <w:tab w:val="left" w:pos="1975"/>
          <w:tab w:val="left" w:pos="3371"/>
          <w:tab w:val="left" w:pos="5212"/>
          <w:tab w:val="left" w:pos="6527"/>
          <w:tab w:val="left" w:pos="6886"/>
          <w:tab w:val="left" w:pos="8959"/>
        </w:tabs>
        <w:spacing w:before="10" w:line="237" w:lineRule="auto"/>
        <w:ind w:right="237" w:firstLine="0"/>
      </w:pPr>
      <w:r>
        <w:rPr>
          <w:spacing w:val="-2"/>
        </w:rPr>
        <w:t>Какая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указанных</w:t>
      </w:r>
      <w:r>
        <w:tab/>
      </w:r>
      <w:r>
        <w:rPr>
          <w:spacing w:val="-2"/>
        </w:rPr>
        <w:t>характеристик</w:t>
      </w:r>
      <w:r>
        <w:tab/>
      </w:r>
      <w:r>
        <w:rPr>
          <w:spacing w:val="-2"/>
        </w:rPr>
        <w:t>относится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промышленному</w:t>
      </w:r>
      <w:r>
        <w:tab/>
      </w:r>
      <w:r>
        <w:rPr>
          <w:spacing w:val="-4"/>
        </w:rPr>
        <w:t xml:space="preserve">поясу </w:t>
      </w:r>
      <w:r>
        <w:t>Центральной и Южной Калифорнии?</w:t>
      </w:r>
    </w:p>
    <w:p w:rsidR="00BD2A30" w:rsidRDefault="00BD2A30" w:rsidP="00BD2A30">
      <w:pPr>
        <w:pStyle w:val="a0"/>
        <w:spacing w:before="1" w:line="237" w:lineRule="auto"/>
        <w:ind w:right="2363"/>
      </w:pPr>
      <w:r>
        <w:t>а)</w:t>
      </w:r>
      <w:r>
        <w:rPr>
          <w:spacing w:val="-7"/>
        </w:rPr>
        <w:t xml:space="preserve"> </w:t>
      </w:r>
      <w:r>
        <w:t>Главная</w:t>
      </w:r>
      <w:r>
        <w:rPr>
          <w:spacing w:val="-12"/>
        </w:rPr>
        <w:t xml:space="preserve"> </w:t>
      </w:r>
      <w:r>
        <w:t>отрасль</w:t>
      </w:r>
      <w:r>
        <w:rPr>
          <w:spacing w:val="-7"/>
        </w:rPr>
        <w:t xml:space="preserve"> </w:t>
      </w:r>
      <w:r>
        <w:t>специализации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нефтепереработка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нефтехимия; б) доля в промышленном производстве США - 50%;</w:t>
      </w:r>
    </w:p>
    <w:p w:rsidR="00BD2A30" w:rsidRDefault="00BD2A30" w:rsidP="00BD2A30">
      <w:pPr>
        <w:pStyle w:val="a0"/>
        <w:tabs>
          <w:tab w:val="left" w:pos="622"/>
          <w:tab w:val="left" w:pos="1370"/>
          <w:tab w:val="left" w:pos="3073"/>
          <w:tab w:val="left" w:pos="5448"/>
          <w:tab w:val="left" w:pos="7318"/>
        </w:tabs>
        <w:spacing w:before="6" w:line="237" w:lineRule="auto"/>
        <w:ind w:right="233"/>
      </w:pPr>
      <w:r>
        <w:rPr>
          <w:spacing w:val="-6"/>
        </w:rPr>
        <w:t>в)</w:t>
      </w:r>
      <w:r>
        <w:tab/>
      </w:r>
      <w:r>
        <w:rPr>
          <w:spacing w:val="-2"/>
        </w:rPr>
        <w:t>здесь</w:t>
      </w:r>
      <w:r>
        <w:tab/>
      </w:r>
      <w:r>
        <w:rPr>
          <w:spacing w:val="-2"/>
        </w:rPr>
        <w:t>сосредоточено</w:t>
      </w:r>
      <w:r>
        <w:tab/>
      </w:r>
      <w:r>
        <w:rPr>
          <w:spacing w:val="-2"/>
        </w:rPr>
        <w:t>автомобилестроение,</w:t>
      </w:r>
      <w:r>
        <w:tab/>
      </w:r>
      <w:r>
        <w:rPr>
          <w:spacing w:val="-2"/>
        </w:rPr>
        <w:t>станкостроение,</w:t>
      </w:r>
      <w:r>
        <w:tab/>
      </w:r>
      <w:r>
        <w:rPr>
          <w:spacing w:val="-2"/>
        </w:rPr>
        <w:t xml:space="preserve">сельскохозяйственное </w:t>
      </w:r>
      <w:r>
        <w:t>машиностроение и судостроение;</w:t>
      </w:r>
    </w:p>
    <w:p w:rsidR="00BD2A30" w:rsidRDefault="00BD2A30" w:rsidP="00BD2A30">
      <w:pPr>
        <w:pStyle w:val="a0"/>
        <w:spacing w:before="3"/>
      </w:pPr>
      <w:r>
        <w:t>г)</w:t>
      </w:r>
      <w:r>
        <w:rPr>
          <w:spacing w:val="-12"/>
        </w:rPr>
        <w:t xml:space="preserve"> </w:t>
      </w:r>
      <w:r>
        <w:t>преобладают</w:t>
      </w:r>
      <w:r>
        <w:rPr>
          <w:spacing w:val="-9"/>
        </w:rPr>
        <w:t xml:space="preserve"> </w:t>
      </w:r>
      <w:r>
        <w:t>новейшие</w:t>
      </w:r>
      <w:r>
        <w:rPr>
          <w:spacing w:val="-14"/>
        </w:rPr>
        <w:t xml:space="preserve"> </w:t>
      </w:r>
      <w:r>
        <w:t>наукоемкие</w:t>
      </w:r>
      <w:r>
        <w:rPr>
          <w:spacing w:val="-13"/>
        </w:rPr>
        <w:t xml:space="preserve"> </w:t>
      </w:r>
      <w:r>
        <w:rPr>
          <w:spacing w:val="-2"/>
        </w:rPr>
        <w:t>отрасли.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463"/>
        </w:tabs>
        <w:spacing w:before="3" w:line="275" w:lineRule="exact"/>
        <w:ind w:left="463" w:hanging="244"/>
      </w:pPr>
      <w:r>
        <w:t>Какие</w:t>
      </w:r>
      <w:r>
        <w:rPr>
          <w:spacing w:val="-11"/>
        </w:rPr>
        <w:t xml:space="preserve"> </w:t>
      </w:r>
      <w:r>
        <w:t>сельскохозяйственные</w:t>
      </w:r>
      <w:r>
        <w:rPr>
          <w:spacing w:val="-9"/>
        </w:rPr>
        <w:t xml:space="preserve"> </w:t>
      </w:r>
      <w:r>
        <w:t>пояса</w:t>
      </w:r>
      <w:r>
        <w:rPr>
          <w:spacing w:val="-8"/>
        </w:rPr>
        <w:t xml:space="preserve"> </w:t>
      </w:r>
      <w:r>
        <w:t>сформировались</w:t>
      </w:r>
      <w:r>
        <w:rPr>
          <w:spacing w:val="-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Центральных</w:t>
      </w:r>
      <w:r>
        <w:rPr>
          <w:spacing w:val="-12"/>
        </w:rPr>
        <w:t xml:space="preserve"> </w:t>
      </w:r>
      <w:r>
        <w:rPr>
          <w:spacing w:val="-2"/>
        </w:rPr>
        <w:t>равнинах?</w:t>
      </w:r>
    </w:p>
    <w:p w:rsidR="00BD2A30" w:rsidRDefault="00BD2A30" w:rsidP="00BD2A30">
      <w:pPr>
        <w:pStyle w:val="a0"/>
        <w:ind w:right="8046"/>
      </w:pPr>
      <w:r>
        <w:t>а)</w:t>
      </w:r>
      <w:r>
        <w:rPr>
          <w:spacing w:val="-15"/>
        </w:rPr>
        <w:t xml:space="preserve"> </w:t>
      </w:r>
      <w:r>
        <w:t>кукурузный; б) молочный; в) хлопковый; г) мясной;</w:t>
      </w:r>
    </w:p>
    <w:p w:rsidR="00BD2A30" w:rsidRDefault="00BD2A30" w:rsidP="00BD2A30">
      <w:pPr>
        <w:pStyle w:val="a0"/>
      </w:pPr>
      <w:r>
        <w:t xml:space="preserve">д) </w:t>
      </w:r>
      <w:r>
        <w:rPr>
          <w:spacing w:val="-2"/>
        </w:rPr>
        <w:t>пшеничный.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463"/>
        </w:tabs>
        <w:spacing w:before="2" w:line="275" w:lineRule="exact"/>
        <w:ind w:left="463" w:hanging="244"/>
      </w:pPr>
      <w:r>
        <w:t>Какие</w:t>
      </w:r>
      <w:r>
        <w:rPr>
          <w:spacing w:val="-7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указанных</w:t>
      </w:r>
      <w:r>
        <w:rPr>
          <w:spacing w:val="-9"/>
        </w:rPr>
        <w:t xml:space="preserve"> </w:t>
      </w:r>
      <w:r>
        <w:t>характеристик</w:t>
      </w:r>
      <w:r>
        <w:rPr>
          <w:spacing w:val="-3"/>
        </w:rPr>
        <w:t xml:space="preserve"> </w:t>
      </w:r>
      <w:r>
        <w:t>относятся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rPr>
          <w:spacing w:val="-2"/>
        </w:rPr>
        <w:t>Канаде?</w:t>
      </w:r>
    </w:p>
    <w:p w:rsidR="00BD2A30" w:rsidRDefault="00BD2A30" w:rsidP="00BD2A30">
      <w:pPr>
        <w:pStyle w:val="a0"/>
        <w:spacing w:line="274" w:lineRule="exact"/>
      </w:pPr>
      <w:r>
        <w:t>а) доля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мировом</w:t>
      </w:r>
      <w:r>
        <w:rPr>
          <w:spacing w:val="-4"/>
        </w:rPr>
        <w:t xml:space="preserve"> </w:t>
      </w:r>
      <w:r>
        <w:t>ВВП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rPr>
          <w:spacing w:val="-4"/>
        </w:rPr>
        <w:t>20%;</w:t>
      </w:r>
    </w:p>
    <w:p w:rsidR="00BD2A30" w:rsidRDefault="00BD2A30" w:rsidP="00BD2A30">
      <w:pPr>
        <w:pStyle w:val="a0"/>
        <w:spacing w:line="275" w:lineRule="exact"/>
      </w:pPr>
      <w:r>
        <w:t>б)</w:t>
      </w:r>
      <w:r>
        <w:rPr>
          <w:spacing w:val="-1"/>
        </w:rPr>
        <w:t xml:space="preserve"> </w:t>
      </w:r>
      <w:r>
        <w:t>занимает</w:t>
      </w:r>
      <w:r>
        <w:rPr>
          <w:spacing w:val="-1"/>
        </w:rPr>
        <w:t xml:space="preserve"> </w:t>
      </w:r>
      <w:r>
        <w:t>1-е</w:t>
      </w:r>
      <w:r>
        <w:rPr>
          <w:spacing w:val="-7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7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добыче</w:t>
      </w:r>
      <w:r>
        <w:rPr>
          <w:spacing w:val="-2"/>
        </w:rPr>
        <w:t xml:space="preserve"> </w:t>
      </w:r>
      <w:r>
        <w:t>асбеста, урановых</w:t>
      </w:r>
      <w:r>
        <w:rPr>
          <w:spacing w:val="-6"/>
        </w:rPr>
        <w:t xml:space="preserve"> </w:t>
      </w:r>
      <w:r>
        <w:t>и цинковых</w:t>
      </w:r>
      <w:r>
        <w:rPr>
          <w:spacing w:val="-6"/>
        </w:rPr>
        <w:t xml:space="preserve"> </w:t>
      </w:r>
      <w:r>
        <w:rPr>
          <w:spacing w:val="-4"/>
        </w:rPr>
        <w:t>руд;</w:t>
      </w:r>
    </w:p>
    <w:p w:rsidR="00BD2A30" w:rsidRDefault="00BD2A30" w:rsidP="00BD2A30">
      <w:pPr>
        <w:pStyle w:val="a0"/>
        <w:spacing w:before="2"/>
      </w:pPr>
      <w:r>
        <w:t>в)</w:t>
      </w:r>
      <w:r>
        <w:rPr>
          <w:spacing w:val="-10"/>
        </w:rPr>
        <w:t xml:space="preserve"> </w:t>
      </w:r>
      <w:r>
        <w:t>отрасли</w:t>
      </w:r>
      <w:r>
        <w:rPr>
          <w:spacing w:val="-9"/>
        </w:rPr>
        <w:t xml:space="preserve"> </w:t>
      </w:r>
      <w:r>
        <w:t>международной</w:t>
      </w:r>
      <w:r>
        <w:rPr>
          <w:spacing w:val="-5"/>
        </w:rPr>
        <w:t xml:space="preserve"> </w:t>
      </w:r>
      <w:r>
        <w:t>специализации</w:t>
      </w:r>
      <w:r>
        <w:rPr>
          <w:spacing w:val="-3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горнодобывающая</w:t>
      </w:r>
      <w:r>
        <w:rPr>
          <w:spacing w:val="-10"/>
        </w:rPr>
        <w:t xml:space="preserve"> </w:t>
      </w:r>
      <w:r>
        <w:t>промышленность,</w:t>
      </w:r>
      <w:r>
        <w:rPr>
          <w:spacing w:val="-7"/>
        </w:rPr>
        <w:t xml:space="preserve"> </w:t>
      </w:r>
      <w:r>
        <w:rPr>
          <w:spacing w:val="-2"/>
        </w:rPr>
        <w:t>цветная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металлургия,</w:t>
      </w:r>
      <w:r>
        <w:rPr>
          <w:spacing w:val="-5"/>
        </w:rPr>
        <w:t xml:space="preserve"> </w:t>
      </w:r>
      <w:r>
        <w:t>деревообрабатывающая</w:t>
      </w:r>
      <w:r>
        <w:rPr>
          <w:spacing w:val="-5"/>
        </w:rPr>
        <w:t xml:space="preserve"> </w:t>
      </w:r>
      <w:r>
        <w:t>промышленность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сельское</w:t>
      </w:r>
      <w:r>
        <w:rPr>
          <w:spacing w:val="-10"/>
        </w:rPr>
        <w:t xml:space="preserve"> </w:t>
      </w:r>
      <w:r>
        <w:rPr>
          <w:spacing w:val="-2"/>
        </w:rPr>
        <w:t>хозяйство;</w:t>
      </w:r>
    </w:p>
    <w:p w:rsidR="00BD2A30" w:rsidRDefault="00BD2A30" w:rsidP="00BD2A30">
      <w:pPr>
        <w:pStyle w:val="a0"/>
        <w:spacing w:before="4" w:line="237" w:lineRule="auto"/>
      </w:pPr>
      <w:r>
        <w:t>г)</w:t>
      </w:r>
      <w:r>
        <w:rPr>
          <w:spacing w:val="-11"/>
        </w:rPr>
        <w:t xml:space="preserve"> </w:t>
      </w:r>
      <w:r>
        <w:t>машиностроение</w:t>
      </w:r>
      <w:r>
        <w:rPr>
          <w:spacing w:val="-10"/>
        </w:rPr>
        <w:t xml:space="preserve"> </w:t>
      </w:r>
      <w:r>
        <w:t>известно</w:t>
      </w:r>
      <w:r>
        <w:rPr>
          <w:spacing w:val="-9"/>
        </w:rPr>
        <w:t xml:space="preserve"> </w:t>
      </w:r>
      <w:r>
        <w:t>продукцией</w:t>
      </w:r>
      <w:r>
        <w:rPr>
          <w:spacing w:val="-8"/>
        </w:rPr>
        <w:t xml:space="preserve"> </w:t>
      </w:r>
      <w:r>
        <w:t>автомобилестроения,</w:t>
      </w:r>
      <w:r>
        <w:rPr>
          <w:spacing w:val="-7"/>
        </w:rPr>
        <w:t xml:space="preserve"> </w:t>
      </w:r>
      <w:r>
        <w:t>авиаракетно-космической промышленности и электроники;</w:t>
      </w:r>
    </w:p>
    <w:p w:rsidR="00BD2A30" w:rsidRDefault="00BD2A30" w:rsidP="00BD2A30">
      <w:pPr>
        <w:pStyle w:val="a0"/>
        <w:spacing w:before="4"/>
      </w:pPr>
      <w:r>
        <w:t>д)</w:t>
      </w:r>
      <w:r>
        <w:rPr>
          <w:spacing w:val="-8"/>
        </w:rPr>
        <w:t xml:space="preserve"> </w:t>
      </w:r>
      <w:r>
        <w:t>занимает</w:t>
      </w:r>
      <w:r>
        <w:rPr>
          <w:spacing w:val="-6"/>
        </w:rPr>
        <w:t xml:space="preserve"> </w:t>
      </w:r>
      <w:r>
        <w:t>1-е</w:t>
      </w:r>
      <w:r>
        <w:rPr>
          <w:spacing w:val="-11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мире</w:t>
      </w:r>
      <w:r>
        <w:rPr>
          <w:spacing w:val="-1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выпуску</w:t>
      </w:r>
      <w:r>
        <w:rPr>
          <w:spacing w:val="-10"/>
        </w:rPr>
        <w:t xml:space="preserve"> </w:t>
      </w:r>
      <w:r>
        <w:t>высокотехнологичной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наукоемкой</w:t>
      </w:r>
      <w:r>
        <w:rPr>
          <w:spacing w:val="-5"/>
        </w:rPr>
        <w:t xml:space="preserve"> </w:t>
      </w:r>
      <w:r>
        <w:rPr>
          <w:spacing w:val="-2"/>
        </w:rPr>
        <w:t>продукции.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621"/>
        </w:tabs>
        <w:spacing w:before="2"/>
        <w:ind w:right="226" w:firstLine="0"/>
      </w:pPr>
      <w:r>
        <w:t>Какой</w:t>
      </w:r>
      <w:r>
        <w:rPr>
          <w:spacing w:val="38"/>
        </w:rPr>
        <w:t xml:space="preserve"> </w:t>
      </w:r>
      <w:r>
        <w:t>макрорайон</w:t>
      </w:r>
      <w:r>
        <w:rPr>
          <w:spacing w:val="38"/>
        </w:rPr>
        <w:t xml:space="preserve"> </w:t>
      </w:r>
      <w:r>
        <w:t>США</w:t>
      </w:r>
      <w:r>
        <w:rPr>
          <w:spacing w:val="37"/>
        </w:rPr>
        <w:t xml:space="preserve"> </w:t>
      </w:r>
      <w:r>
        <w:t>занимает</w:t>
      </w:r>
      <w:r>
        <w:rPr>
          <w:spacing w:val="39"/>
        </w:rPr>
        <w:t xml:space="preserve"> </w:t>
      </w:r>
      <w:r>
        <w:t>1-е</w:t>
      </w:r>
      <w:r>
        <w:rPr>
          <w:spacing w:val="32"/>
        </w:rPr>
        <w:t xml:space="preserve"> </w:t>
      </w:r>
      <w:r>
        <w:t>место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стране</w:t>
      </w:r>
      <w:r>
        <w:rPr>
          <w:spacing w:val="32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добыче</w:t>
      </w:r>
      <w:r>
        <w:rPr>
          <w:spacing w:val="36"/>
        </w:rPr>
        <w:t xml:space="preserve"> </w:t>
      </w:r>
      <w:r>
        <w:t>нефти</w:t>
      </w:r>
      <w:r>
        <w:rPr>
          <w:spacing w:val="38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газа, угля, фосфоритов, по мощности электростанций и нефтехимических комбинатов</w:t>
      </w:r>
      <w:r>
        <w:rPr>
          <w:b w:val="0"/>
        </w:rPr>
        <w:t>?</w:t>
      </w:r>
    </w:p>
    <w:p w:rsidR="00BD2A30" w:rsidRDefault="00BD2A30" w:rsidP="00BD2A30">
      <w:pPr>
        <w:pStyle w:val="a0"/>
        <w:ind w:right="7726"/>
        <w:jc w:val="both"/>
      </w:pPr>
      <w:r>
        <w:t>а) Северо-восток; б)</w:t>
      </w:r>
      <w:r>
        <w:rPr>
          <w:spacing w:val="-15"/>
        </w:rPr>
        <w:t xml:space="preserve"> </w:t>
      </w:r>
      <w:r>
        <w:t>Средний</w:t>
      </w:r>
      <w:r>
        <w:rPr>
          <w:spacing w:val="-15"/>
        </w:rPr>
        <w:t xml:space="preserve"> </w:t>
      </w:r>
      <w:r>
        <w:t>Запад; в) Юг;</w:t>
      </w:r>
    </w:p>
    <w:p w:rsidR="00BD2A30" w:rsidRDefault="00BD2A30" w:rsidP="00BD2A30">
      <w:pPr>
        <w:pStyle w:val="a0"/>
        <w:jc w:val="both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Запад.</w:t>
      </w:r>
    </w:p>
    <w:p w:rsidR="00BD2A30" w:rsidRDefault="00BD2A30" w:rsidP="00BD2A30">
      <w:pPr>
        <w:pStyle w:val="Heading1"/>
        <w:spacing w:before="1"/>
        <w:ind w:left="4373"/>
      </w:pPr>
      <w:r>
        <w:rPr>
          <w:spacing w:val="-2"/>
        </w:rPr>
        <w:t>Вариант2</w:t>
      </w:r>
    </w:p>
    <w:p w:rsidR="00BD2A30" w:rsidRDefault="00BD2A30" w:rsidP="00BD2A30">
      <w:pPr>
        <w:pStyle w:val="a5"/>
        <w:numPr>
          <w:ilvl w:val="0"/>
          <w:numId w:val="44"/>
        </w:numPr>
        <w:tabs>
          <w:tab w:val="left" w:pos="487"/>
        </w:tabs>
        <w:spacing w:before="5" w:line="237" w:lineRule="auto"/>
        <w:ind w:right="224" w:firstLine="0"/>
        <w:rPr>
          <w:b/>
          <w:sz w:val="24"/>
        </w:rPr>
      </w:pPr>
      <w:r>
        <w:rPr>
          <w:b/>
          <w:sz w:val="24"/>
        </w:rPr>
        <w:t>Какие из указанных стран не входят в регион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 xml:space="preserve">«Северная Америка», выделяемый </w:t>
      </w:r>
      <w:r>
        <w:rPr>
          <w:b/>
          <w:spacing w:val="-2"/>
          <w:sz w:val="24"/>
        </w:rPr>
        <w:t>экономико-географами?</w:t>
      </w:r>
    </w:p>
    <w:p w:rsidR="00BD2A30" w:rsidRDefault="00BD2A30" w:rsidP="00BD2A30">
      <w:pPr>
        <w:pStyle w:val="a0"/>
        <w:ind w:right="8312"/>
      </w:pPr>
      <w:r>
        <w:t>а) Канада;</w:t>
      </w:r>
      <w:r>
        <w:rPr>
          <w:spacing w:val="40"/>
        </w:rPr>
        <w:t xml:space="preserve"> </w:t>
      </w:r>
      <w:r>
        <w:t>б) Мексика; в)</w:t>
      </w:r>
      <w:r>
        <w:rPr>
          <w:spacing w:val="-15"/>
        </w:rPr>
        <w:t xml:space="preserve"> </w:t>
      </w:r>
      <w:r>
        <w:t>Бразилия; г) США;</w:t>
      </w:r>
    </w:p>
    <w:p w:rsidR="00BD2A30" w:rsidRDefault="00BD2A30" w:rsidP="00BD2A30">
      <w:pPr>
        <w:pStyle w:val="a0"/>
      </w:pPr>
      <w:r>
        <w:t>д)</w:t>
      </w:r>
      <w:r>
        <w:rPr>
          <w:spacing w:val="-2"/>
        </w:rPr>
        <w:t xml:space="preserve"> Гондурас.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597"/>
          <w:tab w:val="left" w:pos="1869"/>
          <w:tab w:val="left" w:pos="3336"/>
          <w:tab w:val="left" w:pos="4435"/>
          <w:tab w:val="left" w:pos="5437"/>
          <w:tab w:val="left" w:pos="7047"/>
          <w:tab w:val="left" w:pos="8212"/>
        </w:tabs>
        <w:spacing w:before="1" w:line="242" w:lineRule="auto"/>
        <w:ind w:right="226" w:firstLine="0"/>
      </w:pPr>
      <w:r>
        <w:rPr>
          <w:spacing w:val="-2"/>
        </w:rPr>
        <w:t>Выберите</w:t>
      </w:r>
      <w:r>
        <w:tab/>
        <w:t>вариант,</w:t>
      </w:r>
      <w:r>
        <w:rPr>
          <w:spacing w:val="80"/>
        </w:rPr>
        <w:t xml:space="preserve"> </w:t>
      </w:r>
      <w:r>
        <w:t>в</w:t>
      </w:r>
      <w:r>
        <w:tab/>
      </w:r>
      <w:r>
        <w:rPr>
          <w:spacing w:val="-2"/>
        </w:rPr>
        <w:t>котором</w:t>
      </w:r>
      <w:r>
        <w:tab/>
      </w:r>
      <w:r>
        <w:rPr>
          <w:spacing w:val="-2"/>
        </w:rPr>
        <w:t>страны</w:t>
      </w:r>
      <w:r>
        <w:tab/>
      </w:r>
      <w:r>
        <w:rPr>
          <w:spacing w:val="-2"/>
        </w:rPr>
        <w:t>расставлены</w:t>
      </w:r>
      <w:r>
        <w:tab/>
        <w:t>по</w:t>
      </w:r>
      <w:r>
        <w:rPr>
          <w:spacing w:val="80"/>
        </w:rPr>
        <w:t xml:space="preserve"> </w:t>
      </w:r>
      <w:r>
        <w:t>мере</w:t>
      </w:r>
      <w:r>
        <w:tab/>
      </w:r>
      <w:r>
        <w:rPr>
          <w:spacing w:val="-2"/>
        </w:rPr>
        <w:t xml:space="preserve">уменьшения </w:t>
      </w:r>
      <w:r>
        <w:t>численности их населения:</w:t>
      </w:r>
    </w:p>
    <w:p w:rsidR="00BD2A30" w:rsidRDefault="00BD2A30" w:rsidP="00BD2A30">
      <w:pPr>
        <w:pStyle w:val="a0"/>
        <w:spacing w:line="242" w:lineRule="auto"/>
        <w:ind w:right="6563"/>
      </w:pPr>
      <w:r>
        <w:t>а)</w:t>
      </w:r>
      <w:r>
        <w:rPr>
          <w:spacing w:val="-11"/>
        </w:rPr>
        <w:t xml:space="preserve"> </w:t>
      </w:r>
      <w:r>
        <w:t>Индия,</w:t>
      </w:r>
      <w:r>
        <w:rPr>
          <w:spacing w:val="-14"/>
        </w:rPr>
        <w:t xml:space="preserve"> </w:t>
      </w:r>
      <w:r>
        <w:t>Индонезия,</w:t>
      </w:r>
      <w:r>
        <w:rPr>
          <w:spacing w:val="-10"/>
        </w:rPr>
        <w:t xml:space="preserve"> </w:t>
      </w:r>
      <w:r>
        <w:t>США; б) США, Канада, Мексика;</w:t>
      </w:r>
    </w:p>
    <w:p w:rsidR="00BD2A30" w:rsidRDefault="00BD2A30" w:rsidP="00BD2A30">
      <w:pPr>
        <w:pStyle w:val="a0"/>
        <w:spacing w:line="242" w:lineRule="auto"/>
        <w:ind w:right="6046"/>
      </w:pPr>
      <w:r>
        <w:t>в)</w:t>
      </w:r>
      <w:r>
        <w:rPr>
          <w:spacing w:val="-13"/>
        </w:rPr>
        <w:t xml:space="preserve"> </w:t>
      </w:r>
      <w:r>
        <w:t>США,</w:t>
      </w:r>
      <w:r>
        <w:rPr>
          <w:spacing w:val="-12"/>
        </w:rPr>
        <w:t xml:space="preserve"> </w:t>
      </w:r>
      <w:r>
        <w:t>Великобритания,</w:t>
      </w:r>
      <w:r>
        <w:rPr>
          <w:spacing w:val="-15"/>
        </w:rPr>
        <w:t xml:space="preserve"> </w:t>
      </w:r>
      <w:r>
        <w:t>Россия; г) Китай, Канада, Бразилия;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1"/>
        </w:rPr>
        <w:t xml:space="preserve"> </w:t>
      </w:r>
      <w:r>
        <w:t>Китай,</w:t>
      </w:r>
      <w:r>
        <w:rPr>
          <w:spacing w:val="-3"/>
        </w:rPr>
        <w:t xml:space="preserve"> </w:t>
      </w:r>
      <w:r>
        <w:t>Индия,</w:t>
      </w:r>
      <w:r>
        <w:rPr>
          <w:spacing w:val="-2"/>
        </w:rPr>
        <w:t xml:space="preserve"> </w:t>
      </w:r>
      <w:r>
        <w:rPr>
          <w:spacing w:val="-4"/>
        </w:rPr>
        <w:t>США.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501"/>
        </w:tabs>
        <w:spacing w:line="237" w:lineRule="auto"/>
        <w:ind w:right="231" w:firstLine="0"/>
      </w:pPr>
      <w:r>
        <w:t>Выберите</w:t>
      </w:r>
      <w:r>
        <w:rPr>
          <w:spacing w:val="31"/>
        </w:rPr>
        <w:t xml:space="preserve"> </w:t>
      </w:r>
      <w:r>
        <w:t>вариант,</w:t>
      </w:r>
      <w:r>
        <w:rPr>
          <w:spacing w:val="33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котором</w:t>
      </w:r>
      <w:r>
        <w:rPr>
          <w:spacing w:val="27"/>
        </w:rPr>
        <w:t xml:space="preserve"> </w:t>
      </w:r>
      <w:r>
        <w:t>верно</w:t>
      </w:r>
      <w:r>
        <w:rPr>
          <w:spacing w:val="31"/>
        </w:rPr>
        <w:t xml:space="preserve"> </w:t>
      </w:r>
      <w:r>
        <w:t>указаны</w:t>
      </w:r>
      <w:r>
        <w:rPr>
          <w:spacing w:val="31"/>
        </w:rPr>
        <w:t xml:space="preserve"> </w:t>
      </w:r>
      <w:r>
        <w:t>государства,</w:t>
      </w:r>
      <w:r>
        <w:rPr>
          <w:spacing w:val="29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которыми</w:t>
      </w:r>
      <w:r>
        <w:rPr>
          <w:spacing w:val="28"/>
        </w:rPr>
        <w:t xml:space="preserve"> </w:t>
      </w:r>
      <w:r>
        <w:t>граничат США, и</w:t>
      </w:r>
    </w:p>
    <w:p w:rsidR="00BD2A30" w:rsidRDefault="00BD2A30" w:rsidP="00BD2A30">
      <w:pPr>
        <w:spacing w:line="272" w:lineRule="exact"/>
        <w:ind w:left="219"/>
        <w:rPr>
          <w:b/>
          <w:sz w:val="24"/>
        </w:rPr>
      </w:pPr>
      <w:r>
        <w:rPr>
          <w:b/>
          <w:sz w:val="24"/>
        </w:rPr>
        <w:t>природные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рубежи,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которым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эти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границы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проходят:</w:t>
      </w:r>
    </w:p>
    <w:p w:rsidR="00BD2A30" w:rsidRDefault="00BD2A30" w:rsidP="00BD2A30">
      <w:pPr>
        <w:pStyle w:val="a0"/>
        <w:spacing w:line="242" w:lineRule="auto"/>
        <w:ind w:right="6384"/>
      </w:pPr>
      <w:r>
        <w:t>а)</w:t>
      </w:r>
      <w:r>
        <w:rPr>
          <w:spacing w:val="-15"/>
        </w:rPr>
        <w:t xml:space="preserve"> </w:t>
      </w:r>
      <w:r>
        <w:t>Мексика</w:t>
      </w:r>
      <w:r>
        <w:rPr>
          <w:spacing w:val="-15"/>
        </w:rPr>
        <w:t xml:space="preserve"> </w:t>
      </w:r>
      <w:r>
        <w:t>—река</w:t>
      </w:r>
      <w:r>
        <w:rPr>
          <w:spacing w:val="-15"/>
        </w:rPr>
        <w:t xml:space="preserve"> </w:t>
      </w:r>
      <w:r>
        <w:t>Рио-Гранде; б) Куба —озеро Гурон;</w:t>
      </w:r>
    </w:p>
    <w:p w:rsidR="00BD2A30" w:rsidRDefault="00BD2A30" w:rsidP="00BD2A30">
      <w:pPr>
        <w:pStyle w:val="a0"/>
        <w:spacing w:line="242" w:lineRule="auto"/>
        <w:ind w:right="5688"/>
      </w:pPr>
      <w:r>
        <w:t>в)</w:t>
      </w:r>
      <w:r>
        <w:rPr>
          <w:spacing w:val="-4"/>
        </w:rPr>
        <w:t xml:space="preserve"> </w:t>
      </w:r>
      <w:r>
        <w:t>Канада</w:t>
      </w:r>
      <w:r>
        <w:rPr>
          <w:spacing w:val="-5"/>
        </w:rPr>
        <w:t xml:space="preserve"> </w:t>
      </w:r>
      <w:r>
        <w:t>—Большое</w:t>
      </w:r>
      <w:r>
        <w:rPr>
          <w:spacing w:val="-10"/>
        </w:rPr>
        <w:t xml:space="preserve"> </w:t>
      </w:r>
      <w:r>
        <w:t>Соленое</w:t>
      </w:r>
      <w:r>
        <w:rPr>
          <w:spacing w:val="-15"/>
        </w:rPr>
        <w:t xml:space="preserve"> </w:t>
      </w:r>
      <w:r>
        <w:t>озеро; г) Россия —пролив Босфор;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10"/>
        </w:rPr>
        <w:t xml:space="preserve"> </w:t>
      </w:r>
      <w:r>
        <w:t>Дания</w:t>
      </w:r>
      <w:r>
        <w:rPr>
          <w:spacing w:val="-9"/>
        </w:rPr>
        <w:t xml:space="preserve"> </w:t>
      </w:r>
      <w:r>
        <w:t>—Гренландское</w:t>
      </w:r>
      <w:r>
        <w:rPr>
          <w:spacing w:val="-11"/>
        </w:rPr>
        <w:t xml:space="preserve"> </w:t>
      </w:r>
      <w:r>
        <w:rPr>
          <w:spacing w:val="-4"/>
        </w:rPr>
        <w:t>море.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458"/>
        </w:tabs>
        <w:spacing w:line="272" w:lineRule="exact"/>
        <w:ind w:left="458" w:hanging="239"/>
      </w:pPr>
      <w:r>
        <w:t>Выберите</w:t>
      </w:r>
      <w:r>
        <w:rPr>
          <w:spacing w:val="-2"/>
        </w:rPr>
        <w:t xml:space="preserve"> </w:t>
      </w:r>
      <w:r>
        <w:t>верное</w:t>
      </w:r>
      <w:r>
        <w:rPr>
          <w:spacing w:val="-6"/>
        </w:rPr>
        <w:t xml:space="preserve"> </w:t>
      </w:r>
      <w:r>
        <w:rPr>
          <w:spacing w:val="-2"/>
        </w:rPr>
        <w:t>утверждение.</w:t>
      </w:r>
    </w:p>
    <w:p w:rsidR="00BD2A30" w:rsidRDefault="00BD2A30" w:rsidP="00BD2A30">
      <w:pPr>
        <w:pStyle w:val="a0"/>
        <w:spacing w:line="242" w:lineRule="auto"/>
        <w:ind w:right="1533"/>
      </w:pPr>
      <w:r>
        <w:t>а)</w:t>
      </w:r>
      <w:r>
        <w:rPr>
          <w:spacing w:val="-3"/>
        </w:rPr>
        <w:t xml:space="preserve"> </w:t>
      </w:r>
      <w:r>
        <w:t>Около 80%</w:t>
      </w:r>
      <w:r>
        <w:rPr>
          <w:spacing w:val="-7"/>
        </w:rPr>
        <w:t xml:space="preserve"> </w:t>
      </w:r>
      <w:r>
        <w:t>прироста</w:t>
      </w:r>
      <w:r>
        <w:rPr>
          <w:spacing w:val="-5"/>
        </w:rPr>
        <w:t xml:space="preserve"> </w:t>
      </w:r>
      <w:r>
        <w:t>населения</w:t>
      </w:r>
      <w:r>
        <w:rPr>
          <w:spacing w:val="-9"/>
        </w:rPr>
        <w:t xml:space="preserve"> </w:t>
      </w:r>
      <w:r>
        <w:t>США</w:t>
      </w:r>
      <w:r>
        <w:rPr>
          <w:spacing w:val="-10"/>
        </w:rPr>
        <w:t xml:space="preserve"> </w:t>
      </w:r>
      <w:r>
        <w:t>обеспечивается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счет</w:t>
      </w:r>
      <w:r>
        <w:rPr>
          <w:spacing w:val="-8"/>
        </w:rPr>
        <w:t xml:space="preserve"> </w:t>
      </w:r>
      <w:r>
        <w:t>иммиграции. б) Большая часть негритянского населения проживает на Западе США</w:t>
      </w:r>
    </w:p>
    <w:p w:rsidR="00BD2A30" w:rsidRDefault="00BD2A30" w:rsidP="00BD2A30">
      <w:pPr>
        <w:pStyle w:val="a0"/>
        <w:spacing w:line="271" w:lineRule="exact"/>
      </w:pPr>
      <w:r>
        <w:t>в) Доля</w:t>
      </w:r>
      <w:r>
        <w:rPr>
          <w:spacing w:val="-6"/>
        </w:rPr>
        <w:t xml:space="preserve"> </w:t>
      </w:r>
      <w:r>
        <w:t>индейцев</w:t>
      </w:r>
      <w:r>
        <w:rPr>
          <w:spacing w:val="-4"/>
        </w:rPr>
        <w:t xml:space="preserve"> </w:t>
      </w:r>
      <w:r>
        <w:t>и эскимосов</w:t>
      </w:r>
      <w:r>
        <w:rPr>
          <w:spacing w:val="-4"/>
        </w:rPr>
        <w:t xml:space="preserve"> </w:t>
      </w:r>
      <w:r>
        <w:t>в населении США -менее</w:t>
      </w:r>
      <w:r>
        <w:rPr>
          <w:spacing w:val="-1"/>
        </w:rPr>
        <w:t xml:space="preserve"> </w:t>
      </w:r>
      <w:r>
        <w:rPr>
          <w:spacing w:val="-5"/>
        </w:rPr>
        <w:t>1%.</w:t>
      </w:r>
    </w:p>
    <w:p w:rsidR="00BD2A30" w:rsidRDefault="00BD2A30" w:rsidP="00BD2A30">
      <w:pPr>
        <w:pStyle w:val="a0"/>
        <w:spacing w:line="237" w:lineRule="auto"/>
      </w:pPr>
      <w:r>
        <w:t>г)</w:t>
      </w:r>
      <w:r>
        <w:rPr>
          <w:spacing w:val="32"/>
        </w:rPr>
        <w:t xml:space="preserve"> </w:t>
      </w:r>
      <w:r>
        <w:t>Ухудшение</w:t>
      </w:r>
      <w:r>
        <w:rPr>
          <w:spacing w:val="34"/>
        </w:rPr>
        <w:t xml:space="preserve"> </w:t>
      </w:r>
      <w:r>
        <w:t>экологической</w:t>
      </w:r>
      <w:r>
        <w:rPr>
          <w:spacing w:val="3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транспортной</w:t>
      </w:r>
      <w:r>
        <w:rPr>
          <w:spacing w:val="27"/>
        </w:rPr>
        <w:t xml:space="preserve"> </w:t>
      </w:r>
      <w:r>
        <w:t>ситуации</w:t>
      </w:r>
      <w:r>
        <w:rPr>
          <w:spacing w:val="31"/>
        </w:rPr>
        <w:t xml:space="preserve"> </w:t>
      </w:r>
      <w:r>
        <w:t>особенно</w:t>
      </w:r>
      <w:r>
        <w:rPr>
          <w:spacing w:val="35"/>
        </w:rPr>
        <w:t xml:space="preserve"> </w:t>
      </w:r>
      <w:r>
        <w:t>быстро</w:t>
      </w:r>
      <w:r>
        <w:rPr>
          <w:spacing w:val="35"/>
        </w:rPr>
        <w:t xml:space="preserve"> </w:t>
      </w:r>
      <w:r>
        <w:t>происходит</w:t>
      </w:r>
      <w:r>
        <w:rPr>
          <w:spacing w:val="35"/>
        </w:rPr>
        <w:t xml:space="preserve"> </w:t>
      </w:r>
      <w:r>
        <w:t>на городских окраинах и приводит к концентрации населения в центрах городов.</w:t>
      </w:r>
    </w:p>
    <w:p w:rsidR="00BD2A30" w:rsidRDefault="00BD2A30" w:rsidP="00BD2A30">
      <w:pPr>
        <w:pStyle w:val="a0"/>
        <w:spacing w:before="3" w:line="237" w:lineRule="auto"/>
      </w:pPr>
      <w:r>
        <w:t>д)</w:t>
      </w:r>
      <w:r>
        <w:rPr>
          <w:spacing w:val="40"/>
        </w:rPr>
        <w:t xml:space="preserve"> </w:t>
      </w:r>
      <w:r>
        <w:t>Примерами</w:t>
      </w:r>
      <w:r>
        <w:rPr>
          <w:spacing w:val="40"/>
        </w:rPr>
        <w:t xml:space="preserve"> </w:t>
      </w:r>
      <w:r>
        <w:t>американских</w:t>
      </w:r>
      <w:r>
        <w:rPr>
          <w:spacing w:val="39"/>
        </w:rPr>
        <w:t xml:space="preserve"> </w:t>
      </w:r>
      <w:r>
        <w:t>городов-миллионеров,</w:t>
      </w:r>
      <w:r>
        <w:rPr>
          <w:spacing w:val="40"/>
        </w:rPr>
        <w:t xml:space="preserve"> </w:t>
      </w:r>
      <w:r>
        <w:t>расположенных</w:t>
      </w:r>
      <w:r>
        <w:rPr>
          <w:spacing w:val="39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Великих</w:t>
      </w:r>
      <w:r>
        <w:rPr>
          <w:spacing w:val="39"/>
        </w:rPr>
        <w:t xml:space="preserve"> </w:t>
      </w:r>
      <w:r>
        <w:t>озерах, служат Чикаго, Даллас, Детройт и Бостон.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492"/>
        </w:tabs>
        <w:spacing w:before="11" w:line="237" w:lineRule="auto"/>
        <w:ind w:right="234" w:firstLine="0"/>
      </w:pPr>
      <w:r>
        <w:t>Выберите вариант,</w:t>
      </w:r>
      <w:r>
        <w:rPr>
          <w:spacing w:val="22"/>
        </w:rPr>
        <w:t xml:space="preserve"> </w:t>
      </w:r>
      <w:r>
        <w:t>в котором верно указана принадлежность</w:t>
      </w:r>
      <w:r>
        <w:rPr>
          <w:spacing w:val="22"/>
        </w:rPr>
        <w:t xml:space="preserve"> </w:t>
      </w:r>
      <w:r>
        <w:t>города к одному из мегалополисов США:</w:t>
      </w:r>
    </w:p>
    <w:p w:rsidR="00BD2A30" w:rsidRDefault="00BD2A30" w:rsidP="00BD2A30">
      <w:pPr>
        <w:pStyle w:val="a0"/>
        <w:spacing w:line="273" w:lineRule="exact"/>
      </w:pPr>
      <w:r>
        <w:t>а)</w:t>
      </w:r>
      <w:r>
        <w:rPr>
          <w:spacing w:val="1"/>
        </w:rPr>
        <w:t xml:space="preserve"> </w:t>
      </w:r>
      <w:r>
        <w:t>Бостон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2"/>
        </w:rPr>
        <w:t>Приозерный;</w:t>
      </w:r>
    </w:p>
    <w:p w:rsidR="00BD2A30" w:rsidRDefault="00BD2A30" w:rsidP="00BD2A30">
      <w:pPr>
        <w:pStyle w:val="a0"/>
        <w:ind w:right="6187"/>
      </w:pPr>
      <w:r>
        <w:t>б) Чикаго - Северо-Восточный; в)</w:t>
      </w:r>
      <w:r>
        <w:rPr>
          <w:spacing w:val="-8"/>
        </w:rPr>
        <w:t xml:space="preserve"> </w:t>
      </w:r>
      <w:r>
        <w:t>Сан-Диего</w:t>
      </w:r>
      <w:r>
        <w:rPr>
          <w:spacing w:val="-9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Калифорнийский; г) Филадельфия - Приозерный;</w:t>
      </w:r>
      <w:r>
        <w:rPr>
          <w:spacing w:val="40"/>
        </w:rPr>
        <w:t xml:space="preserve"> </w:t>
      </w:r>
      <w:r>
        <w:t>д)</w:t>
      </w:r>
      <w:r>
        <w:rPr>
          <w:spacing w:val="-12"/>
        </w:rPr>
        <w:t xml:space="preserve"> </w:t>
      </w:r>
      <w:r>
        <w:t>Хьюстон</w:t>
      </w:r>
      <w:r>
        <w:rPr>
          <w:spacing w:val="-15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Северо-Восточный.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520"/>
        </w:tabs>
        <w:spacing w:before="4" w:line="242" w:lineRule="auto"/>
        <w:ind w:right="232" w:firstLine="0"/>
      </w:pPr>
      <w:r>
        <w:t>Выберите</w:t>
      </w:r>
      <w:r>
        <w:rPr>
          <w:spacing w:val="40"/>
        </w:rPr>
        <w:t xml:space="preserve"> </w:t>
      </w:r>
      <w:r>
        <w:t>вариант,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котором</w:t>
      </w:r>
      <w:r>
        <w:rPr>
          <w:spacing w:val="40"/>
        </w:rPr>
        <w:t xml:space="preserve"> </w:t>
      </w:r>
      <w:r>
        <w:t>верно</w:t>
      </w:r>
      <w:r>
        <w:rPr>
          <w:spacing w:val="40"/>
        </w:rPr>
        <w:t xml:space="preserve"> </w:t>
      </w:r>
      <w:r>
        <w:t>указана</w:t>
      </w:r>
      <w:r>
        <w:rPr>
          <w:spacing w:val="40"/>
        </w:rPr>
        <w:t xml:space="preserve"> </w:t>
      </w:r>
      <w:r>
        <w:t>особенность</w:t>
      </w:r>
      <w:r>
        <w:rPr>
          <w:spacing w:val="4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названных штатов США:</w:t>
      </w:r>
    </w:p>
    <w:p w:rsidR="00BD2A30" w:rsidRDefault="00BD2A30" w:rsidP="00BD2A30">
      <w:pPr>
        <w:pStyle w:val="a0"/>
        <w:spacing w:line="242" w:lineRule="auto"/>
        <w:ind w:right="6046"/>
      </w:pPr>
      <w:r>
        <w:t>а)</w:t>
      </w:r>
      <w:r>
        <w:rPr>
          <w:spacing w:val="-10"/>
        </w:rPr>
        <w:t xml:space="preserve"> </w:t>
      </w:r>
      <w:r>
        <w:t>Нью-Йорк</w:t>
      </w:r>
      <w:r>
        <w:rPr>
          <w:spacing w:val="-11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«солнечный</w:t>
      </w:r>
      <w:r>
        <w:rPr>
          <w:spacing w:val="-14"/>
        </w:rPr>
        <w:t xml:space="preserve"> </w:t>
      </w:r>
      <w:r>
        <w:t>штат»; б) Иллинойс - «штат кактусов»;</w:t>
      </w:r>
    </w:p>
    <w:p w:rsidR="00BD2A30" w:rsidRDefault="00BD2A30" w:rsidP="00BD2A30">
      <w:pPr>
        <w:spacing w:line="242" w:lineRule="auto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right="5564"/>
      </w:pPr>
      <w:r>
        <w:lastRenderedPageBreak/>
        <w:t>в)</w:t>
      </w:r>
      <w:r>
        <w:rPr>
          <w:spacing w:val="-13"/>
        </w:rPr>
        <w:t xml:space="preserve"> </w:t>
      </w:r>
      <w:r>
        <w:t>Техас</w:t>
      </w:r>
      <w:r>
        <w:rPr>
          <w:spacing w:val="-11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«штат</w:t>
      </w:r>
      <w:r>
        <w:rPr>
          <w:spacing w:val="-14"/>
        </w:rPr>
        <w:t xml:space="preserve"> </w:t>
      </w:r>
      <w:r>
        <w:t>ананасов</w:t>
      </w:r>
      <w:r>
        <w:rPr>
          <w:spacing w:val="-1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вулканов»; г) Мичиган - «автомобильный штат»; д) Невада - «мастерская нации».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469"/>
        </w:tabs>
        <w:spacing w:before="9" w:line="237" w:lineRule="auto"/>
        <w:ind w:right="238" w:firstLine="0"/>
      </w:pPr>
      <w:r>
        <w:t>Какая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указанных</w:t>
      </w:r>
      <w:r>
        <w:rPr>
          <w:spacing w:val="-8"/>
        </w:rPr>
        <w:t xml:space="preserve"> </w:t>
      </w:r>
      <w:r>
        <w:t>характеристик</w:t>
      </w:r>
      <w:r>
        <w:rPr>
          <w:spacing w:val="-7"/>
        </w:rPr>
        <w:t xml:space="preserve"> </w:t>
      </w:r>
      <w:r>
        <w:t>относится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Северному</w:t>
      </w:r>
      <w:r>
        <w:rPr>
          <w:spacing w:val="-4"/>
        </w:rPr>
        <w:t xml:space="preserve"> </w:t>
      </w:r>
      <w:r>
        <w:t>промышленному</w:t>
      </w:r>
      <w:r>
        <w:rPr>
          <w:spacing w:val="-4"/>
        </w:rPr>
        <w:t xml:space="preserve"> </w:t>
      </w:r>
      <w:r>
        <w:t xml:space="preserve">поясу </w:t>
      </w:r>
      <w:r>
        <w:rPr>
          <w:spacing w:val="-4"/>
        </w:rPr>
        <w:t>США?</w:t>
      </w:r>
    </w:p>
    <w:p w:rsidR="00BD2A30" w:rsidRDefault="00BD2A30" w:rsidP="00BD2A30">
      <w:pPr>
        <w:pStyle w:val="a0"/>
        <w:spacing w:before="2" w:line="237" w:lineRule="auto"/>
        <w:ind w:right="2363"/>
      </w:pPr>
      <w:r>
        <w:t>а)</w:t>
      </w:r>
      <w:r>
        <w:rPr>
          <w:spacing w:val="-5"/>
        </w:rPr>
        <w:t xml:space="preserve"> </w:t>
      </w:r>
      <w:r>
        <w:t>главная</w:t>
      </w:r>
      <w:r>
        <w:rPr>
          <w:spacing w:val="-11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специализации</w:t>
      </w:r>
      <w:r>
        <w:rPr>
          <w:spacing w:val="-5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нефтепереработка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нефтехимия; б) доля в промышленном производстве США - 50%;</w:t>
      </w:r>
    </w:p>
    <w:p w:rsidR="00BD2A30" w:rsidRDefault="00BD2A30" w:rsidP="00BD2A30">
      <w:pPr>
        <w:pStyle w:val="a0"/>
        <w:spacing w:before="5" w:line="237" w:lineRule="auto"/>
        <w:ind w:right="2154"/>
      </w:pPr>
      <w:r>
        <w:t>в)</w:t>
      </w:r>
      <w:r>
        <w:rPr>
          <w:spacing w:val="-10"/>
        </w:rPr>
        <w:t xml:space="preserve"> </w:t>
      </w:r>
      <w:r>
        <w:t>специализируется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выпуске</w:t>
      </w:r>
      <w:r>
        <w:rPr>
          <w:spacing w:val="-11"/>
        </w:rPr>
        <w:t xml:space="preserve"> </w:t>
      </w:r>
      <w:r>
        <w:t>трудоемкой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энергоемкой</w:t>
      </w:r>
      <w:r>
        <w:rPr>
          <w:spacing w:val="-14"/>
        </w:rPr>
        <w:t xml:space="preserve"> </w:t>
      </w:r>
      <w:r>
        <w:t>продукции; г) преобладают новейшие наукоемкие отрасли;</w:t>
      </w:r>
    </w:p>
    <w:p w:rsidR="00BD2A30" w:rsidRDefault="00BD2A30" w:rsidP="00BD2A30">
      <w:pPr>
        <w:pStyle w:val="a0"/>
        <w:spacing w:before="3"/>
      </w:pPr>
      <w:r>
        <w:t>д)</w:t>
      </w:r>
      <w:r>
        <w:rPr>
          <w:spacing w:val="-12"/>
        </w:rPr>
        <w:t xml:space="preserve"> </w:t>
      </w:r>
      <w:r>
        <w:t>сформировался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побережье</w:t>
      </w:r>
      <w:r>
        <w:rPr>
          <w:spacing w:val="-11"/>
        </w:rPr>
        <w:t xml:space="preserve"> </w:t>
      </w:r>
      <w:r>
        <w:t>Мексиканского</w:t>
      </w:r>
      <w:r>
        <w:rPr>
          <w:spacing w:val="-10"/>
        </w:rPr>
        <w:t xml:space="preserve"> </w:t>
      </w:r>
      <w:r>
        <w:rPr>
          <w:spacing w:val="-2"/>
        </w:rPr>
        <w:t>залива.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463"/>
        </w:tabs>
        <w:spacing w:before="3" w:line="275" w:lineRule="exact"/>
        <w:ind w:left="463" w:hanging="244"/>
      </w:pPr>
      <w:r>
        <w:t>Какие</w:t>
      </w:r>
      <w:r>
        <w:rPr>
          <w:spacing w:val="-11"/>
        </w:rPr>
        <w:t xml:space="preserve"> </w:t>
      </w:r>
      <w:r>
        <w:t>сельскохозяйственные</w:t>
      </w:r>
      <w:r>
        <w:rPr>
          <w:spacing w:val="-11"/>
        </w:rPr>
        <w:t xml:space="preserve"> </w:t>
      </w:r>
      <w:r>
        <w:t>пояса</w:t>
      </w:r>
      <w:r>
        <w:rPr>
          <w:spacing w:val="-10"/>
        </w:rPr>
        <w:t xml:space="preserve"> </w:t>
      </w:r>
      <w:r>
        <w:t>сформировались</w:t>
      </w:r>
      <w:r>
        <w:rPr>
          <w:spacing w:val="-8"/>
        </w:rPr>
        <w:t xml:space="preserve"> </w:t>
      </w:r>
      <w:r>
        <w:t>около</w:t>
      </w:r>
      <w:r>
        <w:rPr>
          <w:spacing w:val="-14"/>
        </w:rPr>
        <w:t xml:space="preserve"> </w:t>
      </w:r>
      <w:r>
        <w:t>Великих</w:t>
      </w:r>
      <w:r>
        <w:rPr>
          <w:spacing w:val="-14"/>
        </w:rPr>
        <w:t xml:space="preserve"> </w:t>
      </w:r>
      <w:r>
        <w:rPr>
          <w:spacing w:val="-2"/>
        </w:rPr>
        <w:t>озер?</w:t>
      </w:r>
    </w:p>
    <w:p w:rsidR="00BD2A30" w:rsidRDefault="00BD2A30" w:rsidP="00BD2A30">
      <w:pPr>
        <w:pStyle w:val="a0"/>
        <w:ind w:right="8053"/>
      </w:pPr>
      <w:r>
        <w:t>а)</w:t>
      </w:r>
      <w:r>
        <w:rPr>
          <w:spacing w:val="-15"/>
        </w:rPr>
        <w:t xml:space="preserve"> </w:t>
      </w:r>
      <w:r>
        <w:t>кукурузный; б) табачный;</w:t>
      </w:r>
      <w:r>
        <w:rPr>
          <w:spacing w:val="40"/>
        </w:rPr>
        <w:t xml:space="preserve"> </w:t>
      </w:r>
      <w:r>
        <w:t>в) хлопковый; г) мясной;</w:t>
      </w:r>
    </w:p>
    <w:p w:rsidR="00BD2A30" w:rsidRDefault="00BD2A30" w:rsidP="00BD2A30">
      <w:pPr>
        <w:pStyle w:val="a0"/>
      </w:pPr>
      <w:r>
        <w:t xml:space="preserve">д) </w:t>
      </w:r>
      <w:r>
        <w:rPr>
          <w:spacing w:val="-2"/>
        </w:rPr>
        <w:t>молочный.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458"/>
        </w:tabs>
        <w:spacing w:before="1" w:line="275" w:lineRule="exact"/>
        <w:ind w:left="458" w:hanging="239"/>
      </w:pPr>
      <w:r>
        <w:t>Выберите</w:t>
      </w:r>
      <w:r>
        <w:rPr>
          <w:spacing w:val="-1"/>
        </w:rPr>
        <w:t xml:space="preserve"> </w:t>
      </w:r>
      <w:r>
        <w:t>неверное</w:t>
      </w:r>
      <w:r>
        <w:rPr>
          <w:spacing w:val="-6"/>
        </w:rPr>
        <w:t xml:space="preserve"> </w:t>
      </w:r>
      <w:r>
        <w:rPr>
          <w:spacing w:val="-2"/>
        </w:rPr>
        <w:t>утверждение.</w:t>
      </w:r>
    </w:p>
    <w:p w:rsidR="00BD2A30" w:rsidRDefault="00BD2A30" w:rsidP="00BD2A30">
      <w:pPr>
        <w:pStyle w:val="a0"/>
        <w:spacing w:before="2" w:line="237" w:lineRule="auto"/>
        <w:ind w:right="2363"/>
      </w:pPr>
      <w:r>
        <w:t>а)</w:t>
      </w:r>
      <w:r>
        <w:rPr>
          <w:spacing w:val="-8"/>
        </w:rPr>
        <w:t xml:space="preserve"> </w:t>
      </w:r>
      <w:r>
        <w:t>США</w:t>
      </w:r>
      <w:r>
        <w:rPr>
          <w:spacing w:val="-13"/>
        </w:rPr>
        <w:t xml:space="preserve"> </w:t>
      </w:r>
      <w:r>
        <w:t>экспортируют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машины</w:t>
      </w:r>
      <w:r>
        <w:rPr>
          <w:spacing w:val="-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оборудование,</w:t>
      </w:r>
      <w:r>
        <w:rPr>
          <w:spacing w:val="-11"/>
        </w:rPr>
        <w:t xml:space="preserve"> </w:t>
      </w:r>
      <w:r>
        <w:t>но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сырье. б) Река Миссисипи соединена каналом с системой Великих озер.</w:t>
      </w:r>
    </w:p>
    <w:p w:rsidR="00BD2A30" w:rsidRDefault="00BD2A30" w:rsidP="00BD2A30">
      <w:pPr>
        <w:pStyle w:val="a0"/>
        <w:spacing w:before="3" w:line="275" w:lineRule="exact"/>
      </w:pPr>
      <w:r>
        <w:t>в)</w:t>
      </w:r>
      <w:r>
        <w:rPr>
          <w:spacing w:val="-4"/>
        </w:rPr>
        <w:t xml:space="preserve"> </w:t>
      </w:r>
      <w:r>
        <w:t>Среди</w:t>
      </w:r>
      <w:r>
        <w:rPr>
          <w:spacing w:val="-2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США</w:t>
      </w:r>
      <w:r>
        <w:rPr>
          <w:spacing w:val="-8"/>
        </w:rPr>
        <w:t xml:space="preserve"> </w:t>
      </w:r>
      <w:r>
        <w:t>занимают</w:t>
      </w:r>
      <w:r>
        <w:rPr>
          <w:spacing w:val="-3"/>
        </w:rPr>
        <w:t xml:space="preserve"> </w:t>
      </w:r>
      <w:r>
        <w:t>1-е</w:t>
      </w:r>
      <w:r>
        <w:rPr>
          <w:spacing w:val="-8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внешнеторговому</w:t>
      </w:r>
      <w:r>
        <w:rPr>
          <w:spacing w:val="-11"/>
        </w:rPr>
        <w:t xml:space="preserve"> </w:t>
      </w:r>
      <w:r>
        <w:rPr>
          <w:spacing w:val="-2"/>
        </w:rPr>
        <w:t>обороту.</w:t>
      </w:r>
    </w:p>
    <w:p w:rsidR="00BD2A30" w:rsidRDefault="00BD2A30" w:rsidP="00BD2A30">
      <w:pPr>
        <w:pStyle w:val="a0"/>
        <w:spacing w:line="242" w:lineRule="auto"/>
      </w:pPr>
      <w:r>
        <w:t>г)</w:t>
      </w:r>
      <w:r>
        <w:rPr>
          <w:spacing w:val="40"/>
        </w:rPr>
        <w:t xml:space="preserve"> </w:t>
      </w:r>
      <w:r>
        <w:t>Из-за</w:t>
      </w:r>
      <w:r>
        <w:rPr>
          <w:spacing w:val="40"/>
        </w:rPr>
        <w:t xml:space="preserve"> </w:t>
      </w:r>
      <w:r>
        <w:t>отсутствия</w:t>
      </w:r>
      <w:r>
        <w:rPr>
          <w:spacing w:val="40"/>
        </w:rPr>
        <w:t xml:space="preserve"> </w:t>
      </w:r>
      <w:r>
        <w:t>удобных</w:t>
      </w:r>
      <w:r>
        <w:rPr>
          <w:spacing w:val="40"/>
        </w:rPr>
        <w:t xml:space="preserve"> </w:t>
      </w:r>
      <w:r>
        <w:t>бухт</w:t>
      </w:r>
      <w:r>
        <w:rPr>
          <w:spacing w:val="77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побережье</w:t>
      </w:r>
      <w:r>
        <w:rPr>
          <w:spacing w:val="40"/>
        </w:rPr>
        <w:t xml:space="preserve"> </w:t>
      </w:r>
      <w:r>
        <w:t>Мексиканского</w:t>
      </w:r>
      <w:r>
        <w:rPr>
          <w:spacing w:val="40"/>
        </w:rPr>
        <w:t xml:space="preserve"> </w:t>
      </w:r>
      <w:r>
        <w:t>залива</w:t>
      </w:r>
      <w:r>
        <w:rPr>
          <w:spacing w:val="40"/>
        </w:rPr>
        <w:t xml:space="preserve"> </w:t>
      </w:r>
      <w:r>
        <w:t>нет</w:t>
      </w:r>
      <w:r>
        <w:rPr>
          <w:spacing w:val="40"/>
        </w:rPr>
        <w:t xml:space="preserve"> </w:t>
      </w:r>
      <w:r>
        <w:t>портово-</w:t>
      </w:r>
      <w:r>
        <w:rPr>
          <w:spacing w:val="80"/>
        </w:rPr>
        <w:t xml:space="preserve"> </w:t>
      </w:r>
      <w:r>
        <w:t>промышленных комплексов.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6"/>
        </w:rPr>
        <w:t xml:space="preserve"> </w:t>
      </w:r>
      <w:r>
        <w:t>Самый</w:t>
      </w:r>
      <w:r>
        <w:rPr>
          <w:spacing w:val="-3"/>
        </w:rPr>
        <w:t xml:space="preserve"> </w:t>
      </w:r>
      <w:r>
        <w:t>крупный</w:t>
      </w:r>
      <w:r>
        <w:rPr>
          <w:spacing w:val="-3"/>
        </w:rPr>
        <w:t xml:space="preserve"> </w:t>
      </w:r>
      <w:r>
        <w:t>транспортный</w:t>
      </w:r>
      <w:r>
        <w:rPr>
          <w:spacing w:val="-3"/>
        </w:rPr>
        <w:t xml:space="preserve"> </w:t>
      </w:r>
      <w:r>
        <w:t>узел</w:t>
      </w:r>
      <w:r>
        <w:rPr>
          <w:spacing w:val="-3"/>
        </w:rPr>
        <w:t xml:space="preserve"> </w:t>
      </w:r>
      <w:r>
        <w:t>США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>Чикаго.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583"/>
        </w:tabs>
        <w:spacing w:before="6" w:line="272" w:lineRule="exact"/>
        <w:ind w:left="583" w:hanging="364"/>
      </w:pPr>
      <w:r>
        <w:t>Какие</w:t>
      </w:r>
      <w:r>
        <w:rPr>
          <w:spacing w:val="-7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указанных</w:t>
      </w:r>
      <w:r>
        <w:rPr>
          <w:spacing w:val="-9"/>
        </w:rPr>
        <w:t xml:space="preserve"> </w:t>
      </w:r>
      <w:r>
        <w:t>характеристик</w:t>
      </w:r>
      <w:r>
        <w:rPr>
          <w:spacing w:val="-3"/>
        </w:rPr>
        <w:t xml:space="preserve"> </w:t>
      </w:r>
      <w:r>
        <w:t>относятся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rPr>
          <w:spacing w:val="-2"/>
        </w:rPr>
        <w:t>Канаде?</w:t>
      </w:r>
    </w:p>
    <w:p w:rsidR="00BD2A30" w:rsidRDefault="00BD2A30" w:rsidP="00BD2A30">
      <w:pPr>
        <w:pStyle w:val="a0"/>
        <w:spacing w:line="242" w:lineRule="auto"/>
        <w:ind w:right="554"/>
      </w:pPr>
      <w:r>
        <w:t>а)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промышленности</w:t>
      </w:r>
      <w:r>
        <w:rPr>
          <w:spacing w:val="-4"/>
        </w:rPr>
        <w:t xml:space="preserve"> </w:t>
      </w:r>
      <w:r>
        <w:t>страны</w:t>
      </w:r>
      <w:r>
        <w:rPr>
          <w:spacing w:val="-7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t>существующие</w:t>
      </w:r>
      <w:r>
        <w:rPr>
          <w:spacing w:val="-6"/>
        </w:rPr>
        <w:t xml:space="preserve"> </w:t>
      </w:r>
      <w:r>
        <w:t>отрасли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подотрасли. б) Население и хозяйство страны сконцентрированы вдоль ее южной границы.</w:t>
      </w:r>
    </w:p>
    <w:p w:rsidR="00BD2A30" w:rsidRDefault="00BD2A30" w:rsidP="00BD2A30">
      <w:pPr>
        <w:pStyle w:val="a0"/>
        <w:spacing w:line="242" w:lineRule="auto"/>
        <w:ind w:right="298"/>
      </w:pPr>
      <w:r>
        <w:t>в)</w:t>
      </w:r>
      <w:r>
        <w:rPr>
          <w:spacing w:val="-7"/>
        </w:rPr>
        <w:t xml:space="preserve"> </w:t>
      </w:r>
      <w:r>
        <w:t>Среди</w:t>
      </w:r>
      <w:r>
        <w:rPr>
          <w:spacing w:val="-7"/>
        </w:rPr>
        <w:t xml:space="preserve"> </w:t>
      </w:r>
      <w:r>
        <w:t>технических</w:t>
      </w:r>
      <w:r>
        <w:rPr>
          <w:spacing w:val="-12"/>
        </w:rPr>
        <w:t xml:space="preserve"> </w:t>
      </w:r>
      <w:r>
        <w:t>культур</w:t>
      </w:r>
      <w:r>
        <w:rPr>
          <w:spacing w:val="-8"/>
        </w:rPr>
        <w:t xml:space="preserve"> </w:t>
      </w:r>
      <w:r>
        <w:t>широко</w:t>
      </w:r>
      <w:r>
        <w:rPr>
          <w:spacing w:val="-4"/>
        </w:rPr>
        <w:t xml:space="preserve"> </w:t>
      </w:r>
      <w:r>
        <w:t>распространены</w:t>
      </w:r>
      <w:r>
        <w:rPr>
          <w:spacing w:val="-7"/>
        </w:rPr>
        <w:t xml:space="preserve"> </w:t>
      </w:r>
      <w:r>
        <w:t>хлопчатник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сахарный</w:t>
      </w:r>
      <w:r>
        <w:rPr>
          <w:spacing w:val="-7"/>
        </w:rPr>
        <w:t xml:space="preserve"> </w:t>
      </w:r>
      <w:r>
        <w:t>тростник. г) Тихоокеанский экономический район является главным «лесным цехом» страны.</w:t>
      </w:r>
    </w:p>
    <w:p w:rsidR="00BD2A30" w:rsidRDefault="00BD2A30" w:rsidP="00BD2A30">
      <w:pPr>
        <w:pStyle w:val="a0"/>
        <w:spacing w:line="242" w:lineRule="auto"/>
        <w:ind w:right="229"/>
      </w:pPr>
      <w:r>
        <w:t>д)</w:t>
      </w:r>
      <w:r>
        <w:rPr>
          <w:spacing w:val="40"/>
        </w:rPr>
        <w:t xml:space="preserve"> </w:t>
      </w:r>
      <w:r>
        <w:t>Страна</w:t>
      </w:r>
      <w:r>
        <w:rPr>
          <w:spacing w:val="40"/>
        </w:rPr>
        <w:t xml:space="preserve"> </w:t>
      </w:r>
      <w:r>
        <w:t>занимает</w:t>
      </w:r>
      <w:r>
        <w:rPr>
          <w:spacing w:val="40"/>
        </w:rPr>
        <w:t xml:space="preserve"> </w:t>
      </w:r>
      <w:r>
        <w:t>1-е</w:t>
      </w:r>
      <w:r>
        <w:rPr>
          <w:spacing w:val="40"/>
        </w:rPr>
        <w:t xml:space="preserve"> </w:t>
      </w:r>
      <w:r>
        <w:t>место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мире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выпуску</w:t>
      </w:r>
      <w:r>
        <w:rPr>
          <w:spacing w:val="40"/>
        </w:rPr>
        <w:t xml:space="preserve"> </w:t>
      </w:r>
      <w:r>
        <w:t>высокотехнологичной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наукоемкой </w:t>
      </w:r>
      <w:r>
        <w:rPr>
          <w:spacing w:val="-2"/>
        </w:rPr>
        <w:t>продукции.</w:t>
      </w:r>
    </w:p>
    <w:p w:rsidR="00BD2A30" w:rsidRDefault="00BD2A30" w:rsidP="00BD2A30">
      <w:pPr>
        <w:pStyle w:val="a0"/>
        <w:spacing w:before="259"/>
      </w:pPr>
      <w:r>
        <w:t>III.</w:t>
      </w:r>
      <w:r>
        <w:rPr>
          <w:spacing w:val="-1"/>
        </w:rPr>
        <w:t xml:space="preserve"> </w:t>
      </w:r>
      <w:r>
        <w:t xml:space="preserve">ПАКЕТ </w:t>
      </w:r>
      <w:r>
        <w:rPr>
          <w:spacing w:val="-2"/>
        </w:rPr>
        <w:t>ПРЕПОДАВАТЕЛЯ</w:t>
      </w:r>
    </w:p>
    <w:p w:rsidR="00BD2A30" w:rsidRDefault="00BD2A30" w:rsidP="00BD2A30">
      <w:pPr>
        <w:spacing w:before="3"/>
        <w:ind w:left="282"/>
        <w:rPr>
          <w:b/>
          <w:sz w:val="24"/>
        </w:rPr>
      </w:pPr>
      <w:r>
        <w:rPr>
          <w:b/>
          <w:sz w:val="24"/>
        </w:rPr>
        <w:t xml:space="preserve">- </w:t>
      </w:r>
      <w:r>
        <w:rPr>
          <w:b/>
          <w:sz w:val="24"/>
          <w:u w:val="single"/>
        </w:rPr>
        <w:t>ответы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pStyle w:val="Heading1"/>
        <w:spacing w:after="6"/>
        <w:ind w:left="262"/>
      </w:pPr>
      <w:r>
        <w:t xml:space="preserve">Вариант </w:t>
      </w:r>
      <w:r>
        <w:rPr>
          <w:spacing w:val="-10"/>
        </w:rPr>
        <w:t>1</w:t>
      </w: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7"/>
        <w:gridCol w:w="937"/>
        <w:gridCol w:w="937"/>
        <w:gridCol w:w="936"/>
        <w:gridCol w:w="932"/>
        <w:gridCol w:w="937"/>
        <w:gridCol w:w="937"/>
        <w:gridCol w:w="936"/>
        <w:gridCol w:w="936"/>
        <w:gridCol w:w="936"/>
      </w:tblGrid>
      <w:tr w:rsidR="00BD2A30" w:rsidTr="00656AA3">
        <w:trPr>
          <w:trHeight w:val="379"/>
        </w:trPr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32" w:type="dxa"/>
          </w:tcPr>
          <w:p w:rsidR="00BD2A30" w:rsidRDefault="00BD2A30" w:rsidP="00656AA3">
            <w:pPr>
              <w:pStyle w:val="TableParagraph"/>
              <w:spacing w:before="40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D2A30" w:rsidTr="00656AA3">
        <w:trPr>
          <w:trHeight w:val="378"/>
        </w:trPr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2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z w:val="24"/>
              </w:rPr>
              <w:t>а, б,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</w:tbl>
    <w:p w:rsidR="00BD2A30" w:rsidRDefault="00BD2A30" w:rsidP="00BD2A30">
      <w:pPr>
        <w:spacing w:after="4"/>
        <w:ind w:left="262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2</w:t>
      </w: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7"/>
        <w:gridCol w:w="937"/>
        <w:gridCol w:w="937"/>
        <w:gridCol w:w="936"/>
        <w:gridCol w:w="932"/>
        <w:gridCol w:w="937"/>
        <w:gridCol w:w="937"/>
        <w:gridCol w:w="936"/>
        <w:gridCol w:w="936"/>
        <w:gridCol w:w="936"/>
      </w:tblGrid>
      <w:tr w:rsidR="00BD2A30" w:rsidTr="00656AA3">
        <w:trPr>
          <w:trHeight w:val="383"/>
        </w:trPr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32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D2A30" w:rsidTr="00656AA3">
        <w:trPr>
          <w:trHeight w:val="374"/>
        </w:trPr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2" w:type="dxa"/>
          </w:tcPr>
          <w:p w:rsidR="00BD2A30" w:rsidRDefault="00BD2A30" w:rsidP="00656AA3">
            <w:pPr>
              <w:pStyle w:val="TableParagraph"/>
              <w:spacing w:before="40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г</w:t>
            </w:r>
          </w:p>
        </w:tc>
      </w:tr>
    </w:tbl>
    <w:p w:rsidR="00BD2A30" w:rsidRDefault="00BD2A30" w:rsidP="00BD2A30">
      <w:pPr>
        <w:pStyle w:val="a0"/>
        <w:spacing w:before="43"/>
        <w:ind w:left="0"/>
        <w:rPr>
          <w:b/>
        </w:rPr>
      </w:pPr>
    </w:p>
    <w:p w:rsidR="00BD2A30" w:rsidRDefault="00BD2A30" w:rsidP="00BD2A30">
      <w:pPr>
        <w:spacing w:line="272" w:lineRule="exact"/>
        <w:ind w:left="930"/>
        <w:rPr>
          <w:b/>
          <w:sz w:val="24"/>
        </w:rPr>
      </w:pPr>
      <w:r>
        <w:rPr>
          <w:b/>
          <w:sz w:val="24"/>
          <w:u w:val="single"/>
        </w:rPr>
        <w:t>-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z w:val="24"/>
          <w:u w:val="single"/>
        </w:rPr>
        <w:t>критерии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оценивания:</w:t>
      </w:r>
    </w:p>
    <w:p w:rsidR="00BD2A30" w:rsidRDefault="00BD2A30" w:rsidP="00BD2A30">
      <w:pPr>
        <w:pStyle w:val="a0"/>
        <w:spacing w:line="242" w:lineRule="auto"/>
        <w:ind w:right="5692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12-13 - 90% и более оценка «5»</w:t>
      </w:r>
    </w:p>
    <w:p w:rsidR="00BD2A30" w:rsidRDefault="00BD2A30" w:rsidP="00BD2A30">
      <w:pPr>
        <w:pStyle w:val="a0"/>
        <w:spacing w:line="270" w:lineRule="exact"/>
      </w:pPr>
      <w:r>
        <w:t>10-11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8-9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rPr>
          <w:spacing w:val="-5"/>
        </w:rPr>
      </w:pPr>
      <w:r>
        <w:t>7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5A2A2B" w:rsidRDefault="005A2A2B" w:rsidP="00BD2A30">
      <w:pPr>
        <w:pStyle w:val="a0"/>
        <w:rPr>
          <w:spacing w:val="-5"/>
        </w:rPr>
      </w:pPr>
    </w:p>
    <w:p w:rsidR="005A2A2B" w:rsidRDefault="005A2A2B" w:rsidP="00BD2A30">
      <w:pPr>
        <w:pStyle w:val="a0"/>
        <w:rPr>
          <w:spacing w:val="-5"/>
        </w:rPr>
      </w:pPr>
    </w:p>
    <w:p w:rsidR="005A2A2B" w:rsidRDefault="005A2A2B" w:rsidP="00BD2A30">
      <w:pPr>
        <w:pStyle w:val="a0"/>
        <w:rPr>
          <w:spacing w:val="-5"/>
        </w:rPr>
      </w:pPr>
    </w:p>
    <w:p w:rsidR="005A2A2B" w:rsidRDefault="005A2A2B" w:rsidP="00BD2A30">
      <w:pPr>
        <w:pStyle w:val="a0"/>
        <w:rPr>
          <w:spacing w:val="-5"/>
        </w:rPr>
      </w:pPr>
    </w:p>
    <w:p w:rsidR="005A2A2B" w:rsidRDefault="005A2A2B" w:rsidP="00BD2A30">
      <w:pPr>
        <w:pStyle w:val="a0"/>
        <w:rPr>
          <w:spacing w:val="-5"/>
        </w:rPr>
      </w:pPr>
    </w:p>
    <w:p w:rsidR="005A2A2B" w:rsidRDefault="005A2A2B" w:rsidP="00BD2A30">
      <w:pPr>
        <w:pStyle w:val="a0"/>
      </w:pPr>
    </w:p>
    <w:p w:rsidR="00BD2A30" w:rsidRDefault="00BD2A30" w:rsidP="00BD2A30">
      <w:pPr>
        <w:pStyle w:val="a0"/>
        <w:spacing w:before="47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line="276" w:lineRule="auto"/>
        <w:ind w:right="6636" w:hanging="707"/>
        <w:jc w:val="left"/>
      </w:pPr>
      <w:r>
        <w:lastRenderedPageBreak/>
        <w:tab/>
        <w:t>Латинская</w:t>
      </w:r>
      <w:r>
        <w:rPr>
          <w:spacing w:val="-15"/>
        </w:rPr>
        <w:t xml:space="preserve"> </w:t>
      </w:r>
      <w:r>
        <w:t xml:space="preserve">Америка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before="54" w:line="276" w:lineRule="auto"/>
        <w:ind w:right="229"/>
      </w:pPr>
      <w:r>
        <w:t>КОС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результатов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rPr>
          <w:color w:val="FF0000"/>
        </w:rPr>
        <w:t>«</w:t>
      </w:r>
      <w:r>
        <w:t xml:space="preserve">Латинская </w:t>
      </w:r>
      <w:r>
        <w:rPr>
          <w:spacing w:val="-2"/>
        </w:rPr>
        <w:t>Америка</w:t>
      </w:r>
      <w:r>
        <w:rPr>
          <w:color w:val="FF0000"/>
          <w:spacing w:val="-2"/>
        </w:rPr>
        <w:t>»</w:t>
      </w:r>
    </w:p>
    <w:p w:rsidR="00BD2A30" w:rsidRDefault="00BD2A30" w:rsidP="00BD2A30">
      <w:pPr>
        <w:pStyle w:val="a0"/>
        <w:spacing w:line="275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5"/>
      </w:pPr>
      <w:r>
        <w:rPr>
          <w:spacing w:val="-5"/>
        </w:rPr>
        <w:t>№27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43"/>
        </w:numPr>
        <w:tabs>
          <w:tab w:val="left" w:pos="363"/>
          <w:tab w:val="left" w:pos="925"/>
        </w:tabs>
        <w:spacing w:before="37" w:line="240" w:lineRule="auto"/>
        <w:ind w:right="231" w:hanging="68"/>
        <w:jc w:val="both"/>
        <w:rPr>
          <w:sz w:val="24"/>
        </w:rPr>
      </w:pPr>
      <w:r>
        <w:rPr>
          <w:w w:val="110"/>
          <w:sz w:val="24"/>
        </w:rPr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BD2A30" w:rsidRDefault="00BD2A30" w:rsidP="00BD2A30">
      <w:pPr>
        <w:pStyle w:val="a5"/>
        <w:numPr>
          <w:ilvl w:val="0"/>
          <w:numId w:val="43"/>
        </w:numPr>
        <w:tabs>
          <w:tab w:val="left" w:pos="363"/>
          <w:tab w:val="left" w:pos="925"/>
        </w:tabs>
        <w:spacing w:line="242" w:lineRule="auto"/>
        <w:ind w:right="228" w:hanging="68"/>
        <w:jc w:val="both"/>
        <w:rPr>
          <w:sz w:val="24"/>
        </w:rPr>
      </w:pPr>
      <w:r>
        <w:rPr>
          <w:w w:val="110"/>
          <w:sz w:val="24"/>
        </w:rPr>
        <w:t>выявлять и характеризовать взаимосвязанные природно-хозяйственные системы на различных иерархических уровнях географического пространства;</w:t>
      </w:r>
    </w:p>
    <w:p w:rsidR="00BD2A30" w:rsidRDefault="00BD2A30" w:rsidP="00BD2A30">
      <w:pPr>
        <w:pStyle w:val="a5"/>
        <w:numPr>
          <w:ilvl w:val="0"/>
          <w:numId w:val="43"/>
        </w:numPr>
        <w:tabs>
          <w:tab w:val="left" w:pos="363"/>
          <w:tab w:val="left" w:pos="925"/>
        </w:tabs>
        <w:spacing w:line="242" w:lineRule="auto"/>
        <w:ind w:right="230" w:hanging="68"/>
        <w:jc w:val="both"/>
        <w:rPr>
          <w:sz w:val="24"/>
        </w:rPr>
      </w:pPr>
      <w:r>
        <w:rPr>
          <w:w w:val="110"/>
          <w:sz w:val="24"/>
        </w:rPr>
        <w:t>выявлять и оценивать географические аспекты устойчивого развития территории, региона, страны;</w:t>
      </w:r>
    </w:p>
    <w:p w:rsidR="00BD2A30" w:rsidRDefault="00BD2A30" w:rsidP="00BD2A30">
      <w:pPr>
        <w:pStyle w:val="a5"/>
        <w:numPr>
          <w:ilvl w:val="0"/>
          <w:numId w:val="43"/>
        </w:numPr>
        <w:tabs>
          <w:tab w:val="left" w:pos="363"/>
          <w:tab w:val="left" w:pos="925"/>
        </w:tabs>
        <w:spacing w:line="240" w:lineRule="auto"/>
        <w:ind w:right="229" w:hanging="68"/>
        <w:jc w:val="both"/>
        <w:rPr>
          <w:sz w:val="24"/>
        </w:rPr>
      </w:pPr>
      <w:r>
        <w:rPr>
          <w:w w:val="110"/>
          <w:sz w:val="24"/>
        </w:rPr>
        <w:t>формулировать цель исследования, выдвигать и проверять гипотезы о взаимодействии компонентов природно-хозяйственных территориальных</w:t>
      </w:r>
      <w:r>
        <w:rPr>
          <w:spacing w:val="40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систем;</w:t>
      </w:r>
    </w:p>
    <w:p w:rsidR="00BD2A30" w:rsidRDefault="00BD2A30" w:rsidP="00BD2A30">
      <w:pPr>
        <w:pStyle w:val="a5"/>
        <w:numPr>
          <w:ilvl w:val="0"/>
          <w:numId w:val="43"/>
        </w:numPr>
        <w:tabs>
          <w:tab w:val="left" w:pos="363"/>
          <w:tab w:val="left" w:pos="925"/>
        </w:tabs>
        <w:spacing w:line="240" w:lineRule="auto"/>
        <w:ind w:right="231" w:hanging="68"/>
        <w:jc w:val="both"/>
        <w:rPr>
          <w:sz w:val="24"/>
        </w:rPr>
      </w:pPr>
      <w:r>
        <w:rPr>
          <w:w w:val="110"/>
          <w:sz w:val="24"/>
        </w:rPr>
        <w:t>моделировать и проектировать территориальные взаимодействия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различных географических явлений и процессов</w:t>
      </w:r>
    </w:p>
    <w:p w:rsidR="00BD2A30" w:rsidRDefault="00BD2A30" w:rsidP="00BD2A30">
      <w:pPr>
        <w:pStyle w:val="Heading1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03" w:line="249" w:lineRule="auto"/>
        <w:ind w:left="455" w:right="359" w:firstLine="278"/>
        <w:jc w:val="both"/>
      </w:pPr>
      <w:r>
        <w:rPr>
          <w:w w:val="110"/>
        </w:rPr>
        <w:t>Состав и географическое положение Латинской Америки. Политико- географическое (геополитическое) положение Латинской Америки.</w:t>
      </w:r>
      <w:r>
        <w:rPr>
          <w:spacing w:val="40"/>
          <w:w w:val="110"/>
        </w:rPr>
        <w:t xml:space="preserve"> </w:t>
      </w:r>
      <w:r>
        <w:rPr>
          <w:w w:val="110"/>
        </w:rPr>
        <w:t>Природные ресурсы</w:t>
      </w:r>
      <w:r>
        <w:rPr>
          <w:spacing w:val="40"/>
          <w:w w:val="110"/>
        </w:rPr>
        <w:t xml:space="preserve"> </w:t>
      </w:r>
      <w:r>
        <w:rPr>
          <w:w w:val="110"/>
        </w:rPr>
        <w:t>Латинской</w:t>
      </w:r>
      <w:r>
        <w:rPr>
          <w:spacing w:val="40"/>
          <w:w w:val="110"/>
        </w:rPr>
        <w:t xml:space="preserve"> </w:t>
      </w:r>
      <w:r>
        <w:rPr>
          <w:w w:val="110"/>
        </w:rPr>
        <w:t>Америки.</w:t>
      </w:r>
      <w:r>
        <w:rPr>
          <w:spacing w:val="40"/>
          <w:w w:val="110"/>
        </w:rPr>
        <w:t xml:space="preserve"> </w:t>
      </w:r>
      <w:r>
        <w:rPr>
          <w:w w:val="110"/>
        </w:rPr>
        <w:t>Население</w:t>
      </w:r>
      <w:r>
        <w:rPr>
          <w:spacing w:val="-17"/>
          <w:w w:val="110"/>
        </w:rPr>
        <w:t xml:space="preserve"> </w:t>
      </w:r>
      <w:r>
        <w:rPr>
          <w:w w:val="110"/>
        </w:rPr>
        <w:t>и хозяйство Латинской Америки. Субрегионы Латинской Америки. Андские страны. Страны бассейна Амазонки и Ла-Платской низменности. Центральная Америка и Вест-Индия. Мексика. Федеративная Республика Бразилия.</w:t>
      </w:r>
    </w:p>
    <w:p w:rsidR="00BD2A30" w:rsidRDefault="00BD2A30" w:rsidP="00BD2A30">
      <w:pPr>
        <w:pStyle w:val="a0"/>
        <w:spacing w:before="37"/>
        <w:ind w:left="0"/>
      </w:pPr>
    </w:p>
    <w:p w:rsidR="00BD2A30" w:rsidRDefault="00BD2A30" w:rsidP="00BD2A30">
      <w:pPr>
        <w:ind w:left="925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41" w:line="242" w:lineRule="auto"/>
        <w:ind w:left="4344" w:right="298" w:hanging="3237"/>
        <w:rPr>
          <w:b/>
          <w:sz w:val="24"/>
        </w:rPr>
      </w:pPr>
      <w:r>
        <w:rPr>
          <w:b/>
          <w:sz w:val="24"/>
        </w:rPr>
        <w:t>Тест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«География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хозяйства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Латинской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Америки» Вариант 1</w:t>
      </w:r>
    </w:p>
    <w:p w:rsidR="00BD2A30" w:rsidRDefault="00BD2A30" w:rsidP="00BD2A30">
      <w:pPr>
        <w:pStyle w:val="a5"/>
        <w:numPr>
          <w:ilvl w:val="0"/>
          <w:numId w:val="42"/>
        </w:numPr>
        <w:tabs>
          <w:tab w:val="left" w:pos="612"/>
          <w:tab w:val="left" w:pos="1495"/>
          <w:tab w:val="left" w:pos="1941"/>
          <w:tab w:val="left" w:pos="3323"/>
          <w:tab w:val="left" w:pos="4157"/>
          <w:tab w:val="left" w:pos="5552"/>
          <w:tab w:val="left" w:pos="6756"/>
          <w:tab w:val="left" w:pos="7600"/>
          <w:tab w:val="left" w:pos="8469"/>
          <w:tab w:val="left" w:pos="9428"/>
        </w:tabs>
        <w:spacing w:before="40" w:line="237" w:lineRule="auto"/>
        <w:ind w:right="234" w:firstLine="0"/>
        <w:rPr>
          <w:b/>
          <w:sz w:val="24"/>
        </w:rPr>
      </w:pPr>
      <w:r>
        <w:rPr>
          <w:b/>
          <w:spacing w:val="-2"/>
          <w:sz w:val="24"/>
        </w:rPr>
        <w:t>Какая</w:t>
      </w:r>
      <w:r>
        <w:rPr>
          <w:b/>
          <w:sz w:val="24"/>
        </w:rPr>
        <w:tab/>
      </w:r>
      <w:r>
        <w:rPr>
          <w:b/>
          <w:spacing w:val="-6"/>
          <w:sz w:val="24"/>
        </w:rPr>
        <w:t>из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указанных</w:t>
      </w:r>
      <w:r>
        <w:rPr>
          <w:b/>
          <w:sz w:val="24"/>
        </w:rPr>
        <w:tab/>
      </w:r>
      <w:r>
        <w:rPr>
          <w:b/>
          <w:spacing w:val="-4"/>
          <w:sz w:val="24"/>
        </w:rPr>
        <w:t>стран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Латинской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Америки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имеет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выход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только</w:t>
      </w:r>
      <w:r>
        <w:rPr>
          <w:b/>
          <w:sz w:val="24"/>
        </w:rPr>
        <w:tab/>
      </w:r>
      <w:r>
        <w:rPr>
          <w:b/>
          <w:spacing w:val="-10"/>
          <w:sz w:val="24"/>
        </w:rPr>
        <w:t xml:space="preserve">к </w:t>
      </w:r>
      <w:r>
        <w:rPr>
          <w:b/>
          <w:sz w:val="24"/>
        </w:rPr>
        <w:t>Атлантическому океану?</w:t>
      </w:r>
    </w:p>
    <w:p w:rsidR="00BD2A30" w:rsidRDefault="00BD2A30" w:rsidP="00BD2A30">
      <w:pPr>
        <w:pStyle w:val="a0"/>
        <w:ind w:right="8264"/>
      </w:pPr>
      <w:r>
        <w:t>а) Мексика; б) Боливия; в) Панама;</w:t>
      </w:r>
      <w:r>
        <w:rPr>
          <w:spacing w:val="40"/>
        </w:rPr>
        <w:t xml:space="preserve"> </w:t>
      </w:r>
      <w:r>
        <w:rPr>
          <w:spacing w:val="-2"/>
        </w:rPr>
        <w:t>г)</w:t>
      </w:r>
      <w:r>
        <w:rPr>
          <w:spacing w:val="-13"/>
        </w:rPr>
        <w:t xml:space="preserve"> </w:t>
      </w:r>
      <w:r>
        <w:rPr>
          <w:spacing w:val="-2"/>
        </w:rPr>
        <w:t>Колумбия;</w:t>
      </w:r>
    </w:p>
    <w:p w:rsidR="00BD2A30" w:rsidRDefault="00BD2A30" w:rsidP="00BD2A30">
      <w:pPr>
        <w:pStyle w:val="a0"/>
      </w:pPr>
      <w:r>
        <w:t xml:space="preserve">д) </w:t>
      </w:r>
      <w:r>
        <w:rPr>
          <w:spacing w:val="-2"/>
        </w:rPr>
        <w:t>Аргентина.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463"/>
        </w:tabs>
        <w:spacing w:before="2" w:line="275" w:lineRule="exact"/>
        <w:ind w:left="463" w:hanging="244"/>
      </w:pPr>
      <w:r>
        <w:t>Какое</w:t>
      </w:r>
      <w:r>
        <w:rPr>
          <w:spacing w:val="-14"/>
        </w:rPr>
        <w:t xml:space="preserve"> </w:t>
      </w:r>
      <w:r>
        <w:t>островное</w:t>
      </w:r>
      <w:r>
        <w:rPr>
          <w:spacing w:val="-15"/>
        </w:rPr>
        <w:t xml:space="preserve"> </w:t>
      </w:r>
      <w:r>
        <w:t>государство</w:t>
      </w:r>
      <w:r>
        <w:rPr>
          <w:spacing w:val="-10"/>
        </w:rPr>
        <w:t xml:space="preserve"> </w:t>
      </w:r>
      <w:r>
        <w:t>Латинской</w:t>
      </w:r>
      <w:r>
        <w:rPr>
          <w:spacing w:val="-14"/>
        </w:rPr>
        <w:t xml:space="preserve"> </w:t>
      </w:r>
      <w:r>
        <w:t>Америки</w:t>
      </w:r>
      <w:r>
        <w:rPr>
          <w:spacing w:val="-10"/>
        </w:rPr>
        <w:t xml:space="preserve"> </w:t>
      </w:r>
      <w:r>
        <w:t>имеет</w:t>
      </w:r>
      <w:r>
        <w:rPr>
          <w:spacing w:val="-13"/>
        </w:rPr>
        <w:t xml:space="preserve"> </w:t>
      </w:r>
      <w:r>
        <w:t>наибольшую</w:t>
      </w:r>
      <w:r>
        <w:rPr>
          <w:spacing w:val="-11"/>
        </w:rPr>
        <w:t xml:space="preserve"> </w:t>
      </w:r>
      <w:r>
        <w:rPr>
          <w:spacing w:val="-2"/>
        </w:rPr>
        <w:t>площадь?</w:t>
      </w:r>
    </w:p>
    <w:p w:rsidR="00BD2A30" w:rsidRDefault="00BD2A30" w:rsidP="00BD2A30">
      <w:pPr>
        <w:pStyle w:val="a0"/>
        <w:spacing w:before="1" w:line="237" w:lineRule="auto"/>
        <w:ind w:right="6426"/>
      </w:pPr>
      <w:r>
        <w:t>а)</w:t>
      </w:r>
      <w:r>
        <w:rPr>
          <w:spacing w:val="-15"/>
        </w:rPr>
        <w:t xml:space="preserve"> </w:t>
      </w:r>
      <w:r>
        <w:t>Доминиканская</w:t>
      </w:r>
      <w:r>
        <w:rPr>
          <w:spacing w:val="-15"/>
        </w:rPr>
        <w:t xml:space="preserve"> </w:t>
      </w:r>
      <w:r>
        <w:t>Республика; б) Куба;</w:t>
      </w:r>
    </w:p>
    <w:p w:rsidR="00BD2A30" w:rsidRDefault="00BD2A30" w:rsidP="00BD2A30">
      <w:pPr>
        <w:pStyle w:val="a0"/>
        <w:spacing w:before="3"/>
        <w:ind w:right="8469"/>
      </w:pPr>
      <w:r>
        <w:t>в) Гаити;</w:t>
      </w:r>
      <w:r>
        <w:rPr>
          <w:spacing w:val="40"/>
        </w:rPr>
        <w:t xml:space="preserve"> </w:t>
      </w:r>
      <w:r>
        <w:rPr>
          <w:spacing w:val="-2"/>
        </w:rPr>
        <w:t>г)</w:t>
      </w:r>
      <w:r>
        <w:rPr>
          <w:spacing w:val="-13"/>
        </w:rPr>
        <w:t xml:space="preserve"> </w:t>
      </w:r>
      <w:r>
        <w:rPr>
          <w:spacing w:val="-2"/>
        </w:rPr>
        <w:t xml:space="preserve">Гренада; </w:t>
      </w:r>
      <w:r>
        <w:t>д)</w:t>
      </w:r>
      <w:r>
        <w:rPr>
          <w:spacing w:val="-2"/>
        </w:rPr>
        <w:t xml:space="preserve"> Ямайка.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401"/>
        </w:tabs>
        <w:spacing w:before="3" w:line="275" w:lineRule="exact"/>
        <w:ind w:left="401" w:hanging="182"/>
      </w:pPr>
      <w:r>
        <w:t>В</w:t>
      </w:r>
      <w:r>
        <w:rPr>
          <w:spacing w:val="-10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указанных</w:t>
      </w:r>
      <w:r>
        <w:rPr>
          <w:spacing w:val="-10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Латинской</w:t>
      </w:r>
      <w:r>
        <w:rPr>
          <w:spacing w:val="-6"/>
        </w:rPr>
        <w:t xml:space="preserve"> </w:t>
      </w:r>
      <w:r>
        <w:t>Америки</w:t>
      </w:r>
      <w:r>
        <w:rPr>
          <w:spacing w:val="-6"/>
        </w:rPr>
        <w:t xml:space="preserve"> </w:t>
      </w:r>
      <w:r>
        <w:t>преобладают</w:t>
      </w:r>
      <w:r>
        <w:rPr>
          <w:spacing w:val="-4"/>
        </w:rPr>
        <w:t xml:space="preserve"> </w:t>
      </w:r>
      <w:r>
        <w:rPr>
          <w:spacing w:val="-2"/>
        </w:rPr>
        <w:t>креолы?</w:t>
      </w:r>
    </w:p>
    <w:p w:rsidR="00BD2A30" w:rsidRDefault="00BD2A30" w:rsidP="00BD2A30">
      <w:pPr>
        <w:pStyle w:val="a0"/>
        <w:spacing w:before="1" w:line="237" w:lineRule="auto"/>
        <w:ind w:right="8282"/>
      </w:pPr>
      <w:r>
        <w:t>а) Мексика; б)</w:t>
      </w:r>
      <w:r>
        <w:rPr>
          <w:spacing w:val="-2"/>
        </w:rPr>
        <w:t xml:space="preserve"> Бразилия;</w:t>
      </w:r>
    </w:p>
    <w:p w:rsidR="00BD2A30" w:rsidRDefault="00BD2A30" w:rsidP="00BD2A30">
      <w:pPr>
        <w:pStyle w:val="a0"/>
        <w:spacing w:before="4"/>
        <w:ind w:right="7300"/>
      </w:pPr>
      <w:r>
        <w:t>в)</w:t>
      </w:r>
      <w:r>
        <w:rPr>
          <w:spacing w:val="-11"/>
        </w:rPr>
        <w:t xml:space="preserve"> </w:t>
      </w:r>
      <w:r>
        <w:t>Багамские</w:t>
      </w:r>
      <w:r>
        <w:rPr>
          <w:spacing w:val="-13"/>
        </w:rPr>
        <w:t xml:space="preserve"> </w:t>
      </w:r>
      <w:r>
        <w:t>острова; г) Гаити;</w:t>
      </w:r>
    </w:p>
    <w:p w:rsidR="00BD2A30" w:rsidRDefault="00BD2A30" w:rsidP="00BD2A30">
      <w:pPr>
        <w:pStyle w:val="a0"/>
      </w:pPr>
      <w:r>
        <w:t>д)</w:t>
      </w:r>
      <w:r>
        <w:rPr>
          <w:spacing w:val="-2"/>
        </w:rPr>
        <w:t xml:space="preserve"> Уругвай.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564"/>
        </w:tabs>
        <w:spacing w:before="3" w:line="242" w:lineRule="auto"/>
        <w:ind w:right="228" w:firstLine="0"/>
      </w:pPr>
      <w:r>
        <w:t>Какие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названных</w:t>
      </w:r>
      <w:r>
        <w:rPr>
          <w:spacing w:val="80"/>
        </w:rPr>
        <w:t xml:space="preserve"> </w:t>
      </w:r>
      <w:r>
        <w:t>городов</w:t>
      </w:r>
      <w:r>
        <w:rPr>
          <w:spacing w:val="80"/>
        </w:rPr>
        <w:t xml:space="preserve"> </w:t>
      </w:r>
      <w:r>
        <w:t>образуют</w:t>
      </w:r>
      <w:r>
        <w:rPr>
          <w:spacing w:val="80"/>
        </w:rPr>
        <w:t xml:space="preserve"> </w:t>
      </w:r>
      <w:r>
        <w:t>крупнейшие</w:t>
      </w:r>
      <w:r>
        <w:rPr>
          <w:spacing w:val="80"/>
        </w:rPr>
        <w:t xml:space="preserve"> </w:t>
      </w:r>
      <w:r>
        <w:t>агломерации</w:t>
      </w:r>
      <w:r>
        <w:rPr>
          <w:spacing w:val="80"/>
        </w:rPr>
        <w:t xml:space="preserve"> </w:t>
      </w:r>
      <w:r>
        <w:t>Латинской Америки и не являются морскими портами?</w:t>
      </w:r>
    </w:p>
    <w:p w:rsidR="00BD2A30" w:rsidRDefault="00BD2A30" w:rsidP="00BD2A30">
      <w:pPr>
        <w:pStyle w:val="a0"/>
        <w:spacing w:line="266" w:lineRule="exact"/>
      </w:pPr>
      <w:r>
        <w:t>а)</w:t>
      </w:r>
      <w:r>
        <w:rPr>
          <w:spacing w:val="-3"/>
        </w:rPr>
        <w:t xml:space="preserve"> </w:t>
      </w:r>
      <w:r>
        <w:t>Рио-де-</w:t>
      </w:r>
      <w:r>
        <w:rPr>
          <w:spacing w:val="-2"/>
        </w:rPr>
        <w:t>Жанейро;</w:t>
      </w:r>
    </w:p>
    <w:p w:rsidR="00BD2A30" w:rsidRDefault="00BD2A30" w:rsidP="00BD2A30">
      <w:pPr>
        <w:spacing w:line="266" w:lineRule="exact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 xml:space="preserve">б) </w:t>
      </w:r>
      <w:r>
        <w:rPr>
          <w:spacing w:val="-2"/>
        </w:rPr>
        <w:t>Лима;</w:t>
      </w:r>
    </w:p>
    <w:p w:rsidR="00BD2A30" w:rsidRDefault="00BD2A30" w:rsidP="00BD2A30">
      <w:pPr>
        <w:pStyle w:val="a0"/>
        <w:spacing w:before="4" w:line="237" w:lineRule="auto"/>
        <w:ind w:right="7705"/>
      </w:pPr>
      <w:r>
        <w:t>в)</w:t>
      </w:r>
      <w:r>
        <w:rPr>
          <w:spacing w:val="-15"/>
        </w:rPr>
        <w:t xml:space="preserve"> </w:t>
      </w:r>
      <w:r>
        <w:t>Буэнос-Айрес; г) Сан-Паулу;</w:t>
      </w:r>
    </w:p>
    <w:p w:rsidR="00BD2A30" w:rsidRDefault="00BD2A30" w:rsidP="00BD2A30">
      <w:pPr>
        <w:pStyle w:val="a0"/>
        <w:spacing w:before="4"/>
      </w:pPr>
      <w:r>
        <w:t xml:space="preserve">д) </w:t>
      </w:r>
      <w:r>
        <w:rPr>
          <w:spacing w:val="-2"/>
        </w:rPr>
        <w:t>Сантьяго.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458"/>
        </w:tabs>
        <w:spacing w:before="2" w:line="275" w:lineRule="exact"/>
        <w:ind w:left="458" w:hanging="239"/>
      </w:pPr>
      <w:r>
        <w:t>В</w:t>
      </w:r>
      <w:r>
        <w:rPr>
          <w:spacing w:val="-6"/>
        </w:rPr>
        <w:t xml:space="preserve"> </w:t>
      </w:r>
      <w:r>
        <w:t>каком</w:t>
      </w:r>
      <w:r>
        <w:rPr>
          <w:spacing w:val="-7"/>
        </w:rPr>
        <w:t xml:space="preserve"> </w:t>
      </w:r>
      <w:r>
        <w:t>варианте</w:t>
      </w:r>
      <w:r>
        <w:rPr>
          <w:spacing w:val="-12"/>
        </w:rPr>
        <w:t xml:space="preserve"> </w:t>
      </w:r>
      <w:r>
        <w:t>неверно</w:t>
      </w:r>
      <w:r>
        <w:rPr>
          <w:spacing w:val="-6"/>
        </w:rPr>
        <w:t xml:space="preserve"> </w:t>
      </w:r>
      <w:r>
        <w:t>указаны</w:t>
      </w:r>
      <w:r>
        <w:rPr>
          <w:spacing w:val="-7"/>
        </w:rPr>
        <w:t xml:space="preserve"> </w:t>
      </w:r>
      <w:r>
        <w:t>ресурсы,</w:t>
      </w:r>
      <w:r>
        <w:rPr>
          <w:spacing w:val="-4"/>
        </w:rPr>
        <w:t xml:space="preserve"> </w:t>
      </w:r>
      <w:r>
        <w:t>которыми</w:t>
      </w:r>
      <w:r>
        <w:rPr>
          <w:spacing w:val="-6"/>
        </w:rPr>
        <w:t xml:space="preserve"> </w:t>
      </w:r>
      <w:r>
        <w:t>обладает</w:t>
      </w:r>
      <w:r>
        <w:rPr>
          <w:spacing w:val="-5"/>
        </w:rPr>
        <w:t xml:space="preserve"> </w:t>
      </w:r>
      <w:r>
        <w:t>данная</w:t>
      </w:r>
      <w:r>
        <w:rPr>
          <w:spacing w:val="-10"/>
        </w:rPr>
        <w:t xml:space="preserve"> </w:t>
      </w:r>
      <w:r>
        <w:rPr>
          <w:spacing w:val="-2"/>
        </w:rPr>
        <w:t>страна?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-3"/>
        </w:rPr>
        <w:t xml:space="preserve"> </w:t>
      </w:r>
      <w:r>
        <w:t>водные</w:t>
      </w:r>
      <w:r>
        <w:rPr>
          <w:spacing w:val="-5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>Бразилия;</w:t>
      </w:r>
    </w:p>
    <w:p w:rsidR="00BD2A30" w:rsidRDefault="00BD2A30" w:rsidP="00BD2A30">
      <w:pPr>
        <w:pStyle w:val="a0"/>
        <w:spacing w:line="275" w:lineRule="exact"/>
      </w:pPr>
      <w:r>
        <w:t>б)</w:t>
      </w:r>
      <w:r>
        <w:rPr>
          <w:spacing w:val="-8"/>
        </w:rPr>
        <w:t xml:space="preserve"> </w:t>
      </w:r>
      <w:r>
        <w:t>оловянные</w:t>
      </w:r>
      <w:r>
        <w:rPr>
          <w:spacing w:val="-1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сурьмяные</w:t>
      </w:r>
      <w:r>
        <w:rPr>
          <w:spacing w:val="-10"/>
        </w:rPr>
        <w:t xml:space="preserve"> </w:t>
      </w:r>
      <w:r>
        <w:t>руды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>Боливия;</w:t>
      </w:r>
    </w:p>
    <w:p w:rsidR="00BD2A30" w:rsidRDefault="00BD2A30" w:rsidP="00BD2A30">
      <w:pPr>
        <w:pStyle w:val="a0"/>
        <w:spacing w:before="5" w:line="237" w:lineRule="auto"/>
        <w:ind w:right="4644"/>
      </w:pPr>
      <w:r>
        <w:t>в)</w:t>
      </w:r>
      <w:r>
        <w:rPr>
          <w:spacing w:val="-15"/>
        </w:rPr>
        <w:t xml:space="preserve"> </w:t>
      </w:r>
      <w:r>
        <w:t>вольфрамовые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серебряные</w:t>
      </w:r>
      <w:r>
        <w:rPr>
          <w:spacing w:val="-14"/>
        </w:rPr>
        <w:t xml:space="preserve"> </w:t>
      </w:r>
      <w:r>
        <w:t>руды—Ямайка; г) лесные ресурсы —Колумбия;</w:t>
      </w:r>
    </w:p>
    <w:p w:rsidR="00BD2A30" w:rsidRDefault="00BD2A30" w:rsidP="00BD2A30">
      <w:pPr>
        <w:pStyle w:val="a0"/>
        <w:spacing w:before="3"/>
      </w:pPr>
      <w:r>
        <w:t>д)</w:t>
      </w:r>
      <w:r>
        <w:rPr>
          <w:spacing w:val="-6"/>
        </w:rPr>
        <w:t xml:space="preserve"> </w:t>
      </w:r>
      <w:r>
        <w:t>медные</w:t>
      </w:r>
      <w:r>
        <w:rPr>
          <w:spacing w:val="-7"/>
        </w:rPr>
        <w:t xml:space="preserve"> </w:t>
      </w:r>
      <w:r>
        <w:t>руды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селитра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>Чили.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463"/>
        </w:tabs>
        <w:spacing w:before="2" w:line="242" w:lineRule="auto"/>
        <w:ind w:right="321" w:firstLine="0"/>
      </w:pPr>
      <w:r>
        <w:t>Какая</w:t>
      </w:r>
      <w:r>
        <w:rPr>
          <w:spacing w:val="-9"/>
        </w:rPr>
        <w:t xml:space="preserve"> </w:t>
      </w:r>
      <w:r>
        <w:t>страна</w:t>
      </w:r>
      <w:r>
        <w:rPr>
          <w:spacing w:val="-8"/>
        </w:rPr>
        <w:t xml:space="preserve"> </w:t>
      </w:r>
      <w:r>
        <w:t>Латинской</w:t>
      </w:r>
      <w:r>
        <w:rPr>
          <w:spacing w:val="-12"/>
        </w:rPr>
        <w:t xml:space="preserve"> </w:t>
      </w:r>
      <w:r>
        <w:t>Америки</w:t>
      </w:r>
      <w:r>
        <w:rPr>
          <w:spacing w:val="-12"/>
        </w:rPr>
        <w:t xml:space="preserve"> </w:t>
      </w:r>
      <w:r>
        <w:t>входит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первую</w:t>
      </w:r>
      <w:r>
        <w:rPr>
          <w:spacing w:val="-9"/>
        </w:rPr>
        <w:t xml:space="preserve"> </w:t>
      </w:r>
      <w:r>
        <w:t>десятку</w:t>
      </w:r>
      <w:r>
        <w:rPr>
          <w:spacing w:val="-8"/>
        </w:rPr>
        <w:t xml:space="preserve"> </w:t>
      </w:r>
      <w:r>
        <w:t>стран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производству автомобилей, телевизоров и радиоприемников?</w:t>
      </w:r>
    </w:p>
    <w:p w:rsidR="00BD2A30" w:rsidRDefault="00BD2A30" w:rsidP="00BD2A30">
      <w:pPr>
        <w:pStyle w:val="a0"/>
        <w:ind w:right="8177"/>
      </w:pPr>
      <w:r>
        <w:t>а)</w:t>
      </w:r>
      <w:r>
        <w:rPr>
          <w:spacing w:val="-15"/>
        </w:rPr>
        <w:t xml:space="preserve"> </w:t>
      </w:r>
      <w:r>
        <w:t>Аргентина; б) Бразилия; в) Мексика;</w:t>
      </w:r>
      <w:r>
        <w:rPr>
          <w:spacing w:val="40"/>
        </w:rPr>
        <w:t xml:space="preserve"> </w:t>
      </w:r>
      <w:r>
        <w:t>г) Гайана;</w:t>
      </w:r>
    </w:p>
    <w:p w:rsidR="00BD2A30" w:rsidRDefault="00BD2A30" w:rsidP="00BD2A30">
      <w:pPr>
        <w:pStyle w:val="a0"/>
      </w:pPr>
      <w:r>
        <w:t>д)</w:t>
      </w:r>
      <w:r>
        <w:rPr>
          <w:spacing w:val="-10"/>
        </w:rPr>
        <w:t xml:space="preserve"> </w:t>
      </w:r>
      <w:r>
        <w:t>Доминиканская</w:t>
      </w:r>
      <w:r>
        <w:rPr>
          <w:spacing w:val="-10"/>
        </w:rPr>
        <w:t xml:space="preserve"> </w:t>
      </w:r>
      <w:r>
        <w:rPr>
          <w:spacing w:val="-2"/>
        </w:rPr>
        <w:t>Республика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463"/>
        </w:tabs>
        <w:spacing w:before="1" w:line="237" w:lineRule="auto"/>
        <w:ind w:right="237" w:firstLine="0"/>
      </w:pPr>
      <w:r>
        <w:t>Какая</w:t>
      </w:r>
      <w:r>
        <w:rPr>
          <w:spacing w:val="-8"/>
        </w:rPr>
        <w:t xml:space="preserve"> </w:t>
      </w:r>
      <w:r>
        <w:t>страна</w:t>
      </w:r>
      <w:r>
        <w:rPr>
          <w:spacing w:val="-11"/>
        </w:rPr>
        <w:t xml:space="preserve"> </w:t>
      </w:r>
      <w:r>
        <w:t>Латинской</w:t>
      </w:r>
      <w:r>
        <w:rPr>
          <w:spacing w:val="-11"/>
        </w:rPr>
        <w:t xml:space="preserve"> </w:t>
      </w:r>
      <w:r>
        <w:t>Америки</w:t>
      </w:r>
      <w:r>
        <w:rPr>
          <w:spacing w:val="-7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экспортером</w:t>
      </w:r>
      <w:r>
        <w:rPr>
          <w:spacing w:val="-11"/>
        </w:rPr>
        <w:t xml:space="preserve"> </w:t>
      </w:r>
      <w:r>
        <w:t>пшеницы,</w:t>
      </w:r>
      <w:r>
        <w:rPr>
          <w:spacing w:val="-5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входит в первую десятку стран по поголовью крупного рогатого скота?</w:t>
      </w:r>
    </w:p>
    <w:p w:rsidR="00BD2A30" w:rsidRDefault="00BD2A30" w:rsidP="00BD2A30">
      <w:pPr>
        <w:pStyle w:val="a0"/>
        <w:ind w:right="8177"/>
      </w:pPr>
      <w:r>
        <w:t>а)</w:t>
      </w:r>
      <w:r>
        <w:rPr>
          <w:spacing w:val="-15"/>
        </w:rPr>
        <w:t xml:space="preserve"> </w:t>
      </w:r>
      <w:r>
        <w:t>Аргентина; б) Мексика; в)</w:t>
      </w:r>
      <w:r>
        <w:rPr>
          <w:spacing w:val="-4"/>
        </w:rPr>
        <w:t xml:space="preserve"> </w:t>
      </w:r>
      <w:r>
        <w:t>Венесуэла; г) Перу;</w:t>
      </w:r>
    </w:p>
    <w:p w:rsidR="00BD2A30" w:rsidRDefault="00BD2A30" w:rsidP="00BD2A30">
      <w:pPr>
        <w:pStyle w:val="a0"/>
      </w:pPr>
      <w:r>
        <w:t>д)</w:t>
      </w:r>
      <w:r>
        <w:rPr>
          <w:spacing w:val="-2"/>
        </w:rPr>
        <w:t xml:space="preserve"> Куба.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718"/>
          <w:tab w:val="left" w:pos="2104"/>
          <w:tab w:val="left" w:pos="3360"/>
          <w:tab w:val="left" w:pos="3806"/>
          <w:tab w:val="left" w:pos="5016"/>
          <w:tab w:val="left" w:pos="5965"/>
          <w:tab w:val="left" w:pos="7131"/>
          <w:tab w:val="left" w:pos="8844"/>
        </w:tabs>
        <w:spacing w:before="1" w:line="242" w:lineRule="auto"/>
        <w:ind w:right="233" w:firstLine="0"/>
      </w:pPr>
      <w:r>
        <w:rPr>
          <w:spacing w:val="-2"/>
        </w:rPr>
        <w:t>Выберите</w:t>
      </w:r>
      <w:r>
        <w:tab/>
      </w:r>
      <w:r>
        <w:rPr>
          <w:spacing w:val="-2"/>
        </w:rPr>
        <w:t>вариант,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котором</w:t>
      </w:r>
      <w:r>
        <w:tab/>
      </w:r>
      <w:r>
        <w:rPr>
          <w:spacing w:val="-2"/>
        </w:rPr>
        <w:t>верно</w:t>
      </w:r>
      <w:r>
        <w:tab/>
      </w:r>
      <w:r>
        <w:rPr>
          <w:spacing w:val="-2"/>
        </w:rPr>
        <w:t>указано</w:t>
      </w:r>
      <w:r>
        <w:tab/>
      </w:r>
      <w:r>
        <w:rPr>
          <w:spacing w:val="-2"/>
        </w:rPr>
        <w:t>направление</w:t>
      </w:r>
      <w:r>
        <w:tab/>
      </w:r>
      <w:r>
        <w:rPr>
          <w:spacing w:val="-2"/>
        </w:rPr>
        <w:t xml:space="preserve">сдвига </w:t>
      </w:r>
      <w:r>
        <w:t>производительных сил, осуществляемого в результате региональной политики:</w:t>
      </w:r>
    </w:p>
    <w:p w:rsidR="00BD2A30" w:rsidRDefault="00BD2A30" w:rsidP="00BD2A30">
      <w:pPr>
        <w:pStyle w:val="a0"/>
        <w:spacing w:line="266" w:lineRule="exact"/>
      </w:pPr>
      <w:r>
        <w:t>а)</w:t>
      </w:r>
      <w:r>
        <w:rPr>
          <w:spacing w:val="-6"/>
        </w:rPr>
        <w:t xml:space="preserve"> </w:t>
      </w:r>
      <w:r>
        <w:t>Мексика</w:t>
      </w:r>
      <w:r>
        <w:rPr>
          <w:spacing w:val="-6"/>
        </w:rPr>
        <w:t xml:space="preserve"> </w:t>
      </w:r>
      <w:r>
        <w:t>—на</w:t>
      </w:r>
      <w:r>
        <w:rPr>
          <w:spacing w:val="-6"/>
        </w:rPr>
        <w:t xml:space="preserve"> </w:t>
      </w:r>
      <w:r>
        <w:rPr>
          <w:spacing w:val="-5"/>
        </w:rPr>
        <w:t>юг;</w:t>
      </w:r>
    </w:p>
    <w:p w:rsidR="00BD2A30" w:rsidRDefault="00BD2A30" w:rsidP="00BD2A30">
      <w:pPr>
        <w:pStyle w:val="a0"/>
        <w:spacing w:before="5" w:line="237" w:lineRule="auto"/>
        <w:ind w:right="6911"/>
      </w:pPr>
      <w:r>
        <w:t>б)</w:t>
      </w:r>
      <w:r>
        <w:rPr>
          <w:spacing w:val="-9"/>
        </w:rPr>
        <w:t xml:space="preserve"> </w:t>
      </w:r>
      <w:r>
        <w:t>Венесуэла</w:t>
      </w:r>
      <w:r>
        <w:rPr>
          <w:spacing w:val="-9"/>
        </w:rPr>
        <w:t xml:space="preserve"> </w:t>
      </w:r>
      <w:r>
        <w:t>—на</w:t>
      </w:r>
      <w:r>
        <w:rPr>
          <w:spacing w:val="-10"/>
        </w:rPr>
        <w:t xml:space="preserve"> </w:t>
      </w:r>
      <w:r>
        <w:t>север; в) Бразилия —</w:t>
      </w:r>
    </w:p>
    <w:p w:rsidR="00BD2A30" w:rsidRDefault="00BD2A30" w:rsidP="00BD2A30">
      <w:pPr>
        <w:pStyle w:val="a0"/>
        <w:spacing w:before="4" w:line="275" w:lineRule="exact"/>
      </w:pPr>
      <w:r>
        <w:t>в</w:t>
      </w:r>
      <w:r>
        <w:rPr>
          <w:spacing w:val="4"/>
        </w:rPr>
        <w:t xml:space="preserve"> </w:t>
      </w:r>
      <w:r>
        <w:rPr>
          <w:spacing w:val="-2"/>
        </w:rPr>
        <w:t>Амазонию;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-2"/>
        </w:rPr>
        <w:t xml:space="preserve"> </w:t>
      </w:r>
      <w:r>
        <w:t>Аргентина</w:t>
      </w:r>
      <w:r>
        <w:rPr>
          <w:spacing w:val="-1"/>
        </w:rPr>
        <w:t xml:space="preserve"> </w:t>
      </w:r>
      <w:r>
        <w:t>—к</w:t>
      </w:r>
      <w:r>
        <w:rPr>
          <w:spacing w:val="-9"/>
        </w:rPr>
        <w:t xml:space="preserve"> </w:t>
      </w:r>
      <w:r>
        <w:t>заливу</w:t>
      </w:r>
      <w:r>
        <w:rPr>
          <w:spacing w:val="-11"/>
        </w:rPr>
        <w:t xml:space="preserve"> </w:t>
      </w:r>
      <w:r>
        <w:t>Ла-</w:t>
      </w:r>
      <w:r>
        <w:rPr>
          <w:spacing w:val="-2"/>
        </w:rPr>
        <w:t>Плата.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458"/>
        </w:tabs>
        <w:spacing w:before="7" w:line="272" w:lineRule="exact"/>
        <w:ind w:left="458" w:hanging="239"/>
      </w:pPr>
      <w:r>
        <w:t>Выберите</w:t>
      </w:r>
      <w:r>
        <w:rPr>
          <w:spacing w:val="-2"/>
        </w:rPr>
        <w:t xml:space="preserve"> </w:t>
      </w:r>
      <w:r>
        <w:t>верное</w:t>
      </w:r>
      <w:r>
        <w:rPr>
          <w:spacing w:val="-6"/>
        </w:rPr>
        <w:t xml:space="preserve"> </w:t>
      </w:r>
      <w:r>
        <w:rPr>
          <w:spacing w:val="-2"/>
        </w:rPr>
        <w:t>утверждение.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1"/>
        </w:rPr>
        <w:t xml:space="preserve"> </w:t>
      </w:r>
      <w:r>
        <w:t>Бразилия</w:t>
      </w:r>
      <w:r>
        <w:rPr>
          <w:spacing w:val="-6"/>
        </w:rPr>
        <w:t xml:space="preserve"> </w:t>
      </w:r>
      <w:r>
        <w:t>опережает</w:t>
      </w:r>
      <w:r>
        <w:rPr>
          <w:spacing w:val="-4"/>
        </w:rPr>
        <w:t xml:space="preserve"> </w:t>
      </w:r>
      <w:r>
        <w:t>Индию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доле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мировом</w:t>
      </w:r>
      <w:r>
        <w:rPr>
          <w:spacing w:val="-3"/>
        </w:rPr>
        <w:t xml:space="preserve"> </w:t>
      </w:r>
      <w:r>
        <w:rPr>
          <w:spacing w:val="-4"/>
        </w:rPr>
        <w:t>ВВП.</w:t>
      </w:r>
    </w:p>
    <w:p w:rsidR="00BD2A30" w:rsidRDefault="00BD2A30" w:rsidP="00BD2A30">
      <w:pPr>
        <w:pStyle w:val="a0"/>
        <w:spacing w:before="4" w:line="237" w:lineRule="auto"/>
      </w:pPr>
      <w:r>
        <w:t>б)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производственные</w:t>
      </w:r>
      <w:r>
        <w:rPr>
          <w:spacing w:val="80"/>
        </w:rPr>
        <w:t xml:space="preserve"> </w:t>
      </w:r>
      <w:r>
        <w:t>мощности</w:t>
      </w:r>
      <w:r>
        <w:rPr>
          <w:spacing w:val="80"/>
        </w:rPr>
        <w:t xml:space="preserve"> </w:t>
      </w:r>
      <w:r>
        <w:t>Аргентины</w:t>
      </w:r>
      <w:r>
        <w:rPr>
          <w:spacing w:val="80"/>
        </w:rPr>
        <w:t xml:space="preserve"> </w:t>
      </w:r>
      <w:r>
        <w:t>сосредоточены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Пампе,</w:t>
      </w:r>
      <w:r>
        <w:rPr>
          <w:spacing w:val="80"/>
        </w:rPr>
        <w:t xml:space="preserve"> </w:t>
      </w:r>
      <w:r>
        <w:t>где сложился один из крупнейших в мире агропромышленных комплексов.</w:t>
      </w:r>
    </w:p>
    <w:p w:rsidR="00BD2A30" w:rsidRDefault="00BD2A30" w:rsidP="00BD2A30">
      <w:pPr>
        <w:pStyle w:val="a0"/>
        <w:tabs>
          <w:tab w:val="left" w:pos="660"/>
          <w:tab w:val="left" w:pos="2438"/>
          <w:tab w:val="left" w:pos="3417"/>
          <w:tab w:val="left" w:pos="4554"/>
          <w:tab w:val="left" w:pos="5370"/>
          <w:tab w:val="left" w:pos="6982"/>
        </w:tabs>
        <w:spacing w:before="4"/>
        <w:ind w:right="225"/>
      </w:pPr>
      <w:r>
        <w:rPr>
          <w:spacing w:val="-6"/>
        </w:rPr>
        <w:t>в)</w:t>
      </w:r>
      <w:r>
        <w:tab/>
      </w:r>
      <w:r>
        <w:rPr>
          <w:spacing w:val="-2"/>
        </w:rPr>
        <w:t>Хозяйственное</w:t>
      </w:r>
      <w:r>
        <w:tab/>
      </w:r>
      <w:r>
        <w:rPr>
          <w:spacing w:val="-2"/>
        </w:rPr>
        <w:t>«лицо»</w:t>
      </w:r>
      <w:r>
        <w:tab/>
      </w:r>
      <w:r>
        <w:rPr>
          <w:spacing w:val="-2"/>
        </w:rPr>
        <w:t>Андских</w:t>
      </w:r>
      <w:r>
        <w:tab/>
      </w:r>
      <w:r>
        <w:rPr>
          <w:spacing w:val="-4"/>
        </w:rPr>
        <w:t>стран</w:t>
      </w:r>
      <w:r>
        <w:tab/>
      </w:r>
      <w:r>
        <w:rPr>
          <w:spacing w:val="-2"/>
        </w:rPr>
        <w:t>определяется</w:t>
      </w:r>
      <w:r>
        <w:tab/>
      </w:r>
      <w:r>
        <w:rPr>
          <w:spacing w:val="-2"/>
        </w:rPr>
        <w:t xml:space="preserve">нефтеперерабатывающей </w:t>
      </w:r>
      <w:r>
        <w:t>промышленностью, работающей на привозном сырье, а также международным туризмом. г) В</w:t>
      </w:r>
      <w:r>
        <w:rPr>
          <w:spacing w:val="-1"/>
        </w:rPr>
        <w:t xml:space="preserve"> </w:t>
      </w:r>
      <w:r>
        <w:t>Бразилии отсутствуют территории с преобладанием малотоварного потребительского сельского хозяйства.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521"/>
        </w:tabs>
        <w:spacing w:before="5" w:line="272" w:lineRule="exact"/>
        <w:ind w:left="521" w:hanging="302"/>
      </w:pPr>
      <w:r>
        <w:t>Порт</w:t>
      </w:r>
      <w:r>
        <w:rPr>
          <w:spacing w:val="-9"/>
        </w:rPr>
        <w:t xml:space="preserve"> </w:t>
      </w:r>
      <w:r>
        <w:t>Тампико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Мексике</w:t>
      </w:r>
      <w:r>
        <w:rPr>
          <w:spacing w:val="-11"/>
        </w:rPr>
        <w:t xml:space="preserve"> </w:t>
      </w:r>
      <w:r>
        <w:t>специализируется</w:t>
      </w:r>
      <w:r>
        <w:rPr>
          <w:spacing w:val="-11"/>
        </w:rPr>
        <w:t xml:space="preserve"> </w:t>
      </w:r>
      <w:r>
        <w:rPr>
          <w:spacing w:val="-5"/>
        </w:rPr>
        <w:t>на: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4"/>
        </w:rPr>
        <w:t xml:space="preserve"> </w:t>
      </w:r>
      <w:r>
        <w:t>экспорте</w:t>
      </w:r>
      <w:r>
        <w:rPr>
          <w:spacing w:val="-9"/>
        </w:rPr>
        <w:t xml:space="preserve"> </w:t>
      </w:r>
      <w:r>
        <w:rPr>
          <w:spacing w:val="-2"/>
        </w:rPr>
        <w:t>пшеницы;</w:t>
      </w:r>
    </w:p>
    <w:p w:rsidR="00BD2A30" w:rsidRDefault="00BD2A30" w:rsidP="00BD2A30">
      <w:pPr>
        <w:pStyle w:val="a0"/>
        <w:spacing w:before="3"/>
        <w:ind w:right="6735"/>
      </w:pPr>
      <w:r>
        <w:t>б)</w:t>
      </w:r>
      <w:r>
        <w:rPr>
          <w:spacing w:val="-15"/>
        </w:rPr>
        <w:t xml:space="preserve"> </w:t>
      </w:r>
      <w:r>
        <w:t>экспорте</w:t>
      </w:r>
      <w:r>
        <w:rPr>
          <w:spacing w:val="-15"/>
        </w:rPr>
        <w:t xml:space="preserve"> </w:t>
      </w:r>
      <w:r>
        <w:t>каменного</w:t>
      </w:r>
      <w:r>
        <w:rPr>
          <w:spacing w:val="-15"/>
        </w:rPr>
        <w:t xml:space="preserve"> </w:t>
      </w:r>
      <w:r>
        <w:t>угля; в) импорте железной руды; г) экспорте нефти;</w:t>
      </w:r>
    </w:p>
    <w:p w:rsidR="00BD2A30" w:rsidRDefault="00BD2A30" w:rsidP="00BD2A30">
      <w:pPr>
        <w:pStyle w:val="a0"/>
        <w:spacing w:line="274" w:lineRule="exact"/>
      </w:pPr>
      <w:r>
        <w:t>д)</w:t>
      </w:r>
      <w:r>
        <w:rPr>
          <w:spacing w:val="-1"/>
        </w:rPr>
        <w:t xml:space="preserve"> </w:t>
      </w:r>
      <w:r>
        <w:t>импорте</w:t>
      </w:r>
      <w:r>
        <w:rPr>
          <w:spacing w:val="-2"/>
        </w:rPr>
        <w:t xml:space="preserve"> </w:t>
      </w:r>
      <w:r>
        <w:rPr>
          <w:spacing w:val="-4"/>
        </w:rPr>
        <w:t>леса.</w:t>
      </w:r>
    </w:p>
    <w:p w:rsidR="00BD2A30" w:rsidRDefault="00BD2A30" w:rsidP="00BD2A30">
      <w:pPr>
        <w:pStyle w:val="Heading1"/>
        <w:spacing w:before="7" w:line="275" w:lineRule="exact"/>
        <w:ind w:left="4344"/>
      </w:pPr>
      <w:r>
        <w:t xml:space="preserve">Вариант </w:t>
      </w:r>
      <w:r>
        <w:rPr>
          <w:spacing w:val="-10"/>
        </w:rPr>
        <w:t>2</w:t>
      </w:r>
    </w:p>
    <w:p w:rsidR="00BD2A30" w:rsidRDefault="00BD2A30" w:rsidP="00BD2A30">
      <w:pPr>
        <w:pStyle w:val="a5"/>
        <w:numPr>
          <w:ilvl w:val="0"/>
          <w:numId w:val="41"/>
        </w:numPr>
        <w:tabs>
          <w:tab w:val="left" w:pos="520"/>
        </w:tabs>
        <w:spacing w:line="242" w:lineRule="auto"/>
        <w:ind w:right="234" w:firstLine="0"/>
        <w:rPr>
          <w:b/>
          <w:sz w:val="24"/>
        </w:rPr>
      </w:pPr>
      <w:r>
        <w:rPr>
          <w:b/>
          <w:sz w:val="24"/>
        </w:rPr>
        <w:t>Какая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стран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Латинской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Америки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имеет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выход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только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Тихому </w:t>
      </w:r>
      <w:r>
        <w:rPr>
          <w:b/>
          <w:spacing w:val="-2"/>
          <w:sz w:val="24"/>
        </w:rPr>
        <w:t>океану?</w:t>
      </w:r>
    </w:p>
    <w:p w:rsidR="00BD2A30" w:rsidRDefault="00BD2A30" w:rsidP="00BD2A30">
      <w:pPr>
        <w:pStyle w:val="a0"/>
        <w:ind w:right="8302"/>
      </w:pPr>
      <w:r>
        <w:t>а) Мексика; б)</w:t>
      </w:r>
      <w:r>
        <w:rPr>
          <w:spacing w:val="-15"/>
        </w:rPr>
        <w:t xml:space="preserve"> </w:t>
      </w:r>
      <w:r>
        <w:t>Парагвай; в) Панама; г) Перу;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 xml:space="preserve">д) </w:t>
      </w:r>
      <w:r>
        <w:rPr>
          <w:spacing w:val="-2"/>
        </w:rPr>
        <w:t>Аргентина.</w:t>
      </w:r>
    </w:p>
    <w:p w:rsidR="00BD2A30" w:rsidRDefault="00BD2A30" w:rsidP="00BD2A30">
      <w:pPr>
        <w:pStyle w:val="a5"/>
        <w:numPr>
          <w:ilvl w:val="0"/>
          <w:numId w:val="41"/>
        </w:numPr>
        <w:tabs>
          <w:tab w:val="left" w:pos="463"/>
        </w:tabs>
        <w:spacing w:before="4" w:line="237" w:lineRule="auto"/>
        <w:ind w:right="244" w:firstLine="0"/>
        <w:rPr>
          <w:sz w:val="24"/>
        </w:rPr>
      </w:pPr>
      <w:r>
        <w:rPr>
          <w:sz w:val="24"/>
        </w:rPr>
        <w:t>Какие</w:t>
      </w:r>
      <w:r>
        <w:rPr>
          <w:spacing w:val="-11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15"/>
          <w:sz w:val="24"/>
        </w:rPr>
        <w:t xml:space="preserve"> </w:t>
      </w:r>
      <w:r>
        <w:rPr>
          <w:sz w:val="24"/>
        </w:rPr>
        <w:t>стран</w:t>
      </w:r>
      <w:r>
        <w:rPr>
          <w:spacing w:val="-10"/>
          <w:sz w:val="24"/>
        </w:rPr>
        <w:t xml:space="preserve"> </w:t>
      </w:r>
      <w:r>
        <w:rPr>
          <w:sz w:val="24"/>
        </w:rPr>
        <w:t>Латинской</w:t>
      </w:r>
      <w:r>
        <w:rPr>
          <w:spacing w:val="-14"/>
          <w:sz w:val="24"/>
        </w:rPr>
        <w:t xml:space="preserve"> </w:t>
      </w:r>
      <w:r>
        <w:rPr>
          <w:sz w:val="24"/>
        </w:rPr>
        <w:t>Америки</w:t>
      </w:r>
      <w:r>
        <w:rPr>
          <w:spacing w:val="-10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11"/>
          <w:sz w:val="24"/>
        </w:rPr>
        <w:t xml:space="preserve"> </w:t>
      </w:r>
      <w:r>
        <w:rPr>
          <w:sz w:val="24"/>
        </w:rPr>
        <w:t>федеративными</w:t>
      </w:r>
      <w:r>
        <w:rPr>
          <w:spacing w:val="-10"/>
          <w:sz w:val="24"/>
        </w:rPr>
        <w:t xml:space="preserve"> </w:t>
      </w:r>
      <w:r>
        <w:rPr>
          <w:sz w:val="24"/>
        </w:rPr>
        <w:t>республиками? а) Перу;</w:t>
      </w:r>
    </w:p>
    <w:p w:rsidR="00BD2A30" w:rsidRDefault="00BD2A30" w:rsidP="00BD2A30">
      <w:pPr>
        <w:pStyle w:val="a0"/>
        <w:spacing w:before="6" w:line="237" w:lineRule="auto"/>
        <w:ind w:right="8282"/>
      </w:pPr>
      <w:r>
        <w:rPr>
          <w:spacing w:val="-2"/>
        </w:rPr>
        <w:t>б)</w:t>
      </w:r>
      <w:r>
        <w:rPr>
          <w:spacing w:val="-13"/>
        </w:rPr>
        <w:t xml:space="preserve"> </w:t>
      </w:r>
      <w:r>
        <w:rPr>
          <w:spacing w:val="-2"/>
        </w:rPr>
        <w:t xml:space="preserve">Мексика; </w:t>
      </w:r>
      <w:r>
        <w:t>в) Куба;</w:t>
      </w:r>
    </w:p>
    <w:p w:rsidR="00BD2A30" w:rsidRDefault="00BD2A30" w:rsidP="00BD2A30">
      <w:pPr>
        <w:pStyle w:val="a0"/>
        <w:spacing w:before="6" w:line="237" w:lineRule="auto"/>
        <w:ind w:right="8204"/>
      </w:pPr>
      <w:r>
        <w:t>г)</w:t>
      </w:r>
      <w:r>
        <w:rPr>
          <w:spacing w:val="-15"/>
        </w:rPr>
        <w:t xml:space="preserve"> </w:t>
      </w:r>
      <w:r>
        <w:t xml:space="preserve">Никарагуа; д) </w:t>
      </w:r>
      <w:r>
        <w:rPr>
          <w:spacing w:val="-2"/>
        </w:rPr>
        <w:t>Венесуэла.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458"/>
        </w:tabs>
        <w:spacing w:before="8" w:line="272" w:lineRule="exact"/>
        <w:ind w:left="458" w:hanging="239"/>
      </w:pPr>
      <w:r>
        <w:t>В</w:t>
      </w:r>
      <w:r>
        <w:rPr>
          <w:spacing w:val="-5"/>
        </w:rPr>
        <w:t xml:space="preserve"> </w:t>
      </w:r>
      <w:r>
        <w:t>какой</w:t>
      </w:r>
      <w:r>
        <w:rPr>
          <w:spacing w:val="-9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9"/>
        </w:rPr>
        <w:t xml:space="preserve"> </w:t>
      </w:r>
      <w:r>
        <w:t>стран</w:t>
      </w:r>
      <w:r>
        <w:rPr>
          <w:spacing w:val="-9"/>
        </w:rPr>
        <w:t xml:space="preserve"> </w:t>
      </w:r>
      <w:r>
        <w:t>Латинской</w:t>
      </w:r>
      <w:r>
        <w:rPr>
          <w:spacing w:val="1"/>
        </w:rPr>
        <w:t xml:space="preserve"> </w:t>
      </w:r>
      <w:r>
        <w:t>Америки</w:t>
      </w:r>
      <w:r>
        <w:rPr>
          <w:spacing w:val="-8"/>
        </w:rPr>
        <w:t xml:space="preserve"> </w:t>
      </w:r>
      <w:r>
        <w:t>преобладают</w:t>
      </w:r>
      <w:r>
        <w:rPr>
          <w:spacing w:val="-3"/>
        </w:rPr>
        <w:t xml:space="preserve"> </w:t>
      </w:r>
      <w:r>
        <w:rPr>
          <w:spacing w:val="-2"/>
        </w:rPr>
        <w:t>метисы?</w:t>
      </w:r>
    </w:p>
    <w:p w:rsidR="00BD2A30" w:rsidRDefault="00BD2A30" w:rsidP="00BD2A30">
      <w:pPr>
        <w:pStyle w:val="a0"/>
        <w:ind w:right="8302"/>
      </w:pPr>
      <w:r>
        <w:t>а) Мексика; б)</w:t>
      </w:r>
      <w:r>
        <w:rPr>
          <w:spacing w:val="-15"/>
        </w:rPr>
        <w:t xml:space="preserve"> </w:t>
      </w:r>
      <w:r>
        <w:t>Бразилия; в) Ямайка;</w:t>
      </w:r>
      <w:r>
        <w:rPr>
          <w:spacing w:val="40"/>
        </w:rPr>
        <w:t xml:space="preserve"> </w:t>
      </w:r>
      <w:r>
        <w:t>г) Гаити;</w:t>
      </w:r>
    </w:p>
    <w:p w:rsidR="00BD2A30" w:rsidRDefault="00BD2A30" w:rsidP="00BD2A30">
      <w:pPr>
        <w:pStyle w:val="a0"/>
      </w:pPr>
      <w:r>
        <w:t>д)</w:t>
      </w:r>
      <w:r>
        <w:rPr>
          <w:spacing w:val="-2"/>
        </w:rPr>
        <w:t xml:space="preserve"> Уругвай.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482"/>
        </w:tabs>
        <w:spacing w:before="7" w:line="237" w:lineRule="auto"/>
        <w:ind w:right="239" w:firstLine="0"/>
      </w:pPr>
      <w:r>
        <w:t>Какой из названных городов образует одну из четырех крупнейших агломерацией Северной Америки и является морским портом?</w:t>
      </w:r>
    </w:p>
    <w:p w:rsidR="00BD2A30" w:rsidRDefault="00BD2A30" w:rsidP="00BD2A30">
      <w:pPr>
        <w:pStyle w:val="a0"/>
        <w:spacing w:line="273" w:lineRule="exact"/>
      </w:pPr>
      <w:r>
        <w:t xml:space="preserve">а) </w:t>
      </w:r>
      <w:r>
        <w:rPr>
          <w:spacing w:val="-2"/>
        </w:rPr>
        <w:t>Мехико;</w:t>
      </w:r>
    </w:p>
    <w:p w:rsidR="00BD2A30" w:rsidRDefault="00BD2A30" w:rsidP="00BD2A30">
      <w:pPr>
        <w:pStyle w:val="a0"/>
        <w:spacing w:line="242" w:lineRule="auto"/>
        <w:ind w:right="7106"/>
      </w:pPr>
      <w:r>
        <w:t>б)</w:t>
      </w:r>
      <w:r>
        <w:rPr>
          <w:spacing w:val="-15"/>
        </w:rPr>
        <w:t xml:space="preserve"> </w:t>
      </w:r>
      <w:r>
        <w:t>Лима;</w:t>
      </w:r>
      <w:r>
        <w:rPr>
          <w:spacing w:val="-15"/>
        </w:rPr>
        <w:t xml:space="preserve"> </w:t>
      </w:r>
      <w:r>
        <w:t>в)</w:t>
      </w:r>
      <w:r>
        <w:rPr>
          <w:spacing w:val="-15"/>
        </w:rPr>
        <w:t xml:space="preserve"> </w:t>
      </w:r>
      <w:r>
        <w:t>Сан-Паулу; г) Буэнос-Айрес;</w:t>
      </w:r>
    </w:p>
    <w:p w:rsidR="00BD2A30" w:rsidRDefault="00BD2A30" w:rsidP="00BD2A30">
      <w:pPr>
        <w:pStyle w:val="a0"/>
        <w:spacing w:line="271" w:lineRule="exact"/>
      </w:pPr>
      <w:r>
        <w:t xml:space="preserve">д) </w:t>
      </w:r>
      <w:r>
        <w:rPr>
          <w:spacing w:val="-2"/>
        </w:rPr>
        <w:t>Кито.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540"/>
        </w:tabs>
        <w:spacing w:before="8" w:line="237" w:lineRule="auto"/>
        <w:ind w:right="231" w:firstLine="0"/>
      </w:pPr>
      <w:r>
        <w:t>Выберите</w:t>
      </w:r>
      <w:r>
        <w:rPr>
          <w:spacing w:val="40"/>
        </w:rPr>
        <w:t xml:space="preserve"> </w:t>
      </w:r>
      <w:r>
        <w:t>вариант,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котором</w:t>
      </w:r>
      <w:r>
        <w:rPr>
          <w:spacing w:val="40"/>
        </w:rPr>
        <w:t xml:space="preserve"> </w:t>
      </w:r>
      <w:r>
        <w:t>полезные</w:t>
      </w:r>
      <w:r>
        <w:rPr>
          <w:spacing w:val="40"/>
        </w:rPr>
        <w:t xml:space="preserve"> </w:t>
      </w:r>
      <w:r>
        <w:t>ископаемые,</w:t>
      </w:r>
      <w:r>
        <w:rPr>
          <w:spacing w:val="40"/>
        </w:rPr>
        <w:t xml:space="preserve"> </w:t>
      </w:r>
      <w:r>
        <w:t>экспортируемые</w:t>
      </w:r>
      <w:r>
        <w:rPr>
          <w:spacing w:val="40"/>
        </w:rPr>
        <w:t xml:space="preserve"> </w:t>
      </w:r>
      <w:r>
        <w:t>данной, страной указаны неверно:</w:t>
      </w:r>
    </w:p>
    <w:p w:rsidR="00BD2A30" w:rsidRDefault="00BD2A30" w:rsidP="00BD2A30">
      <w:pPr>
        <w:pStyle w:val="a0"/>
        <w:spacing w:line="273" w:lineRule="exact"/>
      </w:pPr>
      <w:r>
        <w:t>а)</w:t>
      </w:r>
      <w:r>
        <w:rPr>
          <w:spacing w:val="-8"/>
        </w:rPr>
        <w:t xml:space="preserve"> </w:t>
      </w:r>
      <w:r>
        <w:t>железные</w:t>
      </w:r>
      <w:r>
        <w:rPr>
          <w:spacing w:val="-10"/>
        </w:rPr>
        <w:t xml:space="preserve"> </w:t>
      </w:r>
      <w:r>
        <w:t>руды</w:t>
      </w:r>
      <w:r>
        <w:rPr>
          <w:spacing w:val="-5"/>
        </w:rPr>
        <w:t xml:space="preserve"> </w:t>
      </w:r>
      <w:r>
        <w:t>—</w:t>
      </w:r>
      <w:r>
        <w:rPr>
          <w:spacing w:val="-2"/>
        </w:rPr>
        <w:t>Бразилия;</w:t>
      </w:r>
    </w:p>
    <w:p w:rsidR="00BD2A30" w:rsidRDefault="00BD2A30" w:rsidP="00BD2A30">
      <w:pPr>
        <w:pStyle w:val="a0"/>
        <w:spacing w:line="242" w:lineRule="auto"/>
        <w:ind w:right="4940"/>
      </w:pPr>
      <w:r>
        <w:t>б)</w:t>
      </w:r>
      <w:r>
        <w:rPr>
          <w:spacing w:val="-12"/>
        </w:rPr>
        <w:t xml:space="preserve"> </w:t>
      </w:r>
      <w:r>
        <w:t>оловянные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сурьмяные</w:t>
      </w:r>
      <w:r>
        <w:rPr>
          <w:spacing w:val="-13"/>
        </w:rPr>
        <w:t xml:space="preserve"> </w:t>
      </w:r>
      <w:r>
        <w:t>руды</w:t>
      </w:r>
      <w:r>
        <w:rPr>
          <w:spacing w:val="-7"/>
        </w:rPr>
        <w:t xml:space="preserve"> </w:t>
      </w:r>
      <w:r>
        <w:t>—Боливия; в) бокситы —Колумбия;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-1"/>
        </w:rPr>
        <w:t xml:space="preserve"> </w:t>
      </w:r>
      <w:r>
        <w:t>нефть</w:t>
      </w:r>
      <w:r>
        <w:rPr>
          <w:spacing w:val="7"/>
        </w:rPr>
        <w:t xml:space="preserve"> </w:t>
      </w:r>
      <w:r>
        <w:t>—</w:t>
      </w:r>
      <w:r>
        <w:rPr>
          <w:spacing w:val="-2"/>
        </w:rPr>
        <w:t>Венесуэла;</w:t>
      </w:r>
    </w:p>
    <w:p w:rsidR="00BD2A30" w:rsidRDefault="00BD2A30" w:rsidP="00BD2A30">
      <w:pPr>
        <w:pStyle w:val="a0"/>
        <w:spacing w:before="1"/>
      </w:pPr>
      <w:r>
        <w:t>д)</w:t>
      </w:r>
      <w:r>
        <w:rPr>
          <w:spacing w:val="-6"/>
        </w:rPr>
        <w:t xml:space="preserve"> </w:t>
      </w:r>
      <w:r>
        <w:t>медные</w:t>
      </w:r>
      <w:r>
        <w:rPr>
          <w:spacing w:val="-7"/>
        </w:rPr>
        <w:t xml:space="preserve"> </w:t>
      </w:r>
      <w:r>
        <w:t>руды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селитра—</w:t>
      </w:r>
      <w:r>
        <w:rPr>
          <w:spacing w:val="-4"/>
        </w:rPr>
        <w:t>Чили.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530"/>
        </w:tabs>
        <w:spacing w:before="2" w:line="242" w:lineRule="auto"/>
        <w:ind w:right="233" w:firstLine="0"/>
      </w:pPr>
      <w:r>
        <w:t>Какая</w:t>
      </w:r>
      <w:r>
        <w:rPr>
          <w:spacing w:val="40"/>
        </w:rPr>
        <w:t xml:space="preserve"> </w:t>
      </w:r>
      <w:r>
        <w:t>страна</w:t>
      </w:r>
      <w:r>
        <w:rPr>
          <w:spacing w:val="40"/>
        </w:rPr>
        <w:t xml:space="preserve"> </w:t>
      </w:r>
      <w:r>
        <w:t>Латинской</w:t>
      </w:r>
      <w:r>
        <w:rPr>
          <w:spacing w:val="40"/>
        </w:rPr>
        <w:t xml:space="preserve"> </w:t>
      </w:r>
      <w:r>
        <w:t>Америки</w:t>
      </w:r>
      <w:r>
        <w:rPr>
          <w:spacing w:val="40"/>
        </w:rPr>
        <w:t xml:space="preserve"> </w:t>
      </w:r>
      <w:r>
        <w:t>входит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первую</w:t>
      </w:r>
      <w:r>
        <w:rPr>
          <w:spacing w:val="40"/>
        </w:rPr>
        <w:t xml:space="preserve"> </w:t>
      </w:r>
      <w:r>
        <w:t>десятку</w:t>
      </w:r>
      <w:r>
        <w:rPr>
          <w:spacing w:val="40"/>
        </w:rPr>
        <w:t xml:space="preserve"> </w:t>
      </w:r>
      <w:r>
        <w:t>стран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 xml:space="preserve">добыче </w:t>
      </w:r>
      <w:r>
        <w:rPr>
          <w:spacing w:val="-2"/>
        </w:rPr>
        <w:t>нефти?</w:t>
      </w:r>
    </w:p>
    <w:p w:rsidR="00BD2A30" w:rsidRDefault="00BD2A30" w:rsidP="00BD2A30">
      <w:pPr>
        <w:pStyle w:val="a0"/>
        <w:spacing w:line="266" w:lineRule="exact"/>
      </w:pPr>
      <w:r>
        <w:t xml:space="preserve">а) </w:t>
      </w:r>
      <w:r>
        <w:rPr>
          <w:spacing w:val="-2"/>
        </w:rPr>
        <w:t>Эквадор;</w:t>
      </w:r>
    </w:p>
    <w:p w:rsidR="00BD2A30" w:rsidRDefault="00BD2A30" w:rsidP="00BD2A30">
      <w:pPr>
        <w:pStyle w:val="a0"/>
        <w:spacing w:before="6" w:line="237" w:lineRule="auto"/>
        <w:ind w:right="7300"/>
      </w:pPr>
      <w:r>
        <w:t>б)</w:t>
      </w:r>
      <w:r>
        <w:rPr>
          <w:spacing w:val="-8"/>
        </w:rPr>
        <w:t xml:space="preserve"> </w:t>
      </w:r>
      <w:r>
        <w:t>Багамские</w:t>
      </w:r>
      <w:r>
        <w:rPr>
          <w:spacing w:val="-14"/>
        </w:rPr>
        <w:t xml:space="preserve"> </w:t>
      </w:r>
      <w:r>
        <w:t>острова; в) Аргентина;</w:t>
      </w:r>
    </w:p>
    <w:p w:rsidR="00BD2A30" w:rsidRDefault="00BD2A30" w:rsidP="00BD2A30">
      <w:pPr>
        <w:pStyle w:val="a0"/>
        <w:spacing w:before="5" w:line="237" w:lineRule="auto"/>
        <w:ind w:right="8282"/>
      </w:pPr>
      <w:r>
        <w:rPr>
          <w:spacing w:val="-2"/>
        </w:rPr>
        <w:t>г)</w:t>
      </w:r>
      <w:r>
        <w:rPr>
          <w:spacing w:val="-13"/>
        </w:rPr>
        <w:t xml:space="preserve"> </w:t>
      </w:r>
      <w:r>
        <w:rPr>
          <w:spacing w:val="-2"/>
        </w:rPr>
        <w:t xml:space="preserve">Мексика; </w:t>
      </w:r>
      <w:r>
        <w:t>д) Чили.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506"/>
        </w:tabs>
        <w:spacing w:before="8"/>
        <w:ind w:right="224" w:firstLine="0"/>
        <w:jc w:val="both"/>
      </w:pPr>
      <w:r>
        <w:t xml:space="preserve">Какая страна Латинской Америки является экспортером тростникового сахара- сырца, а так же входит в первую пятерку стран по поголовью крупного рогатого </w:t>
      </w:r>
      <w:r>
        <w:rPr>
          <w:spacing w:val="-2"/>
        </w:rPr>
        <w:t>скота?</w:t>
      </w:r>
    </w:p>
    <w:p w:rsidR="00BD2A30" w:rsidRDefault="00BD2A30" w:rsidP="00BD2A30">
      <w:pPr>
        <w:pStyle w:val="a0"/>
        <w:ind w:right="8177"/>
      </w:pPr>
      <w:r>
        <w:t>а)</w:t>
      </w:r>
      <w:r>
        <w:rPr>
          <w:spacing w:val="-15"/>
        </w:rPr>
        <w:t xml:space="preserve"> </w:t>
      </w:r>
      <w:r>
        <w:t>Аргентина; б) Мексика; в)</w:t>
      </w:r>
      <w:r>
        <w:rPr>
          <w:spacing w:val="-4"/>
        </w:rPr>
        <w:t xml:space="preserve"> </w:t>
      </w:r>
      <w:r>
        <w:t>Венесуэла; г) Куба;</w:t>
      </w:r>
    </w:p>
    <w:p w:rsidR="00BD2A30" w:rsidRDefault="00BD2A30" w:rsidP="00BD2A30">
      <w:pPr>
        <w:pStyle w:val="a0"/>
      </w:pPr>
      <w:r>
        <w:t>д)</w:t>
      </w:r>
      <w:r>
        <w:rPr>
          <w:spacing w:val="-2"/>
        </w:rPr>
        <w:t xml:space="preserve"> Бразилия.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756"/>
          <w:tab w:val="left" w:pos="2137"/>
          <w:tab w:val="left" w:pos="3389"/>
          <w:tab w:val="left" w:pos="3831"/>
          <w:tab w:val="left" w:pos="5040"/>
          <w:tab w:val="left" w:pos="5980"/>
          <w:tab w:val="left" w:pos="7141"/>
          <w:tab w:val="left" w:pos="8849"/>
        </w:tabs>
        <w:spacing w:before="4" w:line="237" w:lineRule="auto"/>
        <w:ind w:right="228" w:firstLine="43"/>
      </w:pPr>
      <w:r>
        <w:rPr>
          <w:spacing w:val="-2"/>
        </w:rPr>
        <w:t>Выберите</w:t>
      </w:r>
      <w:r>
        <w:tab/>
      </w:r>
      <w:r>
        <w:rPr>
          <w:spacing w:val="-2"/>
        </w:rPr>
        <w:t>вариант,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котором</w:t>
      </w:r>
      <w:r>
        <w:tab/>
      </w:r>
      <w:r>
        <w:rPr>
          <w:spacing w:val="-2"/>
        </w:rPr>
        <w:t>верно</w:t>
      </w:r>
      <w:r>
        <w:tab/>
      </w:r>
      <w:r>
        <w:rPr>
          <w:spacing w:val="-2"/>
        </w:rPr>
        <w:t>указано</w:t>
      </w:r>
      <w:r>
        <w:tab/>
      </w:r>
      <w:r>
        <w:rPr>
          <w:spacing w:val="-2"/>
        </w:rPr>
        <w:t>направление</w:t>
      </w:r>
      <w:r>
        <w:tab/>
      </w:r>
      <w:r>
        <w:rPr>
          <w:spacing w:val="-2"/>
        </w:rPr>
        <w:t xml:space="preserve">сдвига </w:t>
      </w:r>
      <w:r>
        <w:t>производительных сил,</w:t>
      </w:r>
    </w:p>
    <w:p w:rsidR="00BD2A30" w:rsidRDefault="00BD2A30" w:rsidP="00BD2A30">
      <w:pPr>
        <w:pStyle w:val="a0"/>
        <w:spacing w:line="273" w:lineRule="exact"/>
      </w:pPr>
      <w:r>
        <w:t>осуществляемого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региональной</w:t>
      </w:r>
      <w:r>
        <w:rPr>
          <w:spacing w:val="-7"/>
        </w:rPr>
        <w:t xml:space="preserve"> </w:t>
      </w:r>
      <w:r>
        <w:rPr>
          <w:spacing w:val="-2"/>
        </w:rPr>
        <w:t>политики:</w:t>
      </w:r>
    </w:p>
    <w:p w:rsidR="00BD2A30" w:rsidRDefault="00BD2A30" w:rsidP="00BD2A30">
      <w:pPr>
        <w:pStyle w:val="a0"/>
        <w:spacing w:line="242" w:lineRule="auto"/>
        <w:ind w:right="6222"/>
      </w:pPr>
      <w:r>
        <w:t>а)</w:t>
      </w:r>
      <w:r>
        <w:rPr>
          <w:spacing w:val="-9"/>
        </w:rPr>
        <w:t xml:space="preserve"> </w:t>
      </w:r>
      <w:r>
        <w:t>Мексика</w:t>
      </w:r>
      <w:r>
        <w:rPr>
          <w:spacing w:val="-9"/>
        </w:rPr>
        <w:t xml:space="preserve"> </w:t>
      </w:r>
      <w:r>
        <w:t>—к</w:t>
      </w:r>
      <w:r>
        <w:rPr>
          <w:spacing w:val="-11"/>
        </w:rPr>
        <w:t xml:space="preserve"> </w:t>
      </w:r>
      <w:r>
        <w:t>границе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США; б) Венесуэла —на запад;</w:t>
      </w:r>
    </w:p>
    <w:p w:rsidR="00BD2A30" w:rsidRDefault="00BD2A30" w:rsidP="00BD2A30">
      <w:pPr>
        <w:pStyle w:val="a0"/>
        <w:spacing w:line="242" w:lineRule="auto"/>
        <w:ind w:right="5333"/>
      </w:pPr>
      <w:r>
        <w:t>в)</w:t>
      </w:r>
      <w:r>
        <w:rPr>
          <w:spacing w:val="-15"/>
        </w:rPr>
        <w:t xml:space="preserve"> </w:t>
      </w:r>
      <w:r>
        <w:t>Бразилия</w:t>
      </w:r>
      <w:r>
        <w:rPr>
          <w:spacing w:val="-15"/>
        </w:rPr>
        <w:t xml:space="preserve"> </w:t>
      </w:r>
      <w:r>
        <w:t>—к</w:t>
      </w:r>
      <w:r>
        <w:rPr>
          <w:spacing w:val="-15"/>
        </w:rPr>
        <w:t xml:space="preserve"> </w:t>
      </w:r>
      <w:r>
        <w:t>верховью</w:t>
      </w:r>
      <w:r>
        <w:rPr>
          <w:spacing w:val="-15"/>
        </w:rPr>
        <w:t xml:space="preserve"> </w:t>
      </w:r>
      <w:r>
        <w:t>реки</w:t>
      </w:r>
      <w:r>
        <w:rPr>
          <w:spacing w:val="-14"/>
        </w:rPr>
        <w:t xml:space="preserve"> </w:t>
      </w:r>
      <w:r>
        <w:t>Уругвай; г) Аргентина —к заливу Ла-Плата.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458"/>
        </w:tabs>
        <w:spacing w:line="275" w:lineRule="exact"/>
        <w:ind w:left="458" w:hanging="239"/>
      </w:pPr>
      <w:r>
        <w:t>Выберите</w:t>
      </w:r>
      <w:r>
        <w:rPr>
          <w:spacing w:val="-2"/>
        </w:rPr>
        <w:t xml:space="preserve"> </w:t>
      </w:r>
      <w:r>
        <w:t>верное</w:t>
      </w:r>
      <w:r>
        <w:rPr>
          <w:spacing w:val="-6"/>
        </w:rPr>
        <w:t xml:space="preserve"> </w:t>
      </w:r>
      <w:r>
        <w:rPr>
          <w:spacing w:val="-2"/>
        </w:rPr>
        <w:t>утверждение.</w:t>
      </w:r>
    </w:p>
    <w:p w:rsidR="00BD2A30" w:rsidRDefault="00BD2A30" w:rsidP="00BD2A30">
      <w:pPr>
        <w:pStyle w:val="a0"/>
        <w:spacing w:line="237" w:lineRule="auto"/>
        <w:ind w:right="229"/>
      </w:pPr>
      <w:r>
        <w:t>а)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Мехико,</w:t>
      </w:r>
      <w:r>
        <w:rPr>
          <w:spacing w:val="-11"/>
        </w:rPr>
        <w:t xml:space="preserve"> </w:t>
      </w:r>
      <w:r>
        <w:t>Сан-Паулу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Монтевидео</w:t>
      </w:r>
      <w:r>
        <w:rPr>
          <w:spacing w:val="-12"/>
        </w:rPr>
        <w:t xml:space="preserve"> </w:t>
      </w:r>
      <w:r>
        <w:t>производят</w:t>
      </w:r>
      <w:r>
        <w:rPr>
          <w:spacing w:val="-12"/>
        </w:rPr>
        <w:t xml:space="preserve"> </w:t>
      </w:r>
      <w:r>
        <w:t>около</w:t>
      </w:r>
      <w:r>
        <w:rPr>
          <w:spacing w:val="-12"/>
        </w:rPr>
        <w:t xml:space="preserve"> </w:t>
      </w:r>
      <w:r>
        <w:t>10%</w:t>
      </w:r>
      <w:r>
        <w:rPr>
          <w:spacing w:val="-14"/>
        </w:rPr>
        <w:t xml:space="preserve"> </w:t>
      </w:r>
      <w:r>
        <w:t>промышленной</w:t>
      </w:r>
      <w:r>
        <w:rPr>
          <w:spacing w:val="-11"/>
        </w:rPr>
        <w:t xml:space="preserve"> </w:t>
      </w:r>
      <w:r>
        <w:t>продукции соответствующих стран.</w:t>
      </w:r>
    </w:p>
    <w:p w:rsidR="00BD2A30" w:rsidRDefault="00BD2A30" w:rsidP="00BD2A30">
      <w:pPr>
        <w:pStyle w:val="a0"/>
      </w:pPr>
      <w:r>
        <w:t>б)</w:t>
      </w:r>
      <w:r>
        <w:rPr>
          <w:spacing w:val="-8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Рио-де-Жанейро</w:t>
      </w:r>
      <w:r>
        <w:rPr>
          <w:spacing w:val="-6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экономического</w:t>
      </w:r>
      <w:r>
        <w:rPr>
          <w:spacing w:val="-7"/>
        </w:rPr>
        <w:t xml:space="preserve"> </w:t>
      </w:r>
      <w:r>
        <w:t>центра</w:t>
      </w:r>
      <w:r>
        <w:rPr>
          <w:spacing w:val="-12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уменьшилось</w:t>
      </w:r>
      <w:r>
        <w:rPr>
          <w:spacing w:val="-10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rPr>
          <w:spacing w:val="-2"/>
        </w:rPr>
        <w:t>переноса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столицы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Сан-</w:t>
      </w:r>
      <w:r>
        <w:rPr>
          <w:spacing w:val="-2"/>
        </w:rPr>
        <w:t>Паулу.</w:t>
      </w:r>
    </w:p>
    <w:p w:rsidR="00BD2A30" w:rsidRDefault="00BD2A30" w:rsidP="00BD2A30">
      <w:pPr>
        <w:pStyle w:val="a0"/>
        <w:spacing w:before="4" w:line="237" w:lineRule="auto"/>
      </w:pPr>
      <w:r>
        <w:t>в)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производственные</w:t>
      </w:r>
      <w:r>
        <w:rPr>
          <w:spacing w:val="40"/>
        </w:rPr>
        <w:t xml:space="preserve"> </w:t>
      </w:r>
      <w:r>
        <w:t>мощности</w:t>
      </w:r>
      <w:r>
        <w:rPr>
          <w:spacing w:val="40"/>
        </w:rPr>
        <w:t xml:space="preserve"> </w:t>
      </w:r>
      <w:r>
        <w:t>Бразилии</w:t>
      </w:r>
      <w:r>
        <w:rPr>
          <w:spacing w:val="40"/>
        </w:rPr>
        <w:t xml:space="preserve"> </w:t>
      </w:r>
      <w:r>
        <w:t>сосредоточены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Патагонии,</w:t>
      </w:r>
      <w:r>
        <w:rPr>
          <w:spacing w:val="40"/>
        </w:rPr>
        <w:t xml:space="preserve"> </w:t>
      </w:r>
      <w:r>
        <w:t>где</w:t>
      </w:r>
      <w:r>
        <w:rPr>
          <w:spacing w:val="40"/>
        </w:rPr>
        <w:t xml:space="preserve"> </w:t>
      </w:r>
      <w:r>
        <w:t>сложился один из крупнейших в мире агропромышленных комплексов.</w:t>
      </w:r>
    </w:p>
    <w:p w:rsidR="00BD2A30" w:rsidRDefault="00BD2A30" w:rsidP="00BD2A30">
      <w:pPr>
        <w:pStyle w:val="a0"/>
        <w:tabs>
          <w:tab w:val="left" w:pos="602"/>
          <w:tab w:val="left" w:pos="1562"/>
          <w:tab w:val="left" w:pos="2114"/>
          <w:tab w:val="left" w:pos="3975"/>
          <w:tab w:val="left" w:pos="6162"/>
          <w:tab w:val="left" w:pos="7701"/>
        </w:tabs>
        <w:spacing w:before="6" w:line="237" w:lineRule="auto"/>
        <w:ind w:right="231"/>
      </w:pPr>
      <w:r>
        <w:rPr>
          <w:spacing w:val="-6"/>
        </w:rPr>
        <w:t>г)</w:t>
      </w:r>
      <w:r>
        <w:tab/>
      </w:r>
      <w:r>
        <w:rPr>
          <w:spacing w:val="-2"/>
        </w:rPr>
        <w:t>Общим</w:t>
      </w:r>
      <w:r>
        <w:tab/>
      </w:r>
      <w:r>
        <w:rPr>
          <w:spacing w:val="-4"/>
        </w:rPr>
        <w:t>для</w:t>
      </w:r>
      <w:r>
        <w:tab/>
        <w:t>Андских</w:t>
      </w:r>
      <w:r>
        <w:rPr>
          <w:spacing w:val="80"/>
        </w:rPr>
        <w:t xml:space="preserve"> </w:t>
      </w:r>
      <w:r>
        <w:t>стран</w:t>
      </w:r>
      <w:r>
        <w:tab/>
        <w:t>является</w:t>
      </w:r>
      <w:r>
        <w:rPr>
          <w:spacing w:val="80"/>
        </w:rPr>
        <w:t xml:space="preserve"> </w:t>
      </w:r>
      <w:r>
        <w:t>развитие</w:t>
      </w:r>
      <w:r>
        <w:tab/>
      </w:r>
      <w:r>
        <w:rPr>
          <w:spacing w:val="-2"/>
        </w:rPr>
        <w:t>добывающей</w:t>
      </w:r>
      <w:r>
        <w:tab/>
      </w:r>
      <w:r>
        <w:rPr>
          <w:spacing w:val="-2"/>
        </w:rPr>
        <w:t xml:space="preserve">промышленности. </w:t>
      </w:r>
      <w:r>
        <w:t>Некоторые страны субрегиона являются лидерами в мировом рыболовстве.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621"/>
        </w:tabs>
        <w:spacing w:before="11" w:line="237" w:lineRule="auto"/>
        <w:ind w:right="229" w:firstLine="0"/>
      </w:pPr>
      <w:r>
        <w:t>Выберите</w:t>
      </w:r>
      <w:r>
        <w:rPr>
          <w:spacing w:val="24"/>
        </w:rPr>
        <w:t xml:space="preserve"> </w:t>
      </w:r>
      <w:r>
        <w:t>сельскохозяйственные</w:t>
      </w:r>
      <w:r>
        <w:rPr>
          <w:spacing w:val="28"/>
        </w:rPr>
        <w:t xml:space="preserve"> </w:t>
      </w:r>
      <w:r>
        <w:t>культуры,</w:t>
      </w:r>
      <w:r>
        <w:rPr>
          <w:spacing w:val="31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производству</w:t>
      </w:r>
      <w:r>
        <w:rPr>
          <w:spacing w:val="29"/>
        </w:rPr>
        <w:t xml:space="preserve"> </w:t>
      </w:r>
      <w:r>
        <w:t>которых</w:t>
      </w:r>
      <w:r>
        <w:rPr>
          <w:spacing w:val="20"/>
        </w:rPr>
        <w:t xml:space="preserve"> </w:t>
      </w:r>
      <w:r>
        <w:t>Бразилия занимает 1-е место в мире:</w:t>
      </w:r>
    </w:p>
    <w:p w:rsidR="00BD2A30" w:rsidRDefault="00BD2A30" w:rsidP="00BD2A30">
      <w:pPr>
        <w:pStyle w:val="a0"/>
        <w:spacing w:before="1" w:line="237" w:lineRule="auto"/>
        <w:ind w:right="8706"/>
      </w:pPr>
      <w:r>
        <w:t>а)</w:t>
      </w:r>
      <w:r>
        <w:rPr>
          <w:spacing w:val="-15"/>
        </w:rPr>
        <w:t xml:space="preserve"> </w:t>
      </w:r>
      <w:r>
        <w:t>какао; б) кофе;</w:t>
      </w:r>
    </w:p>
    <w:p w:rsidR="00BD2A30" w:rsidRDefault="00BD2A30" w:rsidP="00BD2A30">
      <w:pPr>
        <w:pStyle w:val="a0"/>
        <w:spacing w:before="5" w:line="237" w:lineRule="auto"/>
        <w:ind w:right="7545"/>
      </w:pPr>
      <w:r>
        <w:t>в)</w:t>
      </w:r>
      <w:r>
        <w:rPr>
          <w:spacing w:val="-15"/>
        </w:rPr>
        <w:t xml:space="preserve"> </w:t>
      </w:r>
      <w:r>
        <w:t>кокосовые</w:t>
      </w:r>
      <w:r>
        <w:rPr>
          <w:spacing w:val="-15"/>
        </w:rPr>
        <w:t xml:space="preserve"> </w:t>
      </w:r>
      <w:r>
        <w:t>орехи; г) апельсины;</w:t>
      </w:r>
    </w:p>
    <w:p w:rsidR="00BD2A30" w:rsidRDefault="00BD2A30" w:rsidP="00BD2A30">
      <w:pPr>
        <w:pStyle w:val="a0"/>
        <w:spacing w:before="4"/>
      </w:pPr>
      <w:r>
        <w:t>д)</w:t>
      </w:r>
      <w:r>
        <w:rPr>
          <w:spacing w:val="-3"/>
        </w:rPr>
        <w:t xml:space="preserve"> </w:t>
      </w:r>
      <w:r>
        <w:t>сахарный</w:t>
      </w:r>
      <w:r>
        <w:rPr>
          <w:spacing w:val="-3"/>
        </w:rPr>
        <w:t xml:space="preserve"> </w:t>
      </w:r>
      <w:r>
        <w:rPr>
          <w:spacing w:val="-2"/>
        </w:rPr>
        <w:t>тростник.</w:t>
      </w:r>
    </w:p>
    <w:p w:rsidR="00BD2A30" w:rsidRDefault="00BD2A30" w:rsidP="00BD2A30">
      <w:pPr>
        <w:pStyle w:val="a0"/>
        <w:spacing w:before="43"/>
        <w:ind w:left="0"/>
      </w:pPr>
    </w:p>
    <w:p w:rsidR="00BD2A30" w:rsidRDefault="00BD2A30" w:rsidP="00BD2A30">
      <w:pPr>
        <w:ind w:left="219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  <w:u w:val="single"/>
        </w:rPr>
        <w:t>ответы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pStyle w:val="a0"/>
        <w:spacing w:before="77"/>
        <w:ind w:left="0"/>
        <w:rPr>
          <w:b/>
        </w:rPr>
      </w:pPr>
    </w:p>
    <w:p w:rsidR="00BD2A30" w:rsidRDefault="00BD2A30" w:rsidP="00BD2A30">
      <w:pPr>
        <w:pStyle w:val="Heading1"/>
      </w:pPr>
      <w:r>
        <w:t xml:space="preserve">Вариант </w:t>
      </w:r>
      <w:r>
        <w:rPr>
          <w:spacing w:val="-10"/>
        </w:rPr>
        <w:t>1</w:t>
      </w:r>
    </w:p>
    <w:p w:rsidR="00BD2A30" w:rsidRDefault="00BD2A30" w:rsidP="00BD2A30">
      <w:pPr>
        <w:pStyle w:val="a0"/>
        <w:spacing w:before="37"/>
      </w:pPr>
      <w:r>
        <w:t>1.</w:t>
      </w:r>
      <w:r>
        <w:rPr>
          <w:spacing w:val="-3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3. д.</w:t>
      </w:r>
      <w:r>
        <w:rPr>
          <w:spacing w:val="-5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б;</w:t>
      </w:r>
      <w:r>
        <w:rPr>
          <w:spacing w:val="-6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5. в. 6. б.</w:t>
      </w:r>
      <w:r>
        <w:rPr>
          <w:spacing w:val="-1"/>
        </w:rPr>
        <w:t xml:space="preserve"> </w:t>
      </w:r>
      <w:r>
        <w:t>7. а.</w:t>
      </w:r>
      <w:r>
        <w:rPr>
          <w:spacing w:val="-5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в. 9. б.</w:t>
      </w:r>
      <w:r>
        <w:rPr>
          <w:spacing w:val="-5"/>
        </w:rPr>
        <w:t xml:space="preserve"> </w:t>
      </w:r>
      <w:r>
        <w:t>10.</w:t>
      </w:r>
      <w:r>
        <w:rPr>
          <w:spacing w:val="-8"/>
        </w:rPr>
        <w:t xml:space="preserve"> </w:t>
      </w:r>
      <w:r>
        <w:rPr>
          <w:spacing w:val="-5"/>
        </w:rPr>
        <w:t>г.</w:t>
      </w:r>
    </w:p>
    <w:p w:rsidR="00BD2A30" w:rsidRDefault="00BD2A30" w:rsidP="00BD2A30">
      <w:pPr>
        <w:pStyle w:val="Heading1"/>
        <w:spacing w:before="45"/>
      </w:pPr>
      <w:r>
        <w:t xml:space="preserve">Вариант </w:t>
      </w:r>
      <w:r>
        <w:rPr>
          <w:spacing w:val="-10"/>
        </w:rPr>
        <w:t>2</w:t>
      </w:r>
    </w:p>
    <w:p w:rsidR="00BD2A30" w:rsidRDefault="00BD2A30" w:rsidP="00BD2A30">
      <w:pPr>
        <w:pStyle w:val="a0"/>
        <w:spacing w:before="36"/>
      </w:pPr>
      <w:r>
        <w:t>1.г.</w:t>
      </w:r>
      <w:r>
        <w:rPr>
          <w:spacing w:val="-11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б;</w:t>
      </w:r>
      <w:r>
        <w:rPr>
          <w:spacing w:val="-10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а.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5.</w:t>
      </w:r>
      <w:r>
        <w:rPr>
          <w:spacing w:val="-9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6.</w:t>
      </w:r>
      <w:r>
        <w:rPr>
          <w:spacing w:val="-9"/>
        </w:rPr>
        <w:t xml:space="preserve"> </w:t>
      </w:r>
      <w:r>
        <w:t>г.</w:t>
      </w:r>
      <w:r>
        <w:rPr>
          <w:spacing w:val="-9"/>
        </w:rPr>
        <w:t xml:space="preserve"> </w:t>
      </w:r>
      <w:r>
        <w:t>7.</w:t>
      </w:r>
      <w:r>
        <w:rPr>
          <w:spacing w:val="-8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9.</w:t>
      </w:r>
      <w:r>
        <w:rPr>
          <w:spacing w:val="-4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10.</w:t>
      </w:r>
      <w:r>
        <w:rPr>
          <w:spacing w:val="-5"/>
        </w:rPr>
        <w:t xml:space="preserve"> </w:t>
      </w:r>
      <w:r>
        <w:t>б;</w:t>
      </w:r>
      <w:r>
        <w:rPr>
          <w:spacing w:val="-13"/>
        </w:rPr>
        <w:t xml:space="preserve"> </w:t>
      </w:r>
      <w:r>
        <w:rPr>
          <w:spacing w:val="-5"/>
        </w:rPr>
        <w:t>д.</w:t>
      </w:r>
    </w:p>
    <w:p w:rsidR="00BD2A30" w:rsidRDefault="00BD2A30" w:rsidP="00BD2A30">
      <w:pPr>
        <w:pStyle w:val="Heading1"/>
        <w:spacing w:before="46" w:line="275" w:lineRule="exact"/>
      </w:pPr>
      <w:r>
        <w:t xml:space="preserve">Критерии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spacing w:before="1" w:line="237" w:lineRule="auto"/>
        <w:ind w:right="5692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12-13 - 90% и более оценка «5»</w:t>
      </w:r>
    </w:p>
    <w:p w:rsidR="00BD2A30" w:rsidRDefault="00BD2A30" w:rsidP="00BD2A30">
      <w:pPr>
        <w:pStyle w:val="a0"/>
        <w:spacing w:before="4" w:line="275" w:lineRule="exact"/>
      </w:pPr>
      <w:r>
        <w:t>10-11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8-9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before="2"/>
      </w:pPr>
      <w:r>
        <w:t>7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43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43"/>
        </w:tabs>
        <w:ind w:left="943" w:hanging="724"/>
        <w:jc w:val="left"/>
      </w:pPr>
      <w:r>
        <w:rPr>
          <w:spacing w:val="-2"/>
        </w:rPr>
        <w:t>Африка</w:t>
      </w:r>
    </w:p>
    <w:p w:rsidR="00BD2A30" w:rsidRDefault="00BD2A30" w:rsidP="00BD2A30">
      <w:pPr>
        <w:spacing w:before="41"/>
        <w:ind w:left="925"/>
        <w:rPr>
          <w:b/>
          <w:sz w:val="24"/>
        </w:rPr>
      </w:pPr>
      <w:r>
        <w:rPr>
          <w:b/>
          <w:spacing w:val="-2"/>
          <w:sz w:val="24"/>
        </w:rPr>
        <w:t>Назначение:</w:t>
      </w:r>
    </w:p>
    <w:p w:rsidR="00BD2A30" w:rsidRDefault="00BD2A30" w:rsidP="00BD2A30">
      <w:pPr>
        <w:pStyle w:val="a0"/>
        <w:spacing w:before="41"/>
      </w:pPr>
      <w:r>
        <w:t>КОС</w:t>
      </w:r>
      <w:r>
        <w:rPr>
          <w:spacing w:val="-6"/>
        </w:rPr>
        <w:t xml:space="preserve"> </w:t>
      </w:r>
      <w:r>
        <w:t>предназначен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7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rPr>
          <w:spacing w:val="-2"/>
        </w:rPr>
        <w:t>«Африка»</w:t>
      </w:r>
    </w:p>
    <w:p w:rsidR="00BD2A30" w:rsidRDefault="00BD2A30" w:rsidP="00BD2A30">
      <w:pPr>
        <w:pStyle w:val="a0"/>
        <w:spacing w:before="41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1"/>
      </w:pPr>
      <w:r>
        <w:rPr>
          <w:spacing w:val="-5"/>
        </w:rPr>
        <w:t>№28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40"/>
        </w:numPr>
        <w:tabs>
          <w:tab w:val="left" w:pos="362"/>
        </w:tabs>
        <w:spacing w:before="36" w:line="240" w:lineRule="auto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карте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Африки.</w:t>
      </w:r>
    </w:p>
    <w:p w:rsidR="00BD2A30" w:rsidRDefault="00BD2A30" w:rsidP="00BD2A30">
      <w:pPr>
        <w:pStyle w:val="a5"/>
        <w:numPr>
          <w:ilvl w:val="0"/>
          <w:numId w:val="40"/>
        </w:numPr>
        <w:tabs>
          <w:tab w:val="left" w:pos="362"/>
        </w:tabs>
        <w:spacing w:before="5" w:line="237" w:lineRule="auto"/>
        <w:ind w:right="855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Африки,</w:t>
      </w:r>
      <w:r>
        <w:rPr>
          <w:spacing w:val="-6"/>
          <w:sz w:val="24"/>
        </w:rPr>
        <w:t xml:space="preserve"> </w:t>
      </w:r>
      <w:r>
        <w:rPr>
          <w:sz w:val="24"/>
        </w:rPr>
        <w:t>обладающие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наибольшей</w:t>
      </w:r>
      <w:r>
        <w:rPr>
          <w:spacing w:val="-7"/>
          <w:sz w:val="24"/>
        </w:rPr>
        <w:t xml:space="preserve"> </w:t>
      </w:r>
      <w:r>
        <w:rPr>
          <w:sz w:val="24"/>
        </w:rPr>
        <w:t>площадью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 численностью населения.</w:t>
      </w:r>
    </w:p>
    <w:p w:rsidR="00BD2A30" w:rsidRDefault="00BD2A30" w:rsidP="00BD2A30">
      <w:pPr>
        <w:pStyle w:val="a5"/>
        <w:numPr>
          <w:ilvl w:val="0"/>
          <w:numId w:val="40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8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отсталости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Африки.</w:t>
      </w:r>
    </w:p>
    <w:p w:rsidR="00BD2A30" w:rsidRDefault="00BD2A30" w:rsidP="00BD2A30">
      <w:pPr>
        <w:pStyle w:val="a5"/>
        <w:numPr>
          <w:ilvl w:val="0"/>
          <w:numId w:val="40"/>
        </w:numPr>
        <w:tabs>
          <w:tab w:val="left" w:pos="362"/>
        </w:tabs>
        <w:spacing w:line="242" w:lineRule="auto"/>
        <w:ind w:right="1559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 горнопромышленные и сельскохозяйственные районы Африки</w:t>
      </w:r>
    </w:p>
    <w:p w:rsidR="00BD2A30" w:rsidRDefault="00BD2A30" w:rsidP="00BD2A30">
      <w:pPr>
        <w:pStyle w:val="Heading1"/>
        <w:spacing w:line="275" w:lineRule="exact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5"/>
        <w:numPr>
          <w:ilvl w:val="0"/>
          <w:numId w:val="39"/>
        </w:numPr>
        <w:tabs>
          <w:tab w:val="left" w:pos="646"/>
        </w:tabs>
        <w:spacing w:before="35" w:line="287" w:lineRule="exact"/>
        <w:ind w:left="646" w:hanging="360"/>
        <w:rPr>
          <w:sz w:val="24"/>
        </w:rPr>
      </w:pPr>
      <w:r>
        <w:rPr>
          <w:sz w:val="24"/>
        </w:rPr>
        <w:t>Место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роль Африки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мире.</w:t>
      </w:r>
    </w:p>
    <w:p w:rsidR="00BD2A30" w:rsidRDefault="00BD2A30" w:rsidP="00BD2A30">
      <w:pPr>
        <w:pStyle w:val="a5"/>
        <w:numPr>
          <w:ilvl w:val="0"/>
          <w:numId w:val="3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географического положения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региона.</w:t>
      </w:r>
    </w:p>
    <w:p w:rsidR="00BD2A30" w:rsidRDefault="00BD2A30" w:rsidP="00BD2A30">
      <w:pPr>
        <w:pStyle w:val="a5"/>
        <w:numPr>
          <w:ilvl w:val="0"/>
          <w:numId w:val="3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История</w:t>
      </w:r>
      <w:r>
        <w:rPr>
          <w:spacing w:val="-9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карты.</w:t>
      </w:r>
    </w:p>
    <w:p w:rsidR="00BD2A30" w:rsidRDefault="00BD2A30" w:rsidP="00BD2A30">
      <w:pPr>
        <w:pStyle w:val="a5"/>
        <w:numPr>
          <w:ilvl w:val="0"/>
          <w:numId w:val="39"/>
        </w:numPr>
        <w:tabs>
          <w:tab w:val="left" w:pos="647"/>
        </w:tabs>
        <w:spacing w:before="8" w:line="220" w:lineRule="auto"/>
        <w:ind w:right="1144"/>
        <w:rPr>
          <w:sz w:val="24"/>
        </w:rPr>
      </w:pPr>
      <w:r>
        <w:rPr>
          <w:sz w:val="24"/>
        </w:rPr>
        <w:t>Характерные</w:t>
      </w:r>
      <w:r>
        <w:rPr>
          <w:spacing w:val="-6"/>
          <w:sz w:val="24"/>
        </w:rPr>
        <w:t xml:space="preserve"> </w:t>
      </w:r>
      <w:r>
        <w:rPr>
          <w:sz w:val="24"/>
        </w:rPr>
        <w:t>черты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природно-ресурсного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потенциала,</w:t>
      </w:r>
      <w:r>
        <w:rPr>
          <w:spacing w:val="-8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хозяйства. Отрасли международной специализации.</w:t>
      </w:r>
    </w:p>
    <w:p w:rsidR="00BD2A30" w:rsidRDefault="00BD2A30" w:rsidP="00BD2A30">
      <w:pPr>
        <w:pStyle w:val="a5"/>
        <w:numPr>
          <w:ilvl w:val="0"/>
          <w:numId w:val="39"/>
        </w:numPr>
        <w:tabs>
          <w:tab w:val="left" w:pos="646"/>
        </w:tabs>
        <w:spacing w:before="8" w:line="285" w:lineRule="exact"/>
        <w:ind w:left="646" w:hanging="360"/>
        <w:rPr>
          <w:sz w:val="24"/>
        </w:rPr>
      </w:pPr>
      <w:r>
        <w:rPr>
          <w:sz w:val="24"/>
        </w:rPr>
        <w:t>Территориальная</w:t>
      </w:r>
      <w:r>
        <w:rPr>
          <w:spacing w:val="-1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39"/>
        </w:numPr>
        <w:tabs>
          <w:tab w:val="left" w:pos="646"/>
        </w:tabs>
        <w:spacing w:line="285" w:lineRule="exact"/>
        <w:ind w:left="646" w:hanging="360"/>
        <w:rPr>
          <w:sz w:val="24"/>
        </w:rPr>
      </w:pPr>
      <w:r>
        <w:rPr>
          <w:sz w:val="24"/>
        </w:rPr>
        <w:t>Интеграционные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группировки.</w:t>
      </w:r>
    </w:p>
    <w:p w:rsidR="00BD2A30" w:rsidRDefault="00BD2A30" w:rsidP="00BD2A30">
      <w:pPr>
        <w:pStyle w:val="a0"/>
        <w:spacing w:before="27"/>
        <w:ind w:left="0"/>
      </w:pPr>
    </w:p>
    <w:p w:rsidR="005A2A2B" w:rsidRDefault="005A2A2B" w:rsidP="00BD2A30">
      <w:pPr>
        <w:ind w:left="925"/>
        <w:rPr>
          <w:b/>
          <w:sz w:val="24"/>
        </w:rPr>
      </w:pPr>
    </w:p>
    <w:p w:rsidR="005A2A2B" w:rsidRDefault="005A2A2B" w:rsidP="00BD2A30">
      <w:pPr>
        <w:ind w:left="925"/>
        <w:rPr>
          <w:b/>
          <w:sz w:val="24"/>
        </w:rPr>
      </w:pPr>
    </w:p>
    <w:p w:rsidR="005A2A2B" w:rsidRDefault="005A2A2B" w:rsidP="00BD2A30">
      <w:pPr>
        <w:ind w:left="925"/>
        <w:rPr>
          <w:b/>
          <w:sz w:val="24"/>
        </w:rPr>
      </w:pPr>
    </w:p>
    <w:p w:rsidR="005A2A2B" w:rsidRDefault="005A2A2B" w:rsidP="00BD2A30">
      <w:pPr>
        <w:ind w:left="925"/>
        <w:rPr>
          <w:b/>
          <w:sz w:val="24"/>
        </w:rPr>
      </w:pPr>
    </w:p>
    <w:p w:rsidR="005A2A2B" w:rsidRDefault="005A2A2B" w:rsidP="00BD2A30">
      <w:pPr>
        <w:ind w:left="925"/>
        <w:rPr>
          <w:b/>
          <w:sz w:val="24"/>
        </w:rPr>
      </w:pPr>
    </w:p>
    <w:p w:rsidR="005A2A2B" w:rsidRDefault="005A2A2B" w:rsidP="00BD2A30">
      <w:pPr>
        <w:ind w:left="925"/>
        <w:rPr>
          <w:b/>
          <w:sz w:val="24"/>
        </w:rPr>
      </w:pPr>
    </w:p>
    <w:p w:rsidR="00BD2A30" w:rsidRDefault="00BD2A30" w:rsidP="00BD2A30">
      <w:pPr>
        <w:ind w:left="925"/>
        <w:rPr>
          <w:b/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41"/>
        <w:ind w:left="262"/>
        <w:rPr>
          <w:b/>
          <w:sz w:val="24"/>
        </w:rPr>
      </w:pPr>
      <w:r>
        <w:rPr>
          <w:b/>
          <w:sz w:val="24"/>
        </w:rPr>
        <w:t>Тест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«География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хозяйства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Африки»</w:t>
      </w:r>
    </w:p>
    <w:p w:rsidR="00BD2A30" w:rsidRDefault="00BD2A30" w:rsidP="00BD2A30">
      <w:pPr>
        <w:pStyle w:val="a5"/>
        <w:numPr>
          <w:ilvl w:val="0"/>
          <w:numId w:val="38"/>
        </w:numPr>
        <w:tabs>
          <w:tab w:val="left" w:pos="525"/>
        </w:tabs>
        <w:spacing w:before="58" w:line="242" w:lineRule="auto"/>
        <w:ind w:right="232" w:firstLine="0"/>
        <w:rPr>
          <w:b/>
          <w:sz w:val="24"/>
        </w:rPr>
      </w:pPr>
      <w:r>
        <w:rPr>
          <w:b/>
          <w:sz w:val="24"/>
        </w:rPr>
        <w:t>Какое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государств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имеет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площадь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более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млн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км2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омывается Красным морем?</w:t>
      </w:r>
    </w:p>
    <w:p w:rsidR="00BD2A30" w:rsidRDefault="00BD2A30" w:rsidP="00BD2A30">
      <w:pPr>
        <w:pStyle w:val="a0"/>
        <w:spacing w:line="242" w:lineRule="auto"/>
        <w:ind w:right="8398"/>
      </w:pPr>
      <w:r>
        <w:t>а) Ливия;</w:t>
      </w:r>
      <w:r>
        <w:rPr>
          <w:spacing w:val="40"/>
        </w:rPr>
        <w:t xml:space="preserve"> </w:t>
      </w:r>
      <w:r>
        <w:t>б)</w:t>
      </w:r>
      <w:r>
        <w:rPr>
          <w:spacing w:val="-15"/>
        </w:rPr>
        <w:t xml:space="preserve"> </w:t>
      </w:r>
      <w:r>
        <w:t>Эритрея;</w:t>
      </w:r>
    </w:p>
    <w:p w:rsidR="00BD2A30" w:rsidRDefault="00BD2A30" w:rsidP="00BD2A30">
      <w:pPr>
        <w:pStyle w:val="a0"/>
        <w:spacing w:line="242" w:lineRule="auto"/>
        <w:ind w:right="7908"/>
      </w:pPr>
      <w:r>
        <w:t>в)</w:t>
      </w:r>
      <w:r>
        <w:rPr>
          <w:spacing w:val="-15"/>
        </w:rPr>
        <w:t xml:space="preserve"> </w:t>
      </w:r>
      <w:r>
        <w:t>Мавритания; г) Судан;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2"/>
        </w:rPr>
        <w:t xml:space="preserve"> </w:t>
      </w:r>
      <w:r>
        <w:rPr>
          <w:spacing w:val="-4"/>
        </w:rPr>
        <w:t>ЮАР.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458"/>
        </w:tabs>
        <w:spacing w:line="272" w:lineRule="exact"/>
        <w:ind w:left="458" w:hanging="239"/>
      </w:pPr>
      <w:r>
        <w:t>Выберите</w:t>
      </w:r>
      <w:r>
        <w:rPr>
          <w:spacing w:val="-8"/>
        </w:rPr>
        <w:t xml:space="preserve"> </w:t>
      </w:r>
      <w:r>
        <w:t>королевство</w:t>
      </w:r>
      <w:r>
        <w:rPr>
          <w:spacing w:val="-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указанной</w:t>
      </w:r>
      <w:r>
        <w:rPr>
          <w:spacing w:val="3"/>
        </w:rPr>
        <w:t xml:space="preserve"> </w:t>
      </w:r>
      <w:r>
        <w:rPr>
          <w:spacing w:val="-2"/>
        </w:rPr>
        <w:t>столицей:</w:t>
      </w:r>
    </w:p>
    <w:p w:rsidR="00BD2A30" w:rsidRDefault="00BD2A30" w:rsidP="00BD2A30">
      <w:pPr>
        <w:pStyle w:val="a0"/>
        <w:spacing w:line="242" w:lineRule="auto"/>
        <w:ind w:right="7596"/>
      </w:pPr>
      <w:r>
        <w:t>а) Лесото - Каир;</w:t>
      </w:r>
      <w:r>
        <w:rPr>
          <w:spacing w:val="40"/>
        </w:rPr>
        <w:t xml:space="preserve"> </w:t>
      </w:r>
      <w:r>
        <w:t>б)</w:t>
      </w:r>
      <w:r>
        <w:rPr>
          <w:spacing w:val="-13"/>
        </w:rPr>
        <w:t xml:space="preserve"> </w:t>
      </w:r>
      <w:r>
        <w:t>Кения</w:t>
      </w:r>
      <w:r>
        <w:rPr>
          <w:spacing w:val="-13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Найроби</w:t>
      </w:r>
    </w:p>
    <w:p w:rsidR="00BD2A30" w:rsidRDefault="00BD2A30" w:rsidP="00BD2A30">
      <w:pPr>
        <w:spacing w:line="271" w:lineRule="exact"/>
        <w:ind w:left="262"/>
        <w:rPr>
          <w:sz w:val="24"/>
        </w:rPr>
      </w:pPr>
      <w:r>
        <w:rPr>
          <w:b/>
          <w:sz w:val="24"/>
        </w:rPr>
        <w:t>в)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Марокко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Рабат;</w:t>
      </w:r>
    </w:p>
    <w:p w:rsidR="00BD2A30" w:rsidRDefault="00BD2A30" w:rsidP="00BD2A30">
      <w:pPr>
        <w:pStyle w:val="a0"/>
        <w:spacing w:line="237" w:lineRule="auto"/>
        <w:ind w:right="6911"/>
      </w:pPr>
      <w:r>
        <w:t>г)</w:t>
      </w:r>
      <w:r>
        <w:rPr>
          <w:spacing w:val="-10"/>
        </w:rPr>
        <w:t xml:space="preserve"> </w:t>
      </w:r>
      <w:r>
        <w:t>Свазиленд</w:t>
      </w:r>
      <w:r>
        <w:rPr>
          <w:spacing w:val="-15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Претория; д) Эфиопия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rPr>
          <w:spacing w:val="-2"/>
        </w:rPr>
        <w:t>Могадишо.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549"/>
        </w:tabs>
        <w:spacing w:before="4" w:line="237" w:lineRule="auto"/>
        <w:ind w:right="232" w:firstLine="0"/>
      </w:pPr>
      <w:r>
        <w:t>Выберите</w:t>
      </w:r>
      <w:r>
        <w:rPr>
          <w:spacing w:val="78"/>
        </w:rPr>
        <w:t xml:space="preserve"> </w:t>
      </w:r>
      <w:r>
        <w:t>вариант,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котором</w:t>
      </w:r>
      <w:r>
        <w:rPr>
          <w:spacing w:val="80"/>
        </w:rPr>
        <w:t xml:space="preserve"> </w:t>
      </w:r>
      <w:r>
        <w:t>для</w:t>
      </w:r>
      <w:r>
        <w:rPr>
          <w:spacing w:val="79"/>
        </w:rPr>
        <w:t xml:space="preserve"> </w:t>
      </w:r>
      <w:r>
        <w:t>обеих</w:t>
      </w:r>
      <w:r>
        <w:rPr>
          <w:spacing w:val="79"/>
        </w:rPr>
        <w:t xml:space="preserve"> </w:t>
      </w:r>
      <w:r>
        <w:t>указанных</w:t>
      </w:r>
      <w:r>
        <w:rPr>
          <w:spacing w:val="79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характерен</w:t>
      </w:r>
      <w:r>
        <w:rPr>
          <w:spacing w:val="80"/>
        </w:rPr>
        <w:t xml:space="preserve"> </w:t>
      </w:r>
      <w:r>
        <w:t>очень высокий естественный прирост населения:</w:t>
      </w:r>
    </w:p>
    <w:p w:rsidR="00BD2A30" w:rsidRDefault="00BD2A30" w:rsidP="00BD2A30">
      <w:pPr>
        <w:pStyle w:val="a0"/>
        <w:ind w:right="7707"/>
      </w:pPr>
      <w:r>
        <w:t>а) Египет, Ливия; б) Сенегал, Чад;</w:t>
      </w:r>
      <w:r>
        <w:rPr>
          <w:spacing w:val="40"/>
        </w:rPr>
        <w:t xml:space="preserve"> </w:t>
      </w:r>
      <w:r>
        <w:t>в) Сомали, Мали; г)</w:t>
      </w:r>
      <w:r>
        <w:rPr>
          <w:spacing w:val="-15"/>
        </w:rPr>
        <w:t xml:space="preserve"> </w:t>
      </w:r>
      <w:r>
        <w:t>Марокко,</w:t>
      </w:r>
      <w:r>
        <w:rPr>
          <w:spacing w:val="-15"/>
        </w:rPr>
        <w:t xml:space="preserve"> </w:t>
      </w:r>
      <w:r>
        <w:t>ЮАР; д) Того, Нигер.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549"/>
        </w:tabs>
        <w:spacing w:before="1" w:line="242" w:lineRule="auto"/>
        <w:ind w:right="239" w:firstLine="0"/>
      </w:pPr>
      <w:r>
        <w:t>Выберите</w:t>
      </w:r>
      <w:r>
        <w:rPr>
          <w:spacing w:val="40"/>
        </w:rPr>
        <w:t xml:space="preserve"> </w:t>
      </w:r>
      <w:r>
        <w:t>вариант,</w:t>
      </w:r>
      <w:r>
        <w:rPr>
          <w:spacing w:val="40"/>
        </w:rPr>
        <w:t xml:space="preserve"> </w:t>
      </w:r>
      <w:r>
        <w:t>где</w:t>
      </w:r>
      <w:r>
        <w:rPr>
          <w:spacing w:val="40"/>
        </w:rPr>
        <w:t xml:space="preserve"> </w:t>
      </w:r>
      <w:r>
        <w:t>верно</w:t>
      </w:r>
      <w:r>
        <w:rPr>
          <w:spacing w:val="40"/>
        </w:rPr>
        <w:t xml:space="preserve"> </w:t>
      </w:r>
      <w:r>
        <w:t>указаны</w:t>
      </w:r>
      <w:r>
        <w:rPr>
          <w:spacing w:val="40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развитой</w:t>
      </w:r>
      <w:r>
        <w:rPr>
          <w:spacing w:val="40"/>
        </w:rPr>
        <w:t xml:space="preserve"> </w:t>
      </w:r>
      <w:r>
        <w:t>нефтедобывающей</w:t>
      </w:r>
      <w:r>
        <w:rPr>
          <w:spacing w:val="80"/>
        </w:rPr>
        <w:t xml:space="preserve"> </w:t>
      </w:r>
      <w:r>
        <w:rPr>
          <w:spacing w:val="-2"/>
        </w:rPr>
        <w:t>промышленностью:</w:t>
      </w:r>
    </w:p>
    <w:p w:rsidR="00BD2A30" w:rsidRDefault="00BD2A30" w:rsidP="00BD2A30">
      <w:pPr>
        <w:pStyle w:val="a0"/>
        <w:spacing w:line="242" w:lineRule="auto"/>
        <w:ind w:right="6827"/>
      </w:pPr>
      <w:r>
        <w:t>а)</w:t>
      </w:r>
      <w:r>
        <w:rPr>
          <w:spacing w:val="-13"/>
        </w:rPr>
        <w:t xml:space="preserve"> </w:t>
      </w:r>
      <w:r>
        <w:t>Алжир,</w:t>
      </w:r>
      <w:r>
        <w:rPr>
          <w:spacing w:val="-15"/>
        </w:rPr>
        <w:t xml:space="preserve"> </w:t>
      </w:r>
      <w:r>
        <w:t>Габон,</w:t>
      </w:r>
      <w:r>
        <w:rPr>
          <w:spacing w:val="-12"/>
        </w:rPr>
        <w:t xml:space="preserve"> </w:t>
      </w:r>
      <w:r>
        <w:t>Нигерия; б) Ливия, Гана, ЮАР;</w:t>
      </w:r>
    </w:p>
    <w:p w:rsidR="00BD2A30" w:rsidRDefault="00BD2A30" w:rsidP="00BD2A30">
      <w:pPr>
        <w:pStyle w:val="a0"/>
        <w:spacing w:line="242" w:lineRule="auto"/>
        <w:ind w:right="6735"/>
      </w:pPr>
      <w:r>
        <w:t>в)</w:t>
      </w:r>
      <w:r>
        <w:rPr>
          <w:spacing w:val="-15"/>
        </w:rPr>
        <w:t xml:space="preserve"> </w:t>
      </w:r>
      <w:r>
        <w:t>Бенин,</w:t>
      </w:r>
      <w:r>
        <w:rPr>
          <w:spacing w:val="-15"/>
        </w:rPr>
        <w:t xml:space="preserve"> </w:t>
      </w:r>
      <w:r>
        <w:t>Уганда,</w:t>
      </w:r>
      <w:r>
        <w:rPr>
          <w:spacing w:val="-15"/>
        </w:rPr>
        <w:t xml:space="preserve"> </w:t>
      </w:r>
      <w:r>
        <w:t>Эфиопия; г) Египет, Ботсвана, Чад;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9"/>
        </w:rPr>
        <w:t xml:space="preserve"> </w:t>
      </w:r>
      <w:r>
        <w:t>Судан,</w:t>
      </w:r>
      <w:r>
        <w:rPr>
          <w:spacing w:val="-8"/>
        </w:rPr>
        <w:t xml:space="preserve"> </w:t>
      </w:r>
      <w:r>
        <w:t>Мали,</w:t>
      </w:r>
      <w:r>
        <w:rPr>
          <w:spacing w:val="-8"/>
        </w:rPr>
        <w:t xml:space="preserve"> </w:t>
      </w:r>
      <w:r>
        <w:rPr>
          <w:spacing w:val="-2"/>
        </w:rPr>
        <w:t>Конго.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463"/>
        </w:tabs>
        <w:spacing w:line="272" w:lineRule="exact"/>
        <w:ind w:left="463" w:hanging="244"/>
      </w:pPr>
      <w:r>
        <w:t>Какие</w:t>
      </w:r>
      <w:r>
        <w:rPr>
          <w:spacing w:val="-11"/>
        </w:rPr>
        <w:t xml:space="preserve"> </w:t>
      </w:r>
      <w:r>
        <w:t>африканские</w:t>
      </w:r>
      <w:r>
        <w:rPr>
          <w:spacing w:val="-13"/>
        </w:rPr>
        <w:t xml:space="preserve"> </w:t>
      </w:r>
      <w:r>
        <w:t>города-миллионеры</w:t>
      </w:r>
      <w:r>
        <w:rPr>
          <w:spacing w:val="-13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являются</w:t>
      </w:r>
      <w:r>
        <w:rPr>
          <w:spacing w:val="-8"/>
        </w:rPr>
        <w:t xml:space="preserve"> </w:t>
      </w:r>
      <w:r>
        <w:rPr>
          <w:spacing w:val="-2"/>
        </w:rPr>
        <w:t>столицами?</w:t>
      </w:r>
    </w:p>
    <w:p w:rsidR="00BD2A30" w:rsidRDefault="00BD2A30" w:rsidP="00BD2A30">
      <w:pPr>
        <w:pStyle w:val="a0"/>
        <w:spacing w:line="242" w:lineRule="auto"/>
        <w:ind w:right="8093"/>
      </w:pPr>
      <w:r>
        <w:t>а)</w:t>
      </w:r>
      <w:r>
        <w:rPr>
          <w:spacing w:val="-15"/>
        </w:rPr>
        <w:t xml:space="preserve"> </w:t>
      </w:r>
      <w:r>
        <w:t>Касабланка; б) Каир;</w:t>
      </w:r>
    </w:p>
    <w:p w:rsidR="00BD2A30" w:rsidRDefault="00BD2A30" w:rsidP="00BD2A30">
      <w:pPr>
        <w:pStyle w:val="a0"/>
        <w:spacing w:line="242" w:lineRule="auto"/>
        <w:ind w:right="7908"/>
      </w:pPr>
      <w:r>
        <w:rPr>
          <w:spacing w:val="-2"/>
        </w:rPr>
        <w:t>в)</w:t>
      </w:r>
      <w:r>
        <w:rPr>
          <w:spacing w:val="-13"/>
        </w:rPr>
        <w:t xml:space="preserve"> </w:t>
      </w:r>
      <w:r>
        <w:rPr>
          <w:spacing w:val="-2"/>
        </w:rPr>
        <w:t xml:space="preserve">Аддис-Абеба; </w:t>
      </w:r>
      <w:r>
        <w:t>г) Дакар;</w:t>
      </w:r>
    </w:p>
    <w:p w:rsidR="00BD2A30" w:rsidRDefault="00BD2A30" w:rsidP="00BD2A30">
      <w:pPr>
        <w:pStyle w:val="a0"/>
        <w:spacing w:line="271" w:lineRule="exact"/>
      </w:pPr>
      <w:r>
        <w:t xml:space="preserve">д) </w:t>
      </w:r>
      <w:r>
        <w:rPr>
          <w:spacing w:val="-2"/>
        </w:rPr>
        <w:t>Лагос.</w:t>
      </w:r>
    </w:p>
    <w:p w:rsidR="00BD2A30" w:rsidRDefault="00BD2A30" w:rsidP="00BD2A30">
      <w:pPr>
        <w:pStyle w:val="a5"/>
        <w:numPr>
          <w:ilvl w:val="0"/>
          <w:numId w:val="38"/>
        </w:numPr>
        <w:tabs>
          <w:tab w:val="left" w:pos="463"/>
        </w:tabs>
        <w:ind w:left="463" w:hanging="244"/>
        <w:rPr>
          <w:sz w:val="24"/>
        </w:rPr>
      </w:pP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неверное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утверждение.</w:t>
      </w:r>
    </w:p>
    <w:p w:rsidR="00BD2A30" w:rsidRDefault="00BD2A30" w:rsidP="00BD2A30">
      <w:pPr>
        <w:pStyle w:val="a0"/>
        <w:spacing w:line="242" w:lineRule="auto"/>
        <w:ind w:right="229"/>
      </w:pPr>
      <w:r>
        <w:t>а)</w:t>
      </w:r>
      <w:r>
        <w:rPr>
          <w:spacing w:val="-6"/>
        </w:rPr>
        <w:t xml:space="preserve"> </w:t>
      </w:r>
      <w:r>
        <w:t>Африка</w:t>
      </w:r>
      <w:r>
        <w:rPr>
          <w:spacing w:val="-8"/>
        </w:rPr>
        <w:t xml:space="preserve"> </w:t>
      </w:r>
      <w:r>
        <w:t>занимает</w:t>
      </w:r>
      <w:r>
        <w:rPr>
          <w:spacing w:val="-7"/>
        </w:rPr>
        <w:t xml:space="preserve"> </w:t>
      </w:r>
      <w:r>
        <w:t>1-е</w:t>
      </w:r>
      <w:r>
        <w:rPr>
          <w:spacing w:val="-12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среди</w:t>
      </w:r>
      <w:r>
        <w:rPr>
          <w:spacing w:val="-6"/>
        </w:rPr>
        <w:t xml:space="preserve"> </w:t>
      </w:r>
      <w:r>
        <w:t>других</w:t>
      </w:r>
      <w:r>
        <w:rPr>
          <w:spacing w:val="-11"/>
        </w:rPr>
        <w:t xml:space="preserve"> </w:t>
      </w:r>
      <w:r>
        <w:t>континентов</w:t>
      </w:r>
      <w:r>
        <w:rPr>
          <w:spacing w:val="-9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запасам</w:t>
      </w:r>
      <w:r>
        <w:rPr>
          <w:spacing w:val="-9"/>
        </w:rPr>
        <w:t xml:space="preserve"> </w:t>
      </w:r>
      <w:r>
        <w:t>золота,</w:t>
      </w:r>
      <w:r>
        <w:rPr>
          <w:spacing w:val="-5"/>
        </w:rPr>
        <w:t xml:space="preserve"> </w:t>
      </w:r>
      <w:r>
        <w:t xml:space="preserve">платиноидов, </w:t>
      </w:r>
      <w:r>
        <w:rPr>
          <w:spacing w:val="-2"/>
        </w:rPr>
        <w:t>фосфоритов.</w:t>
      </w:r>
    </w:p>
    <w:p w:rsidR="00BD2A30" w:rsidRDefault="00BD2A30" w:rsidP="00BD2A30">
      <w:pPr>
        <w:pStyle w:val="a0"/>
        <w:spacing w:line="242" w:lineRule="auto"/>
      </w:pPr>
      <w:r>
        <w:t>б)</w:t>
      </w:r>
      <w:r>
        <w:rPr>
          <w:spacing w:val="29"/>
        </w:rPr>
        <w:t xml:space="preserve"> </w:t>
      </w:r>
      <w:r>
        <w:t>Народы,</w:t>
      </w:r>
      <w:r>
        <w:rPr>
          <w:spacing w:val="25"/>
        </w:rPr>
        <w:t xml:space="preserve"> </w:t>
      </w:r>
      <w:r>
        <w:t>проживающие в Северной Африке,</w:t>
      </w:r>
      <w:r>
        <w:rPr>
          <w:spacing w:val="25"/>
        </w:rPr>
        <w:t xml:space="preserve"> </w:t>
      </w:r>
      <w:r>
        <w:t>говорят в основном на</w:t>
      </w:r>
      <w:r>
        <w:rPr>
          <w:spacing w:val="26"/>
        </w:rPr>
        <w:t xml:space="preserve"> </w:t>
      </w:r>
      <w:r>
        <w:t>арабском языке и исповедуют ислам.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Африки</w:t>
      </w:r>
      <w:r>
        <w:rPr>
          <w:spacing w:val="2"/>
        </w:rPr>
        <w:t xml:space="preserve"> </w:t>
      </w:r>
      <w:r>
        <w:t>характерны</w:t>
      </w:r>
      <w:r>
        <w:rPr>
          <w:spacing w:val="-1"/>
        </w:rPr>
        <w:t xml:space="preserve"> </w:t>
      </w:r>
      <w:r>
        <w:t>самые</w:t>
      </w:r>
      <w:r>
        <w:rPr>
          <w:spacing w:val="-8"/>
        </w:rPr>
        <w:t xml:space="preserve"> </w:t>
      </w:r>
      <w:r>
        <w:t>высокие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темпы</w:t>
      </w:r>
      <w:r>
        <w:rPr>
          <w:spacing w:val="-4"/>
        </w:rPr>
        <w:t xml:space="preserve"> </w:t>
      </w:r>
      <w:r>
        <w:rPr>
          <w:spacing w:val="-2"/>
        </w:rPr>
        <w:t>урбанизации.</w:t>
      </w:r>
    </w:p>
    <w:p w:rsidR="00BD2A30" w:rsidRDefault="00BD2A30" w:rsidP="00BD2A30">
      <w:pPr>
        <w:pStyle w:val="a0"/>
        <w:spacing w:line="237" w:lineRule="auto"/>
        <w:ind w:right="229"/>
      </w:pPr>
      <w:r>
        <w:t>г)</w:t>
      </w:r>
      <w:r>
        <w:rPr>
          <w:spacing w:val="78"/>
        </w:rPr>
        <w:t xml:space="preserve"> </w:t>
      </w:r>
      <w:r>
        <w:t>Колониальный</w:t>
      </w:r>
      <w:r>
        <w:rPr>
          <w:spacing w:val="77"/>
        </w:rPr>
        <w:t xml:space="preserve"> </w:t>
      </w:r>
      <w:r>
        <w:t>тип</w:t>
      </w:r>
      <w:r>
        <w:rPr>
          <w:spacing w:val="40"/>
        </w:rPr>
        <w:t xml:space="preserve"> </w:t>
      </w:r>
      <w:r>
        <w:t>отраслевой</w:t>
      </w:r>
      <w:r>
        <w:rPr>
          <w:spacing w:val="77"/>
        </w:rPr>
        <w:t xml:space="preserve"> </w:t>
      </w:r>
      <w:r>
        <w:t>структуры</w:t>
      </w:r>
      <w:r>
        <w:rPr>
          <w:spacing w:val="78"/>
        </w:rPr>
        <w:t xml:space="preserve"> </w:t>
      </w:r>
      <w:r>
        <w:t>хозяйства</w:t>
      </w:r>
      <w:r>
        <w:rPr>
          <w:spacing w:val="75"/>
        </w:rPr>
        <w:t xml:space="preserve"> </w:t>
      </w:r>
      <w:r>
        <w:t>сохранился</w:t>
      </w:r>
      <w:r>
        <w:rPr>
          <w:spacing w:val="76"/>
        </w:rPr>
        <w:t xml:space="preserve"> </w:t>
      </w:r>
      <w:r>
        <w:t>лишь</w:t>
      </w:r>
      <w:r>
        <w:rPr>
          <w:spacing w:val="77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немногих странах Африки.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559"/>
        </w:tabs>
        <w:spacing w:line="237" w:lineRule="auto"/>
        <w:ind w:right="233" w:firstLine="0"/>
      </w:pPr>
      <w:r>
        <w:t>Какие</w:t>
      </w:r>
      <w:r>
        <w:rPr>
          <w:spacing w:val="80"/>
        </w:rPr>
        <w:t xml:space="preserve"> </w:t>
      </w:r>
      <w:r>
        <w:t>черты</w:t>
      </w:r>
      <w:r>
        <w:rPr>
          <w:spacing w:val="80"/>
        </w:rPr>
        <w:t xml:space="preserve"> </w:t>
      </w:r>
      <w:r>
        <w:t>колониального</w:t>
      </w:r>
      <w:r>
        <w:rPr>
          <w:spacing w:val="80"/>
        </w:rPr>
        <w:t xml:space="preserve"> </w:t>
      </w:r>
      <w:r>
        <w:t>типа</w:t>
      </w:r>
      <w:r>
        <w:rPr>
          <w:spacing w:val="80"/>
        </w:rPr>
        <w:t xml:space="preserve"> </w:t>
      </w:r>
      <w:r>
        <w:t>отраслевой</w:t>
      </w:r>
      <w:r>
        <w:rPr>
          <w:spacing w:val="80"/>
        </w:rPr>
        <w:t xml:space="preserve"> </w:t>
      </w:r>
      <w:r>
        <w:t>структуры</w:t>
      </w:r>
      <w:r>
        <w:rPr>
          <w:spacing w:val="80"/>
        </w:rPr>
        <w:t xml:space="preserve"> </w:t>
      </w:r>
      <w:r>
        <w:t>хозяйства</w:t>
      </w:r>
      <w:r>
        <w:rPr>
          <w:spacing w:val="80"/>
        </w:rPr>
        <w:t xml:space="preserve"> </w:t>
      </w:r>
      <w:r>
        <w:t xml:space="preserve">названы </w:t>
      </w:r>
      <w:r>
        <w:rPr>
          <w:spacing w:val="-2"/>
        </w:rPr>
        <w:t>верно?</w:t>
      </w:r>
    </w:p>
    <w:p w:rsidR="00BD2A30" w:rsidRDefault="00BD2A30" w:rsidP="00BD2A30">
      <w:pPr>
        <w:pStyle w:val="a0"/>
        <w:spacing w:line="237" w:lineRule="auto"/>
        <w:ind w:right="3867"/>
      </w:pPr>
      <w:r>
        <w:rPr>
          <w:spacing w:val="-2"/>
        </w:rPr>
        <w:t xml:space="preserve">а) преобладание высокотоварного сельского хозяйства; </w:t>
      </w:r>
      <w:r>
        <w:t>б) отсутствие монокультурной специализации;</w:t>
      </w:r>
    </w:p>
    <w:p w:rsidR="00BD2A30" w:rsidRDefault="00BD2A30" w:rsidP="00BD2A30">
      <w:pPr>
        <w:pStyle w:val="a0"/>
        <w:spacing w:before="2" w:line="237" w:lineRule="auto"/>
        <w:ind w:right="2950"/>
      </w:pPr>
      <w:r>
        <w:t>в)</w:t>
      </w:r>
      <w:r>
        <w:rPr>
          <w:spacing w:val="-7"/>
        </w:rPr>
        <w:t xml:space="preserve"> </w:t>
      </w:r>
      <w:r>
        <w:t>преобладание</w:t>
      </w:r>
      <w:r>
        <w:rPr>
          <w:spacing w:val="-9"/>
        </w:rPr>
        <w:t xml:space="preserve"> </w:t>
      </w:r>
      <w:r>
        <w:t>торговли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услуг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непроизводственной</w:t>
      </w:r>
      <w:r>
        <w:rPr>
          <w:spacing w:val="-11"/>
        </w:rPr>
        <w:t xml:space="preserve"> </w:t>
      </w:r>
      <w:r>
        <w:t>сфере; г) большая густота автомобильных дорог;</w:t>
      </w:r>
    </w:p>
    <w:p w:rsidR="00BD2A30" w:rsidRDefault="00BD2A30" w:rsidP="00BD2A30">
      <w:pPr>
        <w:pStyle w:val="a0"/>
        <w:spacing w:before="4"/>
      </w:pPr>
      <w:r>
        <w:t>д)</w:t>
      </w:r>
      <w:r>
        <w:rPr>
          <w:spacing w:val="-3"/>
        </w:rPr>
        <w:t xml:space="preserve"> </w:t>
      </w:r>
      <w:r>
        <w:t>слабое</w:t>
      </w:r>
      <w:r>
        <w:rPr>
          <w:spacing w:val="-3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обрабатывающей</w:t>
      </w:r>
      <w:r>
        <w:rPr>
          <w:spacing w:val="3"/>
        </w:rPr>
        <w:t xml:space="preserve"> </w:t>
      </w:r>
      <w:r>
        <w:rPr>
          <w:spacing w:val="-2"/>
        </w:rPr>
        <w:t>промышленности.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463"/>
        </w:tabs>
        <w:spacing w:before="2" w:line="275" w:lineRule="exact"/>
        <w:ind w:left="463" w:hanging="244"/>
      </w:pPr>
      <w:r>
        <w:t>Какие</w:t>
      </w:r>
      <w:r>
        <w:rPr>
          <w:spacing w:val="-9"/>
        </w:rPr>
        <w:t xml:space="preserve"> </w:t>
      </w:r>
      <w:r>
        <w:t>особенности</w:t>
      </w:r>
      <w:r>
        <w:rPr>
          <w:spacing w:val="-10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характерны</w:t>
      </w:r>
      <w:r>
        <w:rPr>
          <w:spacing w:val="-6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Тропической</w:t>
      </w:r>
      <w:r>
        <w:rPr>
          <w:spacing w:val="-5"/>
        </w:rPr>
        <w:t xml:space="preserve"> </w:t>
      </w:r>
      <w:r>
        <w:rPr>
          <w:spacing w:val="-2"/>
        </w:rPr>
        <w:t>Африки?</w:t>
      </w:r>
    </w:p>
    <w:p w:rsidR="00BD2A30" w:rsidRDefault="00BD2A30" w:rsidP="00BD2A30">
      <w:pPr>
        <w:pStyle w:val="a0"/>
        <w:tabs>
          <w:tab w:val="left" w:pos="670"/>
          <w:tab w:val="left" w:pos="2085"/>
          <w:tab w:val="left" w:pos="3586"/>
          <w:tab w:val="left" w:pos="4838"/>
          <w:tab w:val="left" w:pos="5888"/>
          <w:tab w:val="left" w:pos="6987"/>
          <w:tab w:val="left" w:pos="7869"/>
          <w:tab w:val="left" w:pos="9442"/>
        </w:tabs>
        <w:spacing w:before="1" w:line="237" w:lineRule="auto"/>
        <w:ind w:right="230"/>
      </w:pPr>
      <w:r>
        <w:rPr>
          <w:spacing w:val="-6"/>
        </w:rPr>
        <w:t>а)</w:t>
      </w:r>
      <w:r>
        <w:tab/>
      </w:r>
      <w:r>
        <w:rPr>
          <w:spacing w:val="-2"/>
        </w:rPr>
        <w:t>проживают</w:t>
      </w:r>
      <w:r>
        <w:tab/>
      </w:r>
      <w:r>
        <w:rPr>
          <w:spacing w:val="-2"/>
        </w:rPr>
        <w:t>народности,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>занятия</w:t>
      </w:r>
      <w:r>
        <w:tab/>
      </w:r>
      <w:r>
        <w:rPr>
          <w:spacing w:val="-2"/>
        </w:rPr>
        <w:t>которых</w:t>
      </w:r>
      <w:r>
        <w:tab/>
      </w:r>
      <w:r>
        <w:rPr>
          <w:spacing w:val="-2"/>
        </w:rPr>
        <w:t>охота,</w:t>
      </w:r>
      <w:r>
        <w:tab/>
      </w:r>
      <w:r>
        <w:rPr>
          <w:spacing w:val="-2"/>
        </w:rPr>
        <w:t>рыболовство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собирательство;</w:t>
      </w:r>
    </w:p>
    <w:p w:rsidR="00BD2A30" w:rsidRDefault="00BD2A30" w:rsidP="00BD2A30">
      <w:pPr>
        <w:pStyle w:val="a0"/>
        <w:spacing w:before="3"/>
      </w:pPr>
      <w:r>
        <w:t>б)</w:t>
      </w:r>
      <w:r>
        <w:rPr>
          <w:spacing w:val="-5"/>
        </w:rPr>
        <w:t xml:space="preserve"> </w:t>
      </w:r>
      <w:r>
        <w:t>находятся</w:t>
      </w:r>
      <w:r>
        <w:rPr>
          <w:spacing w:val="-9"/>
        </w:rPr>
        <w:t xml:space="preserve"> </w:t>
      </w:r>
      <w:r>
        <w:t>около</w:t>
      </w:r>
      <w:r>
        <w:rPr>
          <w:spacing w:val="-6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наименее</w:t>
      </w:r>
      <w:r>
        <w:rPr>
          <w:spacing w:val="-6"/>
        </w:rPr>
        <w:t xml:space="preserve"> </w:t>
      </w:r>
      <w:r>
        <w:t>развитых</w:t>
      </w:r>
      <w:r>
        <w:rPr>
          <w:spacing w:val="-9"/>
        </w:rPr>
        <w:t xml:space="preserve"> </w:t>
      </w:r>
      <w:r>
        <w:rPr>
          <w:spacing w:val="-2"/>
        </w:rPr>
        <w:t>стран;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 w:line="242" w:lineRule="auto"/>
        <w:ind w:right="298"/>
      </w:pPr>
      <w:r>
        <w:lastRenderedPageBreak/>
        <w:t>в)</w:t>
      </w:r>
      <w:r>
        <w:rPr>
          <w:spacing w:val="-8"/>
        </w:rPr>
        <w:t xml:space="preserve"> </w:t>
      </w:r>
      <w:r>
        <w:t>сосредоточены</w:t>
      </w:r>
      <w:r>
        <w:rPr>
          <w:spacing w:val="-8"/>
        </w:rPr>
        <w:t xml:space="preserve"> </w:t>
      </w:r>
      <w:r>
        <w:t>главные</w:t>
      </w:r>
      <w:r>
        <w:rPr>
          <w:spacing w:val="-14"/>
        </w:rPr>
        <w:t xml:space="preserve"> </w:t>
      </w:r>
      <w:r>
        <w:t>районы</w:t>
      </w:r>
      <w:r>
        <w:rPr>
          <w:spacing w:val="-11"/>
        </w:rPr>
        <w:t xml:space="preserve"> </w:t>
      </w:r>
      <w:r>
        <w:t>субтропического</w:t>
      </w:r>
      <w:r>
        <w:rPr>
          <w:spacing w:val="-9"/>
        </w:rPr>
        <w:t xml:space="preserve"> </w:t>
      </w:r>
      <w:r>
        <w:t>земледелия,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14"/>
        </w:rPr>
        <w:t xml:space="preserve"> </w:t>
      </w:r>
      <w:r>
        <w:t>орошаемого; г) для большинства населенных пунктов характерен арабский тип города;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9"/>
        </w:rPr>
        <w:t xml:space="preserve"> </w:t>
      </w:r>
      <w:r>
        <w:t>расположены</w:t>
      </w:r>
      <w:r>
        <w:rPr>
          <w:spacing w:val="-9"/>
        </w:rPr>
        <w:t xml:space="preserve"> </w:t>
      </w:r>
      <w:r>
        <w:t>важнейшие</w:t>
      </w:r>
      <w:r>
        <w:rPr>
          <w:spacing w:val="-10"/>
        </w:rPr>
        <w:t xml:space="preserve"> </w:t>
      </w:r>
      <w:r>
        <w:t>месторождения</w:t>
      </w:r>
      <w:r>
        <w:rPr>
          <w:spacing w:val="-13"/>
        </w:rPr>
        <w:t xml:space="preserve"> </w:t>
      </w:r>
      <w:r>
        <w:t>медных</w:t>
      </w:r>
      <w:r>
        <w:rPr>
          <w:spacing w:val="-1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кобальтовых</w:t>
      </w:r>
      <w:r>
        <w:rPr>
          <w:spacing w:val="-13"/>
        </w:rPr>
        <w:t xml:space="preserve"> </w:t>
      </w:r>
      <w:r>
        <w:rPr>
          <w:spacing w:val="-4"/>
        </w:rPr>
        <w:t>руд.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608"/>
          <w:tab w:val="left" w:pos="1491"/>
          <w:tab w:val="left" w:pos="1932"/>
          <w:tab w:val="left" w:pos="3314"/>
          <w:tab w:val="left" w:pos="4494"/>
          <w:tab w:val="left" w:pos="5976"/>
          <w:tab w:val="left" w:pos="6715"/>
          <w:tab w:val="left" w:pos="7497"/>
          <w:tab w:val="left" w:pos="7833"/>
        </w:tabs>
        <w:spacing w:before="9" w:line="237" w:lineRule="auto"/>
        <w:ind w:right="236" w:firstLine="0"/>
      </w:pPr>
      <w:r>
        <w:rPr>
          <w:spacing w:val="-2"/>
        </w:rPr>
        <w:t>Какие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указанных</w:t>
      </w:r>
      <w:r>
        <w:tab/>
      </w:r>
      <w:r>
        <w:rPr>
          <w:spacing w:val="-2"/>
        </w:rPr>
        <w:t>отраслей</w:t>
      </w:r>
      <w:r>
        <w:tab/>
      </w:r>
      <w:r>
        <w:rPr>
          <w:spacing w:val="-2"/>
        </w:rPr>
        <w:t>определяют</w:t>
      </w:r>
      <w:r>
        <w:tab/>
      </w:r>
      <w:r>
        <w:rPr>
          <w:spacing w:val="-4"/>
        </w:rPr>
        <w:t>лицо</w:t>
      </w:r>
      <w:r>
        <w:tab/>
      </w:r>
      <w:r>
        <w:rPr>
          <w:spacing w:val="-4"/>
        </w:rPr>
        <w:t>ЮАР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международном </w:t>
      </w:r>
      <w:r>
        <w:t>географическом разделении труда?</w:t>
      </w:r>
    </w:p>
    <w:p w:rsidR="00BD2A30" w:rsidRDefault="00BD2A30" w:rsidP="00BD2A30">
      <w:pPr>
        <w:pStyle w:val="a0"/>
        <w:ind w:right="6465"/>
        <w:jc w:val="both"/>
      </w:pPr>
      <w:r>
        <w:t>а)</w:t>
      </w:r>
      <w:r>
        <w:rPr>
          <w:spacing w:val="-15"/>
        </w:rPr>
        <w:t xml:space="preserve"> </w:t>
      </w:r>
      <w:r>
        <w:t>нефтяная</w:t>
      </w:r>
      <w:r>
        <w:rPr>
          <w:spacing w:val="-15"/>
        </w:rPr>
        <w:t xml:space="preserve"> </w:t>
      </w:r>
      <w:r>
        <w:t>промышленность; б) угольная</w:t>
      </w:r>
      <w:r>
        <w:rPr>
          <w:spacing w:val="-9"/>
        </w:rPr>
        <w:t xml:space="preserve"> </w:t>
      </w:r>
      <w:r>
        <w:t>промышленность; в) цветная металлургия;</w:t>
      </w:r>
    </w:p>
    <w:p w:rsidR="00BD2A30" w:rsidRDefault="00BD2A30" w:rsidP="00BD2A30">
      <w:pPr>
        <w:pStyle w:val="a0"/>
        <w:spacing w:line="274" w:lineRule="exact"/>
        <w:jc w:val="both"/>
      </w:pPr>
      <w:r>
        <w:t>г)</w:t>
      </w:r>
      <w:r>
        <w:rPr>
          <w:spacing w:val="4"/>
        </w:rPr>
        <w:t xml:space="preserve"> </w:t>
      </w:r>
      <w:r>
        <w:t>лесная</w:t>
      </w:r>
      <w:r>
        <w:rPr>
          <w:spacing w:val="-1"/>
        </w:rPr>
        <w:t xml:space="preserve"> </w:t>
      </w:r>
      <w:r>
        <w:rPr>
          <w:spacing w:val="-2"/>
        </w:rPr>
        <w:t>промышленность;</w:t>
      </w:r>
    </w:p>
    <w:p w:rsidR="00BD2A30" w:rsidRDefault="00BD2A30" w:rsidP="00BD2A30">
      <w:pPr>
        <w:pStyle w:val="a0"/>
        <w:spacing w:before="2"/>
      </w:pPr>
      <w:r>
        <w:t>д)</w:t>
      </w:r>
      <w:r>
        <w:rPr>
          <w:spacing w:val="-5"/>
        </w:rPr>
        <w:t xml:space="preserve"> </w:t>
      </w:r>
      <w:r>
        <w:t>химическая</w:t>
      </w:r>
      <w:r>
        <w:rPr>
          <w:spacing w:val="-4"/>
        </w:rPr>
        <w:t xml:space="preserve"> </w:t>
      </w:r>
      <w:r>
        <w:rPr>
          <w:spacing w:val="-2"/>
        </w:rPr>
        <w:t>промышленность.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521"/>
        </w:tabs>
        <w:spacing w:before="2" w:line="275" w:lineRule="exact"/>
        <w:ind w:left="521" w:hanging="302"/>
        <w:rPr>
          <w:sz w:val="22"/>
        </w:rPr>
      </w:pPr>
      <w:r>
        <w:t>Порт</w:t>
      </w:r>
      <w:r>
        <w:rPr>
          <w:spacing w:val="-4"/>
        </w:rPr>
        <w:t xml:space="preserve"> </w:t>
      </w:r>
      <w:r>
        <w:t>Ричардс-Бей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ЮАР</w:t>
      </w:r>
      <w:r>
        <w:rPr>
          <w:spacing w:val="-7"/>
        </w:rPr>
        <w:t xml:space="preserve"> </w:t>
      </w:r>
      <w:r>
        <w:t>специализируется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вывозе:</w:t>
      </w:r>
    </w:p>
    <w:p w:rsidR="00BD2A30" w:rsidRDefault="00BD2A30" w:rsidP="00BD2A30">
      <w:pPr>
        <w:pStyle w:val="a0"/>
        <w:spacing w:before="1" w:line="237" w:lineRule="auto"/>
        <w:ind w:right="8601"/>
      </w:pPr>
      <w:r>
        <w:t>а)</w:t>
      </w:r>
      <w:r>
        <w:rPr>
          <w:spacing w:val="-15"/>
        </w:rPr>
        <w:t xml:space="preserve"> </w:t>
      </w:r>
      <w:r>
        <w:t>нефти; б) зерна;</w:t>
      </w:r>
    </w:p>
    <w:p w:rsidR="00BD2A30" w:rsidRDefault="00BD2A30" w:rsidP="00BD2A30">
      <w:pPr>
        <w:pStyle w:val="a0"/>
        <w:spacing w:before="4"/>
        <w:ind w:right="7703"/>
        <w:jc w:val="both"/>
      </w:pPr>
      <w:r>
        <w:t>в)</w:t>
      </w:r>
      <w:r>
        <w:rPr>
          <w:spacing w:val="-15"/>
        </w:rPr>
        <w:t xml:space="preserve"> </w:t>
      </w:r>
      <w:r>
        <w:t>каменного</w:t>
      </w:r>
      <w:r>
        <w:rPr>
          <w:spacing w:val="-15"/>
        </w:rPr>
        <w:t xml:space="preserve"> </w:t>
      </w:r>
      <w:r>
        <w:t>угля; г)</w:t>
      </w:r>
      <w:r>
        <w:rPr>
          <w:spacing w:val="-4"/>
        </w:rPr>
        <w:t xml:space="preserve"> </w:t>
      </w:r>
      <w:r>
        <w:t>железной</w:t>
      </w:r>
      <w:r>
        <w:rPr>
          <w:spacing w:val="-8"/>
        </w:rPr>
        <w:t xml:space="preserve"> </w:t>
      </w:r>
      <w:r>
        <w:t>руды; д) леса.</w:t>
      </w:r>
    </w:p>
    <w:p w:rsidR="00BD2A30" w:rsidRDefault="00BD2A30" w:rsidP="00BD2A30">
      <w:pPr>
        <w:pStyle w:val="a0"/>
        <w:spacing w:before="34"/>
        <w:ind w:left="0"/>
      </w:pPr>
    </w:p>
    <w:p w:rsidR="00BD2A30" w:rsidRDefault="00BD2A30" w:rsidP="00BD2A30">
      <w:pPr>
        <w:pStyle w:val="a0"/>
      </w:pPr>
      <w:r>
        <w:t>III.</w:t>
      </w:r>
      <w:r>
        <w:rPr>
          <w:spacing w:val="-1"/>
        </w:rPr>
        <w:t xml:space="preserve"> </w:t>
      </w:r>
      <w:r>
        <w:t xml:space="preserve">ПАКЕТ </w:t>
      </w:r>
      <w:r>
        <w:rPr>
          <w:spacing w:val="-2"/>
        </w:rPr>
        <w:t>ПРЕПОДАВАТЕЛЯ</w:t>
      </w:r>
    </w:p>
    <w:p w:rsidR="00BD2A30" w:rsidRDefault="00BD2A30" w:rsidP="00BD2A30">
      <w:pPr>
        <w:spacing w:before="2" w:line="275" w:lineRule="exact"/>
        <w:ind w:left="282"/>
        <w:jc w:val="both"/>
        <w:rPr>
          <w:b/>
          <w:sz w:val="24"/>
        </w:rPr>
      </w:pPr>
      <w:r>
        <w:rPr>
          <w:b/>
          <w:sz w:val="24"/>
        </w:rPr>
        <w:t xml:space="preserve">- </w:t>
      </w:r>
      <w:r>
        <w:rPr>
          <w:b/>
          <w:sz w:val="24"/>
          <w:u w:val="single"/>
        </w:rPr>
        <w:t>ответы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pStyle w:val="a0"/>
        <w:spacing w:line="275" w:lineRule="exact"/>
      </w:pPr>
      <w:r>
        <w:t>1.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в.</w:t>
      </w:r>
      <w:r>
        <w:rPr>
          <w:spacing w:val="-6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а.</w:t>
      </w:r>
      <w:r>
        <w:rPr>
          <w:spacing w:val="-6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а;</w:t>
      </w:r>
      <w:r>
        <w:rPr>
          <w:spacing w:val="-8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6.</w:t>
      </w:r>
      <w:r>
        <w:rPr>
          <w:spacing w:val="-6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7.</w:t>
      </w:r>
      <w:r>
        <w:rPr>
          <w:spacing w:val="-6"/>
        </w:rPr>
        <w:t xml:space="preserve"> </w:t>
      </w:r>
      <w:r>
        <w:t>в;</w:t>
      </w:r>
      <w:r>
        <w:rPr>
          <w:spacing w:val="-7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8.</w:t>
      </w:r>
      <w:r>
        <w:rPr>
          <w:spacing w:val="-6"/>
        </w:rPr>
        <w:t xml:space="preserve"> </w:t>
      </w:r>
      <w:r>
        <w:t>в;</w:t>
      </w:r>
      <w:r>
        <w:rPr>
          <w:spacing w:val="-7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б;</w:t>
      </w:r>
      <w:r>
        <w:rPr>
          <w:spacing w:val="-8"/>
        </w:rPr>
        <w:t xml:space="preserve"> </w:t>
      </w:r>
      <w:r>
        <w:t>в;</w:t>
      </w:r>
      <w:r>
        <w:rPr>
          <w:spacing w:val="-7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10.</w:t>
      </w:r>
      <w:r>
        <w:rPr>
          <w:spacing w:val="-5"/>
        </w:rPr>
        <w:t xml:space="preserve"> в.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Heading1"/>
        <w:spacing w:line="275" w:lineRule="exact"/>
      </w:pPr>
      <w:r>
        <w:t xml:space="preserve">Критерии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ind w:right="5690"/>
      </w:pPr>
      <w:r>
        <w:t>Кол-во</w:t>
      </w:r>
      <w:r>
        <w:rPr>
          <w:spacing w:val="-11"/>
        </w:rPr>
        <w:t xml:space="preserve"> </w:t>
      </w:r>
      <w:r>
        <w:t>правильных</w:t>
      </w:r>
      <w:r>
        <w:rPr>
          <w:spacing w:val="-14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12-13 - 90% и более оценка «5»</w:t>
      </w:r>
    </w:p>
    <w:p w:rsidR="00BD2A30" w:rsidRDefault="00BD2A30" w:rsidP="00BD2A30">
      <w:pPr>
        <w:pStyle w:val="a0"/>
        <w:spacing w:line="275" w:lineRule="exact"/>
      </w:pPr>
      <w:r>
        <w:t>10-11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8-9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before="2"/>
      </w:pPr>
      <w:r>
        <w:t>7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line="276" w:lineRule="auto"/>
        <w:ind w:right="6458" w:hanging="707"/>
        <w:jc w:val="left"/>
      </w:pPr>
      <w:r>
        <w:tab/>
        <w:t>Австралия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Океания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</w:pPr>
      <w:r>
        <w:t>КОС</w:t>
      </w:r>
      <w:r>
        <w:rPr>
          <w:spacing w:val="40"/>
        </w:rPr>
        <w:t xml:space="preserve"> </w:t>
      </w:r>
      <w:r>
        <w:t>предназначен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темы</w:t>
      </w:r>
      <w:r>
        <w:rPr>
          <w:spacing w:val="40"/>
        </w:rPr>
        <w:t xml:space="preserve"> </w:t>
      </w:r>
      <w:r>
        <w:t>«Австралия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rPr>
          <w:spacing w:val="-2"/>
        </w:rPr>
        <w:t>Океания»</w:t>
      </w:r>
    </w:p>
    <w:p w:rsidR="00BD2A30" w:rsidRDefault="00BD2A30" w:rsidP="00BD2A30">
      <w:pPr>
        <w:pStyle w:val="a0"/>
        <w:spacing w:line="275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0"/>
      </w:pPr>
      <w:r>
        <w:rPr>
          <w:spacing w:val="-5"/>
        </w:rPr>
        <w:t>№29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37"/>
        </w:numPr>
        <w:tabs>
          <w:tab w:val="left" w:pos="362"/>
        </w:tabs>
        <w:spacing w:before="39" w:line="237" w:lineRule="auto"/>
        <w:ind w:right="1196" w:firstLine="0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Австралии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Океании.</w:t>
      </w:r>
    </w:p>
    <w:p w:rsidR="00BD2A30" w:rsidRDefault="00BD2A30" w:rsidP="00BD2A30">
      <w:pPr>
        <w:pStyle w:val="a5"/>
        <w:numPr>
          <w:ilvl w:val="0"/>
          <w:numId w:val="37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Выделять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7"/>
          <w:sz w:val="24"/>
        </w:rPr>
        <w:t xml:space="preserve"> </w:t>
      </w:r>
      <w:r>
        <w:rPr>
          <w:sz w:val="24"/>
        </w:rPr>
        <w:t>специализации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Австралии,</w:t>
      </w:r>
    </w:p>
    <w:p w:rsidR="00BD2A30" w:rsidRDefault="00BD2A30" w:rsidP="00BD2A30">
      <w:pPr>
        <w:pStyle w:val="a5"/>
        <w:numPr>
          <w:ilvl w:val="0"/>
          <w:numId w:val="37"/>
        </w:numPr>
        <w:tabs>
          <w:tab w:val="left" w:pos="367"/>
        </w:tabs>
        <w:spacing w:line="242" w:lineRule="auto"/>
        <w:ind w:right="642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промышленные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центры, основные горнопромышленные и сельскохозяйственные районы</w:t>
      </w:r>
    </w:p>
    <w:p w:rsidR="00BD2A30" w:rsidRDefault="00BD2A30" w:rsidP="00BD2A30">
      <w:pPr>
        <w:pStyle w:val="Heading1"/>
        <w:spacing w:before="3"/>
      </w:pPr>
      <w:r>
        <w:rPr>
          <w:spacing w:val="-2"/>
        </w:rPr>
        <w:t>Знания:</w:t>
      </w:r>
    </w:p>
    <w:p w:rsidR="00BD2A30" w:rsidRDefault="00BD2A30" w:rsidP="00BD2A30">
      <w:pPr>
        <w:pStyle w:val="a5"/>
        <w:numPr>
          <w:ilvl w:val="0"/>
          <w:numId w:val="36"/>
        </w:numPr>
        <w:tabs>
          <w:tab w:val="left" w:pos="463"/>
        </w:tabs>
        <w:spacing w:before="142" w:line="240" w:lineRule="auto"/>
        <w:ind w:left="463" w:hanging="244"/>
        <w:rPr>
          <w:sz w:val="24"/>
        </w:rPr>
      </w:pP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Австралии</w:t>
      </w:r>
      <w:r>
        <w:rPr>
          <w:spacing w:val="-5"/>
          <w:sz w:val="24"/>
        </w:rPr>
        <w:t xml:space="preserve"> </w:t>
      </w:r>
      <w:r>
        <w:rPr>
          <w:sz w:val="24"/>
        </w:rPr>
        <w:t>и Океании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мире.</w:t>
      </w:r>
    </w:p>
    <w:p w:rsidR="00BD2A30" w:rsidRDefault="00BD2A30" w:rsidP="00BD2A30">
      <w:pPr>
        <w:pStyle w:val="a5"/>
        <w:numPr>
          <w:ilvl w:val="0"/>
          <w:numId w:val="36"/>
        </w:numPr>
        <w:tabs>
          <w:tab w:val="left" w:pos="463"/>
        </w:tabs>
        <w:spacing w:before="2"/>
        <w:ind w:left="463" w:hanging="244"/>
        <w:rPr>
          <w:sz w:val="24"/>
        </w:rPr>
      </w:pPr>
      <w:r>
        <w:rPr>
          <w:sz w:val="24"/>
        </w:rPr>
        <w:t>Особенности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региона.</w:t>
      </w:r>
    </w:p>
    <w:p w:rsidR="00BD2A30" w:rsidRDefault="00BD2A30" w:rsidP="00BD2A30">
      <w:pPr>
        <w:pStyle w:val="a5"/>
        <w:numPr>
          <w:ilvl w:val="0"/>
          <w:numId w:val="36"/>
        </w:numPr>
        <w:tabs>
          <w:tab w:val="left" w:pos="463"/>
        </w:tabs>
        <w:ind w:left="463" w:hanging="244"/>
        <w:rPr>
          <w:sz w:val="24"/>
        </w:rPr>
      </w:pPr>
      <w:r>
        <w:rPr>
          <w:sz w:val="24"/>
        </w:rPr>
        <w:t>История</w:t>
      </w:r>
      <w:r>
        <w:rPr>
          <w:spacing w:val="-9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карты.</w:t>
      </w:r>
    </w:p>
    <w:p w:rsidR="00BD2A30" w:rsidRDefault="00BD2A30" w:rsidP="00BD2A30">
      <w:pPr>
        <w:pStyle w:val="a5"/>
        <w:numPr>
          <w:ilvl w:val="0"/>
          <w:numId w:val="36"/>
        </w:numPr>
        <w:tabs>
          <w:tab w:val="left" w:pos="463"/>
        </w:tabs>
        <w:spacing w:before="3"/>
        <w:ind w:left="463" w:hanging="244"/>
        <w:rPr>
          <w:sz w:val="24"/>
        </w:rPr>
      </w:pPr>
      <w:r>
        <w:rPr>
          <w:sz w:val="24"/>
        </w:rPr>
        <w:t>Особенности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природно-ресурсного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потенциала,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Pr="005A2A2B" w:rsidRDefault="00BD2A30" w:rsidP="00BD2A30">
      <w:pPr>
        <w:pStyle w:val="a5"/>
        <w:numPr>
          <w:ilvl w:val="0"/>
          <w:numId w:val="36"/>
        </w:numPr>
        <w:tabs>
          <w:tab w:val="left" w:pos="463"/>
        </w:tabs>
        <w:ind w:left="463" w:hanging="244"/>
        <w:rPr>
          <w:sz w:val="24"/>
        </w:rPr>
      </w:pPr>
      <w:r>
        <w:rPr>
          <w:sz w:val="24"/>
        </w:rPr>
        <w:t>Отраслевая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структура хозяйства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Австралии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Новой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Зеландии.</w:t>
      </w:r>
    </w:p>
    <w:p w:rsidR="005A2A2B" w:rsidRDefault="005A2A2B" w:rsidP="005A2A2B">
      <w:pPr>
        <w:tabs>
          <w:tab w:val="left" w:pos="463"/>
        </w:tabs>
        <w:rPr>
          <w:sz w:val="24"/>
        </w:rPr>
      </w:pPr>
    </w:p>
    <w:p w:rsidR="005A2A2B" w:rsidRDefault="005A2A2B" w:rsidP="005A2A2B">
      <w:pPr>
        <w:tabs>
          <w:tab w:val="left" w:pos="463"/>
        </w:tabs>
        <w:rPr>
          <w:sz w:val="24"/>
        </w:rPr>
      </w:pPr>
    </w:p>
    <w:p w:rsidR="005A2A2B" w:rsidRDefault="005A2A2B" w:rsidP="005A2A2B">
      <w:pPr>
        <w:tabs>
          <w:tab w:val="left" w:pos="463"/>
        </w:tabs>
        <w:rPr>
          <w:sz w:val="24"/>
        </w:rPr>
      </w:pPr>
    </w:p>
    <w:p w:rsidR="005A2A2B" w:rsidRDefault="005A2A2B" w:rsidP="005A2A2B">
      <w:pPr>
        <w:tabs>
          <w:tab w:val="left" w:pos="463"/>
        </w:tabs>
        <w:rPr>
          <w:sz w:val="24"/>
        </w:rPr>
      </w:pPr>
    </w:p>
    <w:p w:rsidR="005A2A2B" w:rsidRDefault="005A2A2B" w:rsidP="005A2A2B">
      <w:pPr>
        <w:tabs>
          <w:tab w:val="left" w:pos="463"/>
        </w:tabs>
        <w:rPr>
          <w:sz w:val="24"/>
        </w:rPr>
      </w:pPr>
    </w:p>
    <w:p w:rsidR="005A2A2B" w:rsidRDefault="005A2A2B" w:rsidP="005A2A2B">
      <w:pPr>
        <w:tabs>
          <w:tab w:val="left" w:pos="463"/>
        </w:tabs>
        <w:rPr>
          <w:sz w:val="24"/>
        </w:rPr>
      </w:pPr>
    </w:p>
    <w:p w:rsidR="005A2A2B" w:rsidRPr="005A2A2B" w:rsidRDefault="005A2A2B" w:rsidP="005A2A2B">
      <w:pPr>
        <w:tabs>
          <w:tab w:val="left" w:pos="463"/>
        </w:tabs>
        <w:rPr>
          <w:sz w:val="24"/>
        </w:rPr>
      </w:pPr>
    </w:p>
    <w:p w:rsidR="00BD2A30" w:rsidRDefault="00BD2A30" w:rsidP="00BD2A30">
      <w:pPr>
        <w:pStyle w:val="a0"/>
        <w:spacing w:before="48"/>
        <w:ind w:left="0"/>
      </w:pPr>
    </w:p>
    <w:p w:rsidR="00BD2A30" w:rsidRDefault="00BD2A30" w:rsidP="00BD2A30">
      <w:pPr>
        <w:pStyle w:val="Heading1"/>
        <w:ind w:left="925"/>
      </w:pPr>
      <w:r>
        <w:lastRenderedPageBreak/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spacing w:before="41" w:line="276" w:lineRule="auto"/>
        <w:ind w:left="4359" w:hanging="3928"/>
        <w:rPr>
          <w:b/>
          <w:sz w:val="24"/>
        </w:rPr>
      </w:pPr>
      <w:r>
        <w:rPr>
          <w:b/>
          <w:sz w:val="24"/>
        </w:rPr>
        <w:t>Географический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диктант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«География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хозяйства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Австралии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и </w:t>
      </w:r>
      <w:r>
        <w:rPr>
          <w:b/>
          <w:spacing w:val="-2"/>
          <w:sz w:val="24"/>
        </w:rPr>
        <w:t>Океании»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63"/>
        </w:tabs>
        <w:spacing w:before="54" w:line="240" w:lineRule="auto"/>
        <w:ind w:left="463" w:hanging="244"/>
        <w:rPr>
          <w:sz w:val="24"/>
        </w:rPr>
      </w:pPr>
      <w:r>
        <w:rPr>
          <w:sz w:val="24"/>
        </w:rPr>
        <w:t>Кто</w:t>
      </w:r>
      <w:r>
        <w:rPr>
          <w:spacing w:val="-12"/>
          <w:sz w:val="24"/>
        </w:rPr>
        <w:t xml:space="preserve"> </w:t>
      </w:r>
      <w:r>
        <w:rPr>
          <w:sz w:val="24"/>
        </w:rPr>
        <w:t>открыл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Австралию?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01"/>
        </w:tabs>
        <w:spacing w:before="2"/>
        <w:ind w:left="401" w:hanging="182"/>
        <w:rPr>
          <w:sz w:val="24"/>
        </w:rPr>
      </w:pPr>
      <w:r>
        <w:rPr>
          <w:sz w:val="24"/>
        </w:rPr>
        <w:t>Какое</w:t>
      </w:r>
      <w:r>
        <w:rPr>
          <w:spacing w:val="-8"/>
          <w:sz w:val="24"/>
        </w:rPr>
        <w:t xml:space="preserve"> </w:t>
      </w:r>
      <w:r>
        <w:rPr>
          <w:sz w:val="24"/>
        </w:rPr>
        <w:t>животное</w:t>
      </w:r>
      <w:r>
        <w:rPr>
          <w:spacing w:val="-11"/>
          <w:sz w:val="24"/>
        </w:rPr>
        <w:t xml:space="preserve"> </w:t>
      </w:r>
      <w:r>
        <w:rPr>
          <w:sz w:val="24"/>
        </w:rPr>
        <w:t>изображено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гербе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Австралии?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01"/>
        </w:tabs>
        <w:ind w:left="401" w:hanging="182"/>
        <w:rPr>
          <w:sz w:val="24"/>
        </w:rPr>
      </w:pPr>
      <w:r>
        <w:rPr>
          <w:sz w:val="24"/>
        </w:rPr>
        <w:t>Столица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Австралии?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525"/>
        </w:tabs>
        <w:spacing w:before="2"/>
        <w:ind w:left="525" w:hanging="306"/>
        <w:rPr>
          <w:sz w:val="24"/>
        </w:rPr>
      </w:pPr>
      <w:r>
        <w:rPr>
          <w:sz w:val="24"/>
        </w:rPr>
        <w:t>28</w:t>
      </w:r>
      <w:r>
        <w:rPr>
          <w:spacing w:val="57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59"/>
          <w:sz w:val="24"/>
        </w:rPr>
        <w:t xml:space="preserve"> </w:t>
      </w:r>
      <w:r>
        <w:rPr>
          <w:sz w:val="24"/>
        </w:rPr>
        <w:t>1770</w:t>
      </w:r>
      <w:r>
        <w:rPr>
          <w:spacing w:val="59"/>
          <w:sz w:val="24"/>
        </w:rPr>
        <w:t xml:space="preserve"> </w:t>
      </w:r>
      <w:r>
        <w:rPr>
          <w:sz w:val="24"/>
        </w:rPr>
        <w:t>г.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заливе</w:t>
      </w:r>
      <w:r>
        <w:rPr>
          <w:spacing w:val="53"/>
          <w:sz w:val="24"/>
        </w:rPr>
        <w:t xml:space="preserve"> </w:t>
      </w:r>
      <w:r>
        <w:rPr>
          <w:sz w:val="24"/>
        </w:rPr>
        <w:t>Ботани</w:t>
      </w:r>
      <w:r>
        <w:rPr>
          <w:spacing w:val="60"/>
          <w:sz w:val="24"/>
        </w:rPr>
        <w:t xml:space="preserve"> </w:t>
      </w:r>
      <w:r>
        <w:rPr>
          <w:sz w:val="24"/>
        </w:rPr>
        <w:t>Бэй</w:t>
      </w:r>
      <w:r>
        <w:rPr>
          <w:spacing w:val="55"/>
          <w:sz w:val="24"/>
        </w:rPr>
        <w:t xml:space="preserve"> </w:t>
      </w:r>
      <w:r>
        <w:rPr>
          <w:sz w:val="24"/>
        </w:rPr>
        <w:t>высадился</w:t>
      </w:r>
      <w:r>
        <w:rPr>
          <w:spacing w:val="59"/>
          <w:sz w:val="24"/>
        </w:rPr>
        <w:t xml:space="preserve"> </w:t>
      </w:r>
      <w:r>
        <w:rPr>
          <w:sz w:val="24"/>
        </w:rPr>
        <w:t>Дж.</w:t>
      </w:r>
      <w:r>
        <w:rPr>
          <w:spacing w:val="61"/>
          <w:sz w:val="24"/>
        </w:rPr>
        <w:t xml:space="preserve"> </w:t>
      </w:r>
      <w:r>
        <w:rPr>
          <w:sz w:val="24"/>
        </w:rPr>
        <w:t>Кук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записал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pacing w:val="-2"/>
          <w:sz w:val="24"/>
        </w:rPr>
        <w:t>дневнике:</w:t>
      </w:r>
    </w:p>
    <w:p w:rsidR="00BD2A30" w:rsidRDefault="00BD2A30" w:rsidP="00BD2A30">
      <w:pPr>
        <w:pStyle w:val="a0"/>
        <w:ind w:right="229"/>
      </w:pPr>
      <w:r>
        <w:t>«Раскаленное солнце, соленая почва и отсутствие воды делают жизнь на этой земле невозможной».</w:t>
      </w:r>
      <w:r>
        <w:rPr>
          <w:spacing w:val="40"/>
        </w:rPr>
        <w:t xml:space="preserve"> </w:t>
      </w:r>
      <w:r>
        <w:t>Тем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менее</w:t>
      </w:r>
      <w:r>
        <w:rPr>
          <w:spacing w:val="40"/>
        </w:rPr>
        <w:t xml:space="preserve"> </w:t>
      </w:r>
      <w:r>
        <w:t>Дж.</w:t>
      </w:r>
      <w:r>
        <w:rPr>
          <w:spacing w:val="40"/>
        </w:rPr>
        <w:t xml:space="preserve"> </w:t>
      </w:r>
      <w:r>
        <w:t>Бэнкс,</w:t>
      </w:r>
      <w:r>
        <w:rPr>
          <w:spacing w:val="40"/>
        </w:rPr>
        <w:t xml:space="preserve"> </w:t>
      </w:r>
      <w:r>
        <w:t>сопровождавший</w:t>
      </w:r>
      <w:r>
        <w:rPr>
          <w:spacing w:val="40"/>
        </w:rPr>
        <w:t xml:space="preserve"> </w:t>
      </w:r>
      <w:r>
        <w:t>его,</w:t>
      </w:r>
      <w:r>
        <w:rPr>
          <w:spacing w:val="40"/>
        </w:rPr>
        <w:t xml:space="preserve"> </w:t>
      </w:r>
      <w:r>
        <w:t>предложил</w:t>
      </w:r>
      <w:r>
        <w:rPr>
          <w:spacing w:val="40"/>
        </w:rPr>
        <w:t xml:space="preserve"> </w:t>
      </w:r>
      <w:r>
        <w:t>увеличить</w:t>
      </w:r>
      <w:r>
        <w:rPr>
          <w:spacing w:val="40"/>
        </w:rPr>
        <w:t xml:space="preserve"> </w:t>
      </w:r>
      <w:r>
        <w:t>население Австралии. Каким образом?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01"/>
        </w:tabs>
        <w:spacing w:before="2"/>
        <w:ind w:left="401" w:hanging="182"/>
        <w:rPr>
          <w:sz w:val="24"/>
        </w:rPr>
      </w:pPr>
      <w:r>
        <w:rPr>
          <w:sz w:val="24"/>
        </w:rPr>
        <w:t>Какая</w:t>
      </w:r>
      <w:r>
        <w:rPr>
          <w:spacing w:val="-2"/>
          <w:sz w:val="24"/>
        </w:rPr>
        <w:t xml:space="preserve"> </w:t>
      </w:r>
      <w:r>
        <w:rPr>
          <w:sz w:val="24"/>
        </w:rPr>
        <w:t>отрасль</w:t>
      </w:r>
      <w:r>
        <w:rPr>
          <w:spacing w:val="-1"/>
          <w:sz w:val="24"/>
        </w:rPr>
        <w:t xml:space="preserve"> </w:t>
      </w:r>
      <w:r>
        <w:rPr>
          <w:sz w:val="24"/>
        </w:rPr>
        <w:t>с/х</w:t>
      </w:r>
      <w:r>
        <w:rPr>
          <w:spacing w:val="-6"/>
          <w:sz w:val="24"/>
        </w:rPr>
        <w:t xml:space="preserve"> </w:t>
      </w:r>
      <w:r>
        <w:rPr>
          <w:sz w:val="24"/>
        </w:rPr>
        <w:t>Австралии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ведущей?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01"/>
        </w:tabs>
        <w:ind w:left="401" w:hanging="182"/>
        <w:rPr>
          <w:sz w:val="24"/>
        </w:rPr>
      </w:pPr>
      <w:r>
        <w:rPr>
          <w:sz w:val="24"/>
        </w:rPr>
        <w:t>Большую</w:t>
      </w:r>
      <w:r>
        <w:rPr>
          <w:spacing w:val="-9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экспорта</w:t>
      </w:r>
      <w:r>
        <w:rPr>
          <w:spacing w:val="-6"/>
          <w:sz w:val="24"/>
        </w:rPr>
        <w:t xml:space="preserve"> </w:t>
      </w:r>
      <w:r>
        <w:rPr>
          <w:sz w:val="24"/>
        </w:rPr>
        <w:t>с/х</w:t>
      </w:r>
      <w:r>
        <w:rPr>
          <w:spacing w:val="-9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Австралии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составляет:</w:t>
      </w:r>
    </w:p>
    <w:p w:rsidR="00BD2A30" w:rsidRDefault="00BD2A30" w:rsidP="00BD2A30">
      <w:pPr>
        <w:pStyle w:val="a0"/>
        <w:spacing w:before="5" w:line="237" w:lineRule="auto"/>
        <w:ind w:right="229"/>
      </w:pPr>
      <w:r>
        <w:t>Перечислите</w:t>
      </w:r>
      <w:r>
        <w:rPr>
          <w:spacing w:val="-8"/>
        </w:rPr>
        <w:t xml:space="preserve"> </w:t>
      </w:r>
      <w:r>
        <w:t>полезные</w:t>
      </w:r>
      <w:r>
        <w:rPr>
          <w:spacing w:val="-10"/>
        </w:rPr>
        <w:t xml:space="preserve"> </w:t>
      </w:r>
      <w:r>
        <w:t>ископаемые,</w:t>
      </w:r>
      <w:r>
        <w:rPr>
          <w:spacing w:val="-12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запасам</w:t>
      </w:r>
      <w:r>
        <w:rPr>
          <w:spacing w:val="-12"/>
        </w:rPr>
        <w:t xml:space="preserve"> </w:t>
      </w:r>
      <w:r>
        <w:t>которых</w:t>
      </w:r>
      <w:r>
        <w:rPr>
          <w:spacing w:val="-13"/>
        </w:rPr>
        <w:t xml:space="preserve"> </w:t>
      </w:r>
      <w:r>
        <w:t>Австралия</w:t>
      </w:r>
      <w:r>
        <w:rPr>
          <w:spacing w:val="-9"/>
        </w:rPr>
        <w:t xml:space="preserve"> </w:t>
      </w:r>
      <w:r>
        <w:t>занимает</w:t>
      </w:r>
      <w:r>
        <w:rPr>
          <w:spacing w:val="-9"/>
        </w:rPr>
        <w:t xml:space="preserve"> </w:t>
      </w:r>
      <w:r>
        <w:t>лидирующие позиции в мире: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01"/>
        </w:tabs>
        <w:spacing w:before="4"/>
        <w:ind w:left="401" w:hanging="182"/>
        <w:rPr>
          <w:sz w:val="24"/>
        </w:rPr>
      </w:pPr>
      <w:r>
        <w:rPr>
          <w:sz w:val="24"/>
        </w:rPr>
        <w:t>Отрасль</w:t>
      </w:r>
      <w:r>
        <w:rPr>
          <w:spacing w:val="-9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7"/>
          <w:sz w:val="24"/>
        </w:rPr>
        <w:t xml:space="preserve"> </w:t>
      </w:r>
      <w:r>
        <w:rPr>
          <w:sz w:val="24"/>
        </w:rPr>
        <w:t>специализации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Австралии: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01"/>
          <w:tab w:val="left" w:leader="dot" w:pos="6850"/>
        </w:tabs>
        <w:ind w:left="401" w:hanging="182"/>
        <w:rPr>
          <w:sz w:val="24"/>
        </w:rPr>
      </w:pPr>
      <w:r>
        <w:rPr>
          <w:sz w:val="24"/>
        </w:rPr>
        <w:t>Государство</w:t>
      </w:r>
      <w:r>
        <w:rPr>
          <w:spacing w:val="-14"/>
          <w:sz w:val="24"/>
        </w:rPr>
        <w:t xml:space="preserve"> </w:t>
      </w:r>
      <w:r>
        <w:rPr>
          <w:sz w:val="24"/>
        </w:rPr>
        <w:t>Австралийский</w:t>
      </w:r>
      <w:r>
        <w:rPr>
          <w:spacing w:val="-12"/>
          <w:sz w:val="24"/>
        </w:rPr>
        <w:t xml:space="preserve"> </w:t>
      </w:r>
      <w:r>
        <w:rPr>
          <w:sz w:val="24"/>
        </w:rPr>
        <w:t>Союз</w:t>
      </w:r>
      <w:r>
        <w:rPr>
          <w:spacing w:val="-12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15"/>
          <w:sz w:val="24"/>
        </w:rPr>
        <w:t xml:space="preserve"> </w:t>
      </w:r>
      <w:r>
        <w:rPr>
          <w:sz w:val="24"/>
        </w:rPr>
        <w:t>из........штатов</w:t>
      </w:r>
      <w:r>
        <w:rPr>
          <w:spacing w:val="-15"/>
          <w:sz w:val="24"/>
        </w:rPr>
        <w:t xml:space="preserve"> </w:t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территорий.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44"/>
        </w:tabs>
        <w:spacing w:before="2"/>
        <w:ind w:left="444" w:hanging="182"/>
        <w:rPr>
          <w:sz w:val="24"/>
        </w:rPr>
      </w:pPr>
      <w:r>
        <w:rPr>
          <w:sz w:val="24"/>
        </w:rPr>
        <w:t>Официальный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–Австралии?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521"/>
        </w:tabs>
        <w:ind w:left="521" w:hanging="302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</w:t>
      </w:r>
      <w:r>
        <w:rPr>
          <w:spacing w:val="-13"/>
          <w:sz w:val="24"/>
        </w:rPr>
        <w:t xml:space="preserve"> </w:t>
      </w:r>
      <w:r>
        <w:rPr>
          <w:sz w:val="24"/>
        </w:rPr>
        <w:t>правления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государства.</w:t>
      </w:r>
    </w:p>
    <w:p w:rsidR="00BD2A30" w:rsidRDefault="00BD2A30" w:rsidP="00BD2A30">
      <w:pPr>
        <w:spacing w:before="70"/>
        <w:ind w:left="930"/>
        <w:rPr>
          <w:b/>
          <w:sz w:val="24"/>
        </w:rPr>
      </w:pPr>
      <w:r>
        <w:rPr>
          <w:b/>
          <w:sz w:val="24"/>
          <w:u w:val="single"/>
        </w:rPr>
        <w:t>-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z w:val="24"/>
          <w:u w:val="single"/>
        </w:rPr>
        <w:t>критерии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оценивания:</w:t>
      </w:r>
    </w:p>
    <w:p w:rsidR="00BD2A30" w:rsidRDefault="00BD2A30" w:rsidP="00BD2A30">
      <w:pPr>
        <w:spacing w:before="56"/>
        <w:ind w:left="930"/>
        <w:rPr>
          <w:sz w:val="24"/>
        </w:rPr>
      </w:pPr>
      <w:r>
        <w:rPr>
          <w:sz w:val="24"/>
        </w:rPr>
        <w:t>·Ответ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оценивается </w:t>
      </w:r>
      <w:r>
        <w:rPr>
          <w:b/>
          <w:i/>
          <w:sz w:val="24"/>
        </w:rPr>
        <w:t>отметкой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«5»,</w:t>
      </w:r>
      <w:r>
        <w:rPr>
          <w:b/>
          <w:i/>
          <w:spacing w:val="4"/>
          <w:sz w:val="24"/>
        </w:rPr>
        <w:t xml:space="preserve"> </w:t>
      </w:r>
      <w:r>
        <w:rPr>
          <w:spacing w:val="-4"/>
          <w:sz w:val="24"/>
        </w:rPr>
        <w:t>если:</w:t>
      </w:r>
    </w:p>
    <w:p w:rsidR="00BD2A30" w:rsidRDefault="00BD2A30" w:rsidP="00BD2A30">
      <w:pPr>
        <w:pStyle w:val="a0"/>
        <w:spacing w:before="64"/>
        <w:ind w:left="930"/>
      </w:pPr>
      <w:r>
        <w:t>·работа</w:t>
      </w:r>
      <w:r>
        <w:rPr>
          <w:spacing w:val="4"/>
        </w:rPr>
        <w:t xml:space="preserve"> </w:t>
      </w:r>
      <w:r>
        <w:t>выполнена</w:t>
      </w:r>
      <w:r>
        <w:rPr>
          <w:spacing w:val="5"/>
        </w:rPr>
        <w:t xml:space="preserve"> </w:t>
      </w:r>
      <w:r>
        <w:rPr>
          <w:spacing w:val="-2"/>
        </w:rPr>
        <w:t>полностью;</w:t>
      </w:r>
    </w:p>
    <w:p w:rsidR="00BD2A30" w:rsidRDefault="00BD2A30" w:rsidP="00BD2A30">
      <w:pPr>
        <w:pStyle w:val="a0"/>
        <w:spacing w:before="60"/>
        <w:ind w:left="930"/>
      </w:pPr>
      <w:r>
        <w:t>·в</w:t>
      </w:r>
      <w:r>
        <w:rPr>
          <w:spacing w:val="2"/>
        </w:rPr>
        <w:t xml:space="preserve"> </w:t>
      </w:r>
      <w:r>
        <w:t>логических</w:t>
      </w:r>
      <w:r>
        <w:rPr>
          <w:spacing w:val="-4"/>
        </w:rPr>
        <w:t xml:space="preserve"> </w:t>
      </w:r>
      <w:r>
        <w:t>рассуждениях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обосновании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пробелов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ошибок;</w:t>
      </w:r>
    </w:p>
    <w:p w:rsidR="00BD2A30" w:rsidRDefault="00BD2A30" w:rsidP="00BD2A30">
      <w:pPr>
        <w:pStyle w:val="a0"/>
        <w:spacing w:before="60" w:line="295" w:lineRule="auto"/>
        <w:ind w:right="222" w:firstLine="710"/>
        <w:jc w:val="both"/>
      </w:pPr>
      <w:r>
        <w:t>·в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BD2A30" w:rsidRDefault="00BD2A30" w:rsidP="00BD2A30">
      <w:pPr>
        <w:spacing w:line="274" w:lineRule="exact"/>
        <w:ind w:left="930"/>
        <w:jc w:val="both"/>
        <w:rPr>
          <w:sz w:val="24"/>
        </w:rPr>
      </w:pPr>
      <w:r>
        <w:rPr>
          <w:sz w:val="24"/>
        </w:rPr>
        <w:t>·</w:t>
      </w:r>
      <w:r>
        <w:rPr>
          <w:b/>
          <w:i/>
          <w:sz w:val="24"/>
        </w:rPr>
        <w:t>Отметка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«4»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случаях:</w:t>
      </w:r>
    </w:p>
    <w:p w:rsidR="00BD2A30" w:rsidRDefault="00BD2A30" w:rsidP="00BD2A30">
      <w:pPr>
        <w:pStyle w:val="a0"/>
        <w:spacing w:before="65" w:line="292" w:lineRule="auto"/>
        <w:ind w:right="230" w:firstLine="710"/>
        <w:jc w:val="both"/>
      </w:pPr>
      <w:r>
        <w:t>·работа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BD2A30" w:rsidRDefault="00BD2A30" w:rsidP="00BD2A30">
      <w:pPr>
        <w:pStyle w:val="a0"/>
        <w:spacing w:line="295" w:lineRule="auto"/>
        <w:ind w:right="231" w:firstLine="710"/>
        <w:jc w:val="both"/>
      </w:pPr>
      <w:r>
        <w:t xml:space="preserve">·допущены одна ошибка или есть два – три недочёта в выкладках, рисунках, чертежах или графиках (если эти виды работ не являлись специальным объектом </w:t>
      </w:r>
      <w:r>
        <w:rPr>
          <w:spacing w:val="-2"/>
        </w:rPr>
        <w:t>проверки).</w:t>
      </w:r>
    </w:p>
    <w:p w:rsidR="00BD2A30" w:rsidRDefault="00BD2A30" w:rsidP="00BD2A30">
      <w:pPr>
        <w:spacing w:line="276" w:lineRule="exact"/>
        <w:ind w:left="930"/>
        <w:jc w:val="both"/>
        <w:rPr>
          <w:sz w:val="24"/>
        </w:rPr>
      </w:pPr>
      <w:r>
        <w:rPr>
          <w:b/>
          <w:i/>
          <w:sz w:val="24"/>
        </w:rPr>
        <w:t>Отметка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 xml:space="preserve">«3» </w:t>
      </w:r>
      <w:r>
        <w:rPr>
          <w:sz w:val="24"/>
        </w:rPr>
        <w:t>ставится,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если:</w:t>
      </w:r>
    </w:p>
    <w:p w:rsidR="00BD2A30" w:rsidRDefault="00BD2A30" w:rsidP="00BD2A30">
      <w:pPr>
        <w:pStyle w:val="a0"/>
        <w:spacing w:before="59" w:line="295" w:lineRule="auto"/>
        <w:ind w:right="233" w:firstLine="710"/>
        <w:jc w:val="both"/>
      </w:pPr>
      <w:r>
        <w:t>·допущено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BD2A30" w:rsidRDefault="00BD2A30" w:rsidP="00BD2A30">
      <w:pPr>
        <w:pStyle w:val="a0"/>
        <w:spacing w:line="271" w:lineRule="exact"/>
        <w:ind w:left="930"/>
        <w:jc w:val="both"/>
      </w:pPr>
      <w:r>
        <w:t>Отметка</w:t>
      </w:r>
      <w:r>
        <w:rPr>
          <w:spacing w:val="1"/>
        </w:rPr>
        <w:t xml:space="preserve"> </w:t>
      </w:r>
      <w:r>
        <w:t>«2»</w:t>
      </w:r>
      <w:r>
        <w:rPr>
          <w:spacing w:val="-3"/>
        </w:rPr>
        <w:t xml:space="preserve"> </w:t>
      </w:r>
      <w:r>
        <w:t xml:space="preserve">ставится, </w:t>
      </w:r>
      <w:r>
        <w:rPr>
          <w:spacing w:val="-4"/>
        </w:rPr>
        <w:t>если:</w:t>
      </w:r>
    </w:p>
    <w:p w:rsidR="00BD2A30" w:rsidRDefault="00BD2A30" w:rsidP="00BD2A30">
      <w:pPr>
        <w:pStyle w:val="a0"/>
        <w:spacing w:before="65" w:line="292" w:lineRule="auto"/>
        <w:ind w:right="235" w:firstLine="710"/>
        <w:jc w:val="both"/>
      </w:pPr>
      <w:r>
        <w:t>·допущены существенные ошибки, показавшие, что обучающийся не обладает обязательными умениями по данной теме в полной мере.</w:t>
      </w: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before="262" w:line="276" w:lineRule="auto"/>
        <w:ind w:right="5834" w:hanging="707"/>
        <w:jc w:val="left"/>
      </w:pPr>
      <w:r>
        <w:tab/>
        <w:t>Россия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современном</w:t>
      </w:r>
      <w:r>
        <w:rPr>
          <w:spacing w:val="-13"/>
        </w:rPr>
        <w:t xml:space="preserve"> </w:t>
      </w:r>
      <w:r>
        <w:t xml:space="preserve">мире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</w:pPr>
      <w:r>
        <w:t>КОС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результатов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t>«Россия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современном мире»</w:t>
      </w:r>
    </w:p>
    <w:p w:rsidR="00BD2A30" w:rsidRDefault="00BD2A30" w:rsidP="00BD2A30">
      <w:pPr>
        <w:pStyle w:val="a0"/>
        <w:tabs>
          <w:tab w:val="left" w:pos="8210"/>
        </w:tabs>
        <w:spacing w:line="276" w:lineRule="auto"/>
        <w:ind w:right="224" w:firstLine="710"/>
      </w:pPr>
      <w:r>
        <w:rPr>
          <w:b/>
        </w:rPr>
        <w:t>Форма:</w:t>
      </w:r>
      <w:r>
        <w:rPr>
          <w:b/>
          <w:spacing w:val="80"/>
        </w:rPr>
        <w:t xml:space="preserve"> </w:t>
      </w:r>
      <w:r>
        <w:t>устный</w:t>
      </w:r>
      <w:r>
        <w:rPr>
          <w:spacing w:val="80"/>
        </w:rPr>
        <w:t xml:space="preserve"> </w:t>
      </w:r>
      <w:r>
        <w:t>опрос,</w:t>
      </w:r>
      <w:r>
        <w:rPr>
          <w:spacing w:val="80"/>
        </w:rPr>
        <w:t xml:space="preserve"> </w:t>
      </w:r>
      <w:r>
        <w:t>тестирование,</w:t>
      </w:r>
      <w:r>
        <w:rPr>
          <w:spacing w:val="80"/>
        </w:rPr>
        <w:t xml:space="preserve"> </w:t>
      </w:r>
      <w:r>
        <w:t>самостоятельная</w:t>
      </w:r>
      <w:r>
        <w:rPr>
          <w:spacing w:val="80"/>
        </w:rPr>
        <w:t xml:space="preserve"> </w:t>
      </w:r>
      <w:r>
        <w:t>работа,</w:t>
      </w:r>
      <w:r>
        <w:tab/>
      </w:r>
      <w:r>
        <w:rPr>
          <w:spacing w:val="-2"/>
        </w:rPr>
        <w:t xml:space="preserve">практическая </w:t>
      </w:r>
      <w:r>
        <w:t>работа №30</w:t>
      </w:r>
    </w:p>
    <w:p w:rsidR="00BD2A30" w:rsidRDefault="00BD2A30" w:rsidP="00BD2A30">
      <w:pPr>
        <w:pStyle w:val="Heading1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34"/>
        </w:numPr>
        <w:tabs>
          <w:tab w:val="left" w:pos="362"/>
        </w:tabs>
        <w:spacing w:before="41" w:line="237" w:lineRule="auto"/>
        <w:ind w:right="779" w:firstLine="0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1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экономико-географического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положения </w:t>
      </w:r>
      <w:r>
        <w:rPr>
          <w:spacing w:val="-2"/>
          <w:sz w:val="24"/>
        </w:rPr>
        <w:t>России.</w:t>
      </w:r>
    </w:p>
    <w:p w:rsidR="00BD2A30" w:rsidRDefault="00BD2A30" w:rsidP="00BD2A30">
      <w:pPr>
        <w:pStyle w:val="a5"/>
        <w:numPr>
          <w:ilvl w:val="0"/>
          <w:numId w:val="34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товарные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1"/>
          <w:sz w:val="24"/>
        </w:rPr>
        <w:t xml:space="preserve"> </w:t>
      </w:r>
      <w:r>
        <w:rPr>
          <w:sz w:val="24"/>
        </w:rPr>
        <w:t>экспорта</w:t>
      </w:r>
      <w:r>
        <w:rPr>
          <w:spacing w:val="-6"/>
          <w:sz w:val="24"/>
        </w:rPr>
        <w:t xml:space="preserve"> </w:t>
      </w:r>
      <w:r>
        <w:rPr>
          <w:sz w:val="24"/>
        </w:rPr>
        <w:t>и импорта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России.</w:t>
      </w:r>
    </w:p>
    <w:p w:rsidR="00BD2A30" w:rsidRDefault="00BD2A30" w:rsidP="00BD2A30">
      <w:pPr>
        <w:pStyle w:val="a5"/>
        <w:numPr>
          <w:ilvl w:val="0"/>
          <w:numId w:val="34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-8"/>
          <w:sz w:val="24"/>
        </w:rPr>
        <w:t xml:space="preserve"> </w:t>
      </w:r>
      <w:r>
        <w:rPr>
          <w:sz w:val="24"/>
        </w:rPr>
        <w:t>внешнеторговых</w:t>
      </w:r>
      <w:r>
        <w:rPr>
          <w:spacing w:val="-7"/>
          <w:sz w:val="24"/>
        </w:rPr>
        <w:t xml:space="preserve"> </w:t>
      </w:r>
      <w:r>
        <w:rPr>
          <w:sz w:val="24"/>
        </w:rPr>
        <w:t>партнеров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России</w:t>
      </w:r>
    </w:p>
    <w:p w:rsidR="00BD2A30" w:rsidRDefault="00BD2A30" w:rsidP="00BD2A30">
      <w:pPr>
        <w:pStyle w:val="Heading1"/>
        <w:spacing w:before="12"/>
      </w:pPr>
      <w:r>
        <w:rPr>
          <w:spacing w:val="-2"/>
        </w:rPr>
        <w:t>Знания: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1"/>
          <w:numId w:val="34"/>
        </w:numPr>
        <w:tabs>
          <w:tab w:val="left" w:pos="1660"/>
        </w:tabs>
        <w:spacing w:before="54" w:line="287" w:lineRule="exact"/>
        <w:ind w:hanging="360"/>
        <w:rPr>
          <w:sz w:val="24"/>
        </w:rPr>
      </w:pPr>
      <w:r>
        <w:rPr>
          <w:sz w:val="24"/>
        </w:rPr>
        <w:lastRenderedPageBreak/>
        <w:t>Россия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политической карте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мира.</w:t>
      </w:r>
    </w:p>
    <w:p w:rsidR="00BD2A30" w:rsidRDefault="00BD2A30" w:rsidP="00BD2A30">
      <w:pPr>
        <w:pStyle w:val="a5"/>
        <w:numPr>
          <w:ilvl w:val="1"/>
          <w:numId w:val="34"/>
        </w:numPr>
        <w:tabs>
          <w:tab w:val="left" w:pos="1660"/>
        </w:tabs>
        <w:spacing w:before="7" w:line="220" w:lineRule="auto"/>
        <w:ind w:right="1043"/>
        <w:rPr>
          <w:sz w:val="24"/>
        </w:rPr>
      </w:pPr>
      <w:r>
        <w:rPr>
          <w:sz w:val="24"/>
        </w:rPr>
        <w:t>Изменение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географического,</w:t>
      </w:r>
      <w:r>
        <w:rPr>
          <w:spacing w:val="-9"/>
          <w:sz w:val="24"/>
        </w:rPr>
        <w:t xml:space="preserve"> </w:t>
      </w:r>
      <w:r>
        <w:rPr>
          <w:sz w:val="24"/>
        </w:rPr>
        <w:t>геополитического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геоэкономического положения России на рубеже XX—XXI веков.</w:t>
      </w:r>
    </w:p>
    <w:p w:rsidR="00BD2A30" w:rsidRDefault="00BD2A30" w:rsidP="00BD2A30">
      <w:pPr>
        <w:pStyle w:val="a5"/>
        <w:numPr>
          <w:ilvl w:val="1"/>
          <w:numId w:val="34"/>
        </w:numPr>
        <w:tabs>
          <w:tab w:val="left" w:pos="1660"/>
        </w:tabs>
        <w:spacing w:before="8" w:line="285" w:lineRule="exact"/>
        <w:ind w:hanging="360"/>
        <w:rPr>
          <w:sz w:val="24"/>
        </w:rPr>
      </w:pPr>
      <w:r>
        <w:rPr>
          <w:sz w:val="24"/>
        </w:rPr>
        <w:t>Характеристика</w:t>
      </w:r>
      <w:r>
        <w:rPr>
          <w:spacing w:val="-1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</w:t>
      </w:r>
      <w:r>
        <w:rPr>
          <w:spacing w:val="-8"/>
          <w:sz w:val="24"/>
        </w:rPr>
        <w:t xml:space="preserve"> </w:t>
      </w:r>
      <w:r>
        <w:rPr>
          <w:sz w:val="24"/>
        </w:rPr>
        <w:t>социально-экономического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развития.</w:t>
      </w:r>
    </w:p>
    <w:p w:rsidR="00BD2A30" w:rsidRDefault="00BD2A30" w:rsidP="00BD2A30">
      <w:pPr>
        <w:pStyle w:val="a5"/>
        <w:numPr>
          <w:ilvl w:val="1"/>
          <w:numId w:val="34"/>
        </w:numPr>
        <w:tabs>
          <w:tab w:val="left" w:pos="1660"/>
        </w:tabs>
        <w:spacing w:before="1" w:line="225" w:lineRule="auto"/>
        <w:ind w:right="882"/>
        <w:rPr>
          <w:sz w:val="24"/>
        </w:rPr>
      </w:pPr>
      <w:r>
        <w:rPr>
          <w:sz w:val="24"/>
        </w:rPr>
        <w:t>Место России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3"/>
          <w:sz w:val="24"/>
        </w:rPr>
        <w:t xml:space="preserve"> </w:t>
      </w:r>
      <w:r>
        <w:rPr>
          <w:sz w:val="24"/>
        </w:rPr>
        <w:t>хозяйстве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международном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географическом разделении труда.</w:t>
      </w:r>
    </w:p>
    <w:p w:rsidR="00BD2A30" w:rsidRDefault="00BD2A30" w:rsidP="00BD2A30">
      <w:pPr>
        <w:pStyle w:val="a5"/>
        <w:numPr>
          <w:ilvl w:val="1"/>
          <w:numId w:val="34"/>
        </w:numPr>
        <w:tabs>
          <w:tab w:val="left" w:pos="1660"/>
        </w:tabs>
        <w:spacing w:before="13" w:line="225" w:lineRule="auto"/>
        <w:ind w:right="1404"/>
        <w:rPr>
          <w:sz w:val="24"/>
        </w:rPr>
      </w:pP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8"/>
          <w:sz w:val="24"/>
        </w:rPr>
        <w:t xml:space="preserve"> </w:t>
      </w:r>
      <w:r>
        <w:rPr>
          <w:sz w:val="24"/>
        </w:rPr>
        <w:t>торговле</w:t>
      </w:r>
      <w:r>
        <w:rPr>
          <w:spacing w:val="-5"/>
          <w:sz w:val="24"/>
        </w:rPr>
        <w:t xml:space="preserve"> </w:t>
      </w:r>
      <w:r>
        <w:rPr>
          <w:sz w:val="24"/>
        </w:rPr>
        <w:t>товарами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9"/>
          <w:sz w:val="24"/>
        </w:rPr>
        <w:t xml:space="preserve"> </w:t>
      </w:r>
      <w:r>
        <w:rPr>
          <w:sz w:val="24"/>
        </w:rPr>
        <w:t>формах внешнеэкономических связей.</w:t>
      </w:r>
    </w:p>
    <w:p w:rsidR="00BD2A30" w:rsidRDefault="00BD2A30" w:rsidP="00BD2A30">
      <w:pPr>
        <w:pStyle w:val="a5"/>
        <w:numPr>
          <w:ilvl w:val="1"/>
          <w:numId w:val="34"/>
        </w:numPr>
        <w:tabs>
          <w:tab w:val="left" w:pos="1660"/>
        </w:tabs>
        <w:spacing w:before="13" w:line="225" w:lineRule="auto"/>
        <w:ind w:right="597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хозяйства.</w:t>
      </w:r>
      <w:r>
        <w:rPr>
          <w:spacing w:val="-8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-10"/>
          <w:sz w:val="24"/>
        </w:rPr>
        <w:t xml:space="preserve"> </w:t>
      </w:r>
      <w:r>
        <w:rPr>
          <w:sz w:val="24"/>
        </w:rPr>
        <w:t>отраслей международной специализации.</w:t>
      </w:r>
    </w:p>
    <w:p w:rsidR="00BD2A30" w:rsidRDefault="00BD2A30" w:rsidP="00BD2A30">
      <w:pPr>
        <w:pStyle w:val="a0"/>
        <w:spacing w:before="47"/>
        <w:ind w:left="0"/>
      </w:pPr>
    </w:p>
    <w:p w:rsidR="00BD2A30" w:rsidRDefault="00BD2A30" w:rsidP="00BD2A30">
      <w:pPr>
        <w:ind w:left="925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41"/>
        <w:ind w:left="219"/>
        <w:rPr>
          <w:b/>
          <w:sz w:val="24"/>
        </w:rPr>
      </w:pPr>
      <w:r>
        <w:rPr>
          <w:b/>
          <w:sz w:val="24"/>
        </w:rPr>
        <w:t>Тестирование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современном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мире</w:t>
      </w:r>
    </w:p>
    <w:p w:rsidR="00BD2A30" w:rsidRDefault="00BD2A30" w:rsidP="00BD2A30">
      <w:pPr>
        <w:spacing w:before="2" w:line="275" w:lineRule="exact"/>
        <w:ind w:left="4316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5"/>
          <w:sz w:val="24"/>
        </w:rPr>
        <w:t>1.</w:t>
      </w:r>
    </w:p>
    <w:p w:rsidR="00BD2A30" w:rsidRDefault="00BD2A30" w:rsidP="00BD2A30">
      <w:pPr>
        <w:pStyle w:val="a5"/>
        <w:numPr>
          <w:ilvl w:val="0"/>
          <w:numId w:val="33"/>
        </w:numPr>
        <w:tabs>
          <w:tab w:val="left" w:pos="463"/>
        </w:tabs>
        <w:spacing w:line="274" w:lineRule="exact"/>
        <w:ind w:left="463" w:hanging="244"/>
        <w:rPr>
          <w:b/>
          <w:sz w:val="24"/>
        </w:rPr>
      </w:pPr>
      <w:r>
        <w:rPr>
          <w:b/>
          <w:sz w:val="24"/>
        </w:rPr>
        <w:t>Россия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занимает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мире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по: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4" w:lineRule="exact"/>
        <w:ind w:left="362" w:hanging="143"/>
        <w:rPr>
          <w:sz w:val="24"/>
        </w:rPr>
      </w:pPr>
      <w:r>
        <w:rPr>
          <w:sz w:val="24"/>
        </w:rPr>
        <w:t>Производству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стали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 xml:space="preserve">Добыче </w:t>
      </w:r>
      <w:r>
        <w:rPr>
          <w:spacing w:val="-4"/>
          <w:sz w:val="24"/>
        </w:rPr>
        <w:t>угля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Добыче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4"/>
          <w:sz w:val="24"/>
        </w:rPr>
        <w:t xml:space="preserve"> газа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Выращиванию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пшеницы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63"/>
        </w:tabs>
        <w:spacing w:before="9" w:line="237" w:lineRule="auto"/>
        <w:ind w:left="219" w:right="1037" w:firstLine="0"/>
      </w:pPr>
      <w:r>
        <w:t>Установите</w:t>
      </w:r>
      <w:r>
        <w:rPr>
          <w:spacing w:val="-9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рекой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9"/>
        </w:rPr>
        <w:t xml:space="preserve"> </w:t>
      </w:r>
      <w:r>
        <w:t>расположением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карте,</w:t>
      </w:r>
      <w:r>
        <w:rPr>
          <w:spacing w:val="-6"/>
        </w:rPr>
        <w:t xml:space="preserve"> </w:t>
      </w:r>
      <w:r>
        <w:t>где</w:t>
      </w:r>
      <w:r>
        <w:rPr>
          <w:spacing w:val="-4"/>
        </w:rPr>
        <w:t xml:space="preserve"> </w:t>
      </w:r>
      <w:r>
        <w:t>она обозначена цифрой.</w:t>
      </w:r>
    </w:p>
    <w:p w:rsidR="00BD2A30" w:rsidRDefault="00BD2A30" w:rsidP="00BD2A30">
      <w:pPr>
        <w:pStyle w:val="a5"/>
        <w:numPr>
          <w:ilvl w:val="0"/>
          <w:numId w:val="32"/>
        </w:numPr>
        <w:tabs>
          <w:tab w:val="left" w:pos="482"/>
          <w:tab w:val="left" w:pos="1818"/>
        </w:tabs>
        <w:spacing w:line="273" w:lineRule="exact"/>
        <w:ind w:left="482" w:hanging="263"/>
        <w:rPr>
          <w:sz w:val="24"/>
        </w:rPr>
      </w:pPr>
      <w:r>
        <w:rPr>
          <w:spacing w:val="-2"/>
          <w:sz w:val="24"/>
        </w:rPr>
        <w:t>Ангара</w:t>
      </w:r>
      <w:r>
        <w:rPr>
          <w:sz w:val="24"/>
        </w:rPr>
        <w:tab/>
        <w:t>а)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p w:rsidR="00BD2A30" w:rsidRDefault="00BD2A30" w:rsidP="00BD2A30">
      <w:pPr>
        <w:pStyle w:val="a5"/>
        <w:numPr>
          <w:ilvl w:val="0"/>
          <w:numId w:val="32"/>
        </w:numPr>
        <w:tabs>
          <w:tab w:val="left" w:pos="481"/>
          <w:tab w:val="left" w:pos="1809"/>
        </w:tabs>
        <w:ind w:left="481" w:hanging="262"/>
        <w:rPr>
          <w:sz w:val="24"/>
        </w:rPr>
      </w:pPr>
      <w:r>
        <w:rPr>
          <w:spacing w:val="-2"/>
          <w:sz w:val="24"/>
        </w:rPr>
        <w:t>Волга</w:t>
      </w:r>
      <w:r>
        <w:rPr>
          <w:sz w:val="24"/>
        </w:rPr>
        <w:tab/>
        <w:t xml:space="preserve">б) </w:t>
      </w:r>
      <w:r>
        <w:rPr>
          <w:spacing w:val="-10"/>
          <w:sz w:val="24"/>
        </w:rPr>
        <w:t>2</w:t>
      </w:r>
    </w:p>
    <w:p w:rsidR="00BD2A30" w:rsidRDefault="00BD2A30" w:rsidP="00BD2A30">
      <w:pPr>
        <w:pStyle w:val="a5"/>
        <w:numPr>
          <w:ilvl w:val="0"/>
          <w:numId w:val="32"/>
        </w:numPr>
        <w:tabs>
          <w:tab w:val="left" w:pos="481"/>
          <w:tab w:val="left" w:pos="1857"/>
        </w:tabs>
        <w:spacing w:before="3" w:line="240" w:lineRule="auto"/>
        <w:ind w:left="481" w:hanging="262"/>
        <w:rPr>
          <w:sz w:val="24"/>
        </w:rPr>
      </w:pPr>
      <w:r>
        <w:rPr>
          <w:spacing w:val="-5"/>
          <w:sz w:val="24"/>
        </w:rPr>
        <w:t>Дон</w:t>
      </w:r>
      <w:r>
        <w:rPr>
          <w:sz w:val="24"/>
        </w:rPr>
        <w:tab/>
        <w:t xml:space="preserve">в) </w:t>
      </w:r>
      <w:r>
        <w:rPr>
          <w:spacing w:val="-10"/>
          <w:sz w:val="24"/>
        </w:rPr>
        <w:t>3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63"/>
        </w:tabs>
        <w:spacing w:line="272" w:lineRule="exact"/>
        <w:ind w:left="463" w:hanging="244"/>
      </w:pP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перечисленных</w:t>
      </w:r>
      <w:r>
        <w:rPr>
          <w:spacing w:val="-6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имеет сухопутную</w:t>
      </w:r>
      <w:r>
        <w:rPr>
          <w:spacing w:val="-2"/>
        </w:rPr>
        <w:t xml:space="preserve"> </w:t>
      </w:r>
      <w:r>
        <w:t>границу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Россией?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2" w:lineRule="exact"/>
        <w:ind w:left="362" w:hanging="143"/>
        <w:rPr>
          <w:sz w:val="24"/>
        </w:rPr>
      </w:pPr>
      <w:r>
        <w:rPr>
          <w:spacing w:val="-2"/>
          <w:sz w:val="24"/>
        </w:rPr>
        <w:t>Япония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pacing w:val="-2"/>
          <w:sz w:val="24"/>
        </w:rPr>
        <w:t>Швеция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Румыния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 w:line="240" w:lineRule="auto"/>
        <w:ind w:left="362" w:hanging="143"/>
        <w:rPr>
          <w:sz w:val="24"/>
        </w:rPr>
      </w:pPr>
      <w:r>
        <w:rPr>
          <w:spacing w:val="-2"/>
          <w:sz w:val="24"/>
        </w:rPr>
        <w:t>Польша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63"/>
        </w:tabs>
        <w:spacing w:before="3" w:line="242" w:lineRule="auto"/>
        <w:ind w:left="219" w:right="699" w:firstLine="0"/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городов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крупным</w:t>
      </w:r>
      <w:r>
        <w:rPr>
          <w:spacing w:val="-4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 xml:space="preserve">числу </w:t>
      </w:r>
      <w:r>
        <w:rPr>
          <w:spacing w:val="-2"/>
        </w:rPr>
        <w:t>жителей?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66" w:lineRule="exact"/>
        <w:ind w:left="362" w:hanging="143"/>
        <w:rPr>
          <w:sz w:val="24"/>
        </w:rPr>
      </w:pPr>
      <w:r>
        <w:rPr>
          <w:spacing w:val="-2"/>
          <w:sz w:val="24"/>
        </w:rPr>
        <w:t>Краснодар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pacing w:val="-2"/>
          <w:sz w:val="24"/>
        </w:rPr>
        <w:t>Екатеринбург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Ставрополь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 w:line="240" w:lineRule="auto"/>
        <w:ind w:left="362" w:hanging="143"/>
        <w:rPr>
          <w:sz w:val="24"/>
        </w:rPr>
      </w:pPr>
      <w:r>
        <w:rPr>
          <w:spacing w:val="-2"/>
          <w:sz w:val="24"/>
        </w:rPr>
        <w:t>Владивосток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58"/>
        </w:tabs>
        <w:spacing w:before="3" w:line="242" w:lineRule="auto"/>
        <w:ind w:left="219" w:right="1374" w:firstLine="0"/>
      </w:pPr>
      <w:r>
        <w:t>В каком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регионов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севы</w:t>
      </w:r>
      <w:r>
        <w:rPr>
          <w:spacing w:val="-4"/>
        </w:rPr>
        <w:t xml:space="preserve"> </w:t>
      </w:r>
      <w:r>
        <w:t>пшеницы</w:t>
      </w:r>
      <w:r>
        <w:rPr>
          <w:spacing w:val="-4"/>
        </w:rPr>
        <w:t xml:space="preserve"> </w:t>
      </w:r>
      <w:r>
        <w:t>занимают наибольшую площадь?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66" w:lineRule="exact"/>
        <w:ind w:left="362" w:hanging="143"/>
        <w:rPr>
          <w:sz w:val="24"/>
        </w:rPr>
      </w:pPr>
      <w:r>
        <w:rPr>
          <w:sz w:val="24"/>
        </w:rPr>
        <w:t>Архангельская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область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z w:val="24"/>
        </w:rPr>
        <w:t>Белгородская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область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Новгородская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область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 w:line="240" w:lineRule="auto"/>
        <w:ind w:left="362" w:hanging="143"/>
        <w:rPr>
          <w:sz w:val="24"/>
        </w:rPr>
      </w:pPr>
      <w:r>
        <w:rPr>
          <w:sz w:val="24"/>
        </w:rPr>
        <w:t>Псковская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область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63"/>
        </w:tabs>
        <w:spacing w:before="2" w:line="275" w:lineRule="exact"/>
        <w:ind w:left="463" w:hanging="244"/>
      </w:pPr>
      <w:r>
        <w:t>Россия</w:t>
      </w:r>
      <w:r>
        <w:rPr>
          <w:spacing w:val="-3"/>
        </w:rPr>
        <w:t xml:space="preserve"> </w:t>
      </w:r>
      <w:r>
        <w:t>занимает</w:t>
      </w:r>
      <w:r>
        <w:rPr>
          <w:spacing w:val="-4"/>
        </w:rPr>
        <w:t xml:space="preserve"> </w:t>
      </w:r>
      <w:r>
        <w:t>первое</w:t>
      </w:r>
      <w:r>
        <w:rPr>
          <w:spacing w:val="-2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разведанным</w:t>
      </w:r>
      <w:r>
        <w:rPr>
          <w:spacing w:val="-2"/>
        </w:rPr>
        <w:t xml:space="preserve"> запасам: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4" w:lineRule="exact"/>
        <w:ind w:left="362" w:hanging="143"/>
        <w:rPr>
          <w:sz w:val="24"/>
        </w:rPr>
      </w:pPr>
      <w:r>
        <w:rPr>
          <w:sz w:val="24"/>
        </w:rPr>
        <w:t>Природного</w:t>
      </w:r>
      <w:r>
        <w:rPr>
          <w:spacing w:val="-4"/>
          <w:sz w:val="24"/>
        </w:rPr>
        <w:t xml:space="preserve"> газа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Каменного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угля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Железной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руды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Нефти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63"/>
        </w:tabs>
        <w:spacing w:before="10" w:line="237" w:lineRule="auto"/>
        <w:ind w:left="219" w:right="656" w:firstLine="0"/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городов</w:t>
      </w:r>
      <w:r>
        <w:rPr>
          <w:spacing w:val="-8"/>
        </w:rPr>
        <w:t xml:space="preserve"> </w:t>
      </w:r>
      <w:r>
        <w:t>Уральского</w:t>
      </w:r>
      <w:r>
        <w:rPr>
          <w:spacing w:val="-4"/>
        </w:rPr>
        <w:t xml:space="preserve"> </w:t>
      </w:r>
      <w:r>
        <w:t>экономического</w:t>
      </w:r>
      <w:r>
        <w:rPr>
          <w:spacing w:val="-4"/>
        </w:rPr>
        <w:t xml:space="preserve"> </w:t>
      </w:r>
      <w:r>
        <w:t>района</w:t>
      </w:r>
      <w:r>
        <w:rPr>
          <w:spacing w:val="-4"/>
        </w:rPr>
        <w:t xml:space="preserve"> </w:t>
      </w:r>
      <w:r>
        <w:t>является наиболее крупным по численности населения?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3" w:lineRule="exact"/>
        <w:ind w:left="362" w:hanging="143"/>
        <w:rPr>
          <w:sz w:val="24"/>
        </w:rPr>
      </w:pPr>
      <w:r>
        <w:rPr>
          <w:spacing w:val="-2"/>
          <w:sz w:val="24"/>
        </w:rPr>
        <w:t>Ижевск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Оренбург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 w:line="240" w:lineRule="auto"/>
        <w:ind w:left="362" w:hanging="143"/>
        <w:rPr>
          <w:sz w:val="24"/>
        </w:rPr>
      </w:pPr>
      <w:r>
        <w:rPr>
          <w:spacing w:val="-2"/>
          <w:sz w:val="24"/>
        </w:rPr>
        <w:t>Магнитогорск</w:t>
      </w:r>
    </w:p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54" w:line="240" w:lineRule="auto"/>
        <w:ind w:left="362" w:hanging="143"/>
        <w:rPr>
          <w:sz w:val="24"/>
        </w:rPr>
      </w:pPr>
      <w:r>
        <w:rPr>
          <w:spacing w:val="-5"/>
          <w:sz w:val="24"/>
        </w:rPr>
        <w:lastRenderedPageBreak/>
        <w:t>Уфа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01"/>
        </w:tabs>
        <w:spacing w:before="7" w:line="272" w:lineRule="exact"/>
        <w:ind w:left="401" w:hanging="182"/>
      </w:pPr>
      <w:r>
        <w:t>Какая</w:t>
      </w:r>
      <w:r>
        <w:rPr>
          <w:spacing w:val="-3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перечисленных</w:t>
      </w:r>
      <w:r>
        <w:rPr>
          <w:spacing w:val="-6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сухопутную</w:t>
      </w:r>
      <w:r>
        <w:rPr>
          <w:spacing w:val="-2"/>
        </w:rPr>
        <w:t xml:space="preserve"> </w:t>
      </w:r>
      <w:r>
        <w:t>границу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Россией?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2" w:lineRule="exact"/>
        <w:ind w:left="362" w:hanging="143"/>
        <w:rPr>
          <w:sz w:val="24"/>
        </w:rPr>
      </w:pPr>
      <w:r>
        <w:rPr>
          <w:spacing w:val="-2"/>
          <w:sz w:val="24"/>
        </w:rPr>
        <w:t>Германия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pacing w:val="-2"/>
          <w:sz w:val="24"/>
        </w:rPr>
        <w:t>Польша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Молдавия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pacing w:val="-2"/>
          <w:sz w:val="24"/>
        </w:rPr>
        <w:t>Болгария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63"/>
        </w:tabs>
        <w:spacing w:line="275" w:lineRule="exact"/>
        <w:ind w:left="463" w:hanging="244"/>
        <w:rPr>
          <w:b w:val="0"/>
        </w:rPr>
      </w:pPr>
      <w:r>
        <w:t>Россия</w:t>
      </w:r>
      <w:r>
        <w:rPr>
          <w:spacing w:val="-3"/>
        </w:rPr>
        <w:t xml:space="preserve"> </w:t>
      </w:r>
      <w:r>
        <w:t>занимает</w:t>
      </w:r>
      <w:r>
        <w:rPr>
          <w:spacing w:val="-3"/>
        </w:rPr>
        <w:t xml:space="preserve"> </w:t>
      </w:r>
      <w:r>
        <w:t>первое</w:t>
      </w:r>
      <w:r>
        <w:rPr>
          <w:spacing w:val="-3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rPr>
          <w:spacing w:val="-5"/>
        </w:rPr>
        <w:t>по</w:t>
      </w:r>
      <w:r>
        <w:rPr>
          <w:b w:val="0"/>
          <w:spacing w:val="-5"/>
        </w:rPr>
        <w:t>: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Производству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мяса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Площади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пашни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z w:val="24"/>
        </w:rPr>
        <w:t xml:space="preserve">Площади </w:t>
      </w:r>
      <w:r>
        <w:rPr>
          <w:spacing w:val="-2"/>
          <w:sz w:val="24"/>
        </w:rPr>
        <w:t>лесов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Выращиванию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сахарной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свеклы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4"/>
        </w:tabs>
        <w:spacing w:before="8" w:line="272" w:lineRule="exact"/>
        <w:ind w:left="584" w:hanging="365"/>
      </w:pP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перечисленных</w:t>
      </w:r>
      <w:r>
        <w:rPr>
          <w:spacing w:val="-6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имеет сухопутную</w:t>
      </w:r>
      <w:r>
        <w:rPr>
          <w:spacing w:val="-2"/>
        </w:rPr>
        <w:t xml:space="preserve"> </w:t>
      </w:r>
      <w:r>
        <w:t>границу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Россией?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2" w:lineRule="exact"/>
        <w:ind w:left="362" w:hanging="143"/>
        <w:rPr>
          <w:sz w:val="24"/>
        </w:rPr>
      </w:pPr>
      <w:r>
        <w:rPr>
          <w:spacing w:val="-2"/>
          <w:sz w:val="24"/>
        </w:rPr>
        <w:t>Афганистан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pacing w:val="-2"/>
          <w:sz w:val="24"/>
        </w:rPr>
        <w:t>Пакистан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Монголия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 w:line="240" w:lineRule="auto"/>
        <w:ind w:left="362" w:hanging="143"/>
        <w:rPr>
          <w:sz w:val="24"/>
        </w:rPr>
      </w:pPr>
      <w:r>
        <w:rPr>
          <w:spacing w:val="-2"/>
          <w:sz w:val="24"/>
        </w:rPr>
        <w:t>Узбекистан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3"/>
        </w:tabs>
        <w:spacing w:before="2" w:line="275" w:lineRule="exact"/>
        <w:ind w:left="583" w:hanging="364"/>
      </w:pPr>
      <w:r>
        <w:t>По</w:t>
      </w:r>
      <w:r>
        <w:rPr>
          <w:spacing w:val="-7"/>
        </w:rPr>
        <w:t xml:space="preserve"> </w:t>
      </w:r>
      <w:r>
        <w:t>численности</w:t>
      </w:r>
      <w:r>
        <w:rPr>
          <w:spacing w:val="-5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превосходит: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4" w:lineRule="exact"/>
        <w:ind w:left="362" w:hanging="143"/>
        <w:rPr>
          <w:sz w:val="24"/>
        </w:rPr>
      </w:pPr>
      <w:r>
        <w:rPr>
          <w:sz w:val="24"/>
        </w:rPr>
        <w:t>США,</w:t>
      </w:r>
      <w:r>
        <w:rPr>
          <w:spacing w:val="-3"/>
          <w:sz w:val="24"/>
        </w:rPr>
        <w:t xml:space="preserve"> </w:t>
      </w:r>
      <w:r>
        <w:rPr>
          <w:sz w:val="24"/>
        </w:rPr>
        <w:t>но</w:t>
      </w:r>
      <w:r>
        <w:rPr>
          <w:spacing w:val="-4"/>
          <w:sz w:val="24"/>
        </w:rPr>
        <w:t xml:space="preserve"> </w:t>
      </w:r>
      <w:r>
        <w:rPr>
          <w:sz w:val="24"/>
        </w:rPr>
        <w:t>уступает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Китаю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Японию,</w:t>
      </w:r>
      <w:r>
        <w:rPr>
          <w:spacing w:val="-4"/>
          <w:sz w:val="24"/>
        </w:rPr>
        <w:t xml:space="preserve"> </w:t>
      </w:r>
      <w:r>
        <w:rPr>
          <w:sz w:val="24"/>
        </w:rPr>
        <w:t>но</w:t>
      </w:r>
      <w:r>
        <w:rPr>
          <w:spacing w:val="-5"/>
          <w:sz w:val="24"/>
        </w:rPr>
        <w:t xml:space="preserve"> </w:t>
      </w:r>
      <w:r>
        <w:rPr>
          <w:sz w:val="24"/>
        </w:rPr>
        <w:t>уступает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Индии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z w:val="24"/>
        </w:rPr>
        <w:t>Францию,</w:t>
      </w:r>
      <w:r>
        <w:rPr>
          <w:spacing w:val="-7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уступает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Японии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Индонезию,</w:t>
      </w:r>
      <w:r>
        <w:rPr>
          <w:spacing w:val="-7"/>
          <w:sz w:val="24"/>
        </w:rPr>
        <w:t xml:space="preserve"> </w:t>
      </w:r>
      <w:r>
        <w:rPr>
          <w:sz w:val="24"/>
        </w:rPr>
        <w:t>но</w:t>
      </w:r>
      <w:r>
        <w:rPr>
          <w:spacing w:val="-4"/>
          <w:sz w:val="24"/>
        </w:rPr>
        <w:t xml:space="preserve"> </w:t>
      </w:r>
      <w:r>
        <w:rPr>
          <w:sz w:val="24"/>
        </w:rPr>
        <w:t>уступает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Мексике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3"/>
        </w:tabs>
        <w:spacing w:before="8" w:line="272" w:lineRule="exact"/>
        <w:ind w:left="583" w:hanging="364"/>
      </w:pPr>
      <w:r>
        <w:t>Какие</w:t>
      </w:r>
      <w:r>
        <w:rPr>
          <w:spacing w:val="-8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перечисленных</w:t>
      </w:r>
      <w:r>
        <w:rPr>
          <w:spacing w:val="-6"/>
        </w:rPr>
        <w:t xml:space="preserve"> </w:t>
      </w:r>
      <w:r>
        <w:t>государств</w:t>
      </w:r>
      <w:r>
        <w:rPr>
          <w:spacing w:val="-7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сухопутную</w:t>
      </w:r>
      <w:r>
        <w:rPr>
          <w:spacing w:val="-3"/>
        </w:rPr>
        <w:t xml:space="preserve"> </w:t>
      </w:r>
      <w:r>
        <w:t>границу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rPr>
          <w:spacing w:val="-2"/>
        </w:rPr>
        <w:t>Россией?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2" w:lineRule="exact"/>
        <w:ind w:left="362" w:hanging="143"/>
        <w:rPr>
          <w:sz w:val="24"/>
        </w:rPr>
      </w:pPr>
      <w:r>
        <w:rPr>
          <w:sz w:val="24"/>
        </w:rPr>
        <w:t>Эстония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Грузия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Швеция 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Армения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Болгария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Молдавия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 w:line="240" w:lineRule="auto"/>
        <w:ind w:left="362" w:hanging="143"/>
        <w:rPr>
          <w:sz w:val="24"/>
        </w:rPr>
      </w:pPr>
      <w:r>
        <w:rPr>
          <w:sz w:val="24"/>
        </w:rPr>
        <w:t>Турция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Иран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3"/>
        </w:tabs>
        <w:spacing w:before="2" w:line="275" w:lineRule="exact"/>
        <w:ind w:left="583" w:hanging="364"/>
      </w:pPr>
      <w:r>
        <w:t>Станица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характерным</w:t>
      </w:r>
      <w:r>
        <w:rPr>
          <w:spacing w:val="-4"/>
        </w:rPr>
        <w:t xml:space="preserve"> </w:t>
      </w:r>
      <w:r>
        <w:t>типом</w:t>
      </w:r>
      <w:r>
        <w:rPr>
          <w:spacing w:val="-7"/>
        </w:rPr>
        <w:t xml:space="preserve"> </w:t>
      </w:r>
      <w:r>
        <w:t>сельского</w:t>
      </w:r>
      <w:r>
        <w:rPr>
          <w:spacing w:val="-8"/>
        </w:rPr>
        <w:t xml:space="preserve"> </w:t>
      </w:r>
      <w:r>
        <w:t>населенного</w:t>
      </w:r>
      <w:r>
        <w:rPr>
          <w:spacing w:val="-7"/>
        </w:rPr>
        <w:t xml:space="preserve"> </w:t>
      </w:r>
      <w:r>
        <w:t>пункта</w:t>
      </w:r>
      <w:r>
        <w:rPr>
          <w:spacing w:val="-2"/>
        </w:rPr>
        <w:t xml:space="preserve"> </w:t>
      </w:r>
      <w:r>
        <w:rPr>
          <w:spacing w:val="-5"/>
        </w:rPr>
        <w:t>в: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4" w:lineRule="exact"/>
        <w:ind w:left="362" w:hanging="143"/>
        <w:rPr>
          <w:sz w:val="24"/>
        </w:rPr>
      </w:pPr>
      <w:r>
        <w:rPr>
          <w:sz w:val="24"/>
        </w:rPr>
        <w:t>Красноярском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крае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Ставропольском</w:t>
      </w:r>
      <w:r>
        <w:rPr>
          <w:spacing w:val="-4"/>
          <w:sz w:val="24"/>
        </w:rPr>
        <w:t xml:space="preserve"> крае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Тульской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области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Тюменской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области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3"/>
        </w:tabs>
        <w:spacing w:before="10" w:line="237" w:lineRule="auto"/>
        <w:ind w:left="219" w:right="885" w:firstLine="0"/>
      </w:pPr>
      <w:r>
        <w:t>Какой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морских</w:t>
      </w:r>
      <w:r>
        <w:rPr>
          <w:spacing w:val="-6"/>
        </w:rPr>
        <w:t xml:space="preserve"> </w:t>
      </w:r>
      <w:r>
        <w:t>портов</w:t>
      </w:r>
      <w:r>
        <w:rPr>
          <w:spacing w:val="-2"/>
        </w:rPr>
        <w:t xml:space="preserve"> </w:t>
      </w:r>
      <w:r>
        <w:t>Севера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Северо-Запада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 xml:space="preserve">числу </w:t>
      </w:r>
      <w:r>
        <w:rPr>
          <w:spacing w:val="-2"/>
        </w:rPr>
        <w:t>незамерзающих?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3" w:lineRule="exact"/>
        <w:ind w:left="362" w:hanging="143"/>
        <w:rPr>
          <w:sz w:val="24"/>
        </w:rPr>
      </w:pPr>
      <w:r>
        <w:rPr>
          <w:spacing w:val="-2"/>
          <w:sz w:val="24"/>
        </w:rPr>
        <w:t>Архангельск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Находка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pacing w:val="-2"/>
          <w:sz w:val="24"/>
        </w:rPr>
        <w:t>Санкт-Петербург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Мурманск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3"/>
        </w:tabs>
        <w:spacing w:before="7" w:line="272" w:lineRule="exact"/>
        <w:ind w:left="583" w:hanging="364"/>
      </w:pPr>
      <w:r>
        <w:t>По</w:t>
      </w:r>
      <w:r>
        <w:rPr>
          <w:spacing w:val="-7"/>
        </w:rPr>
        <w:t xml:space="preserve"> </w:t>
      </w:r>
      <w:r>
        <w:t>сравнению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среднемировыми</w:t>
      </w:r>
      <w:r>
        <w:rPr>
          <w:spacing w:val="-2"/>
        </w:rPr>
        <w:t xml:space="preserve"> </w:t>
      </w:r>
      <w:r>
        <w:t>показателями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rPr>
          <w:spacing w:val="-2"/>
        </w:rPr>
        <w:t>выше: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2" w:lineRule="exact"/>
        <w:ind w:left="362" w:hanging="143"/>
        <w:rPr>
          <w:sz w:val="24"/>
        </w:rPr>
      </w:pPr>
      <w:r>
        <w:rPr>
          <w:spacing w:val="-2"/>
          <w:sz w:val="24"/>
        </w:rPr>
        <w:t>Рождаемость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z w:val="24"/>
        </w:rPr>
        <w:t>Естественный</w:t>
      </w:r>
      <w:r>
        <w:rPr>
          <w:spacing w:val="-2"/>
          <w:sz w:val="24"/>
        </w:rPr>
        <w:t xml:space="preserve"> прирост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Смертность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 w:line="240" w:lineRule="auto"/>
        <w:ind w:left="362" w:hanging="143"/>
        <w:rPr>
          <w:sz w:val="24"/>
        </w:rPr>
      </w:pPr>
      <w:r>
        <w:rPr>
          <w:sz w:val="24"/>
        </w:rPr>
        <w:t>Средняя</w:t>
      </w:r>
      <w:r>
        <w:rPr>
          <w:spacing w:val="-2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2"/>
          <w:sz w:val="24"/>
        </w:rPr>
        <w:t xml:space="preserve"> населения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3"/>
        </w:tabs>
        <w:spacing w:before="3" w:line="275" w:lineRule="exact"/>
        <w:ind w:left="583" w:hanging="364"/>
      </w:pPr>
      <w:r>
        <w:t>По</w:t>
      </w:r>
      <w:r>
        <w:rPr>
          <w:spacing w:val="-8"/>
        </w:rPr>
        <w:t xml:space="preserve"> </w:t>
      </w:r>
      <w:r>
        <w:t>сравнению</w:t>
      </w:r>
      <w:r>
        <w:rPr>
          <w:spacing w:val="-3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среднемировыми</w:t>
      </w:r>
      <w:r>
        <w:rPr>
          <w:spacing w:val="-3"/>
        </w:rPr>
        <w:t xml:space="preserve"> </w:t>
      </w:r>
      <w:r>
        <w:t>показателями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ниже: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4" w:lineRule="exact"/>
        <w:ind w:left="362" w:hanging="143"/>
        <w:rPr>
          <w:sz w:val="24"/>
        </w:rPr>
      </w:pPr>
      <w:r>
        <w:rPr>
          <w:sz w:val="24"/>
        </w:rPr>
        <w:t>ВВП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душу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населения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Доля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 численности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населения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pacing w:val="-2"/>
          <w:sz w:val="24"/>
        </w:rPr>
        <w:t>Смертность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Доля</w:t>
      </w:r>
      <w:r>
        <w:rPr>
          <w:spacing w:val="-7"/>
          <w:sz w:val="24"/>
        </w:rPr>
        <w:t xml:space="preserve"> </w:t>
      </w:r>
      <w:r>
        <w:rPr>
          <w:sz w:val="24"/>
        </w:rPr>
        <w:t>пожилых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2"/>
          <w:sz w:val="24"/>
        </w:rPr>
        <w:t xml:space="preserve"> населения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3"/>
        </w:tabs>
        <w:spacing w:before="10" w:line="237" w:lineRule="auto"/>
        <w:ind w:left="219" w:right="1270" w:firstLine="0"/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городов</w:t>
      </w:r>
      <w:r>
        <w:rPr>
          <w:spacing w:val="-3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крупным</w:t>
      </w:r>
      <w:r>
        <w:rPr>
          <w:spacing w:val="-4"/>
        </w:rPr>
        <w:t xml:space="preserve"> </w:t>
      </w:r>
      <w:r>
        <w:t>по численности жителей?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3" w:lineRule="exact"/>
        <w:ind w:left="362" w:hanging="143"/>
        <w:rPr>
          <w:sz w:val="24"/>
        </w:rPr>
      </w:pPr>
      <w:r>
        <w:rPr>
          <w:spacing w:val="-2"/>
          <w:sz w:val="24"/>
        </w:rPr>
        <w:t>Ижевск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Самара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 w:line="240" w:lineRule="auto"/>
        <w:ind w:left="362" w:hanging="143"/>
        <w:rPr>
          <w:sz w:val="24"/>
        </w:rPr>
      </w:pPr>
      <w:r>
        <w:rPr>
          <w:spacing w:val="-4"/>
          <w:sz w:val="24"/>
        </w:rPr>
        <w:t>Тверь</w:t>
      </w:r>
    </w:p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54" w:line="240" w:lineRule="auto"/>
        <w:ind w:left="362" w:hanging="143"/>
        <w:rPr>
          <w:sz w:val="24"/>
        </w:rPr>
      </w:pPr>
      <w:r>
        <w:rPr>
          <w:spacing w:val="-2"/>
          <w:sz w:val="24"/>
        </w:rPr>
        <w:lastRenderedPageBreak/>
        <w:t>Владивосток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21"/>
        </w:tabs>
        <w:spacing w:before="9" w:line="237" w:lineRule="auto"/>
        <w:ind w:left="219" w:right="671" w:firstLine="0"/>
      </w:pPr>
      <w:r>
        <w:t>На</w:t>
      </w:r>
      <w:r>
        <w:rPr>
          <w:spacing w:val="-2"/>
        </w:rPr>
        <w:t xml:space="preserve"> </w:t>
      </w:r>
      <w:r>
        <w:t>границе</w:t>
      </w:r>
      <w:r>
        <w:rPr>
          <w:spacing w:val="-8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каким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расположена</w:t>
      </w:r>
      <w:r>
        <w:rPr>
          <w:spacing w:val="-2"/>
        </w:rPr>
        <w:t xml:space="preserve"> </w:t>
      </w:r>
      <w:r>
        <w:t>крайняя</w:t>
      </w:r>
      <w:r>
        <w:rPr>
          <w:spacing w:val="-7"/>
        </w:rPr>
        <w:t xml:space="preserve"> </w:t>
      </w:r>
      <w:r>
        <w:t xml:space="preserve">точка </w:t>
      </w:r>
      <w:r>
        <w:rPr>
          <w:spacing w:val="-2"/>
        </w:rPr>
        <w:t>России?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3" w:lineRule="exact"/>
        <w:ind w:left="362" w:hanging="143"/>
        <w:rPr>
          <w:sz w:val="24"/>
        </w:rPr>
      </w:pPr>
      <w:r>
        <w:rPr>
          <w:spacing w:val="-4"/>
          <w:sz w:val="24"/>
        </w:rPr>
        <w:t>Китай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Турция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5" w:line="237" w:lineRule="auto"/>
        <w:ind w:left="219" w:right="8067" w:firstLine="0"/>
        <w:rPr>
          <w:sz w:val="24"/>
        </w:rPr>
      </w:pPr>
      <w:r>
        <w:rPr>
          <w:spacing w:val="-2"/>
          <w:sz w:val="24"/>
        </w:rPr>
        <w:t>Азербайджан Армения</w:t>
      </w:r>
    </w:p>
    <w:p w:rsidR="00BD2A30" w:rsidRDefault="00BD2A30" w:rsidP="00BD2A30">
      <w:pPr>
        <w:pStyle w:val="a0"/>
        <w:spacing w:before="6"/>
        <w:ind w:left="0"/>
      </w:pPr>
    </w:p>
    <w:p w:rsidR="00BD2A30" w:rsidRDefault="00BD2A30" w:rsidP="00BD2A30">
      <w:pPr>
        <w:pStyle w:val="Heading1"/>
        <w:spacing w:line="275" w:lineRule="exact"/>
      </w:pPr>
      <w:r>
        <w:t xml:space="preserve">Критерии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spacing w:before="1" w:line="237" w:lineRule="auto"/>
        <w:ind w:right="5692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17-18 - 90% и более оценка «5»</w:t>
      </w:r>
    </w:p>
    <w:p w:rsidR="00BD2A30" w:rsidRDefault="00BD2A30" w:rsidP="00BD2A30">
      <w:pPr>
        <w:pStyle w:val="a0"/>
        <w:spacing w:before="4" w:line="275" w:lineRule="exact"/>
      </w:pPr>
      <w:r>
        <w:t>14-16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10-13</w:t>
      </w:r>
      <w:r>
        <w:rPr>
          <w:spacing w:val="3"/>
        </w:rPr>
        <w:t xml:space="preserve"> </w:t>
      </w:r>
      <w:r>
        <w:t>60-74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before="2"/>
      </w:pPr>
      <w:r>
        <w:t>9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9-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line="276" w:lineRule="auto"/>
        <w:ind w:right="6507" w:hanging="707"/>
        <w:jc w:val="left"/>
      </w:pPr>
      <w:r>
        <w:tab/>
      </w:r>
      <w:r>
        <w:rPr>
          <w:w w:val="90"/>
        </w:rPr>
        <w:t xml:space="preserve">Географическая наука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  <w:ind w:right="229"/>
      </w:pPr>
      <w:r>
        <w:t>КОС</w:t>
      </w:r>
      <w:r>
        <w:rPr>
          <w:spacing w:val="34"/>
        </w:rPr>
        <w:t xml:space="preserve"> </w:t>
      </w:r>
      <w:r>
        <w:t>предназначен</w:t>
      </w:r>
      <w:r>
        <w:rPr>
          <w:spacing w:val="37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контроля</w:t>
      </w:r>
      <w:r>
        <w:rPr>
          <w:spacing w:val="32"/>
        </w:rPr>
        <w:t xml:space="preserve"> </w:t>
      </w:r>
      <w:r>
        <w:t>и оценки</w:t>
      </w:r>
      <w:r>
        <w:rPr>
          <w:spacing w:val="32"/>
        </w:rPr>
        <w:t xml:space="preserve"> </w:t>
      </w:r>
      <w:r>
        <w:t>результатов освоения</w:t>
      </w:r>
      <w:r>
        <w:rPr>
          <w:spacing w:val="31"/>
        </w:rPr>
        <w:t xml:space="preserve"> </w:t>
      </w:r>
      <w:r>
        <w:t>темы</w:t>
      </w:r>
      <w:r>
        <w:rPr>
          <w:spacing w:val="33"/>
        </w:rPr>
        <w:t xml:space="preserve"> </w:t>
      </w:r>
      <w:r>
        <w:t xml:space="preserve">«Географическая </w:t>
      </w:r>
      <w:r>
        <w:rPr>
          <w:spacing w:val="-2"/>
        </w:rPr>
        <w:t>наука»</w:t>
      </w:r>
    </w:p>
    <w:p w:rsidR="00BD2A30" w:rsidRDefault="00BD2A30" w:rsidP="00BD2A30">
      <w:pPr>
        <w:pStyle w:val="a0"/>
        <w:spacing w:line="270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1"/>
      </w:pPr>
      <w:r>
        <w:t>№31-</w:t>
      </w:r>
      <w:r>
        <w:rPr>
          <w:spacing w:val="-5"/>
        </w:rPr>
        <w:t>33</w:t>
      </w:r>
    </w:p>
    <w:p w:rsidR="00BD2A30" w:rsidRDefault="00BD2A30" w:rsidP="00BD2A30">
      <w:pPr>
        <w:pStyle w:val="Heading1"/>
        <w:spacing w:before="45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31"/>
        </w:numPr>
        <w:tabs>
          <w:tab w:val="left" w:pos="575"/>
        </w:tabs>
        <w:spacing w:before="41" w:line="240" w:lineRule="auto"/>
        <w:ind w:right="230"/>
        <w:jc w:val="both"/>
        <w:rPr>
          <w:sz w:val="24"/>
        </w:rPr>
      </w:pPr>
      <w:r>
        <w:rPr>
          <w:w w:val="110"/>
          <w:sz w:val="24"/>
        </w:rPr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BD2A30" w:rsidRDefault="00BD2A30" w:rsidP="00BD2A30">
      <w:pPr>
        <w:pStyle w:val="a5"/>
        <w:numPr>
          <w:ilvl w:val="0"/>
          <w:numId w:val="31"/>
        </w:numPr>
        <w:tabs>
          <w:tab w:val="left" w:pos="575"/>
        </w:tabs>
        <w:spacing w:line="237" w:lineRule="auto"/>
        <w:ind w:right="228"/>
        <w:jc w:val="both"/>
        <w:rPr>
          <w:sz w:val="24"/>
        </w:rPr>
      </w:pPr>
      <w:r>
        <w:rPr>
          <w:w w:val="110"/>
          <w:sz w:val="24"/>
        </w:rPr>
        <w:t>выявлять и характеризовать взаимосвязанные природно-хозяйственные системы на различных иерархических уровнях географического пространства;</w:t>
      </w:r>
    </w:p>
    <w:p w:rsidR="00BD2A30" w:rsidRDefault="00BD2A30" w:rsidP="00BD2A30">
      <w:pPr>
        <w:pStyle w:val="a5"/>
        <w:numPr>
          <w:ilvl w:val="0"/>
          <w:numId w:val="31"/>
        </w:numPr>
        <w:tabs>
          <w:tab w:val="left" w:pos="575"/>
        </w:tabs>
        <w:spacing w:before="4" w:line="240" w:lineRule="auto"/>
        <w:ind w:right="229"/>
        <w:jc w:val="both"/>
        <w:rPr>
          <w:sz w:val="24"/>
        </w:rPr>
      </w:pPr>
      <w:r>
        <w:rPr>
          <w:w w:val="110"/>
          <w:sz w:val="24"/>
        </w:rPr>
        <w:t xml:space="preserve">формулировать цель исследования, выдвигать и проверять гипотезы о взаимодействии компонентов природно-хозяйственных территориальных </w:t>
      </w:r>
      <w:r>
        <w:rPr>
          <w:spacing w:val="-2"/>
          <w:w w:val="110"/>
          <w:sz w:val="24"/>
        </w:rPr>
        <w:t>систем;</w:t>
      </w:r>
    </w:p>
    <w:p w:rsidR="00BD2A30" w:rsidRDefault="00BD2A30" w:rsidP="00BD2A30">
      <w:pPr>
        <w:pStyle w:val="a5"/>
        <w:numPr>
          <w:ilvl w:val="0"/>
          <w:numId w:val="31"/>
        </w:numPr>
        <w:tabs>
          <w:tab w:val="left" w:pos="575"/>
        </w:tabs>
        <w:spacing w:line="242" w:lineRule="auto"/>
        <w:ind w:right="226"/>
        <w:jc w:val="both"/>
        <w:rPr>
          <w:sz w:val="24"/>
        </w:rPr>
      </w:pPr>
      <w:r>
        <w:rPr>
          <w:w w:val="110"/>
          <w:sz w:val="24"/>
        </w:rPr>
        <w:t>моделировать и проектировать территориальные взаимодействия различных географических явлений и процессов</w:t>
      </w:r>
    </w:p>
    <w:p w:rsidR="00BD2A30" w:rsidRDefault="00BD2A30" w:rsidP="00BD2A30">
      <w:pPr>
        <w:pStyle w:val="Heading1"/>
        <w:spacing w:line="275" w:lineRule="exact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11" w:line="249" w:lineRule="auto"/>
        <w:ind w:left="455" w:right="355" w:firstLine="124"/>
        <w:jc w:val="both"/>
      </w:pPr>
      <w:r>
        <w:rPr>
          <w:w w:val="110"/>
        </w:rPr>
        <w:t>Эволюция географии. История развития географических идей. Связь географии с другими науками. Классификация наук. Место географии среди других наук. Структура географической науки. Четыре уровня классификации географических наук. Дифференциация и синтез географических наук. Географическая картина мира. Научные картины мира. Развитие географической картины мира. Географические открытия. Объект исследования географии. Тенденции современной географии. Географизация мышления. Задачи современной географии. Геоэкология. Роль географии в освоении новых территорий. Культурно-воспитательные функции географии. Научное познание и его принципы. Уровни научного познания. Научная информация. Способы получения географической информации: наблюдение, измерения, эксперимент. Методы современной географии. Сравнительно- географический метод. Картографический метод. Палеогеографический (исторический) метод. Метод географического моделирования. Аэрокосмические методы. Метод географического прогнозирования. Геоинформационный метод.</w:t>
      </w:r>
    </w:p>
    <w:p w:rsidR="00BD2A30" w:rsidRDefault="00BD2A30" w:rsidP="00BD2A30">
      <w:pPr>
        <w:pStyle w:val="Heading1"/>
        <w:spacing w:before="108"/>
        <w:ind w:left="925"/>
        <w:jc w:val="both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jc w:val="both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30"/>
        </w:numPr>
        <w:tabs>
          <w:tab w:val="left" w:pos="813"/>
        </w:tabs>
        <w:spacing w:before="54" w:line="242" w:lineRule="auto"/>
        <w:ind w:right="227" w:firstLine="346"/>
        <w:rPr>
          <w:sz w:val="24"/>
        </w:rPr>
      </w:pPr>
      <w:r>
        <w:rPr>
          <w:w w:val="110"/>
          <w:sz w:val="24"/>
        </w:rPr>
        <w:lastRenderedPageBreak/>
        <w:t>обоснование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выбора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метода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получения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географической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информации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для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решения практико-ориентированной задачи;</w:t>
      </w:r>
    </w:p>
    <w:p w:rsidR="00BD2A30" w:rsidRDefault="00BD2A30" w:rsidP="00BD2A30">
      <w:pPr>
        <w:pStyle w:val="a5"/>
        <w:numPr>
          <w:ilvl w:val="0"/>
          <w:numId w:val="30"/>
        </w:numPr>
        <w:tabs>
          <w:tab w:val="left" w:pos="717"/>
        </w:tabs>
        <w:spacing w:line="271" w:lineRule="exact"/>
        <w:ind w:left="717" w:hanging="152"/>
        <w:rPr>
          <w:sz w:val="24"/>
        </w:rPr>
      </w:pPr>
      <w:r>
        <w:rPr>
          <w:w w:val="110"/>
          <w:sz w:val="24"/>
        </w:rPr>
        <w:t>составление</w:t>
      </w:r>
      <w:r>
        <w:rPr>
          <w:spacing w:val="43"/>
          <w:w w:val="110"/>
          <w:sz w:val="24"/>
        </w:rPr>
        <w:t xml:space="preserve"> </w:t>
      </w:r>
      <w:r>
        <w:rPr>
          <w:w w:val="110"/>
          <w:sz w:val="24"/>
        </w:rPr>
        <w:t>подборки</w:t>
      </w:r>
      <w:r>
        <w:rPr>
          <w:spacing w:val="46"/>
          <w:w w:val="110"/>
          <w:sz w:val="24"/>
        </w:rPr>
        <w:t xml:space="preserve"> </w:t>
      </w:r>
      <w:r>
        <w:rPr>
          <w:w w:val="110"/>
          <w:sz w:val="24"/>
        </w:rPr>
        <w:t>аэрокосмических</w:t>
      </w:r>
      <w:r>
        <w:rPr>
          <w:spacing w:val="51"/>
          <w:w w:val="110"/>
          <w:sz w:val="24"/>
        </w:rPr>
        <w:t xml:space="preserve"> </w:t>
      </w:r>
      <w:r>
        <w:rPr>
          <w:w w:val="110"/>
          <w:sz w:val="24"/>
        </w:rPr>
        <w:t>снимков</w:t>
      </w:r>
      <w:r>
        <w:rPr>
          <w:spacing w:val="51"/>
          <w:w w:val="110"/>
          <w:sz w:val="24"/>
        </w:rPr>
        <w:t xml:space="preserve"> </w:t>
      </w:r>
      <w:r>
        <w:rPr>
          <w:w w:val="110"/>
          <w:sz w:val="24"/>
        </w:rPr>
        <w:t>своего</w:t>
      </w:r>
      <w:r>
        <w:rPr>
          <w:spacing w:val="50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региона;</w:t>
      </w:r>
    </w:p>
    <w:p w:rsidR="00BD2A30" w:rsidRDefault="00BD2A30" w:rsidP="00BD2A30">
      <w:pPr>
        <w:pStyle w:val="a5"/>
        <w:numPr>
          <w:ilvl w:val="0"/>
          <w:numId w:val="30"/>
        </w:numPr>
        <w:tabs>
          <w:tab w:val="left" w:pos="892"/>
          <w:tab w:val="left" w:pos="2582"/>
          <w:tab w:val="left" w:pos="4123"/>
          <w:tab w:val="left" w:pos="4536"/>
          <w:tab w:val="left" w:pos="6183"/>
        </w:tabs>
        <w:spacing w:before="4" w:line="237" w:lineRule="auto"/>
        <w:ind w:right="227" w:firstLine="346"/>
        <w:rPr>
          <w:sz w:val="24"/>
        </w:rPr>
      </w:pPr>
      <w:r>
        <w:rPr>
          <w:spacing w:val="-2"/>
          <w:w w:val="110"/>
          <w:sz w:val="24"/>
        </w:rPr>
        <w:t>определение</w:t>
      </w:r>
      <w:r>
        <w:rPr>
          <w:sz w:val="24"/>
        </w:rPr>
        <w:tab/>
      </w:r>
      <w:r>
        <w:rPr>
          <w:spacing w:val="-2"/>
          <w:w w:val="110"/>
          <w:sz w:val="24"/>
        </w:rPr>
        <w:t>достоинств</w:t>
      </w:r>
      <w:r>
        <w:rPr>
          <w:sz w:val="24"/>
        </w:rPr>
        <w:tab/>
      </w:r>
      <w:r>
        <w:rPr>
          <w:spacing w:val="-10"/>
          <w:w w:val="110"/>
          <w:sz w:val="24"/>
        </w:rPr>
        <w:t>и</w:t>
      </w:r>
      <w:r>
        <w:rPr>
          <w:sz w:val="24"/>
        </w:rPr>
        <w:tab/>
      </w:r>
      <w:r>
        <w:rPr>
          <w:spacing w:val="-2"/>
          <w:w w:val="110"/>
          <w:sz w:val="24"/>
        </w:rPr>
        <w:t>недостатков</w:t>
      </w:r>
      <w:r>
        <w:rPr>
          <w:sz w:val="24"/>
        </w:rPr>
        <w:tab/>
      </w:r>
      <w:r>
        <w:rPr>
          <w:w w:val="110"/>
          <w:sz w:val="24"/>
        </w:rPr>
        <w:t>геоинформационного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 xml:space="preserve">метода </w:t>
      </w:r>
      <w:r>
        <w:rPr>
          <w:spacing w:val="-2"/>
          <w:w w:val="110"/>
          <w:sz w:val="24"/>
        </w:rPr>
        <w:t>исследования.</w:t>
      </w:r>
    </w:p>
    <w:p w:rsidR="00BD2A30" w:rsidRDefault="00BD2A30" w:rsidP="00BD2A30">
      <w:pPr>
        <w:pStyle w:val="a0"/>
        <w:spacing w:before="6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before="1" w:line="276" w:lineRule="auto"/>
        <w:ind w:right="6078" w:hanging="707"/>
        <w:jc w:val="left"/>
      </w:pPr>
      <w:r>
        <w:tab/>
        <w:t>Карта</w:t>
      </w:r>
      <w:r>
        <w:rPr>
          <w:spacing w:val="-11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t>язык</w:t>
      </w:r>
      <w:r>
        <w:rPr>
          <w:spacing w:val="-11"/>
        </w:rPr>
        <w:t xml:space="preserve"> </w:t>
      </w:r>
      <w:r>
        <w:t xml:space="preserve">географии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80" w:lineRule="auto"/>
      </w:pPr>
      <w:r>
        <w:t>КОС</w:t>
      </w:r>
      <w:r>
        <w:rPr>
          <w:spacing w:val="-4"/>
        </w:rPr>
        <w:t xml:space="preserve"> </w:t>
      </w:r>
      <w:r>
        <w:t>предназначен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темы «Карта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 xml:space="preserve">язык </w:t>
      </w:r>
      <w:r>
        <w:rPr>
          <w:spacing w:val="-2"/>
        </w:rPr>
        <w:t>географии»</w:t>
      </w:r>
    </w:p>
    <w:p w:rsidR="00BD2A30" w:rsidRDefault="00BD2A30" w:rsidP="00BD2A30">
      <w:pPr>
        <w:pStyle w:val="a0"/>
        <w:spacing w:line="269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35"/>
      </w:pPr>
      <w:r>
        <w:rPr>
          <w:spacing w:val="-5"/>
        </w:rPr>
        <w:t>№34</w:t>
      </w:r>
    </w:p>
    <w:p w:rsidR="00BD2A30" w:rsidRDefault="00BD2A30" w:rsidP="00BD2A30">
      <w:pPr>
        <w:pStyle w:val="Heading1"/>
        <w:spacing w:before="45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29"/>
        </w:numPr>
        <w:tabs>
          <w:tab w:val="left" w:pos="503"/>
        </w:tabs>
        <w:spacing w:before="36" w:line="276" w:lineRule="auto"/>
        <w:ind w:right="220"/>
        <w:rPr>
          <w:sz w:val="24"/>
        </w:rPr>
      </w:pPr>
      <w:r>
        <w:rPr>
          <w:sz w:val="24"/>
        </w:rPr>
        <w:t>формулировать цель исследования, выдвигать и проверять гипотезы о взаимодействии компонентов природно-хозяйственных территориальных систем;</w:t>
      </w:r>
    </w:p>
    <w:p w:rsidR="00BD2A30" w:rsidRDefault="00BD2A30" w:rsidP="00BD2A30">
      <w:pPr>
        <w:pStyle w:val="a5"/>
        <w:numPr>
          <w:ilvl w:val="0"/>
          <w:numId w:val="29"/>
        </w:numPr>
        <w:tabs>
          <w:tab w:val="left" w:pos="503"/>
          <w:tab w:val="left" w:pos="2229"/>
          <w:tab w:val="left" w:pos="2658"/>
          <w:tab w:val="left" w:pos="4457"/>
          <w:tab w:val="left" w:pos="6538"/>
          <w:tab w:val="left" w:pos="8475"/>
        </w:tabs>
        <w:spacing w:line="276" w:lineRule="auto"/>
        <w:ind w:right="227"/>
        <w:rPr>
          <w:sz w:val="24"/>
        </w:rPr>
      </w:pPr>
      <w:r>
        <w:rPr>
          <w:spacing w:val="-2"/>
          <w:sz w:val="24"/>
        </w:rPr>
        <w:t>моделировать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проектировать</w:t>
      </w:r>
      <w:r>
        <w:rPr>
          <w:sz w:val="24"/>
        </w:rPr>
        <w:tab/>
      </w:r>
      <w:r>
        <w:rPr>
          <w:spacing w:val="-2"/>
          <w:sz w:val="24"/>
        </w:rPr>
        <w:t>территориальные</w:t>
      </w:r>
      <w:r>
        <w:rPr>
          <w:sz w:val="24"/>
        </w:rPr>
        <w:tab/>
      </w:r>
      <w:r>
        <w:rPr>
          <w:spacing w:val="-2"/>
          <w:sz w:val="24"/>
        </w:rPr>
        <w:t>взаимодействия</w:t>
      </w:r>
      <w:r>
        <w:rPr>
          <w:sz w:val="24"/>
        </w:rPr>
        <w:tab/>
      </w:r>
      <w:r>
        <w:rPr>
          <w:spacing w:val="-2"/>
          <w:sz w:val="24"/>
        </w:rPr>
        <w:t xml:space="preserve">различных </w:t>
      </w:r>
      <w:r>
        <w:rPr>
          <w:sz w:val="24"/>
        </w:rPr>
        <w:t>географических явлений и процессов</w:t>
      </w:r>
    </w:p>
    <w:p w:rsidR="00BD2A30" w:rsidRDefault="00BD2A30" w:rsidP="00BD2A30">
      <w:pPr>
        <w:pStyle w:val="Heading1"/>
        <w:spacing w:before="8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08" w:line="249" w:lineRule="auto"/>
        <w:ind w:left="455" w:firstLine="124"/>
      </w:pPr>
      <w:r>
        <w:rPr>
          <w:w w:val="110"/>
        </w:rPr>
        <w:t>Картография. Географическая карта и её свойства и математическая основа. Масштаб.</w:t>
      </w:r>
      <w:r>
        <w:rPr>
          <w:spacing w:val="-3"/>
          <w:w w:val="110"/>
        </w:rPr>
        <w:t xml:space="preserve"> </w:t>
      </w:r>
      <w:r>
        <w:rPr>
          <w:w w:val="110"/>
        </w:rPr>
        <w:t>Система</w:t>
      </w:r>
      <w:r>
        <w:rPr>
          <w:spacing w:val="-7"/>
          <w:w w:val="110"/>
        </w:rPr>
        <w:t xml:space="preserve"> </w:t>
      </w:r>
      <w:r>
        <w:rPr>
          <w:w w:val="110"/>
        </w:rPr>
        <w:t>координат.</w:t>
      </w:r>
      <w:r>
        <w:rPr>
          <w:spacing w:val="-4"/>
          <w:w w:val="110"/>
        </w:rPr>
        <w:t xml:space="preserve"> </w:t>
      </w:r>
      <w:r>
        <w:rPr>
          <w:w w:val="110"/>
        </w:rPr>
        <w:t>Картографическая проекция.</w:t>
      </w:r>
      <w:r>
        <w:rPr>
          <w:spacing w:val="39"/>
          <w:w w:val="110"/>
        </w:rPr>
        <w:t xml:space="preserve"> </w:t>
      </w:r>
      <w:r>
        <w:rPr>
          <w:w w:val="110"/>
        </w:rPr>
        <w:t>Картографическая генерализация.</w:t>
      </w:r>
      <w:r>
        <w:rPr>
          <w:spacing w:val="36"/>
          <w:w w:val="110"/>
        </w:rPr>
        <w:t xml:space="preserve"> </w:t>
      </w:r>
      <w:r>
        <w:rPr>
          <w:w w:val="110"/>
        </w:rPr>
        <w:t>Способы</w:t>
      </w:r>
      <w:r>
        <w:rPr>
          <w:spacing w:val="33"/>
          <w:w w:val="110"/>
        </w:rPr>
        <w:t xml:space="preserve"> </w:t>
      </w:r>
      <w:r>
        <w:rPr>
          <w:w w:val="110"/>
        </w:rPr>
        <w:t>картографического</w:t>
      </w:r>
      <w:r>
        <w:rPr>
          <w:spacing w:val="-7"/>
          <w:w w:val="110"/>
        </w:rPr>
        <w:t xml:space="preserve"> </w:t>
      </w:r>
      <w:r>
        <w:rPr>
          <w:w w:val="110"/>
        </w:rPr>
        <w:t>изображения</w:t>
      </w:r>
      <w:r>
        <w:rPr>
          <w:spacing w:val="-6"/>
          <w:w w:val="110"/>
        </w:rPr>
        <w:t xml:space="preserve"> </w:t>
      </w:r>
      <w:r>
        <w:rPr>
          <w:w w:val="110"/>
        </w:rPr>
        <w:t>объектов</w:t>
      </w:r>
      <w:r>
        <w:rPr>
          <w:spacing w:val="-1"/>
          <w:w w:val="110"/>
        </w:rPr>
        <w:t xml:space="preserve"> </w:t>
      </w:r>
      <w:r>
        <w:rPr>
          <w:w w:val="110"/>
        </w:rPr>
        <w:t>и</w:t>
      </w:r>
      <w:r>
        <w:rPr>
          <w:spacing w:val="-8"/>
          <w:w w:val="110"/>
        </w:rPr>
        <w:t xml:space="preserve"> </w:t>
      </w:r>
      <w:r>
        <w:rPr>
          <w:w w:val="110"/>
        </w:rPr>
        <w:t>явлений. Топографическаякарта. Ориентирование по топографической карте.</w:t>
      </w:r>
    </w:p>
    <w:p w:rsidR="00BD2A30" w:rsidRDefault="00BD2A30" w:rsidP="00BD2A30">
      <w:pPr>
        <w:pStyle w:val="a0"/>
        <w:spacing w:line="271" w:lineRule="exact"/>
        <w:ind w:left="455"/>
      </w:pPr>
      <w:r>
        <w:rPr>
          <w:w w:val="110"/>
        </w:rPr>
        <w:t>Построение</w:t>
      </w:r>
      <w:r>
        <w:rPr>
          <w:spacing w:val="-8"/>
          <w:w w:val="110"/>
        </w:rPr>
        <w:t xml:space="preserve"> </w:t>
      </w:r>
      <w:r>
        <w:rPr>
          <w:w w:val="110"/>
        </w:rPr>
        <w:t>профиля</w:t>
      </w:r>
      <w:r>
        <w:rPr>
          <w:spacing w:val="-16"/>
          <w:w w:val="110"/>
        </w:rPr>
        <w:t xml:space="preserve"> </w:t>
      </w:r>
      <w:r>
        <w:rPr>
          <w:w w:val="110"/>
        </w:rPr>
        <w:t>рельефа</w:t>
      </w:r>
      <w:r>
        <w:rPr>
          <w:spacing w:val="-16"/>
          <w:w w:val="110"/>
        </w:rPr>
        <w:t xml:space="preserve"> </w:t>
      </w:r>
      <w:r>
        <w:rPr>
          <w:w w:val="110"/>
        </w:rPr>
        <w:t>местности</w:t>
      </w:r>
      <w:r>
        <w:rPr>
          <w:spacing w:val="-17"/>
          <w:w w:val="110"/>
        </w:rPr>
        <w:t xml:space="preserve"> </w:t>
      </w:r>
      <w:r>
        <w:rPr>
          <w:w w:val="110"/>
        </w:rPr>
        <w:t>по</w:t>
      </w:r>
      <w:r>
        <w:rPr>
          <w:spacing w:val="-14"/>
          <w:w w:val="110"/>
        </w:rPr>
        <w:t xml:space="preserve"> </w:t>
      </w:r>
      <w:r>
        <w:rPr>
          <w:w w:val="110"/>
        </w:rPr>
        <w:t>топографической</w:t>
      </w:r>
      <w:r>
        <w:rPr>
          <w:spacing w:val="-15"/>
          <w:w w:val="110"/>
        </w:rPr>
        <w:t xml:space="preserve"> </w:t>
      </w:r>
      <w:r>
        <w:rPr>
          <w:spacing w:val="-2"/>
          <w:w w:val="110"/>
        </w:rPr>
        <w:t>карте.</w:t>
      </w:r>
    </w:p>
    <w:p w:rsidR="00BD2A30" w:rsidRDefault="00BD2A30" w:rsidP="00BD2A30">
      <w:pPr>
        <w:pStyle w:val="Heading1"/>
        <w:spacing w:before="132"/>
        <w:ind w:left="925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pStyle w:val="a0"/>
        <w:spacing w:before="36"/>
        <w:ind w:left="925"/>
      </w:pPr>
      <w:r>
        <w:rPr>
          <w:color w:val="FF0000"/>
        </w:rPr>
        <w:t>-</w:t>
      </w:r>
      <w:r>
        <w:rPr>
          <w:color w:val="FF0000"/>
          <w:spacing w:val="1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профиля</w:t>
      </w:r>
      <w:r>
        <w:rPr>
          <w:spacing w:val="-1"/>
        </w:rPr>
        <w:t xml:space="preserve"> </w:t>
      </w:r>
      <w:r>
        <w:t>рельефа</w:t>
      </w:r>
      <w:r>
        <w:rPr>
          <w:spacing w:val="-1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rPr>
          <w:spacing w:val="-2"/>
        </w:rPr>
        <w:t>местности.</w:t>
      </w: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38"/>
        </w:tabs>
        <w:spacing w:before="46" w:line="276" w:lineRule="auto"/>
        <w:ind w:right="6352" w:hanging="707"/>
        <w:jc w:val="left"/>
      </w:pPr>
      <w:r>
        <w:tab/>
        <w:t>Физическая</w:t>
      </w:r>
      <w:r>
        <w:rPr>
          <w:spacing w:val="-15"/>
        </w:rPr>
        <w:t xml:space="preserve"> </w:t>
      </w:r>
      <w:r>
        <w:t xml:space="preserve">география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  <w:ind w:right="229"/>
      </w:pPr>
      <w:r>
        <w:t>КОС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t>оценки</w:t>
      </w:r>
      <w:r>
        <w:rPr>
          <w:spacing w:val="76"/>
        </w:rPr>
        <w:t xml:space="preserve"> </w:t>
      </w:r>
      <w:r>
        <w:t>результатов</w:t>
      </w:r>
      <w:r>
        <w:rPr>
          <w:spacing w:val="76"/>
        </w:rPr>
        <w:t xml:space="preserve"> </w:t>
      </w:r>
      <w:r>
        <w:t>освоения</w:t>
      </w:r>
      <w:r>
        <w:rPr>
          <w:spacing w:val="79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t xml:space="preserve">«Физическая </w:t>
      </w:r>
      <w:r>
        <w:rPr>
          <w:spacing w:val="-2"/>
        </w:rPr>
        <w:t>география»</w:t>
      </w:r>
    </w:p>
    <w:p w:rsidR="00BD2A30" w:rsidRDefault="00BD2A30" w:rsidP="00BD2A30">
      <w:pPr>
        <w:pStyle w:val="a0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39"/>
      </w:pPr>
      <w:r>
        <w:t>№35-</w:t>
      </w:r>
      <w:r>
        <w:rPr>
          <w:spacing w:val="-5"/>
        </w:rPr>
        <w:t>37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28"/>
        </w:numPr>
        <w:tabs>
          <w:tab w:val="left" w:pos="1213"/>
        </w:tabs>
        <w:spacing w:before="36" w:line="276" w:lineRule="auto"/>
        <w:ind w:right="230"/>
        <w:jc w:val="both"/>
        <w:rPr>
          <w:sz w:val="24"/>
        </w:rPr>
      </w:pPr>
      <w:r>
        <w:rPr>
          <w:w w:val="110"/>
          <w:sz w:val="24"/>
        </w:rPr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BD2A30" w:rsidRDefault="00BD2A30" w:rsidP="00BD2A30">
      <w:pPr>
        <w:pStyle w:val="a5"/>
        <w:numPr>
          <w:ilvl w:val="0"/>
          <w:numId w:val="28"/>
        </w:numPr>
        <w:tabs>
          <w:tab w:val="left" w:pos="1213"/>
        </w:tabs>
        <w:spacing w:line="278" w:lineRule="auto"/>
        <w:ind w:right="229"/>
        <w:jc w:val="both"/>
        <w:rPr>
          <w:sz w:val="24"/>
        </w:rPr>
      </w:pPr>
      <w:r>
        <w:rPr>
          <w:w w:val="110"/>
          <w:sz w:val="24"/>
        </w:rPr>
        <w:t>формулировать цель исследования, выдвигать и проверять гипотезы о взаимодействии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>компонентов</w:t>
      </w:r>
      <w:r>
        <w:rPr>
          <w:spacing w:val="-3"/>
          <w:w w:val="110"/>
          <w:sz w:val="24"/>
        </w:rPr>
        <w:t xml:space="preserve"> </w:t>
      </w:r>
      <w:r>
        <w:rPr>
          <w:w w:val="110"/>
          <w:sz w:val="24"/>
        </w:rPr>
        <w:t>природно-хозяйственных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 xml:space="preserve">территориальных </w:t>
      </w:r>
      <w:r>
        <w:rPr>
          <w:spacing w:val="-2"/>
          <w:w w:val="110"/>
          <w:sz w:val="24"/>
        </w:rPr>
        <w:t>систем;</w:t>
      </w:r>
    </w:p>
    <w:p w:rsidR="00BD2A30" w:rsidRDefault="00BD2A30" w:rsidP="00BD2A30">
      <w:pPr>
        <w:pStyle w:val="a5"/>
        <w:numPr>
          <w:ilvl w:val="0"/>
          <w:numId w:val="28"/>
        </w:numPr>
        <w:tabs>
          <w:tab w:val="left" w:pos="1213"/>
        </w:tabs>
        <w:spacing w:line="276" w:lineRule="auto"/>
        <w:ind w:right="230"/>
        <w:jc w:val="both"/>
        <w:rPr>
          <w:sz w:val="24"/>
        </w:rPr>
      </w:pPr>
      <w:r>
        <w:rPr>
          <w:w w:val="110"/>
          <w:sz w:val="24"/>
        </w:rPr>
        <w:t>моделировать и проектировать территориальные взаимодействия различных географических явлений и процессов</w:t>
      </w:r>
    </w:p>
    <w:p w:rsidR="00BD2A30" w:rsidRDefault="00BD2A30" w:rsidP="00BD2A30">
      <w:pPr>
        <w:pStyle w:val="Heading1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05" w:line="249" w:lineRule="auto"/>
        <w:ind w:left="455" w:right="359" w:firstLine="278"/>
        <w:jc w:val="both"/>
      </w:pPr>
      <w:r>
        <w:rPr>
          <w:w w:val="110"/>
        </w:rPr>
        <w:t>Предмет изучения физической географии. Географическая оболочка. Границы географической оболочки. Структура физической географии. Природный комплекс и его компоненты. Геосистемы. Свойства геосистемы. Развитие геосистем. Свойства географической оболочки: целостность и зональность.</w:t>
      </w:r>
      <w:r>
        <w:rPr>
          <w:spacing w:val="40"/>
          <w:w w:val="110"/>
        </w:rPr>
        <w:t xml:space="preserve"> </w:t>
      </w:r>
      <w:r>
        <w:rPr>
          <w:w w:val="110"/>
        </w:rPr>
        <w:t>Гипотетический</w:t>
      </w:r>
      <w:r>
        <w:rPr>
          <w:spacing w:val="40"/>
          <w:w w:val="110"/>
        </w:rPr>
        <w:t xml:space="preserve"> </w:t>
      </w:r>
      <w:r>
        <w:rPr>
          <w:w w:val="110"/>
        </w:rPr>
        <w:t>материк.</w:t>
      </w:r>
      <w:r>
        <w:rPr>
          <w:spacing w:val="40"/>
          <w:w w:val="110"/>
        </w:rPr>
        <w:t xml:space="preserve"> </w:t>
      </w:r>
      <w:r>
        <w:rPr>
          <w:w w:val="110"/>
        </w:rPr>
        <w:t>Высотная</w:t>
      </w:r>
      <w:r>
        <w:rPr>
          <w:spacing w:val="40"/>
          <w:w w:val="110"/>
        </w:rPr>
        <w:t xml:space="preserve"> </w:t>
      </w:r>
      <w:r>
        <w:rPr>
          <w:w w:val="110"/>
        </w:rPr>
        <w:t>зональность</w:t>
      </w:r>
      <w:r>
        <w:rPr>
          <w:spacing w:val="40"/>
          <w:w w:val="110"/>
        </w:rPr>
        <w:t xml:space="preserve"> </w:t>
      </w:r>
      <w:r>
        <w:rPr>
          <w:w w:val="110"/>
        </w:rPr>
        <w:t>и</w:t>
      </w:r>
      <w:r>
        <w:rPr>
          <w:spacing w:val="40"/>
          <w:w w:val="110"/>
        </w:rPr>
        <w:t xml:space="preserve"> </w:t>
      </w:r>
      <w:r>
        <w:rPr>
          <w:w w:val="110"/>
        </w:rPr>
        <w:t>секторность</w:t>
      </w:r>
    </w:p>
    <w:p w:rsidR="00BD2A30" w:rsidRDefault="00BD2A30" w:rsidP="00BD2A30">
      <w:pPr>
        <w:spacing w:line="249" w:lineRule="auto"/>
        <w:jc w:val="both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8" w:line="249" w:lineRule="auto"/>
        <w:ind w:left="455" w:right="356"/>
        <w:jc w:val="both"/>
      </w:pPr>
      <w:r>
        <w:rPr>
          <w:w w:val="110"/>
        </w:rPr>
        <w:lastRenderedPageBreak/>
        <w:t>географической оболочки.</w:t>
      </w:r>
      <w:r>
        <w:rPr>
          <w:spacing w:val="-4"/>
          <w:w w:val="110"/>
        </w:rPr>
        <w:t xml:space="preserve"> </w:t>
      </w:r>
      <w:r>
        <w:rPr>
          <w:w w:val="110"/>
        </w:rPr>
        <w:t>Энергия</w:t>
      </w:r>
      <w:r>
        <w:rPr>
          <w:spacing w:val="-6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географической</w:t>
      </w:r>
      <w:r>
        <w:rPr>
          <w:spacing w:val="-5"/>
          <w:w w:val="110"/>
        </w:rPr>
        <w:t xml:space="preserve"> </w:t>
      </w:r>
      <w:r>
        <w:rPr>
          <w:w w:val="110"/>
        </w:rPr>
        <w:t>оболочке</w:t>
      </w:r>
      <w:r>
        <w:rPr>
          <w:spacing w:val="-6"/>
          <w:w w:val="110"/>
        </w:rPr>
        <w:t xml:space="preserve"> </w:t>
      </w:r>
      <w:r>
        <w:rPr>
          <w:w w:val="110"/>
        </w:rPr>
        <w:t>и</w:t>
      </w:r>
      <w:r>
        <w:rPr>
          <w:spacing w:val="-3"/>
          <w:w w:val="110"/>
        </w:rPr>
        <w:t xml:space="preserve"> </w:t>
      </w:r>
      <w:r>
        <w:rPr>
          <w:w w:val="110"/>
        </w:rPr>
        <w:t>её</w:t>
      </w:r>
      <w:r>
        <w:rPr>
          <w:spacing w:val="-2"/>
          <w:w w:val="110"/>
        </w:rPr>
        <w:t xml:space="preserve"> </w:t>
      </w:r>
      <w:r>
        <w:rPr>
          <w:w w:val="110"/>
        </w:rPr>
        <w:t>источники. Эволюция</w:t>
      </w:r>
      <w:r>
        <w:rPr>
          <w:spacing w:val="-4"/>
          <w:w w:val="110"/>
        </w:rPr>
        <w:t xml:space="preserve"> </w:t>
      </w:r>
      <w:r>
        <w:rPr>
          <w:w w:val="110"/>
        </w:rPr>
        <w:t xml:space="preserve">географической оболочки. Этапы её развития. Ноосфера. Физико- географическое районирование. Периодический закон географической </w:t>
      </w:r>
      <w:r>
        <w:rPr>
          <w:spacing w:val="-2"/>
          <w:w w:val="110"/>
        </w:rPr>
        <w:t>зональности.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a0"/>
        <w:spacing w:before="82"/>
        <w:ind w:left="0"/>
      </w:pPr>
    </w:p>
    <w:p w:rsidR="00BD2A30" w:rsidRDefault="00BD2A30" w:rsidP="00BD2A30">
      <w:pPr>
        <w:pStyle w:val="Heading1"/>
        <w:ind w:left="925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pStyle w:val="a5"/>
        <w:numPr>
          <w:ilvl w:val="0"/>
          <w:numId w:val="27"/>
        </w:numPr>
        <w:tabs>
          <w:tab w:val="left" w:pos="1092"/>
        </w:tabs>
        <w:spacing w:before="36" w:line="276" w:lineRule="auto"/>
        <w:ind w:right="227" w:firstLine="345"/>
        <w:rPr>
          <w:sz w:val="24"/>
        </w:rPr>
      </w:pPr>
      <w:r>
        <w:rPr>
          <w:sz w:val="24"/>
        </w:rPr>
        <w:t>составление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подборки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8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презентации </w:t>
      </w:r>
      <w:r>
        <w:rPr>
          <w:w w:val="110"/>
          <w:sz w:val="24"/>
        </w:rPr>
        <w:t>о жизни и деятельности одного из учёных (по выбору);</w:t>
      </w:r>
    </w:p>
    <w:p w:rsidR="00BD2A30" w:rsidRDefault="00BD2A30" w:rsidP="00BD2A30">
      <w:pPr>
        <w:pStyle w:val="a5"/>
        <w:numPr>
          <w:ilvl w:val="0"/>
          <w:numId w:val="27"/>
        </w:numPr>
        <w:tabs>
          <w:tab w:val="left" w:pos="1077"/>
        </w:tabs>
        <w:ind w:left="1077" w:hanging="152"/>
        <w:rPr>
          <w:sz w:val="24"/>
        </w:rPr>
      </w:pPr>
      <w:r>
        <w:rPr>
          <w:w w:val="110"/>
          <w:sz w:val="24"/>
        </w:rPr>
        <w:t>характеристика</w:t>
      </w:r>
      <w:r>
        <w:rPr>
          <w:spacing w:val="-12"/>
          <w:w w:val="110"/>
          <w:sz w:val="24"/>
        </w:rPr>
        <w:t xml:space="preserve"> </w:t>
      </w:r>
      <w:r>
        <w:rPr>
          <w:w w:val="110"/>
          <w:sz w:val="24"/>
        </w:rPr>
        <w:t>зонального</w:t>
      </w:r>
      <w:r>
        <w:rPr>
          <w:spacing w:val="-11"/>
          <w:w w:val="110"/>
          <w:sz w:val="24"/>
        </w:rPr>
        <w:t xml:space="preserve"> </w:t>
      </w:r>
      <w:r>
        <w:rPr>
          <w:w w:val="110"/>
          <w:sz w:val="24"/>
        </w:rPr>
        <w:t>природного</w:t>
      </w:r>
      <w:r>
        <w:rPr>
          <w:spacing w:val="-12"/>
          <w:w w:val="110"/>
          <w:sz w:val="24"/>
        </w:rPr>
        <w:t xml:space="preserve"> </w:t>
      </w:r>
      <w:r>
        <w:rPr>
          <w:w w:val="110"/>
          <w:sz w:val="24"/>
        </w:rPr>
        <w:t>комплекса</w:t>
      </w:r>
      <w:r>
        <w:rPr>
          <w:spacing w:val="-11"/>
          <w:w w:val="110"/>
          <w:sz w:val="24"/>
        </w:rPr>
        <w:t xml:space="preserve"> </w:t>
      </w:r>
      <w:r>
        <w:rPr>
          <w:w w:val="110"/>
          <w:sz w:val="24"/>
        </w:rPr>
        <w:t>своей</w:t>
      </w:r>
      <w:r>
        <w:rPr>
          <w:spacing w:val="-13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местности;</w:t>
      </w:r>
    </w:p>
    <w:p w:rsidR="00BD2A30" w:rsidRDefault="00BD2A30" w:rsidP="00BD2A30">
      <w:pPr>
        <w:pStyle w:val="a5"/>
        <w:numPr>
          <w:ilvl w:val="0"/>
          <w:numId w:val="27"/>
        </w:numPr>
        <w:tabs>
          <w:tab w:val="left" w:pos="1077"/>
        </w:tabs>
        <w:spacing w:before="46" w:line="240" w:lineRule="auto"/>
        <w:ind w:left="1077" w:hanging="152"/>
        <w:rPr>
          <w:sz w:val="24"/>
        </w:rPr>
      </w:pPr>
      <w:r>
        <w:rPr>
          <w:spacing w:val="-2"/>
          <w:w w:val="110"/>
          <w:sz w:val="24"/>
        </w:rPr>
        <w:t>характеристика</w:t>
      </w:r>
      <w:r>
        <w:rPr>
          <w:spacing w:val="-10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азонального</w:t>
      </w:r>
      <w:r>
        <w:rPr>
          <w:spacing w:val="-8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природного</w:t>
      </w:r>
      <w:r>
        <w:rPr>
          <w:spacing w:val="-9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комплекса</w:t>
      </w:r>
      <w:r>
        <w:rPr>
          <w:spacing w:val="-7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своей</w:t>
      </w:r>
      <w:r>
        <w:rPr>
          <w:spacing w:val="-12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местности.</w:t>
      </w: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before="45" w:line="276" w:lineRule="auto"/>
        <w:ind w:right="2727" w:hanging="707"/>
        <w:jc w:val="left"/>
      </w:pPr>
      <w:r>
        <w:tab/>
        <w:t>Географические</w:t>
      </w:r>
      <w:r>
        <w:rPr>
          <w:spacing w:val="-5"/>
        </w:rPr>
        <w:t xml:space="preserve"> </w:t>
      </w:r>
      <w:r>
        <w:t>процессы</w:t>
      </w:r>
      <w:r>
        <w:rPr>
          <w:spacing w:val="-5"/>
        </w:rPr>
        <w:t xml:space="preserve"> </w:t>
      </w:r>
      <w:r>
        <w:t>и явления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суше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океане </w:t>
      </w:r>
      <w:r>
        <w:rPr>
          <w:spacing w:val="-2"/>
        </w:rPr>
        <w:t>Назначение:</w:t>
      </w:r>
    </w:p>
    <w:p w:rsidR="00BD2A30" w:rsidRDefault="00BD2A30" w:rsidP="00BD2A30">
      <w:pPr>
        <w:spacing w:line="280" w:lineRule="auto"/>
        <w:ind w:left="219" w:right="229"/>
        <w:rPr>
          <w:b/>
          <w:sz w:val="24"/>
        </w:rPr>
      </w:pPr>
      <w:r>
        <w:rPr>
          <w:sz w:val="24"/>
        </w:rPr>
        <w:t xml:space="preserve">КОС предназначен для контроля и оценки результатов освоения темы </w:t>
      </w:r>
      <w:r>
        <w:rPr>
          <w:b/>
          <w:sz w:val="24"/>
        </w:rPr>
        <w:t>«Географические процессы и явления на суше и в океане»</w:t>
      </w:r>
    </w:p>
    <w:p w:rsidR="00BD2A30" w:rsidRDefault="00BD2A30" w:rsidP="00BD2A30">
      <w:pPr>
        <w:pStyle w:val="a0"/>
        <w:spacing w:line="264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35"/>
      </w:pPr>
      <w:r>
        <w:t>№38-</w:t>
      </w:r>
      <w:r>
        <w:rPr>
          <w:spacing w:val="-5"/>
        </w:rPr>
        <w:t>41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26"/>
        </w:numPr>
        <w:tabs>
          <w:tab w:val="left" w:pos="1213"/>
        </w:tabs>
        <w:spacing w:before="41" w:line="276" w:lineRule="auto"/>
        <w:ind w:right="230"/>
        <w:jc w:val="both"/>
        <w:rPr>
          <w:sz w:val="24"/>
        </w:rPr>
      </w:pPr>
      <w:r>
        <w:rPr>
          <w:w w:val="110"/>
          <w:sz w:val="24"/>
        </w:rPr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BD2A30" w:rsidRDefault="00BD2A30" w:rsidP="00BD2A30">
      <w:pPr>
        <w:pStyle w:val="a5"/>
        <w:numPr>
          <w:ilvl w:val="0"/>
          <w:numId w:val="26"/>
        </w:numPr>
        <w:tabs>
          <w:tab w:val="left" w:pos="1213"/>
        </w:tabs>
        <w:spacing w:line="276" w:lineRule="auto"/>
        <w:ind w:right="227"/>
        <w:jc w:val="both"/>
        <w:rPr>
          <w:sz w:val="24"/>
        </w:rPr>
      </w:pPr>
      <w:r>
        <w:rPr>
          <w:w w:val="110"/>
          <w:sz w:val="24"/>
        </w:rPr>
        <w:t xml:space="preserve">выявлять и характеризовать взаимосвязанные природно-хозяйственные системы на различных иерархических уровнях географического </w:t>
      </w:r>
      <w:r>
        <w:rPr>
          <w:spacing w:val="-2"/>
          <w:w w:val="110"/>
          <w:sz w:val="24"/>
        </w:rPr>
        <w:t>пространства;</w:t>
      </w:r>
    </w:p>
    <w:p w:rsidR="00BD2A30" w:rsidRDefault="00BD2A30" w:rsidP="00BD2A30">
      <w:pPr>
        <w:pStyle w:val="a5"/>
        <w:numPr>
          <w:ilvl w:val="0"/>
          <w:numId w:val="26"/>
        </w:numPr>
        <w:tabs>
          <w:tab w:val="left" w:pos="1213"/>
        </w:tabs>
        <w:spacing w:line="276" w:lineRule="auto"/>
        <w:ind w:right="230"/>
        <w:jc w:val="both"/>
        <w:rPr>
          <w:sz w:val="24"/>
        </w:rPr>
      </w:pPr>
      <w:r>
        <w:rPr>
          <w:w w:val="110"/>
          <w:sz w:val="24"/>
        </w:rPr>
        <w:t>выявлять и оценивать географические аспекты устойчивого развития территории, региона, страны;</w:t>
      </w:r>
    </w:p>
    <w:p w:rsidR="00BD2A30" w:rsidRDefault="00BD2A30" w:rsidP="00BD2A30">
      <w:pPr>
        <w:pStyle w:val="a5"/>
        <w:numPr>
          <w:ilvl w:val="0"/>
          <w:numId w:val="26"/>
        </w:numPr>
        <w:tabs>
          <w:tab w:val="left" w:pos="1213"/>
        </w:tabs>
        <w:spacing w:line="278" w:lineRule="auto"/>
        <w:ind w:right="229"/>
        <w:jc w:val="both"/>
        <w:rPr>
          <w:sz w:val="24"/>
        </w:rPr>
      </w:pPr>
      <w:r>
        <w:rPr>
          <w:w w:val="110"/>
          <w:sz w:val="24"/>
        </w:rPr>
        <w:t>формулировать цель исследования, выдвигать и проверять гипотезы о взаимодействии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>компонентов</w:t>
      </w:r>
      <w:r>
        <w:rPr>
          <w:spacing w:val="-3"/>
          <w:w w:val="110"/>
          <w:sz w:val="24"/>
        </w:rPr>
        <w:t xml:space="preserve"> </w:t>
      </w:r>
      <w:r>
        <w:rPr>
          <w:w w:val="110"/>
          <w:sz w:val="24"/>
        </w:rPr>
        <w:t>природно-хозяйственных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 xml:space="preserve">территориальных </w:t>
      </w:r>
      <w:r>
        <w:rPr>
          <w:spacing w:val="-2"/>
          <w:w w:val="110"/>
          <w:sz w:val="24"/>
        </w:rPr>
        <w:t>систем;</w:t>
      </w:r>
    </w:p>
    <w:p w:rsidR="00BD2A30" w:rsidRDefault="00BD2A30" w:rsidP="00BD2A30">
      <w:pPr>
        <w:pStyle w:val="a5"/>
        <w:numPr>
          <w:ilvl w:val="0"/>
          <w:numId w:val="26"/>
        </w:numPr>
        <w:tabs>
          <w:tab w:val="left" w:pos="1213"/>
        </w:tabs>
        <w:spacing w:line="276" w:lineRule="auto"/>
        <w:ind w:right="230"/>
        <w:jc w:val="both"/>
        <w:rPr>
          <w:sz w:val="24"/>
        </w:rPr>
      </w:pPr>
      <w:r>
        <w:rPr>
          <w:w w:val="110"/>
          <w:sz w:val="24"/>
        </w:rPr>
        <w:t>моделировать и проектировать территориальные взаимодействия различных географических явлений и процессов</w:t>
      </w:r>
    </w:p>
    <w:p w:rsidR="00BD2A30" w:rsidRDefault="00BD2A30" w:rsidP="00BD2A30">
      <w:pPr>
        <w:pStyle w:val="Heading1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03" w:line="249" w:lineRule="auto"/>
        <w:ind w:left="455" w:right="353" w:firstLine="278"/>
        <w:jc w:val="both"/>
      </w:pPr>
      <w:r>
        <w:rPr>
          <w:w w:val="110"/>
        </w:rPr>
        <w:t>Рельеф суши. Морфоструктура и морфоскульптура. Эндогенные и экзогенные факторы рельефообразования. Антропогенное воздействие на рельеф. Климат Земли. Климатология. Циркуляция атмосферы. Изменения климата. Мировой океан. Океан и географическая оболочка. Океан и жизнь. Гидрология суши. Подземные воды. Реки. Озёра. Болота. Водохранилища. Природные льды.</w:t>
      </w:r>
      <w:r>
        <w:rPr>
          <w:spacing w:val="-16"/>
          <w:w w:val="110"/>
        </w:rPr>
        <w:t xml:space="preserve"> </w:t>
      </w:r>
      <w:r>
        <w:rPr>
          <w:w w:val="110"/>
        </w:rPr>
        <w:t>Криосфера и её составляющие. Природные льды и климат. Природные льды и Мировой океан. Карстовые процессы. Подземный карст. Жизнь в пещерах.</w:t>
      </w:r>
    </w:p>
    <w:p w:rsidR="00BD2A30" w:rsidRDefault="00BD2A30" w:rsidP="00BD2A30">
      <w:pPr>
        <w:pStyle w:val="Heading1"/>
        <w:spacing w:line="270" w:lineRule="exact"/>
        <w:ind w:left="925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pStyle w:val="a5"/>
        <w:numPr>
          <w:ilvl w:val="0"/>
          <w:numId w:val="25"/>
        </w:numPr>
        <w:tabs>
          <w:tab w:val="left" w:pos="1208"/>
          <w:tab w:val="left" w:pos="3173"/>
          <w:tab w:val="left" w:pos="4733"/>
          <w:tab w:val="left" w:pos="6015"/>
          <w:tab w:val="left" w:pos="7888"/>
        </w:tabs>
        <w:spacing w:before="36" w:line="280" w:lineRule="auto"/>
        <w:ind w:right="226" w:firstLine="345"/>
        <w:rPr>
          <w:color w:val="FF0000"/>
          <w:sz w:val="24"/>
        </w:rPr>
      </w:pPr>
      <w:r>
        <w:rPr>
          <w:spacing w:val="-2"/>
          <w:w w:val="110"/>
          <w:sz w:val="24"/>
        </w:rPr>
        <w:t>характеристика</w:t>
      </w:r>
      <w:r>
        <w:rPr>
          <w:sz w:val="24"/>
        </w:rPr>
        <w:tab/>
      </w:r>
      <w:r>
        <w:rPr>
          <w:spacing w:val="-2"/>
          <w:w w:val="110"/>
          <w:sz w:val="24"/>
        </w:rPr>
        <w:t>эндогенных</w:t>
      </w:r>
      <w:r>
        <w:rPr>
          <w:sz w:val="24"/>
        </w:rPr>
        <w:tab/>
      </w:r>
      <w:r>
        <w:rPr>
          <w:spacing w:val="-2"/>
          <w:w w:val="110"/>
          <w:sz w:val="24"/>
        </w:rPr>
        <w:t>факторов</w:t>
      </w:r>
      <w:r>
        <w:rPr>
          <w:sz w:val="24"/>
        </w:rPr>
        <w:tab/>
      </w:r>
      <w:r>
        <w:rPr>
          <w:spacing w:val="-2"/>
          <w:w w:val="110"/>
          <w:sz w:val="24"/>
        </w:rPr>
        <w:t>формирования</w:t>
      </w:r>
      <w:r>
        <w:rPr>
          <w:sz w:val="24"/>
        </w:rPr>
        <w:tab/>
      </w:r>
      <w:r>
        <w:rPr>
          <w:w w:val="110"/>
          <w:sz w:val="24"/>
        </w:rPr>
        <w:t>рельефа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 xml:space="preserve">своей </w:t>
      </w:r>
      <w:r>
        <w:rPr>
          <w:spacing w:val="-2"/>
          <w:w w:val="110"/>
          <w:sz w:val="24"/>
        </w:rPr>
        <w:t>местности;</w:t>
      </w:r>
    </w:p>
    <w:p w:rsidR="00BD2A30" w:rsidRDefault="00BD2A30" w:rsidP="00BD2A30">
      <w:pPr>
        <w:pStyle w:val="a5"/>
        <w:numPr>
          <w:ilvl w:val="0"/>
          <w:numId w:val="25"/>
        </w:numPr>
        <w:tabs>
          <w:tab w:val="left" w:pos="1212"/>
          <w:tab w:val="left" w:pos="3192"/>
          <w:tab w:val="left" w:pos="4719"/>
          <w:tab w:val="left" w:pos="6005"/>
          <w:tab w:val="left" w:pos="7888"/>
        </w:tabs>
        <w:spacing w:line="276" w:lineRule="auto"/>
        <w:ind w:right="226" w:firstLine="345"/>
        <w:rPr>
          <w:sz w:val="24"/>
        </w:rPr>
      </w:pPr>
      <w:r>
        <w:rPr>
          <w:spacing w:val="-2"/>
          <w:w w:val="110"/>
          <w:sz w:val="24"/>
        </w:rPr>
        <w:t>характеристика</w:t>
      </w:r>
      <w:r>
        <w:rPr>
          <w:sz w:val="24"/>
        </w:rPr>
        <w:tab/>
      </w:r>
      <w:r>
        <w:rPr>
          <w:spacing w:val="-2"/>
          <w:w w:val="110"/>
          <w:sz w:val="24"/>
        </w:rPr>
        <w:t>экзогенных</w:t>
      </w:r>
      <w:r>
        <w:rPr>
          <w:sz w:val="24"/>
        </w:rPr>
        <w:tab/>
      </w:r>
      <w:r>
        <w:rPr>
          <w:spacing w:val="-2"/>
          <w:w w:val="110"/>
          <w:sz w:val="24"/>
        </w:rPr>
        <w:t>факторов</w:t>
      </w:r>
      <w:r>
        <w:rPr>
          <w:sz w:val="24"/>
        </w:rPr>
        <w:tab/>
      </w:r>
      <w:r>
        <w:rPr>
          <w:spacing w:val="-2"/>
          <w:w w:val="110"/>
          <w:sz w:val="24"/>
        </w:rPr>
        <w:t>формирования</w:t>
      </w:r>
      <w:r>
        <w:rPr>
          <w:sz w:val="24"/>
        </w:rPr>
        <w:tab/>
      </w:r>
      <w:r>
        <w:rPr>
          <w:w w:val="110"/>
          <w:sz w:val="24"/>
        </w:rPr>
        <w:t>рельефа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 xml:space="preserve">своей </w:t>
      </w:r>
      <w:r>
        <w:rPr>
          <w:spacing w:val="-2"/>
          <w:w w:val="110"/>
          <w:sz w:val="24"/>
        </w:rPr>
        <w:t>местности;</w:t>
      </w:r>
    </w:p>
    <w:p w:rsidR="00BD2A30" w:rsidRDefault="00BD2A30" w:rsidP="00BD2A30">
      <w:pPr>
        <w:pStyle w:val="a5"/>
        <w:numPr>
          <w:ilvl w:val="0"/>
          <w:numId w:val="25"/>
        </w:numPr>
        <w:tabs>
          <w:tab w:val="left" w:pos="1077"/>
        </w:tabs>
        <w:ind w:left="1077" w:hanging="152"/>
        <w:rPr>
          <w:sz w:val="24"/>
        </w:rPr>
      </w:pPr>
      <w:r>
        <w:rPr>
          <w:w w:val="105"/>
          <w:sz w:val="24"/>
        </w:rPr>
        <w:t>характеристика</w:t>
      </w:r>
      <w:r>
        <w:rPr>
          <w:spacing w:val="14"/>
          <w:w w:val="105"/>
          <w:sz w:val="24"/>
        </w:rPr>
        <w:t xml:space="preserve"> </w:t>
      </w:r>
      <w:r>
        <w:rPr>
          <w:w w:val="105"/>
          <w:sz w:val="24"/>
        </w:rPr>
        <w:t>климата</w:t>
      </w:r>
      <w:r>
        <w:rPr>
          <w:spacing w:val="18"/>
          <w:w w:val="105"/>
          <w:sz w:val="24"/>
        </w:rPr>
        <w:t xml:space="preserve"> </w:t>
      </w:r>
      <w:r>
        <w:rPr>
          <w:w w:val="105"/>
          <w:sz w:val="24"/>
        </w:rPr>
        <w:t>своей</w:t>
      </w:r>
      <w:r>
        <w:rPr>
          <w:spacing w:val="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местности;</w:t>
      </w:r>
    </w:p>
    <w:p w:rsidR="00BD2A30" w:rsidRDefault="00BD2A30" w:rsidP="00BD2A30">
      <w:pPr>
        <w:pStyle w:val="a5"/>
        <w:numPr>
          <w:ilvl w:val="0"/>
          <w:numId w:val="25"/>
        </w:numPr>
        <w:tabs>
          <w:tab w:val="left" w:pos="1068"/>
        </w:tabs>
        <w:spacing w:before="34" w:line="240" w:lineRule="auto"/>
        <w:ind w:left="1068" w:hanging="143"/>
        <w:rPr>
          <w:b/>
          <w:sz w:val="24"/>
        </w:rPr>
      </w:pPr>
      <w:r>
        <w:rPr>
          <w:w w:val="105"/>
          <w:sz w:val="24"/>
        </w:rPr>
        <w:t>характеристика</w:t>
      </w:r>
      <w:r>
        <w:rPr>
          <w:spacing w:val="5"/>
          <w:w w:val="105"/>
          <w:sz w:val="24"/>
        </w:rPr>
        <w:t xml:space="preserve"> </w:t>
      </w:r>
      <w:r>
        <w:rPr>
          <w:w w:val="105"/>
          <w:sz w:val="24"/>
        </w:rPr>
        <w:t>вод</w:t>
      </w:r>
      <w:r>
        <w:rPr>
          <w:spacing w:val="11"/>
          <w:w w:val="105"/>
          <w:sz w:val="24"/>
        </w:rPr>
        <w:t xml:space="preserve"> </w:t>
      </w:r>
      <w:r>
        <w:rPr>
          <w:w w:val="105"/>
          <w:sz w:val="24"/>
        </w:rPr>
        <w:t>суши</w:t>
      </w:r>
      <w:r>
        <w:rPr>
          <w:spacing w:val="8"/>
          <w:w w:val="105"/>
          <w:sz w:val="24"/>
        </w:rPr>
        <w:t xml:space="preserve"> </w:t>
      </w:r>
      <w:r>
        <w:rPr>
          <w:w w:val="105"/>
          <w:sz w:val="24"/>
        </w:rPr>
        <w:t>своей</w:t>
      </w:r>
      <w:r>
        <w:rPr>
          <w:spacing w:val="9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местности.</w:t>
      </w:r>
    </w:p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before="58" w:line="276" w:lineRule="auto"/>
        <w:ind w:right="6260" w:hanging="707"/>
        <w:jc w:val="left"/>
      </w:pPr>
      <w:r>
        <w:lastRenderedPageBreak/>
        <w:tab/>
        <w:t>Ещё</w:t>
      </w:r>
      <w:r>
        <w:rPr>
          <w:spacing w:val="-9"/>
        </w:rPr>
        <w:t xml:space="preserve"> </w:t>
      </w:r>
      <w:r>
        <w:t>одна</w:t>
      </w:r>
      <w:r>
        <w:rPr>
          <w:spacing w:val="-8"/>
        </w:rPr>
        <w:t xml:space="preserve"> </w:t>
      </w:r>
      <w:r>
        <w:t>наука</w:t>
      </w:r>
      <w:r>
        <w:rPr>
          <w:spacing w:val="-8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 xml:space="preserve">Земле </w:t>
      </w:r>
      <w:r>
        <w:rPr>
          <w:spacing w:val="-2"/>
        </w:rPr>
        <w:t>Назначение:</w:t>
      </w:r>
    </w:p>
    <w:p w:rsidR="00BD2A30" w:rsidRDefault="00BD2A30" w:rsidP="00BD2A30">
      <w:pPr>
        <w:spacing w:line="283" w:lineRule="auto"/>
        <w:ind w:left="219"/>
        <w:rPr>
          <w:b/>
          <w:sz w:val="24"/>
        </w:rPr>
      </w:pPr>
      <w:r>
        <w:rPr>
          <w:sz w:val="24"/>
        </w:rPr>
        <w:t>КОС предназначен для контроля</w:t>
      </w:r>
      <w:r>
        <w:rPr>
          <w:spacing w:val="-1"/>
          <w:sz w:val="24"/>
        </w:rPr>
        <w:t xml:space="preserve"> </w:t>
      </w:r>
      <w:r>
        <w:rPr>
          <w:sz w:val="24"/>
        </w:rPr>
        <w:t>и оценки результатов 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темы «</w:t>
      </w:r>
      <w:r>
        <w:rPr>
          <w:b/>
          <w:sz w:val="24"/>
        </w:rPr>
        <w:t xml:space="preserve">Ещё одна наука о </w:t>
      </w:r>
      <w:r>
        <w:rPr>
          <w:b/>
          <w:spacing w:val="-4"/>
          <w:sz w:val="24"/>
        </w:rPr>
        <w:t>Земле</w:t>
      </w:r>
    </w:p>
    <w:p w:rsidR="00BD2A30" w:rsidRDefault="00BD2A30" w:rsidP="00BD2A30">
      <w:pPr>
        <w:pStyle w:val="a0"/>
        <w:spacing w:line="258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1"/>
      </w:pPr>
      <w:r>
        <w:t>№42-</w:t>
      </w:r>
      <w:r>
        <w:rPr>
          <w:spacing w:val="-5"/>
        </w:rPr>
        <w:t>43</w:t>
      </w:r>
    </w:p>
    <w:p w:rsidR="00BD2A30" w:rsidRDefault="00BD2A30" w:rsidP="00BD2A30">
      <w:pPr>
        <w:pStyle w:val="Heading1"/>
        <w:spacing w:before="45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24"/>
        </w:numPr>
        <w:tabs>
          <w:tab w:val="left" w:pos="1213"/>
        </w:tabs>
        <w:spacing w:before="36" w:line="276" w:lineRule="auto"/>
        <w:ind w:right="225"/>
        <w:jc w:val="both"/>
        <w:rPr>
          <w:sz w:val="24"/>
        </w:rPr>
      </w:pPr>
      <w:r>
        <w:rPr>
          <w:w w:val="110"/>
          <w:sz w:val="24"/>
        </w:rPr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BD2A30" w:rsidRDefault="00BD2A30" w:rsidP="00BD2A30">
      <w:pPr>
        <w:pStyle w:val="a5"/>
        <w:numPr>
          <w:ilvl w:val="0"/>
          <w:numId w:val="24"/>
        </w:numPr>
        <w:tabs>
          <w:tab w:val="left" w:pos="1213"/>
        </w:tabs>
        <w:spacing w:line="278" w:lineRule="auto"/>
        <w:ind w:right="227"/>
        <w:jc w:val="both"/>
        <w:rPr>
          <w:sz w:val="24"/>
        </w:rPr>
      </w:pPr>
      <w:r>
        <w:rPr>
          <w:w w:val="110"/>
          <w:sz w:val="24"/>
        </w:rPr>
        <w:t xml:space="preserve">выявлять и характеризовать взаимосвязанные природно-хозяйственные системы на различных иерархических уровнях географического </w:t>
      </w:r>
      <w:r>
        <w:rPr>
          <w:spacing w:val="-2"/>
          <w:w w:val="110"/>
          <w:sz w:val="24"/>
        </w:rPr>
        <w:t>пространства;</w:t>
      </w:r>
    </w:p>
    <w:p w:rsidR="00BD2A30" w:rsidRDefault="00BD2A30" w:rsidP="00BD2A30">
      <w:pPr>
        <w:pStyle w:val="a5"/>
        <w:numPr>
          <w:ilvl w:val="0"/>
          <w:numId w:val="24"/>
        </w:numPr>
        <w:tabs>
          <w:tab w:val="left" w:pos="1213"/>
        </w:tabs>
        <w:spacing w:line="276" w:lineRule="auto"/>
        <w:ind w:right="227"/>
        <w:jc w:val="both"/>
        <w:rPr>
          <w:sz w:val="24"/>
        </w:rPr>
      </w:pPr>
      <w:r>
        <w:rPr>
          <w:w w:val="110"/>
          <w:sz w:val="24"/>
        </w:rPr>
        <w:t>выявлять и оценивать географические аспекты устойчивого развития территории, региона, страны;</w:t>
      </w:r>
    </w:p>
    <w:p w:rsidR="00BD2A30" w:rsidRDefault="00BD2A30" w:rsidP="00BD2A30">
      <w:pPr>
        <w:pStyle w:val="a5"/>
        <w:numPr>
          <w:ilvl w:val="0"/>
          <w:numId w:val="24"/>
        </w:numPr>
        <w:tabs>
          <w:tab w:val="left" w:pos="1213"/>
        </w:tabs>
        <w:spacing w:line="276" w:lineRule="auto"/>
        <w:ind w:right="229"/>
        <w:jc w:val="both"/>
        <w:rPr>
          <w:sz w:val="24"/>
        </w:rPr>
      </w:pPr>
      <w:r>
        <w:rPr>
          <w:w w:val="110"/>
          <w:sz w:val="24"/>
        </w:rPr>
        <w:t>формулировать цель исследования, выдвигать и проверять гипотезы о взаимодействии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>компонентов</w:t>
      </w:r>
      <w:r>
        <w:rPr>
          <w:spacing w:val="-3"/>
          <w:w w:val="110"/>
          <w:sz w:val="24"/>
        </w:rPr>
        <w:t xml:space="preserve"> </w:t>
      </w:r>
      <w:r>
        <w:rPr>
          <w:w w:val="110"/>
          <w:sz w:val="24"/>
        </w:rPr>
        <w:t>природно-хозяйственных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 xml:space="preserve">территориальных </w:t>
      </w:r>
      <w:r>
        <w:rPr>
          <w:spacing w:val="-2"/>
          <w:w w:val="110"/>
          <w:sz w:val="24"/>
        </w:rPr>
        <w:t>систем;</w:t>
      </w:r>
    </w:p>
    <w:p w:rsidR="00BD2A30" w:rsidRDefault="00BD2A30" w:rsidP="00BD2A30">
      <w:pPr>
        <w:pStyle w:val="a5"/>
        <w:numPr>
          <w:ilvl w:val="0"/>
          <w:numId w:val="24"/>
        </w:numPr>
        <w:tabs>
          <w:tab w:val="left" w:pos="1213"/>
        </w:tabs>
        <w:spacing w:line="280" w:lineRule="auto"/>
        <w:ind w:right="230"/>
        <w:jc w:val="both"/>
        <w:rPr>
          <w:sz w:val="24"/>
        </w:rPr>
      </w:pPr>
      <w:r>
        <w:rPr>
          <w:w w:val="110"/>
          <w:sz w:val="24"/>
        </w:rPr>
        <w:t>моделировать и проектировать территориальные взаимодействия различных географических явлений и процессов</w:t>
      </w:r>
    </w:p>
    <w:p w:rsidR="00BD2A30" w:rsidRDefault="00BD2A30" w:rsidP="00BD2A30">
      <w:pPr>
        <w:pStyle w:val="Heading1"/>
        <w:spacing w:before="66"/>
        <w:ind w:left="733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27" w:line="254" w:lineRule="auto"/>
        <w:ind w:left="455" w:right="355" w:firstLine="278"/>
        <w:jc w:val="both"/>
      </w:pPr>
      <w:r>
        <w:rPr>
          <w:w w:val="110"/>
        </w:rPr>
        <w:t xml:space="preserve">Геологическая наука. Геология и география. Предмет и задачи геологии. Объекты геологических исследований. Геология и человек. Строение земного шара. Структура земных недр. Модель Буллена. Земная кора и её строение. Граница Мохоровичича. Химический состав земной коры. Строение земной коры. Эволюция земной коры. Геологическое летоисчисление. Относительный и абсолютный возраст горных пород. Геохронологическая шкала. Развитие представлений об эволюции земной коры. Геосинклинальная гипотеза. Новая глобальная тектоника. Развитие Земли в докембрии, палеозое, мезозое и </w:t>
      </w:r>
      <w:r>
        <w:rPr>
          <w:spacing w:val="-2"/>
          <w:w w:val="110"/>
        </w:rPr>
        <w:t>кайнозое.</w:t>
      </w:r>
    </w:p>
    <w:p w:rsidR="00BD2A30" w:rsidRDefault="00BD2A30" w:rsidP="00BD2A30">
      <w:pPr>
        <w:pStyle w:val="Heading1"/>
        <w:spacing w:before="119"/>
        <w:ind w:left="925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pStyle w:val="a5"/>
        <w:numPr>
          <w:ilvl w:val="0"/>
          <w:numId w:val="23"/>
        </w:numPr>
        <w:tabs>
          <w:tab w:val="left" w:pos="1068"/>
        </w:tabs>
        <w:spacing w:before="36" w:line="240" w:lineRule="auto"/>
        <w:ind w:left="1068" w:hanging="143"/>
        <w:rPr>
          <w:color w:val="FF0000"/>
          <w:sz w:val="24"/>
        </w:rPr>
      </w:pPr>
      <w:r>
        <w:rPr>
          <w:w w:val="110"/>
          <w:sz w:val="24"/>
        </w:rPr>
        <w:t>подготовка презентации</w:t>
      </w:r>
      <w:r>
        <w:rPr>
          <w:spacing w:val="9"/>
          <w:w w:val="110"/>
          <w:sz w:val="24"/>
        </w:rPr>
        <w:t xml:space="preserve"> </w:t>
      </w:r>
      <w:r>
        <w:rPr>
          <w:w w:val="110"/>
          <w:sz w:val="24"/>
        </w:rPr>
        <w:t>о</w:t>
      </w:r>
      <w:r>
        <w:rPr>
          <w:spacing w:val="2"/>
          <w:w w:val="110"/>
          <w:sz w:val="24"/>
        </w:rPr>
        <w:t xml:space="preserve"> </w:t>
      </w:r>
      <w:r>
        <w:rPr>
          <w:w w:val="110"/>
          <w:sz w:val="24"/>
        </w:rPr>
        <w:t>жизни</w:t>
      </w:r>
      <w:r>
        <w:rPr>
          <w:spacing w:val="2"/>
          <w:w w:val="110"/>
          <w:sz w:val="24"/>
        </w:rPr>
        <w:t xml:space="preserve"> </w:t>
      </w:r>
      <w:r>
        <w:rPr>
          <w:w w:val="110"/>
          <w:sz w:val="24"/>
        </w:rPr>
        <w:t>и</w:t>
      </w:r>
      <w:r>
        <w:rPr>
          <w:spacing w:val="2"/>
          <w:w w:val="110"/>
          <w:sz w:val="24"/>
        </w:rPr>
        <w:t xml:space="preserve"> </w:t>
      </w:r>
      <w:r>
        <w:rPr>
          <w:w w:val="110"/>
          <w:sz w:val="24"/>
        </w:rPr>
        <w:t>деятельности</w:t>
      </w:r>
      <w:r>
        <w:rPr>
          <w:spacing w:val="9"/>
          <w:w w:val="110"/>
          <w:sz w:val="24"/>
        </w:rPr>
        <w:t xml:space="preserve"> </w:t>
      </w:r>
      <w:r>
        <w:rPr>
          <w:w w:val="110"/>
          <w:sz w:val="24"/>
        </w:rPr>
        <w:t>учёного-</w:t>
      </w:r>
      <w:r>
        <w:rPr>
          <w:spacing w:val="-2"/>
          <w:w w:val="110"/>
          <w:sz w:val="24"/>
        </w:rPr>
        <w:t>геолога;</w:t>
      </w:r>
    </w:p>
    <w:p w:rsidR="00BD2A30" w:rsidRDefault="00BD2A30" w:rsidP="00BD2A30">
      <w:pPr>
        <w:pStyle w:val="a5"/>
        <w:numPr>
          <w:ilvl w:val="0"/>
          <w:numId w:val="23"/>
        </w:numPr>
        <w:tabs>
          <w:tab w:val="left" w:pos="1077"/>
        </w:tabs>
        <w:spacing w:before="41" w:line="240" w:lineRule="auto"/>
        <w:ind w:left="1077" w:hanging="152"/>
        <w:rPr>
          <w:sz w:val="24"/>
        </w:rPr>
      </w:pPr>
      <w:r>
        <w:rPr>
          <w:sz w:val="24"/>
        </w:rPr>
        <w:t>сравнительная</w:t>
      </w:r>
      <w:r>
        <w:rPr>
          <w:spacing w:val="22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23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2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5"/>
          <w:sz w:val="24"/>
        </w:rPr>
        <w:t xml:space="preserve"> </w:t>
      </w:r>
      <w:r>
        <w:rPr>
          <w:spacing w:val="-2"/>
          <w:sz w:val="24"/>
        </w:rPr>
        <w:t>Земли.</w:t>
      </w: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38"/>
        </w:tabs>
        <w:spacing w:before="45" w:line="276" w:lineRule="auto"/>
        <w:ind w:right="6218" w:hanging="707"/>
        <w:jc w:val="left"/>
      </w:pPr>
      <w:r>
        <w:tab/>
        <w:t>Введение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 xml:space="preserve">геоэкологию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</w:pPr>
      <w:r>
        <w:t>КОС</w:t>
      </w:r>
      <w:r>
        <w:rPr>
          <w:spacing w:val="79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77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оценки</w:t>
      </w:r>
      <w:r>
        <w:rPr>
          <w:spacing w:val="73"/>
        </w:rPr>
        <w:t xml:space="preserve"> </w:t>
      </w:r>
      <w:r>
        <w:t>результатов</w:t>
      </w:r>
      <w:r>
        <w:rPr>
          <w:spacing w:val="78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темы</w:t>
      </w:r>
      <w:r>
        <w:rPr>
          <w:spacing w:val="78"/>
        </w:rPr>
        <w:t xml:space="preserve"> </w:t>
      </w:r>
      <w:r>
        <w:t>«Введение</w:t>
      </w:r>
      <w:r>
        <w:rPr>
          <w:spacing w:val="80"/>
        </w:rPr>
        <w:t xml:space="preserve"> </w:t>
      </w:r>
      <w:r>
        <w:t xml:space="preserve">в </w:t>
      </w:r>
      <w:r>
        <w:rPr>
          <w:spacing w:val="-2"/>
        </w:rPr>
        <w:t>геоэкологию»</w:t>
      </w:r>
    </w:p>
    <w:p w:rsidR="00BD2A30" w:rsidRDefault="00BD2A30" w:rsidP="00BD2A30">
      <w:pPr>
        <w:pStyle w:val="a0"/>
        <w:spacing w:line="275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0"/>
      </w:pPr>
      <w:r>
        <w:t>№44-</w:t>
      </w:r>
      <w:r>
        <w:rPr>
          <w:spacing w:val="-5"/>
        </w:rPr>
        <w:t>45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before="36" w:line="242" w:lineRule="auto"/>
        <w:ind w:right="221"/>
        <w:jc w:val="both"/>
        <w:rPr>
          <w:sz w:val="24"/>
        </w:rPr>
      </w:pPr>
      <w:r>
        <w:rPr>
          <w:w w:val="110"/>
          <w:sz w:val="24"/>
        </w:rPr>
        <w:t>определять роль современного комплекса географических наук в решении сов-ременных</w:t>
      </w:r>
      <w:r>
        <w:rPr>
          <w:spacing w:val="-15"/>
          <w:w w:val="110"/>
          <w:sz w:val="24"/>
        </w:rPr>
        <w:t xml:space="preserve"> </w:t>
      </w:r>
      <w:r>
        <w:rPr>
          <w:w w:val="110"/>
          <w:sz w:val="24"/>
        </w:rPr>
        <w:t>научных</w:t>
      </w:r>
      <w:r>
        <w:rPr>
          <w:spacing w:val="-17"/>
          <w:w w:val="110"/>
          <w:sz w:val="24"/>
        </w:rPr>
        <w:t xml:space="preserve"> </w:t>
      </w:r>
      <w:r>
        <w:rPr>
          <w:w w:val="110"/>
          <w:sz w:val="24"/>
        </w:rPr>
        <w:t>и</w:t>
      </w:r>
      <w:r>
        <w:rPr>
          <w:spacing w:val="-13"/>
          <w:w w:val="110"/>
          <w:sz w:val="24"/>
        </w:rPr>
        <w:t xml:space="preserve"> </w:t>
      </w:r>
      <w:r>
        <w:rPr>
          <w:w w:val="110"/>
          <w:sz w:val="24"/>
        </w:rPr>
        <w:t>практических</w:t>
      </w:r>
      <w:r>
        <w:rPr>
          <w:spacing w:val="-17"/>
          <w:w w:val="110"/>
          <w:sz w:val="24"/>
        </w:rPr>
        <w:t xml:space="preserve"> </w:t>
      </w:r>
      <w:r>
        <w:rPr>
          <w:w w:val="110"/>
          <w:sz w:val="24"/>
        </w:rPr>
        <w:t>задач;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line="240" w:lineRule="auto"/>
        <w:ind w:right="229"/>
        <w:jc w:val="both"/>
        <w:rPr>
          <w:sz w:val="24"/>
        </w:rPr>
      </w:pPr>
      <w:r>
        <w:rPr>
          <w:w w:val="110"/>
          <w:sz w:val="24"/>
        </w:rPr>
        <w:t>выявлять и оценивать географические факторы, определяющие сущность и динамику важнейших природных, социально-экономических и экологических процессов;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39"/>
        </w:tabs>
        <w:spacing w:line="240" w:lineRule="auto"/>
        <w:ind w:left="939" w:hanging="359"/>
        <w:jc w:val="both"/>
        <w:rPr>
          <w:sz w:val="24"/>
        </w:rPr>
      </w:pPr>
      <w:r>
        <w:rPr>
          <w:w w:val="110"/>
          <w:sz w:val="24"/>
        </w:rPr>
        <w:t>проводить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>простейшую</w:t>
      </w:r>
      <w:r>
        <w:rPr>
          <w:spacing w:val="-6"/>
          <w:w w:val="110"/>
          <w:sz w:val="24"/>
        </w:rPr>
        <w:t xml:space="preserve"> </w:t>
      </w:r>
      <w:r>
        <w:rPr>
          <w:w w:val="110"/>
          <w:sz w:val="24"/>
        </w:rPr>
        <w:t>географическую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>экспертизу</w:t>
      </w:r>
      <w:r>
        <w:rPr>
          <w:spacing w:val="-4"/>
          <w:w w:val="110"/>
          <w:sz w:val="24"/>
        </w:rPr>
        <w:t xml:space="preserve"> </w:t>
      </w:r>
      <w:r>
        <w:rPr>
          <w:w w:val="110"/>
          <w:sz w:val="24"/>
        </w:rPr>
        <w:t>разнообразных</w:t>
      </w:r>
      <w:r>
        <w:rPr>
          <w:spacing w:val="-2"/>
          <w:w w:val="110"/>
          <w:sz w:val="24"/>
        </w:rPr>
        <w:t xml:space="preserve"> природ-</w:t>
      </w:r>
    </w:p>
    <w:p w:rsidR="00BD2A30" w:rsidRDefault="00BD2A30" w:rsidP="00BD2A30">
      <w:pPr>
        <w:jc w:val="both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left="940"/>
        <w:jc w:val="both"/>
      </w:pPr>
      <w:r>
        <w:rPr>
          <w:w w:val="110"/>
        </w:rPr>
        <w:lastRenderedPageBreak/>
        <w:t>ных,</w:t>
      </w:r>
      <w:r>
        <w:rPr>
          <w:spacing w:val="-9"/>
          <w:w w:val="110"/>
        </w:rPr>
        <w:t xml:space="preserve"> </w:t>
      </w:r>
      <w:r>
        <w:rPr>
          <w:w w:val="110"/>
        </w:rPr>
        <w:t>социально-экономических</w:t>
      </w:r>
      <w:r>
        <w:rPr>
          <w:spacing w:val="-11"/>
          <w:w w:val="110"/>
        </w:rPr>
        <w:t xml:space="preserve"> </w:t>
      </w:r>
      <w:r>
        <w:rPr>
          <w:w w:val="110"/>
        </w:rPr>
        <w:t>и</w:t>
      </w:r>
      <w:r>
        <w:rPr>
          <w:spacing w:val="-10"/>
          <w:w w:val="110"/>
        </w:rPr>
        <w:t xml:space="preserve"> </w:t>
      </w:r>
      <w:r>
        <w:rPr>
          <w:w w:val="110"/>
        </w:rPr>
        <w:t>экологических</w:t>
      </w:r>
      <w:r>
        <w:rPr>
          <w:spacing w:val="-9"/>
          <w:w w:val="110"/>
        </w:rPr>
        <w:t xml:space="preserve"> </w:t>
      </w:r>
      <w:r>
        <w:rPr>
          <w:spacing w:val="-2"/>
          <w:w w:val="110"/>
        </w:rPr>
        <w:t>процессов;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before="2" w:line="240" w:lineRule="auto"/>
        <w:ind w:right="227"/>
        <w:jc w:val="both"/>
        <w:rPr>
          <w:sz w:val="24"/>
        </w:rPr>
      </w:pPr>
      <w:r>
        <w:rPr>
          <w:w w:val="110"/>
          <w:sz w:val="24"/>
        </w:rPr>
        <w:t xml:space="preserve">прогнозировать изменения географических объектов, основываясь на динамике и территориальных особенностях процессов, протекающих в </w:t>
      </w:r>
      <w:r>
        <w:rPr>
          <w:spacing w:val="-2"/>
          <w:w w:val="110"/>
          <w:sz w:val="24"/>
        </w:rPr>
        <w:t>географическомпространстве;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line="240" w:lineRule="auto"/>
        <w:ind w:right="226"/>
        <w:jc w:val="both"/>
        <w:rPr>
          <w:sz w:val="24"/>
        </w:rPr>
      </w:pPr>
      <w:r>
        <w:rPr>
          <w:w w:val="110"/>
          <w:sz w:val="24"/>
        </w:rPr>
        <w:t>прогнозировать закономерности и тенденции развития социально- экономических и экологических процессов и явлений на основе картографических источников информации;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before="3" w:line="237" w:lineRule="auto"/>
        <w:ind w:right="231"/>
        <w:jc w:val="both"/>
        <w:rPr>
          <w:sz w:val="24"/>
        </w:rPr>
      </w:pPr>
      <w:r>
        <w:rPr>
          <w:w w:val="110"/>
          <w:sz w:val="24"/>
        </w:rPr>
        <w:t>использовать геоинформационные системы для получения, хранения и обработки информации;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before="6" w:line="237" w:lineRule="auto"/>
        <w:ind w:right="226"/>
        <w:jc w:val="both"/>
        <w:rPr>
          <w:sz w:val="24"/>
        </w:rPr>
      </w:pPr>
      <w:r>
        <w:rPr>
          <w:w w:val="110"/>
          <w:sz w:val="24"/>
        </w:rPr>
        <w:t>составлять комплексные географические характеристики природно- хозяйственных систем;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before="6" w:line="237" w:lineRule="auto"/>
        <w:ind w:right="229"/>
        <w:jc w:val="both"/>
        <w:rPr>
          <w:sz w:val="24"/>
        </w:rPr>
      </w:pPr>
      <w:r>
        <w:rPr>
          <w:w w:val="110"/>
          <w:sz w:val="24"/>
        </w:rPr>
        <w:t xml:space="preserve">создавать простейшие модели природных, социально-экономических и </w:t>
      </w:r>
      <w:r>
        <w:rPr>
          <w:spacing w:val="-2"/>
          <w:w w:val="110"/>
          <w:sz w:val="24"/>
        </w:rPr>
        <w:t>геоэкологических</w:t>
      </w:r>
      <w:r>
        <w:rPr>
          <w:spacing w:val="-6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объектов,</w:t>
      </w:r>
      <w:r>
        <w:rPr>
          <w:spacing w:val="-5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явлений</w:t>
      </w:r>
      <w:r>
        <w:rPr>
          <w:spacing w:val="-6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и</w:t>
      </w:r>
      <w:r>
        <w:rPr>
          <w:spacing w:val="-6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процессов;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before="3" w:line="240" w:lineRule="auto"/>
        <w:ind w:right="228"/>
        <w:jc w:val="both"/>
        <w:rPr>
          <w:sz w:val="24"/>
        </w:rPr>
      </w:pPr>
      <w:r>
        <w:rPr>
          <w:w w:val="110"/>
          <w:sz w:val="24"/>
        </w:rPr>
        <w:t xml:space="preserve">интерпретировать природные, социально-экономические и экологические характеристики различных территорий на основе картографической </w:t>
      </w:r>
      <w:r>
        <w:rPr>
          <w:spacing w:val="-2"/>
          <w:w w:val="110"/>
          <w:sz w:val="24"/>
        </w:rPr>
        <w:t>информации;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line="242" w:lineRule="auto"/>
        <w:ind w:right="230"/>
        <w:jc w:val="both"/>
        <w:rPr>
          <w:sz w:val="24"/>
        </w:rPr>
      </w:pPr>
      <w:r>
        <w:rPr>
          <w:w w:val="110"/>
          <w:sz w:val="24"/>
        </w:rPr>
        <w:t>прогнозировать изменения геосистем под влиянием природных и антропогенных факторов;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line="242" w:lineRule="auto"/>
        <w:ind w:right="228"/>
        <w:jc w:val="both"/>
        <w:rPr>
          <w:sz w:val="24"/>
        </w:rPr>
      </w:pPr>
      <w:r>
        <w:rPr>
          <w:w w:val="110"/>
          <w:sz w:val="24"/>
        </w:rPr>
        <w:t>анализировать причины формирования природно-территориальных и природно- хозяйственных систем и факторы, влияющие на их развитие;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line="240" w:lineRule="auto"/>
        <w:ind w:right="228"/>
        <w:jc w:val="both"/>
        <w:rPr>
          <w:sz w:val="24"/>
        </w:rPr>
      </w:pPr>
      <w:r>
        <w:rPr>
          <w:w w:val="110"/>
          <w:sz w:val="24"/>
        </w:rPr>
        <w:t xml:space="preserve">оценивать характер взаимодействия деятельности человека и компонентов природы в разных географических условиях с точки зрения концепции </w:t>
      </w:r>
      <w:r>
        <w:rPr>
          <w:spacing w:val="-2"/>
          <w:w w:val="110"/>
          <w:sz w:val="24"/>
        </w:rPr>
        <w:t>устойчивогоразвития;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line="237" w:lineRule="auto"/>
        <w:ind w:right="227"/>
        <w:jc w:val="both"/>
        <w:rPr>
          <w:sz w:val="24"/>
        </w:rPr>
      </w:pPr>
      <w:r>
        <w:rPr>
          <w:w w:val="110"/>
          <w:sz w:val="24"/>
        </w:rPr>
        <w:t>давать оценку международной деятельности, направленной на решение глобальных проблем человечества.</w:t>
      </w:r>
    </w:p>
    <w:p w:rsidR="00BD2A30" w:rsidRDefault="00BD2A30" w:rsidP="00BD2A30">
      <w:pPr>
        <w:pStyle w:val="Heading1"/>
        <w:spacing w:before="250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13" w:line="254" w:lineRule="auto"/>
        <w:ind w:left="455" w:right="358" w:firstLine="278"/>
        <w:jc w:val="both"/>
      </w:pPr>
      <w:r>
        <w:rPr>
          <w:w w:val="110"/>
        </w:rPr>
        <w:t>Развитие взаимоотношений между природой и обществом. Геоэкология. Экосфера. Географическая среда как геосистема. Географическая среда и потребности человека. Антропогенное воздействие на географическую среду. Антропогенные ландшафты. Природопользование. Рациональное природопользование. Потребление природных ресурсов. Загрязнение окружающей среды. Технический прогресс и экосфера. Особенности современного этапа развития экосферы.</w:t>
      </w:r>
    </w:p>
    <w:p w:rsidR="00BD2A30" w:rsidRDefault="00BD2A30" w:rsidP="00BD2A30">
      <w:pPr>
        <w:pStyle w:val="Heading1"/>
        <w:spacing w:line="274" w:lineRule="exact"/>
        <w:ind w:left="925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pStyle w:val="a5"/>
        <w:numPr>
          <w:ilvl w:val="0"/>
          <w:numId w:val="21"/>
        </w:numPr>
        <w:tabs>
          <w:tab w:val="left" w:pos="1068"/>
        </w:tabs>
        <w:spacing w:before="36" w:line="240" w:lineRule="auto"/>
        <w:ind w:left="1068" w:hanging="143"/>
        <w:rPr>
          <w:color w:val="FF0000"/>
          <w:sz w:val="24"/>
        </w:rPr>
      </w:pPr>
      <w:r>
        <w:rPr>
          <w:w w:val="105"/>
          <w:sz w:val="24"/>
        </w:rPr>
        <w:t>характеристика</w:t>
      </w:r>
      <w:r>
        <w:rPr>
          <w:spacing w:val="17"/>
          <w:w w:val="105"/>
          <w:sz w:val="24"/>
        </w:rPr>
        <w:t xml:space="preserve"> </w:t>
      </w:r>
      <w:r>
        <w:rPr>
          <w:w w:val="105"/>
          <w:sz w:val="24"/>
        </w:rPr>
        <w:t>антропогенного</w:t>
      </w:r>
      <w:r>
        <w:rPr>
          <w:spacing w:val="20"/>
          <w:w w:val="105"/>
          <w:sz w:val="24"/>
        </w:rPr>
        <w:t xml:space="preserve"> </w:t>
      </w:r>
      <w:r>
        <w:rPr>
          <w:w w:val="105"/>
          <w:sz w:val="24"/>
        </w:rPr>
        <w:t>ландшафта</w:t>
      </w:r>
      <w:r>
        <w:rPr>
          <w:spacing w:val="23"/>
          <w:w w:val="105"/>
          <w:sz w:val="24"/>
        </w:rPr>
        <w:t xml:space="preserve"> </w:t>
      </w:r>
      <w:r>
        <w:rPr>
          <w:w w:val="105"/>
          <w:sz w:val="24"/>
        </w:rPr>
        <w:t>своей</w:t>
      </w:r>
      <w:r>
        <w:rPr>
          <w:spacing w:val="2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местности;</w:t>
      </w:r>
    </w:p>
    <w:p w:rsidR="00BD2A30" w:rsidRDefault="00BD2A30" w:rsidP="00BD2A30">
      <w:pPr>
        <w:pStyle w:val="a5"/>
        <w:numPr>
          <w:ilvl w:val="0"/>
          <w:numId w:val="21"/>
        </w:numPr>
        <w:tabs>
          <w:tab w:val="left" w:pos="1068"/>
        </w:tabs>
        <w:spacing w:before="41" w:line="240" w:lineRule="auto"/>
        <w:ind w:left="1068" w:hanging="143"/>
        <w:rPr>
          <w:sz w:val="24"/>
        </w:rPr>
      </w:pPr>
      <w:r>
        <w:rPr>
          <w:sz w:val="24"/>
        </w:rPr>
        <w:t>оценка</w:t>
      </w:r>
      <w:r>
        <w:rPr>
          <w:spacing w:val="1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5"/>
          <w:sz w:val="24"/>
        </w:rPr>
        <w:t xml:space="preserve"> </w:t>
      </w:r>
      <w:r>
        <w:rPr>
          <w:sz w:val="24"/>
        </w:rPr>
        <w:t>загрязнения</w:t>
      </w:r>
      <w:r>
        <w:rPr>
          <w:spacing w:val="11"/>
          <w:sz w:val="24"/>
        </w:rPr>
        <w:t xml:space="preserve"> </w:t>
      </w:r>
      <w:r>
        <w:rPr>
          <w:sz w:val="24"/>
        </w:rPr>
        <w:t>своей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местности.</w:t>
      </w: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before="45" w:line="276" w:lineRule="auto"/>
        <w:ind w:right="5658" w:hanging="707"/>
        <w:jc w:val="left"/>
      </w:pPr>
      <w:r>
        <w:tab/>
        <w:t>География</w:t>
      </w:r>
      <w:r>
        <w:rPr>
          <w:spacing w:val="-15"/>
        </w:rPr>
        <w:t xml:space="preserve"> </w:t>
      </w:r>
      <w:r>
        <w:t>природного</w:t>
      </w:r>
      <w:r>
        <w:rPr>
          <w:spacing w:val="-15"/>
        </w:rPr>
        <w:t xml:space="preserve"> </w:t>
      </w:r>
      <w:r>
        <w:t xml:space="preserve">риска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80" w:lineRule="auto"/>
        <w:ind w:right="229"/>
      </w:pPr>
      <w:r>
        <w:t>КОС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результатов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t>«География природного риска»</w:t>
      </w:r>
    </w:p>
    <w:p w:rsidR="00BD2A30" w:rsidRDefault="00BD2A30" w:rsidP="00BD2A30">
      <w:pPr>
        <w:pStyle w:val="a0"/>
        <w:spacing w:line="269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35"/>
      </w:pPr>
      <w:r>
        <w:rPr>
          <w:spacing w:val="-5"/>
        </w:rPr>
        <w:t>№46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before="36" w:line="242" w:lineRule="auto"/>
        <w:ind w:right="227" w:hanging="356"/>
        <w:jc w:val="both"/>
        <w:rPr>
          <w:sz w:val="24"/>
        </w:rPr>
      </w:pPr>
      <w:r>
        <w:rPr>
          <w:w w:val="110"/>
          <w:sz w:val="24"/>
        </w:rPr>
        <w:t>определять роль современного комплекса географических наук в решении современных научных и практических задач;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line="240" w:lineRule="auto"/>
        <w:ind w:right="226" w:hanging="356"/>
        <w:jc w:val="both"/>
        <w:rPr>
          <w:sz w:val="24"/>
        </w:rPr>
      </w:pPr>
      <w:r>
        <w:rPr>
          <w:w w:val="110"/>
          <w:sz w:val="24"/>
        </w:rPr>
        <w:t xml:space="preserve">выявлять и оценивать географические факторы, определяющие сущность и ди- намику важнейших природных, социально-экономических и экологических </w:t>
      </w:r>
      <w:r>
        <w:rPr>
          <w:spacing w:val="-2"/>
          <w:w w:val="110"/>
          <w:sz w:val="24"/>
        </w:rPr>
        <w:t>процессов;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</w:tabs>
        <w:spacing w:line="274" w:lineRule="exact"/>
        <w:ind w:left="569" w:hanging="350"/>
        <w:jc w:val="both"/>
        <w:rPr>
          <w:sz w:val="24"/>
        </w:rPr>
      </w:pPr>
      <w:r>
        <w:rPr>
          <w:w w:val="110"/>
          <w:sz w:val="24"/>
        </w:rPr>
        <w:t>проводить</w:t>
      </w:r>
      <w:r>
        <w:rPr>
          <w:spacing w:val="66"/>
          <w:w w:val="110"/>
          <w:sz w:val="24"/>
        </w:rPr>
        <w:t xml:space="preserve"> </w:t>
      </w:r>
      <w:r>
        <w:rPr>
          <w:w w:val="110"/>
          <w:sz w:val="24"/>
        </w:rPr>
        <w:t>простейшую</w:t>
      </w:r>
      <w:r>
        <w:rPr>
          <w:spacing w:val="70"/>
          <w:w w:val="110"/>
          <w:sz w:val="24"/>
        </w:rPr>
        <w:t xml:space="preserve"> </w:t>
      </w:r>
      <w:r>
        <w:rPr>
          <w:w w:val="110"/>
          <w:sz w:val="24"/>
        </w:rPr>
        <w:t>географическую</w:t>
      </w:r>
      <w:r>
        <w:rPr>
          <w:spacing w:val="72"/>
          <w:w w:val="110"/>
          <w:sz w:val="24"/>
        </w:rPr>
        <w:t xml:space="preserve"> </w:t>
      </w:r>
      <w:r>
        <w:rPr>
          <w:w w:val="110"/>
          <w:sz w:val="24"/>
        </w:rPr>
        <w:t>экспертизу</w:t>
      </w:r>
      <w:r>
        <w:rPr>
          <w:spacing w:val="68"/>
          <w:w w:val="110"/>
          <w:sz w:val="24"/>
        </w:rPr>
        <w:t xml:space="preserve"> </w:t>
      </w:r>
      <w:r>
        <w:rPr>
          <w:w w:val="110"/>
          <w:sz w:val="24"/>
        </w:rPr>
        <w:t>разнообразных</w:t>
      </w:r>
      <w:r>
        <w:rPr>
          <w:spacing w:val="68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природ-</w:t>
      </w:r>
    </w:p>
    <w:p w:rsidR="00BD2A30" w:rsidRDefault="00BD2A30" w:rsidP="00BD2A30">
      <w:pPr>
        <w:spacing w:line="274" w:lineRule="exact"/>
        <w:jc w:val="both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left="575"/>
        <w:jc w:val="both"/>
      </w:pPr>
      <w:r>
        <w:rPr>
          <w:w w:val="110"/>
        </w:rPr>
        <w:lastRenderedPageBreak/>
        <w:t>ных,</w:t>
      </w:r>
      <w:r>
        <w:rPr>
          <w:spacing w:val="-7"/>
          <w:w w:val="110"/>
        </w:rPr>
        <w:t xml:space="preserve"> </w:t>
      </w:r>
      <w:r>
        <w:rPr>
          <w:w w:val="110"/>
        </w:rPr>
        <w:t>социально-экономических</w:t>
      </w:r>
      <w:r>
        <w:rPr>
          <w:spacing w:val="-11"/>
          <w:w w:val="110"/>
        </w:rPr>
        <w:t xml:space="preserve"> </w:t>
      </w:r>
      <w:r>
        <w:rPr>
          <w:w w:val="110"/>
        </w:rPr>
        <w:t>и</w:t>
      </w:r>
      <w:r>
        <w:rPr>
          <w:spacing w:val="-7"/>
          <w:w w:val="110"/>
        </w:rPr>
        <w:t xml:space="preserve"> </w:t>
      </w:r>
      <w:r>
        <w:rPr>
          <w:w w:val="110"/>
        </w:rPr>
        <w:t>экологических</w:t>
      </w:r>
      <w:r>
        <w:rPr>
          <w:spacing w:val="-12"/>
          <w:w w:val="110"/>
        </w:rPr>
        <w:t xml:space="preserve"> </w:t>
      </w:r>
      <w:r>
        <w:rPr>
          <w:spacing w:val="-2"/>
          <w:w w:val="110"/>
        </w:rPr>
        <w:t>процессов;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before="2" w:line="240" w:lineRule="auto"/>
        <w:ind w:right="226" w:hanging="356"/>
        <w:jc w:val="both"/>
        <w:rPr>
          <w:sz w:val="24"/>
        </w:rPr>
      </w:pPr>
      <w:r>
        <w:rPr>
          <w:w w:val="110"/>
          <w:sz w:val="24"/>
        </w:rPr>
        <w:t xml:space="preserve">прогнозировать изменения географических объектов, основываясь на динами- ке и территориальных особенностях процессов, протекающих в </w:t>
      </w:r>
      <w:r>
        <w:rPr>
          <w:spacing w:val="-2"/>
          <w:w w:val="110"/>
          <w:sz w:val="24"/>
        </w:rPr>
        <w:t>географическомпространстве;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line="240" w:lineRule="auto"/>
        <w:ind w:right="226" w:hanging="356"/>
        <w:jc w:val="both"/>
        <w:rPr>
          <w:sz w:val="24"/>
        </w:rPr>
      </w:pPr>
      <w:r>
        <w:rPr>
          <w:w w:val="110"/>
          <w:sz w:val="24"/>
        </w:rPr>
        <w:t>прогнозировать закономерности и тенденции развития социально-экономичес- ких и экологических процессов и явлений на основе картографических источников информации;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75"/>
        </w:tabs>
        <w:spacing w:before="3" w:line="237" w:lineRule="auto"/>
        <w:ind w:right="229" w:hanging="356"/>
        <w:jc w:val="both"/>
        <w:rPr>
          <w:sz w:val="24"/>
        </w:rPr>
      </w:pPr>
      <w:r>
        <w:rPr>
          <w:w w:val="110"/>
          <w:sz w:val="24"/>
        </w:rPr>
        <w:t>использовать геоинформационные системы для получения, хранения и обработки информации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before="6" w:line="237" w:lineRule="auto"/>
        <w:ind w:right="226" w:hanging="356"/>
        <w:jc w:val="both"/>
        <w:rPr>
          <w:sz w:val="24"/>
        </w:rPr>
      </w:pPr>
      <w:r>
        <w:rPr>
          <w:w w:val="110"/>
          <w:sz w:val="24"/>
        </w:rPr>
        <w:t>составлять комплексные географические характеристики природно-хозяйст- венных систем;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before="6" w:line="237" w:lineRule="auto"/>
        <w:ind w:right="226" w:hanging="356"/>
        <w:jc w:val="both"/>
        <w:rPr>
          <w:sz w:val="24"/>
        </w:rPr>
      </w:pPr>
      <w:r>
        <w:rPr>
          <w:w w:val="110"/>
          <w:sz w:val="24"/>
        </w:rPr>
        <w:t xml:space="preserve">создавать простейшие модели природных, социально-экономических и геоэко- </w:t>
      </w:r>
      <w:r>
        <w:rPr>
          <w:spacing w:val="-2"/>
          <w:w w:val="110"/>
          <w:sz w:val="24"/>
        </w:rPr>
        <w:t>логических</w:t>
      </w:r>
      <w:r>
        <w:rPr>
          <w:spacing w:val="-8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объектов,</w:t>
      </w:r>
      <w:r>
        <w:rPr>
          <w:spacing w:val="-6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явлений</w:t>
      </w:r>
      <w:r>
        <w:rPr>
          <w:spacing w:val="-7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и</w:t>
      </w:r>
      <w:r>
        <w:rPr>
          <w:spacing w:val="-7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процессов;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before="3" w:line="240" w:lineRule="auto"/>
        <w:ind w:right="228" w:hanging="356"/>
        <w:jc w:val="both"/>
        <w:rPr>
          <w:sz w:val="24"/>
        </w:rPr>
      </w:pPr>
      <w:r>
        <w:rPr>
          <w:w w:val="110"/>
          <w:sz w:val="24"/>
        </w:rPr>
        <w:t xml:space="preserve">интерпретировать природные, социально-экономические и экологические характеристики различных территорий на основе картографической </w:t>
      </w:r>
      <w:r>
        <w:rPr>
          <w:spacing w:val="-2"/>
          <w:w w:val="110"/>
          <w:sz w:val="24"/>
        </w:rPr>
        <w:t>информации;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line="242" w:lineRule="auto"/>
        <w:ind w:right="226" w:hanging="356"/>
        <w:jc w:val="both"/>
        <w:rPr>
          <w:sz w:val="24"/>
        </w:rPr>
      </w:pPr>
      <w:r>
        <w:rPr>
          <w:w w:val="110"/>
          <w:sz w:val="24"/>
        </w:rPr>
        <w:t>прогнозировать изменения геосистем под влиянием природных и антропоген- ных факторов;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line="242" w:lineRule="auto"/>
        <w:ind w:right="228" w:hanging="356"/>
        <w:jc w:val="both"/>
        <w:rPr>
          <w:sz w:val="24"/>
        </w:rPr>
      </w:pPr>
      <w:r>
        <w:rPr>
          <w:w w:val="110"/>
          <w:sz w:val="24"/>
        </w:rPr>
        <w:t>анализировать причины формирования природно-территориальных и природно- хозяйственных систем и факторы, влияющие на их развитие;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line="240" w:lineRule="auto"/>
        <w:ind w:right="226" w:hanging="356"/>
        <w:jc w:val="both"/>
        <w:rPr>
          <w:sz w:val="24"/>
        </w:rPr>
      </w:pPr>
      <w:r>
        <w:rPr>
          <w:w w:val="110"/>
          <w:sz w:val="24"/>
        </w:rPr>
        <w:t>оценивать</w:t>
      </w:r>
      <w:r>
        <w:rPr>
          <w:spacing w:val="-15"/>
          <w:w w:val="110"/>
          <w:sz w:val="24"/>
        </w:rPr>
        <w:t xml:space="preserve"> </w:t>
      </w:r>
      <w:r>
        <w:rPr>
          <w:w w:val="110"/>
          <w:sz w:val="24"/>
        </w:rPr>
        <w:t>характер</w:t>
      </w:r>
      <w:r>
        <w:rPr>
          <w:spacing w:val="-13"/>
          <w:w w:val="110"/>
          <w:sz w:val="24"/>
        </w:rPr>
        <w:t xml:space="preserve"> </w:t>
      </w:r>
      <w:r>
        <w:rPr>
          <w:w w:val="110"/>
          <w:sz w:val="24"/>
        </w:rPr>
        <w:t>взаимодействия</w:t>
      </w:r>
      <w:r>
        <w:rPr>
          <w:spacing w:val="-10"/>
          <w:w w:val="110"/>
          <w:sz w:val="24"/>
        </w:rPr>
        <w:t xml:space="preserve"> </w:t>
      </w:r>
      <w:r>
        <w:rPr>
          <w:w w:val="110"/>
          <w:sz w:val="24"/>
        </w:rPr>
        <w:t>деятельности</w:t>
      </w:r>
      <w:r>
        <w:rPr>
          <w:spacing w:val="-4"/>
          <w:w w:val="110"/>
          <w:sz w:val="24"/>
        </w:rPr>
        <w:t xml:space="preserve"> </w:t>
      </w:r>
      <w:r>
        <w:rPr>
          <w:w w:val="110"/>
          <w:sz w:val="24"/>
        </w:rPr>
        <w:t>человека</w:t>
      </w:r>
      <w:r>
        <w:rPr>
          <w:spacing w:val="-4"/>
          <w:w w:val="110"/>
          <w:sz w:val="24"/>
        </w:rPr>
        <w:t xml:space="preserve"> </w:t>
      </w:r>
      <w:r>
        <w:rPr>
          <w:w w:val="110"/>
          <w:sz w:val="24"/>
        </w:rPr>
        <w:t>и</w:t>
      </w:r>
      <w:r>
        <w:rPr>
          <w:spacing w:val="-4"/>
          <w:w w:val="110"/>
          <w:sz w:val="24"/>
        </w:rPr>
        <w:t xml:space="preserve"> </w:t>
      </w:r>
      <w:r>
        <w:rPr>
          <w:w w:val="110"/>
          <w:sz w:val="24"/>
        </w:rPr>
        <w:t>компонентов</w:t>
      </w:r>
      <w:r>
        <w:rPr>
          <w:spacing w:val="-3"/>
          <w:w w:val="110"/>
          <w:sz w:val="24"/>
        </w:rPr>
        <w:t xml:space="preserve"> </w:t>
      </w:r>
      <w:r>
        <w:rPr>
          <w:w w:val="110"/>
          <w:sz w:val="24"/>
        </w:rPr>
        <w:t xml:space="preserve">при- роды в разных географических условиях с точки зрения концепции </w:t>
      </w:r>
      <w:r>
        <w:rPr>
          <w:spacing w:val="-2"/>
          <w:w w:val="110"/>
          <w:sz w:val="24"/>
        </w:rPr>
        <w:t>устойчивогоразвития;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line="237" w:lineRule="auto"/>
        <w:ind w:right="227" w:hanging="356"/>
        <w:jc w:val="both"/>
        <w:rPr>
          <w:sz w:val="24"/>
        </w:rPr>
      </w:pPr>
      <w:r>
        <w:rPr>
          <w:w w:val="110"/>
          <w:sz w:val="24"/>
        </w:rPr>
        <w:t>давать оценку международной деятельности, направленной на решение глобальных проблем человечества.</w:t>
      </w:r>
    </w:p>
    <w:p w:rsidR="00BD2A30" w:rsidRDefault="00BD2A30" w:rsidP="00BD2A30">
      <w:pPr>
        <w:pStyle w:val="Heading1"/>
        <w:spacing w:before="72"/>
        <w:ind w:left="733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23" w:line="249" w:lineRule="auto"/>
        <w:ind w:left="455" w:right="355" w:firstLine="278"/>
        <w:jc w:val="both"/>
      </w:pPr>
      <w:r>
        <w:rPr>
          <w:w w:val="110"/>
        </w:rPr>
        <w:t>Риски: природные, социальные, техногенные; безопасность, управление рисками, подверженность объекта</w:t>
      </w:r>
      <w:r>
        <w:rPr>
          <w:spacing w:val="-3"/>
          <w:w w:val="110"/>
        </w:rPr>
        <w:t xml:space="preserve"> </w:t>
      </w:r>
      <w:r>
        <w:rPr>
          <w:w w:val="110"/>
        </w:rPr>
        <w:t>опасным воздействиям, уязвимость</w:t>
      </w:r>
      <w:r>
        <w:rPr>
          <w:spacing w:val="-1"/>
          <w:w w:val="110"/>
        </w:rPr>
        <w:t xml:space="preserve"> </w:t>
      </w:r>
      <w:r>
        <w:rPr>
          <w:w w:val="110"/>
        </w:rPr>
        <w:t>объекта, защищённость объекта, неблагоприятные и опасные природные процессы и явления (НОЯ), экономический ущерб, природные бедствия, дифференциации природных рисков, стихийное бедствие, чрезвычайная ситуация (ЧС), категории ЧС, эпидемия, биоклиматология, метеотропные болезни: холодовая, тропическая, горная; Министерство по чрезвычайнымситуациям (МЧС).</w:t>
      </w:r>
    </w:p>
    <w:p w:rsidR="00BD2A30" w:rsidRDefault="00BD2A30" w:rsidP="00BD2A30">
      <w:pPr>
        <w:pStyle w:val="Heading1"/>
        <w:spacing w:before="118"/>
        <w:ind w:left="925"/>
        <w:jc w:val="both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pStyle w:val="a0"/>
        <w:spacing w:before="36" w:line="276" w:lineRule="auto"/>
        <w:ind w:left="580" w:right="227" w:firstLine="345"/>
        <w:jc w:val="both"/>
      </w:pPr>
      <w:r>
        <w:rPr>
          <w:color w:val="FF0000"/>
          <w:w w:val="110"/>
        </w:rPr>
        <w:t xml:space="preserve">- </w:t>
      </w:r>
      <w:r>
        <w:rPr>
          <w:w w:val="110"/>
        </w:rPr>
        <w:t>составление подборки информации о чрезвычайных ситуациях</w:t>
      </w:r>
      <w:r>
        <w:rPr>
          <w:spacing w:val="-17"/>
          <w:w w:val="110"/>
        </w:rPr>
        <w:t xml:space="preserve"> </w:t>
      </w:r>
      <w:r>
        <w:rPr>
          <w:w w:val="110"/>
        </w:rPr>
        <w:t>в границах своего региона проживания.</w:t>
      </w:r>
    </w:p>
    <w:p w:rsidR="00BD2A30" w:rsidRDefault="00BD2A30" w:rsidP="00BD2A30">
      <w:pPr>
        <w:pStyle w:val="a0"/>
        <w:spacing w:before="44"/>
        <w:ind w:left="0"/>
      </w:pPr>
    </w:p>
    <w:p w:rsidR="00BD2A30" w:rsidRDefault="00BD2A30" w:rsidP="00BD2A30">
      <w:pPr>
        <w:pStyle w:val="Heading1"/>
        <w:numPr>
          <w:ilvl w:val="1"/>
          <w:numId w:val="82"/>
        </w:numPr>
        <w:tabs>
          <w:tab w:val="left" w:pos="639"/>
          <w:tab w:val="left" w:pos="925"/>
        </w:tabs>
        <w:spacing w:before="1" w:line="276" w:lineRule="auto"/>
        <w:ind w:left="925" w:right="4753" w:hanging="707"/>
      </w:pPr>
      <w:r>
        <w:t>Задания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промежуточной</w:t>
      </w:r>
      <w:r>
        <w:rPr>
          <w:spacing w:val="-10"/>
        </w:rPr>
        <w:t xml:space="preserve"> </w:t>
      </w:r>
      <w:r>
        <w:t xml:space="preserve">аттестации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  <w:ind w:right="229"/>
      </w:pPr>
      <w:r>
        <w:t>КОС</w:t>
      </w:r>
      <w:r>
        <w:rPr>
          <w:spacing w:val="40"/>
        </w:rPr>
        <w:t xml:space="preserve"> </w:t>
      </w:r>
      <w:r>
        <w:t>предназначен</w:t>
      </w:r>
      <w:r>
        <w:rPr>
          <w:spacing w:val="76"/>
        </w:rPr>
        <w:t xml:space="preserve"> </w:t>
      </w:r>
      <w:r>
        <w:t>для</w:t>
      </w:r>
      <w:r>
        <w:rPr>
          <w:spacing w:val="76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предмета</w:t>
      </w:r>
      <w:r>
        <w:rPr>
          <w:spacing w:val="76"/>
        </w:rPr>
        <w:t xml:space="preserve"> </w:t>
      </w:r>
      <w:r>
        <w:rPr>
          <w:b/>
        </w:rPr>
        <w:t>ОУП.1</w:t>
      </w:r>
      <w:r w:rsidR="00AE097C">
        <w:rPr>
          <w:b/>
        </w:rPr>
        <w:t xml:space="preserve">1 </w:t>
      </w:r>
      <w:r>
        <w:rPr>
          <w:b/>
          <w:spacing w:val="-2"/>
        </w:rPr>
        <w:t>География</w:t>
      </w:r>
      <w:r>
        <w:rPr>
          <w:spacing w:val="-2"/>
        </w:rPr>
        <w:t>.</w:t>
      </w:r>
    </w:p>
    <w:p w:rsidR="00BD2A30" w:rsidRDefault="00BD2A30" w:rsidP="00BD2A30">
      <w:pPr>
        <w:spacing w:line="275" w:lineRule="exact"/>
        <w:ind w:left="925"/>
        <w:rPr>
          <w:sz w:val="24"/>
        </w:rPr>
      </w:pPr>
      <w:r>
        <w:rPr>
          <w:b/>
          <w:sz w:val="24"/>
        </w:rPr>
        <w:t>Форма: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дифференцированный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зачет</w:t>
      </w:r>
    </w:p>
    <w:p w:rsidR="00BD2A30" w:rsidRDefault="00BD2A30" w:rsidP="00BD2A30">
      <w:pPr>
        <w:pStyle w:val="a0"/>
        <w:spacing w:before="42"/>
        <w:ind w:left="0"/>
      </w:pPr>
    </w:p>
    <w:p w:rsidR="00BD2A30" w:rsidRDefault="00BD2A30" w:rsidP="00BD2A30">
      <w:pPr>
        <w:pStyle w:val="Heading1"/>
        <w:ind w:left="580"/>
        <w:jc w:val="both"/>
      </w:pPr>
      <w:r>
        <w:t>Инструкция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выполнению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BD2A30" w:rsidRDefault="00BD2A30" w:rsidP="00BD2A30">
      <w:pPr>
        <w:pStyle w:val="a0"/>
        <w:spacing w:before="272"/>
      </w:pPr>
      <w:r>
        <w:t>Промежуточная</w:t>
      </w:r>
      <w:r>
        <w:rPr>
          <w:spacing w:val="-6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проводится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один</w:t>
      </w:r>
      <w:r>
        <w:rPr>
          <w:spacing w:val="-7"/>
        </w:rPr>
        <w:t xml:space="preserve"> </w:t>
      </w:r>
      <w:r>
        <w:t>этап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тестовых</w:t>
      </w:r>
      <w:r>
        <w:rPr>
          <w:spacing w:val="-8"/>
        </w:rPr>
        <w:t xml:space="preserve"> </w:t>
      </w:r>
      <w:r>
        <w:rPr>
          <w:spacing w:val="-2"/>
        </w:rPr>
        <w:t>заданий;</w:t>
      </w:r>
    </w:p>
    <w:p w:rsidR="00BD2A30" w:rsidRDefault="00BD2A30" w:rsidP="00BD2A30">
      <w:pPr>
        <w:pStyle w:val="Heading1"/>
        <w:spacing w:before="2" w:line="275" w:lineRule="exact"/>
        <w:rPr>
          <w:b w:val="0"/>
        </w:rPr>
      </w:pPr>
      <w:r>
        <w:t>Количество</w:t>
      </w:r>
      <w:r>
        <w:rPr>
          <w:spacing w:val="-6"/>
        </w:rPr>
        <w:t xml:space="preserve"> </w:t>
      </w:r>
      <w:r>
        <w:t>вариантов</w:t>
      </w:r>
      <w:r>
        <w:rPr>
          <w:spacing w:val="-10"/>
        </w:rPr>
        <w:t xml:space="preserve"> </w:t>
      </w:r>
      <w:r>
        <w:t>задания</w:t>
      </w:r>
      <w:r>
        <w:rPr>
          <w:spacing w:val="-6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экзаменующегося</w:t>
      </w:r>
      <w:r>
        <w:rPr>
          <w:spacing w:val="-1"/>
        </w:rPr>
        <w:t xml:space="preserve"> </w:t>
      </w:r>
      <w:r>
        <w:rPr>
          <w:b w:val="0"/>
        </w:rPr>
        <w:t>–</w:t>
      </w:r>
      <w:r>
        <w:rPr>
          <w:b w:val="0"/>
          <w:spacing w:val="-6"/>
        </w:rPr>
        <w:t xml:space="preserve"> </w:t>
      </w:r>
      <w:r>
        <w:rPr>
          <w:b w:val="0"/>
        </w:rPr>
        <w:t>4</w:t>
      </w:r>
      <w:r>
        <w:rPr>
          <w:b w:val="0"/>
          <w:spacing w:val="-5"/>
        </w:rPr>
        <w:t xml:space="preserve"> </w:t>
      </w:r>
      <w:r>
        <w:rPr>
          <w:b w:val="0"/>
          <w:spacing w:val="-2"/>
        </w:rPr>
        <w:t>варианта</w:t>
      </w:r>
    </w:p>
    <w:p w:rsidR="00BD2A30" w:rsidRDefault="00BD2A30" w:rsidP="00BD2A30">
      <w:pPr>
        <w:spacing w:line="275" w:lineRule="exact"/>
        <w:ind w:left="219"/>
        <w:rPr>
          <w:sz w:val="24"/>
        </w:rPr>
      </w:pPr>
      <w:r>
        <w:rPr>
          <w:b/>
          <w:sz w:val="24"/>
        </w:rPr>
        <w:t>Время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задания -</w:t>
      </w:r>
      <w:r>
        <w:rPr>
          <w:b/>
          <w:spacing w:val="30"/>
          <w:sz w:val="24"/>
        </w:rPr>
        <w:t xml:space="preserve">  </w:t>
      </w:r>
      <w:r>
        <w:rPr>
          <w:sz w:val="24"/>
        </w:rPr>
        <w:t>45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минут.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a0"/>
      </w:pPr>
      <w:r>
        <w:rPr>
          <w:b/>
        </w:rPr>
        <w:t>Оборудование:</w:t>
      </w:r>
      <w:r>
        <w:rPr>
          <w:b/>
          <w:spacing w:val="-17"/>
        </w:rPr>
        <w:t xml:space="preserve"> </w:t>
      </w:r>
      <w:r>
        <w:t>персональные</w:t>
      </w:r>
      <w:r>
        <w:rPr>
          <w:spacing w:val="-15"/>
        </w:rPr>
        <w:t xml:space="preserve"> </w:t>
      </w:r>
      <w:r>
        <w:t>компьютеры;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лист</w:t>
      </w:r>
      <w:r>
        <w:rPr>
          <w:spacing w:val="-15"/>
        </w:rPr>
        <w:t xml:space="preserve"> </w:t>
      </w:r>
      <w:r>
        <w:t>бумаги,</w:t>
      </w:r>
      <w:r>
        <w:rPr>
          <w:spacing w:val="-14"/>
        </w:rPr>
        <w:t xml:space="preserve"> </w:t>
      </w:r>
      <w:r>
        <w:t>шариковая</w:t>
      </w:r>
      <w:r>
        <w:rPr>
          <w:spacing w:val="-13"/>
        </w:rPr>
        <w:t xml:space="preserve"> </w:t>
      </w:r>
      <w:r>
        <w:rPr>
          <w:spacing w:val="-2"/>
        </w:rPr>
        <w:t>ручка.</w:t>
      </w:r>
    </w:p>
    <w:p w:rsidR="00BD2A30" w:rsidRDefault="00BD2A30" w:rsidP="00BD2A30">
      <w:pPr>
        <w:sectPr w:rsidR="00BD2A30">
          <w:headerReference w:type="default" r:id="rId8"/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spacing w:before="58"/>
        <w:ind w:left="219"/>
        <w:rPr>
          <w:b/>
          <w:sz w:val="24"/>
        </w:rPr>
      </w:pPr>
      <w:r>
        <w:rPr>
          <w:b/>
          <w:sz w:val="24"/>
        </w:rPr>
        <w:lastRenderedPageBreak/>
        <w:t>Эталоны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ответов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(ключи)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ind w:right="1"/>
        <w:jc w:val="center"/>
        <w:rPr>
          <w:b/>
          <w:sz w:val="24"/>
        </w:rPr>
      </w:pPr>
      <w:r>
        <w:rPr>
          <w:b/>
          <w:spacing w:val="-2"/>
          <w:sz w:val="24"/>
        </w:rPr>
        <w:t>Вариант№1.</w:t>
      </w:r>
    </w:p>
    <w:p w:rsidR="00BD2A30" w:rsidRDefault="00BD2A30" w:rsidP="00BD2A30">
      <w:pPr>
        <w:pStyle w:val="a0"/>
        <w:spacing w:before="35"/>
        <w:ind w:left="0"/>
        <w:rPr>
          <w:b/>
        </w:rPr>
      </w:pPr>
    </w:p>
    <w:p w:rsidR="00BD2A30" w:rsidRDefault="00BD2A30" w:rsidP="00BD2A30">
      <w:pPr>
        <w:ind w:left="219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1"/>
          <w:sz w:val="24"/>
        </w:rPr>
        <w:t xml:space="preserve"> </w:t>
      </w:r>
      <w:r>
        <w:rPr>
          <w:b/>
          <w:spacing w:val="-10"/>
          <w:sz w:val="24"/>
        </w:rPr>
        <w:t>А</w:t>
      </w:r>
    </w:p>
    <w:p w:rsidR="00BD2A30" w:rsidRDefault="00BD2A30" w:rsidP="00BD2A30">
      <w:pPr>
        <w:pStyle w:val="a5"/>
        <w:numPr>
          <w:ilvl w:val="0"/>
          <w:numId w:val="19"/>
        </w:numPr>
        <w:tabs>
          <w:tab w:val="left" w:pos="401"/>
        </w:tabs>
        <w:spacing w:before="2" w:line="272" w:lineRule="exact"/>
        <w:ind w:hanging="182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какой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перечисленных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стран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преобладают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пустынные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ландшафты?</w:t>
      </w:r>
    </w:p>
    <w:p w:rsidR="00BD2A30" w:rsidRDefault="00BD2A30" w:rsidP="00BD2A30">
      <w:pPr>
        <w:pStyle w:val="a0"/>
        <w:spacing w:line="242" w:lineRule="auto"/>
        <w:ind w:right="8445"/>
      </w:pPr>
      <w:r>
        <w:t>а)</w:t>
      </w:r>
      <w:r>
        <w:rPr>
          <w:spacing w:val="-15"/>
        </w:rPr>
        <w:t xml:space="preserve"> </w:t>
      </w:r>
      <w:r>
        <w:t>Испания б) Алжир</w:t>
      </w:r>
    </w:p>
    <w:p w:rsidR="00BD2A30" w:rsidRDefault="00BD2A30" w:rsidP="00BD2A30">
      <w:pPr>
        <w:pStyle w:val="a0"/>
        <w:spacing w:line="242" w:lineRule="auto"/>
        <w:ind w:right="8182"/>
      </w:pPr>
      <w:r>
        <w:t>в)</w:t>
      </w:r>
      <w:r>
        <w:rPr>
          <w:spacing w:val="-15"/>
        </w:rPr>
        <w:t xml:space="preserve"> </w:t>
      </w:r>
      <w:r>
        <w:t>Аргентина г) Индия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506"/>
        </w:tabs>
        <w:spacing w:line="242" w:lineRule="auto"/>
        <w:ind w:left="219" w:right="234" w:firstLine="0"/>
      </w:pPr>
      <w:r>
        <w:t>В</w:t>
      </w:r>
      <w:r>
        <w:rPr>
          <w:spacing w:val="40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перечисленных</w:t>
      </w:r>
      <w:r>
        <w:rPr>
          <w:spacing w:val="39"/>
        </w:rPr>
        <w:t xml:space="preserve"> </w:t>
      </w:r>
      <w:r>
        <w:t>стран</w:t>
      </w:r>
      <w:r>
        <w:rPr>
          <w:spacing w:val="40"/>
        </w:rPr>
        <w:t xml:space="preserve"> </w:t>
      </w:r>
      <w:r>
        <w:t>доля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возрастной</w:t>
      </w:r>
      <w:r>
        <w:rPr>
          <w:spacing w:val="40"/>
        </w:rPr>
        <w:t xml:space="preserve"> </w:t>
      </w:r>
      <w:r>
        <w:t>структуре</w:t>
      </w:r>
      <w:r>
        <w:rPr>
          <w:spacing w:val="40"/>
        </w:rPr>
        <w:t xml:space="preserve"> </w:t>
      </w:r>
      <w:r>
        <w:t xml:space="preserve">населения </w:t>
      </w:r>
      <w:r>
        <w:rPr>
          <w:spacing w:val="-2"/>
        </w:rPr>
        <w:t>наибольшая?</w:t>
      </w:r>
    </w:p>
    <w:p w:rsidR="00BD2A30" w:rsidRDefault="00BD2A30" w:rsidP="00BD2A30">
      <w:pPr>
        <w:pStyle w:val="a0"/>
        <w:ind w:right="8378"/>
      </w:pPr>
      <w:r>
        <w:t>а) Япония б) Испания в)</w:t>
      </w:r>
      <w:r>
        <w:rPr>
          <w:spacing w:val="-15"/>
        </w:rPr>
        <w:t xml:space="preserve"> </w:t>
      </w:r>
      <w:r>
        <w:t>Бразилия г) Швеция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463"/>
        </w:tabs>
        <w:spacing w:line="275" w:lineRule="exact"/>
        <w:ind w:left="463" w:hanging="244"/>
      </w:pPr>
      <w:r>
        <w:t>Для</w:t>
      </w:r>
      <w:r>
        <w:rPr>
          <w:spacing w:val="-8"/>
        </w:rPr>
        <w:t xml:space="preserve"> </w:t>
      </w:r>
      <w:r>
        <w:t>какой</w:t>
      </w:r>
      <w:r>
        <w:rPr>
          <w:spacing w:val="-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9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характерна</w:t>
      </w:r>
      <w:r>
        <w:rPr>
          <w:spacing w:val="-5"/>
        </w:rPr>
        <w:t xml:space="preserve"> </w:t>
      </w:r>
      <w:r>
        <w:t>миграционная</w:t>
      </w:r>
      <w:r>
        <w:rPr>
          <w:spacing w:val="-9"/>
        </w:rPr>
        <w:t xml:space="preserve"> </w:t>
      </w:r>
      <w:r>
        <w:t>убыль</w:t>
      </w:r>
      <w:r>
        <w:rPr>
          <w:spacing w:val="-2"/>
        </w:rPr>
        <w:t xml:space="preserve"> населения?</w:t>
      </w:r>
    </w:p>
    <w:p w:rsidR="00BD2A30" w:rsidRDefault="00BD2A30" w:rsidP="00BD2A30">
      <w:pPr>
        <w:pStyle w:val="a0"/>
        <w:ind w:right="8398"/>
      </w:pPr>
      <w:r>
        <w:t>а) Бельгия б)</w:t>
      </w:r>
      <w:r>
        <w:rPr>
          <w:spacing w:val="-15"/>
        </w:rPr>
        <w:t xml:space="preserve"> </w:t>
      </w:r>
      <w:r>
        <w:t>Франция в) Швеция г)</w:t>
      </w:r>
      <w:r>
        <w:rPr>
          <w:spacing w:val="-3"/>
        </w:rPr>
        <w:t xml:space="preserve"> </w:t>
      </w:r>
      <w:r>
        <w:t>Марокко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458"/>
        </w:tabs>
        <w:spacing w:line="275" w:lineRule="exact"/>
        <w:ind w:left="458" w:hanging="239"/>
      </w:pPr>
      <w:r>
        <w:t>В</w:t>
      </w:r>
      <w:r>
        <w:rPr>
          <w:spacing w:val="-2"/>
        </w:rPr>
        <w:t xml:space="preserve"> </w:t>
      </w: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средняя</w:t>
      </w:r>
      <w:r>
        <w:rPr>
          <w:spacing w:val="-4"/>
        </w:rPr>
        <w:t xml:space="preserve"> </w:t>
      </w:r>
      <w:r>
        <w:t>плотность</w:t>
      </w:r>
      <w:r>
        <w:rPr>
          <w:spacing w:val="-4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rPr>
          <w:spacing w:val="-2"/>
        </w:rPr>
        <w:t>наибольшая?</w:t>
      </w:r>
    </w:p>
    <w:p w:rsidR="00BD2A30" w:rsidRDefault="00BD2A30" w:rsidP="00BD2A30">
      <w:pPr>
        <w:pStyle w:val="a0"/>
        <w:ind w:right="8182"/>
      </w:pPr>
      <w:r>
        <w:t>а)</w:t>
      </w:r>
      <w:r>
        <w:rPr>
          <w:spacing w:val="-15"/>
        </w:rPr>
        <w:t xml:space="preserve"> </w:t>
      </w:r>
      <w:r>
        <w:t>Австралия б) Индия</w:t>
      </w:r>
    </w:p>
    <w:p w:rsidR="00BD2A30" w:rsidRDefault="00BD2A30" w:rsidP="00BD2A30">
      <w:pPr>
        <w:pStyle w:val="a0"/>
        <w:spacing w:line="237" w:lineRule="auto"/>
        <w:ind w:left="282" w:right="8282" w:hanging="63"/>
      </w:pPr>
      <w:r>
        <w:t>в)</w:t>
      </w:r>
      <w:r>
        <w:rPr>
          <w:spacing w:val="-15"/>
        </w:rPr>
        <w:t xml:space="preserve"> </w:t>
      </w:r>
      <w:r>
        <w:t>Бразилия г) Канада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501"/>
        </w:tabs>
        <w:spacing w:line="237" w:lineRule="auto"/>
        <w:ind w:left="219" w:right="236" w:firstLine="0"/>
      </w:pPr>
      <w:r>
        <w:t>В</w:t>
      </w:r>
      <w:r>
        <w:rPr>
          <w:spacing w:val="37"/>
        </w:rPr>
        <w:t xml:space="preserve"> </w:t>
      </w:r>
      <w:r>
        <w:t>какой</w:t>
      </w:r>
      <w:r>
        <w:rPr>
          <w:spacing w:val="31"/>
        </w:rPr>
        <w:t xml:space="preserve"> </w:t>
      </w:r>
      <w:r>
        <w:t>из</w:t>
      </w:r>
      <w:r>
        <w:rPr>
          <w:spacing w:val="34"/>
        </w:rPr>
        <w:t xml:space="preserve"> </w:t>
      </w:r>
      <w:r>
        <w:t>перечисленных</w:t>
      </w:r>
      <w:r>
        <w:rPr>
          <w:spacing w:val="30"/>
        </w:rPr>
        <w:t xml:space="preserve"> </w:t>
      </w:r>
      <w:r>
        <w:t>стран</w:t>
      </w:r>
      <w:r>
        <w:rPr>
          <w:spacing w:val="36"/>
        </w:rPr>
        <w:t xml:space="preserve"> </w:t>
      </w:r>
      <w:r>
        <w:t>средняя</w:t>
      </w:r>
      <w:r>
        <w:rPr>
          <w:spacing w:val="35"/>
        </w:rPr>
        <w:t xml:space="preserve"> </w:t>
      </w:r>
      <w:r>
        <w:t>ожидаемая</w:t>
      </w:r>
      <w:r>
        <w:rPr>
          <w:spacing w:val="34"/>
        </w:rPr>
        <w:t xml:space="preserve"> </w:t>
      </w:r>
      <w:r>
        <w:t>продолжительность</w:t>
      </w:r>
      <w:r>
        <w:rPr>
          <w:spacing w:val="36"/>
        </w:rPr>
        <w:t xml:space="preserve"> </w:t>
      </w:r>
      <w:r>
        <w:t>жизни населения наибольшая?</w:t>
      </w:r>
    </w:p>
    <w:p w:rsidR="00BD2A30" w:rsidRDefault="00BD2A30" w:rsidP="00BD2A30">
      <w:pPr>
        <w:pStyle w:val="a0"/>
        <w:ind w:right="8336"/>
      </w:pPr>
      <w:r>
        <w:t>а)</w:t>
      </w:r>
      <w:r>
        <w:rPr>
          <w:spacing w:val="-15"/>
        </w:rPr>
        <w:t xml:space="preserve"> </w:t>
      </w:r>
      <w:r>
        <w:t>Норвегия б) Мьянма в) Боливия г) Ангола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675"/>
          <w:tab w:val="left" w:pos="1375"/>
          <w:tab w:val="left" w:pos="2857"/>
          <w:tab w:val="left" w:pos="3865"/>
          <w:tab w:val="left" w:pos="4877"/>
          <w:tab w:val="left" w:pos="6397"/>
          <w:tab w:val="left" w:pos="8004"/>
        </w:tabs>
        <w:spacing w:before="3" w:line="237" w:lineRule="auto"/>
        <w:ind w:left="219" w:right="234" w:firstLine="0"/>
      </w:pPr>
      <w:r>
        <w:rPr>
          <w:spacing w:val="-4"/>
        </w:rPr>
        <w:t>Для</w:t>
      </w:r>
      <w:r>
        <w:tab/>
      </w:r>
      <w:r>
        <w:rPr>
          <w:spacing w:val="-2"/>
        </w:rPr>
        <w:t>побережья,</w:t>
      </w:r>
      <w:r>
        <w:tab/>
      </w:r>
      <w:r>
        <w:rPr>
          <w:spacing w:val="-2"/>
        </w:rPr>
        <w:t>какого</w:t>
      </w:r>
      <w:r>
        <w:tab/>
      </w:r>
      <w:r>
        <w:rPr>
          <w:spacing w:val="-2"/>
        </w:rPr>
        <w:t>залива</w:t>
      </w:r>
      <w:r>
        <w:tab/>
      </w:r>
      <w:r>
        <w:rPr>
          <w:spacing w:val="-2"/>
        </w:rPr>
        <w:t>характерна</w:t>
      </w:r>
      <w:r>
        <w:tab/>
      </w:r>
      <w:r>
        <w:rPr>
          <w:spacing w:val="-2"/>
        </w:rPr>
        <w:t>наибольшая</w:t>
      </w:r>
      <w:r>
        <w:tab/>
      </w:r>
      <w:r>
        <w:rPr>
          <w:spacing w:val="-2"/>
        </w:rPr>
        <w:t xml:space="preserve">концентрация </w:t>
      </w:r>
      <w:r>
        <w:t>специализированных нефтеналивных портов?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2"/>
        </w:rPr>
        <w:t xml:space="preserve"> </w:t>
      </w:r>
      <w:r>
        <w:rPr>
          <w:spacing w:val="-2"/>
        </w:rPr>
        <w:t>Бискайского</w:t>
      </w:r>
    </w:p>
    <w:p w:rsidR="00BD2A30" w:rsidRDefault="00BD2A30" w:rsidP="00BD2A30">
      <w:pPr>
        <w:pStyle w:val="a0"/>
        <w:spacing w:line="242" w:lineRule="auto"/>
        <w:ind w:right="6605"/>
      </w:pPr>
      <w:r>
        <w:t>б)</w:t>
      </w:r>
      <w:r>
        <w:rPr>
          <w:spacing w:val="-15"/>
        </w:rPr>
        <w:t xml:space="preserve"> </w:t>
      </w:r>
      <w:r>
        <w:t>Большого</w:t>
      </w:r>
      <w:r>
        <w:rPr>
          <w:spacing w:val="-15"/>
        </w:rPr>
        <w:t xml:space="preserve"> </w:t>
      </w:r>
      <w:r>
        <w:t>Австралийского в) Персидского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1"/>
        </w:rPr>
        <w:t xml:space="preserve"> </w:t>
      </w:r>
      <w:r>
        <w:rPr>
          <w:spacing w:val="-2"/>
        </w:rPr>
        <w:t>Бенгальского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463"/>
        </w:tabs>
        <w:spacing w:before="6" w:line="272" w:lineRule="exact"/>
        <w:ind w:left="463" w:hanging="244"/>
      </w:pPr>
      <w:r>
        <w:t>Что</w:t>
      </w:r>
      <w:r>
        <w:rPr>
          <w:spacing w:val="-13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перечисленного</w:t>
      </w:r>
      <w:r>
        <w:rPr>
          <w:spacing w:val="-11"/>
        </w:rPr>
        <w:t xml:space="preserve"> </w:t>
      </w:r>
      <w:r>
        <w:t>характерно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природы</w:t>
      </w:r>
      <w:r>
        <w:rPr>
          <w:spacing w:val="-7"/>
        </w:rPr>
        <w:t xml:space="preserve"> </w:t>
      </w:r>
      <w:r>
        <w:rPr>
          <w:spacing w:val="-2"/>
        </w:rPr>
        <w:t>Мексики?</w:t>
      </w:r>
    </w:p>
    <w:p w:rsidR="00BD2A30" w:rsidRDefault="00BD2A30" w:rsidP="00BD2A30">
      <w:pPr>
        <w:pStyle w:val="a0"/>
        <w:spacing w:line="242" w:lineRule="auto"/>
        <w:ind w:right="4094"/>
      </w:pPr>
      <w:r>
        <w:t>а)</w:t>
      </w:r>
      <w:r>
        <w:rPr>
          <w:spacing w:val="-5"/>
        </w:rPr>
        <w:t xml:space="preserve"> </w:t>
      </w:r>
      <w:r>
        <w:t>наличие</w:t>
      </w:r>
      <w:r>
        <w:rPr>
          <w:spacing w:val="-7"/>
        </w:rPr>
        <w:t xml:space="preserve"> </w:t>
      </w:r>
      <w:r>
        <w:t>месторождений</w:t>
      </w:r>
      <w:r>
        <w:rPr>
          <w:spacing w:val="-9"/>
        </w:rPr>
        <w:t xml:space="preserve"> </w:t>
      </w:r>
      <w:r>
        <w:t>нефти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природного</w:t>
      </w:r>
      <w:r>
        <w:rPr>
          <w:spacing w:val="-6"/>
        </w:rPr>
        <w:t xml:space="preserve"> </w:t>
      </w:r>
      <w:r>
        <w:t>газа б) преобладание подзолистых почв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8"/>
        </w:rPr>
        <w:t xml:space="preserve"> </w:t>
      </w:r>
      <w:r>
        <w:t>субэкваториальный</w:t>
      </w:r>
      <w:r>
        <w:rPr>
          <w:spacing w:val="-12"/>
        </w:rPr>
        <w:t xml:space="preserve"> </w:t>
      </w:r>
      <w:r>
        <w:t>тип</w:t>
      </w:r>
      <w:r>
        <w:rPr>
          <w:spacing w:val="-11"/>
        </w:rPr>
        <w:t xml:space="preserve"> </w:t>
      </w:r>
      <w:r>
        <w:rPr>
          <w:spacing w:val="-2"/>
        </w:rPr>
        <w:t>климата</w:t>
      </w:r>
    </w:p>
    <w:p w:rsidR="00BD2A30" w:rsidRDefault="00BD2A30" w:rsidP="00BD2A30">
      <w:pPr>
        <w:pStyle w:val="a0"/>
      </w:pPr>
      <w:r>
        <w:t>г)</w:t>
      </w:r>
      <w:r>
        <w:rPr>
          <w:spacing w:val="-4"/>
        </w:rPr>
        <w:t xml:space="preserve"> </w:t>
      </w:r>
      <w:r>
        <w:t>преобладание</w:t>
      </w:r>
      <w:r>
        <w:rPr>
          <w:spacing w:val="-6"/>
        </w:rPr>
        <w:t xml:space="preserve"> </w:t>
      </w:r>
      <w:r>
        <w:t>низменностей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рельефе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592"/>
        </w:tabs>
        <w:spacing w:before="1" w:line="242" w:lineRule="auto"/>
        <w:ind w:left="219" w:right="239" w:firstLine="0"/>
      </w:pPr>
      <w:r>
        <w:t>В</w:t>
      </w:r>
      <w:r>
        <w:rPr>
          <w:spacing w:val="80"/>
          <w:w w:val="150"/>
        </w:rPr>
        <w:t xml:space="preserve"> </w:t>
      </w:r>
      <w:r>
        <w:t>какой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перечисленных</w:t>
      </w:r>
      <w:r>
        <w:rPr>
          <w:spacing w:val="80"/>
          <w:w w:val="150"/>
        </w:rPr>
        <w:t xml:space="preserve"> </w:t>
      </w:r>
      <w:r>
        <w:t>стран</w:t>
      </w:r>
      <w:r>
        <w:rPr>
          <w:spacing w:val="80"/>
          <w:w w:val="150"/>
        </w:rPr>
        <w:t xml:space="preserve"> </w:t>
      </w:r>
      <w:r>
        <w:t>ислам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религией</w:t>
      </w:r>
      <w:r>
        <w:rPr>
          <w:spacing w:val="80"/>
          <w:w w:val="150"/>
        </w:rPr>
        <w:t xml:space="preserve"> </w:t>
      </w:r>
      <w:r>
        <w:t>большинства верующего населения?</w:t>
      </w:r>
    </w:p>
    <w:p w:rsidR="00BD2A30" w:rsidRDefault="00BD2A30" w:rsidP="00BD2A30">
      <w:pPr>
        <w:pStyle w:val="a0"/>
        <w:ind w:right="8345"/>
      </w:pPr>
      <w:r>
        <w:t>а) Боливия б)</w:t>
      </w:r>
      <w:r>
        <w:rPr>
          <w:spacing w:val="-15"/>
        </w:rPr>
        <w:t xml:space="preserve"> </w:t>
      </w:r>
      <w:r>
        <w:t>Пакистан в) Мьянма г) Вьетнам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472"/>
        </w:tabs>
        <w:spacing w:line="242" w:lineRule="auto"/>
        <w:ind w:left="219" w:right="231" w:firstLine="0"/>
      </w:pPr>
      <w:r>
        <w:t>Какая из перечисленных</w:t>
      </w:r>
      <w:r>
        <w:rPr>
          <w:spacing w:val="-1"/>
        </w:rPr>
        <w:t xml:space="preserve"> </w:t>
      </w:r>
      <w:r>
        <w:t>стран является</w:t>
      </w:r>
      <w:r>
        <w:rPr>
          <w:spacing w:val="-1"/>
        </w:rPr>
        <w:t xml:space="preserve"> </w:t>
      </w:r>
      <w:r>
        <w:t>крупнейшим мировым производителем и экспортером кофе?</w:t>
      </w:r>
    </w:p>
    <w:p w:rsidR="00BD2A30" w:rsidRDefault="00BD2A30" w:rsidP="00BD2A30">
      <w:pPr>
        <w:pStyle w:val="a0"/>
        <w:spacing w:line="266" w:lineRule="exact"/>
      </w:pPr>
      <w:r>
        <w:t xml:space="preserve">а) </w:t>
      </w:r>
      <w:r>
        <w:rPr>
          <w:spacing w:val="-2"/>
        </w:rPr>
        <w:t>Германия</w:t>
      </w:r>
    </w:p>
    <w:p w:rsidR="00BD2A30" w:rsidRDefault="00BD2A30" w:rsidP="00BD2A30">
      <w:pPr>
        <w:spacing w:line="266" w:lineRule="exact"/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right="8246"/>
      </w:pPr>
      <w:r>
        <w:lastRenderedPageBreak/>
        <w:t>б) Марокко в) Колумбия г)</w:t>
      </w:r>
      <w:r>
        <w:rPr>
          <w:spacing w:val="5"/>
        </w:rPr>
        <w:t xml:space="preserve"> </w:t>
      </w:r>
      <w:r>
        <w:rPr>
          <w:spacing w:val="-2"/>
        </w:rPr>
        <w:t>Аргентина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583"/>
        </w:tabs>
        <w:spacing w:before="7"/>
        <w:ind w:left="583" w:hanging="364"/>
      </w:pPr>
      <w:r>
        <w:t>Какой</w:t>
      </w:r>
      <w:r>
        <w:rPr>
          <w:spacing w:val="-11"/>
        </w:rPr>
        <w:t xml:space="preserve"> </w:t>
      </w:r>
      <w:r>
        <w:t>буквой</w:t>
      </w:r>
      <w:r>
        <w:rPr>
          <w:spacing w:val="-9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карте</w:t>
      </w:r>
      <w:r>
        <w:rPr>
          <w:spacing w:val="-9"/>
        </w:rPr>
        <w:t xml:space="preserve"> </w:t>
      </w:r>
      <w:r>
        <w:t>обозначена</w:t>
      </w:r>
      <w:r>
        <w:rPr>
          <w:spacing w:val="-13"/>
        </w:rPr>
        <w:t xml:space="preserve"> </w:t>
      </w:r>
      <w:r>
        <w:t>территория</w:t>
      </w:r>
      <w:r>
        <w:rPr>
          <w:spacing w:val="-9"/>
        </w:rPr>
        <w:t xml:space="preserve"> </w:t>
      </w:r>
      <w:r>
        <w:rPr>
          <w:spacing w:val="-2"/>
        </w:rPr>
        <w:t>Германии?</w:t>
      </w:r>
    </w:p>
    <w:p w:rsidR="00BD2A30" w:rsidRDefault="00BD2A30" w:rsidP="00BD2A30">
      <w:pPr>
        <w:pStyle w:val="a0"/>
        <w:spacing w:before="16"/>
        <w:ind w:left="0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1106169</wp:posOffset>
            </wp:positionH>
            <wp:positionV relativeFrom="paragraph">
              <wp:posOffset>171631</wp:posOffset>
            </wp:positionV>
            <wp:extent cx="3152775" cy="2705100"/>
            <wp:effectExtent l="0" t="0" r="0" b="0"/>
            <wp:wrapTopAndBottom/>
            <wp:docPr id="1" name="Image 4" descr="get_file (1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get_file (1)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2A30" w:rsidRDefault="00BD2A30" w:rsidP="00BD2A30">
      <w:pPr>
        <w:pStyle w:val="a0"/>
        <w:spacing w:before="264"/>
        <w:ind w:left="262"/>
      </w:pPr>
      <w:r>
        <w:t>1)</w:t>
      </w:r>
      <w:r>
        <w:rPr>
          <w:spacing w:val="70"/>
          <w:w w:val="150"/>
        </w:rPr>
        <w:t xml:space="preserve"> </w:t>
      </w:r>
      <w:r>
        <w:t>А</w:t>
      </w:r>
      <w:r>
        <w:rPr>
          <w:spacing w:val="30"/>
        </w:rPr>
        <w:t xml:space="preserve">  </w:t>
      </w:r>
      <w:r>
        <w:t>2)</w:t>
      </w:r>
      <w:r>
        <w:rPr>
          <w:spacing w:val="4"/>
        </w:rPr>
        <w:t xml:space="preserve"> </w:t>
      </w:r>
      <w:r>
        <w:t>В</w:t>
      </w:r>
      <w:r>
        <w:rPr>
          <w:spacing w:val="30"/>
        </w:rPr>
        <w:t xml:space="preserve">  </w:t>
      </w:r>
      <w:r>
        <w:t>3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С</w:t>
      </w:r>
      <w:r>
        <w:rPr>
          <w:spacing w:val="30"/>
        </w:rPr>
        <w:t xml:space="preserve">  </w:t>
      </w:r>
      <w:r>
        <w:t>4)</w:t>
      </w:r>
      <w:r>
        <w:rPr>
          <w:spacing w:val="-1"/>
        </w:rPr>
        <w:t xml:space="preserve"> </w:t>
      </w:r>
      <w:r>
        <w:rPr>
          <w:spacing w:val="-10"/>
        </w:rPr>
        <w:t>D</w:t>
      </w:r>
    </w:p>
    <w:p w:rsidR="00BD2A30" w:rsidRDefault="00BD2A30" w:rsidP="00BD2A30">
      <w:pPr>
        <w:pStyle w:val="a0"/>
        <w:spacing w:before="34"/>
        <w:ind w:left="0"/>
      </w:pPr>
    </w:p>
    <w:p w:rsidR="00BD2A30" w:rsidRDefault="00BD2A30" w:rsidP="00BD2A30">
      <w:pPr>
        <w:pStyle w:val="Heading1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В.</w:t>
      </w:r>
    </w:p>
    <w:p w:rsidR="00BD2A30" w:rsidRDefault="00BD2A30" w:rsidP="00BD2A30">
      <w:pPr>
        <w:pStyle w:val="a0"/>
        <w:spacing w:before="41" w:line="276" w:lineRule="auto"/>
      </w:pPr>
      <w:r>
        <w:t>Ответом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заданиям</w:t>
      </w:r>
      <w:r>
        <w:rPr>
          <w:spacing w:val="40"/>
        </w:rPr>
        <w:t xml:space="preserve"> </w:t>
      </w:r>
      <w:r>
        <w:t>этой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(В1–В4)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последовательность</w:t>
      </w:r>
      <w:r>
        <w:rPr>
          <w:spacing w:val="36"/>
        </w:rPr>
        <w:t xml:space="preserve"> </w:t>
      </w:r>
      <w:r>
        <w:t>цифр,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 xml:space="preserve">или </w:t>
      </w:r>
      <w:r>
        <w:rPr>
          <w:spacing w:val="-2"/>
        </w:rPr>
        <w:t>слово.</w:t>
      </w:r>
    </w:p>
    <w:p w:rsidR="00BD2A30" w:rsidRDefault="00BD2A30" w:rsidP="00BD2A30">
      <w:pPr>
        <w:pStyle w:val="Heading1"/>
        <w:numPr>
          <w:ilvl w:val="0"/>
          <w:numId w:val="18"/>
        </w:numPr>
        <w:tabs>
          <w:tab w:val="left" w:pos="401"/>
        </w:tabs>
        <w:spacing w:before="4" w:line="276" w:lineRule="auto"/>
        <w:ind w:right="236" w:firstLine="0"/>
      </w:pPr>
      <w:r>
        <w:t>Какие</w:t>
      </w:r>
      <w:r>
        <w:rPr>
          <w:spacing w:val="80"/>
        </w:rPr>
        <w:t xml:space="preserve"> </w:t>
      </w:r>
      <w:r>
        <w:t>три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перечисленных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являются</w:t>
      </w:r>
      <w:r>
        <w:rPr>
          <w:spacing w:val="80"/>
        </w:rPr>
        <w:t xml:space="preserve"> </w:t>
      </w:r>
      <w:r>
        <w:t>крупными</w:t>
      </w:r>
      <w:r>
        <w:rPr>
          <w:spacing w:val="80"/>
        </w:rPr>
        <w:t xml:space="preserve"> </w:t>
      </w:r>
      <w:r>
        <w:t>производителями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экспортёрами</w:t>
      </w:r>
    </w:p>
    <w:p w:rsidR="00BD2A30" w:rsidRDefault="00BD2A30" w:rsidP="00BD2A30">
      <w:pPr>
        <w:spacing w:line="275" w:lineRule="exact"/>
        <w:ind w:left="219"/>
        <w:rPr>
          <w:b/>
          <w:sz w:val="24"/>
        </w:rPr>
      </w:pPr>
      <w:r>
        <w:rPr>
          <w:b/>
          <w:spacing w:val="-2"/>
          <w:sz w:val="24"/>
        </w:rPr>
        <w:t>нефти?</w:t>
      </w:r>
    </w:p>
    <w:p w:rsidR="00BD2A30" w:rsidRDefault="00BD2A30" w:rsidP="00BD2A30">
      <w:pPr>
        <w:pStyle w:val="a0"/>
        <w:spacing w:before="36" w:line="276" w:lineRule="auto"/>
        <w:ind w:right="7300"/>
      </w:pPr>
      <w:r>
        <w:rPr>
          <w:spacing w:val="-2"/>
        </w:rPr>
        <w:t>а)</w:t>
      </w:r>
      <w:r>
        <w:rPr>
          <w:spacing w:val="-13"/>
        </w:rPr>
        <w:t xml:space="preserve"> </w:t>
      </w:r>
      <w:r>
        <w:rPr>
          <w:spacing w:val="-2"/>
        </w:rPr>
        <w:t>Саудовская</w:t>
      </w:r>
      <w:r>
        <w:rPr>
          <w:spacing w:val="-13"/>
        </w:rPr>
        <w:t xml:space="preserve"> </w:t>
      </w:r>
      <w:r>
        <w:rPr>
          <w:spacing w:val="-2"/>
        </w:rPr>
        <w:t xml:space="preserve">Аравия </w:t>
      </w:r>
      <w:r>
        <w:t>б) Франция</w:t>
      </w:r>
    </w:p>
    <w:p w:rsidR="00BD2A30" w:rsidRDefault="00BD2A30" w:rsidP="00BD2A30">
      <w:pPr>
        <w:pStyle w:val="a0"/>
        <w:spacing w:line="278" w:lineRule="auto"/>
        <w:ind w:right="8238"/>
      </w:pPr>
      <w:r>
        <w:t>в) Германия г)</w:t>
      </w:r>
      <w:r>
        <w:rPr>
          <w:spacing w:val="-15"/>
        </w:rPr>
        <w:t xml:space="preserve"> </w:t>
      </w:r>
      <w:r>
        <w:t>Аргентина д) Иран</w:t>
      </w:r>
    </w:p>
    <w:p w:rsidR="00BD2A30" w:rsidRDefault="00BD2A30" w:rsidP="00BD2A30">
      <w:pPr>
        <w:pStyle w:val="a0"/>
        <w:spacing w:line="271" w:lineRule="exact"/>
      </w:pPr>
      <w:r>
        <w:t>е)</w:t>
      </w:r>
      <w:r>
        <w:rPr>
          <w:spacing w:val="2"/>
        </w:rPr>
        <w:t xml:space="preserve"> </w:t>
      </w:r>
      <w:r>
        <w:rPr>
          <w:spacing w:val="-2"/>
        </w:rPr>
        <w:t>Венесуэла</w:t>
      </w:r>
    </w:p>
    <w:p w:rsidR="00BD2A30" w:rsidRDefault="00BD2A30" w:rsidP="00BD2A30">
      <w:pPr>
        <w:pStyle w:val="Heading1"/>
        <w:numPr>
          <w:ilvl w:val="0"/>
          <w:numId w:val="18"/>
        </w:numPr>
        <w:tabs>
          <w:tab w:val="left" w:pos="463"/>
        </w:tabs>
        <w:spacing w:before="44"/>
        <w:ind w:left="463" w:hanging="244"/>
      </w:pPr>
      <w:r>
        <w:t>Какое</w:t>
      </w:r>
      <w:r>
        <w:rPr>
          <w:spacing w:val="-6"/>
        </w:rPr>
        <w:t xml:space="preserve"> </w:t>
      </w:r>
      <w:r>
        <w:t>утверждение</w:t>
      </w:r>
      <w:r>
        <w:rPr>
          <w:spacing w:val="-6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Испании</w:t>
      </w:r>
      <w:r>
        <w:rPr>
          <w:spacing w:val="-8"/>
        </w:rPr>
        <w:t xml:space="preserve"> </w:t>
      </w:r>
      <w:r>
        <w:rPr>
          <w:spacing w:val="-2"/>
        </w:rPr>
        <w:t>верно:</w:t>
      </w:r>
    </w:p>
    <w:p w:rsidR="00BD2A30" w:rsidRDefault="00BD2A30" w:rsidP="00BD2A30">
      <w:pPr>
        <w:pStyle w:val="a0"/>
        <w:spacing w:before="36"/>
      </w:pPr>
      <w:r>
        <w:t>а)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правления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республикой;</w:t>
      </w:r>
    </w:p>
    <w:p w:rsidR="00BD2A30" w:rsidRDefault="00BD2A30" w:rsidP="00BD2A30">
      <w:pPr>
        <w:pStyle w:val="a0"/>
        <w:spacing w:before="41"/>
      </w:pPr>
      <w:r>
        <w:t>б)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находится</w:t>
      </w:r>
      <w:r>
        <w:rPr>
          <w:spacing w:val="-9"/>
        </w:rPr>
        <w:t xml:space="preserve"> </w:t>
      </w:r>
      <w:r>
        <w:t>высочайшая</w:t>
      </w:r>
      <w:r>
        <w:rPr>
          <w:spacing w:val="-9"/>
        </w:rPr>
        <w:t xml:space="preserve"> </w:t>
      </w:r>
      <w:r>
        <w:t>вершина</w:t>
      </w:r>
      <w:r>
        <w:rPr>
          <w:spacing w:val="-10"/>
        </w:rPr>
        <w:t xml:space="preserve"> </w:t>
      </w:r>
      <w:r>
        <w:rPr>
          <w:spacing w:val="-2"/>
        </w:rPr>
        <w:t>Европы;</w:t>
      </w:r>
    </w:p>
    <w:p w:rsidR="00BD2A30" w:rsidRDefault="00BD2A30" w:rsidP="00BD2A30">
      <w:pPr>
        <w:pStyle w:val="a0"/>
        <w:spacing w:before="41"/>
      </w:pPr>
      <w:r>
        <w:t>в)</w:t>
      </w:r>
      <w:r>
        <w:rPr>
          <w:spacing w:val="-8"/>
        </w:rPr>
        <w:t xml:space="preserve"> </w:t>
      </w:r>
      <w:r>
        <w:t>более</w:t>
      </w:r>
      <w:r>
        <w:rPr>
          <w:spacing w:val="-8"/>
        </w:rPr>
        <w:t xml:space="preserve"> </w:t>
      </w:r>
      <w:r>
        <w:t>половины</w:t>
      </w:r>
      <w:r>
        <w:rPr>
          <w:spacing w:val="-6"/>
        </w:rPr>
        <w:t xml:space="preserve"> </w:t>
      </w:r>
      <w:r>
        <w:t>экономически</w:t>
      </w:r>
      <w:r>
        <w:rPr>
          <w:spacing w:val="-5"/>
        </w:rPr>
        <w:t xml:space="preserve"> </w:t>
      </w:r>
      <w:r>
        <w:t>активного</w:t>
      </w:r>
      <w:r>
        <w:rPr>
          <w:spacing w:val="-4"/>
        </w:rPr>
        <w:t xml:space="preserve"> </w:t>
      </w:r>
      <w:r>
        <w:t>населения</w:t>
      </w:r>
      <w:r>
        <w:rPr>
          <w:spacing w:val="-6"/>
        </w:rPr>
        <w:t xml:space="preserve"> </w:t>
      </w:r>
      <w:r>
        <w:t>заняты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промышленности;</w:t>
      </w:r>
    </w:p>
    <w:p w:rsidR="00BD2A30" w:rsidRDefault="00BD2A30" w:rsidP="00BD2A30">
      <w:pPr>
        <w:pStyle w:val="a0"/>
        <w:spacing w:before="41"/>
      </w:pPr>
      <w:r>
        <w:t>г)</w:t>
      </w:r>
      <w:r>
        <w:rPr>
          <w:spacing w:val="-11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крупнейшим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мире</w:t>
      </w:r>
      <w:r>
        <w:rPr>
          <w:spacing w:val="-14"/>
        </w:rPr>
        <w:t xml:space="preserve"> </w:t>
      </w:r>
      <w:r>
        <w:t>экспортером</w:t>
      </w:r>
      <w:r>
        <w:rPr>
          <w:spacing w:val="-11"/>
        </w:rPr>
        <w:t xml:space="preserve"> </w:t>
      </w:r>
      <w:r>
        <w:t>цитрусовых</w:t>
      </w:r>
      <w:r>
        <w:rPr>
          <w:spacing w:val="-13"/>
        </w:rPr>
        <w:t xml:space="preserve"> </w:t>
      </w:r>
      <w:r>
        <w:t>культур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оливкового</w:t>
      </w:r>
      <w:r>
        <w:rPr>
          <w:spacing w:val="-8"/>
        </w:rPr>
        <w:t xml:space="preserve"> </w:t>
      </w:r>
      <w:r>
        <w:rPr>
          <w:spacing w:val="-2"/>
        </w:rPr>
        <w:t>масла.</w:t>
      </w:r>
    </w:p>
    <w:p w:rsidR="00BD2A30" w:rsidRDefault="00BD2A30" w:rsidP="00BD2A30">
      <w:pPr>
        <w:pStyle w:val="Heading1"/>
        <w:numPr>
          <w:ilvl w:val="0"/>
          <w:numId w:val="18"/>
        </w:numPr>
        <w:tabs>
          <w:tab w:val="left" w:pos="463"/>
        </w:tabs>
        <w:spacing w:before="46"/>
        <w:ind w:left="463" w:hanging="244"/>
      </w:pPr>
      <w:r>
        <w:t>Дополните</w:t>
      </w:r>
      <w:r>
        <w:rPr>
          <w:spacing w:val="-12"/>
        </w:rPr>
        <w:t xml:space="preserve"> </w:t>
      </w:r>
      <w:r>
        <w:rPr>
          <w:spacing w:val="-2"/>
        </w:rPr>
        <w:t>определение:</w:t>
      </w:r>
    </w:p>
    <w:p w:rsidR="00BD2A30" w:rsidRDefault="00BD2A30" w:rsidP="00BD2A30">
      <w:pPr>
        <w:pStyle w:val="a0"/>
        <w:tabs>
          <w:tab w:val="left" w:pos="2113"/>
          <w:tab w:val="left" w:pos="3489"/>
          <w:tab w:val="left" w:pos="5226"/>
          <w:tab w:val="left" w:pos="6790"/>
          <w:tab w:val="left" w:pos="8569"/>
        </w:tabs>
        <w:spacing w:before="40" w:line="276" w:lineRule="auto"/>
        <w:ind w:right="232"/>
      </w:pPr>
      <w:r>
        <w:rPr>
          <w:spacing w:val="-2"/>
        </w:rPr>
        <w:t>«Совокупность</w:t>
      </w:r>
      <w:r>
        <w:tab/>
      </w:r>
      <w:r>
        <w:rPr>
          <w:spacing w:val="-2"/>
        </w:rPr>
        <w:t>процессов</w:t>
      </w:r>
      <w:r>
        <w:tab/>
      </w:r>
      <w:r>
        <w:rPr>
          <w:spacing w:val="-2"/>
        </w:rPr>
        <w:t>рождаемости,</w:t>
      </w:r>
      <w:r>
        <w:tab/>
      </w:r>
      <w:r>
        <w:rPr>
          <w:spacing w:val="-2"/>
        </w:rPr>
        <w:t>смертности,</w:t>
      </w:r>
      <w:r>
        <w:tab/>
      </w:r>
      <w:r>
        <w:rPr>
          <w:spacing w:val="-2"/>
        </w:rPr>
        <w:t>естественного</w:t>
      </w:r>
      <w:r>
        <w:tab/>
      </w:r>
      <w:r>
        <w:rPr>
          <w:spacing w:val="-2"/>
        </w:rPr>
        <w:t>прироста, обеспечивающих</w:t>
      </w:r>
    </w:p>
    <w:p w:rsidR="00BD2A30" w:rsidRDefault="00BD2A30" w:rsidP="00BD2A30">
      <w:pPr>
        <w:pStyle w:val="a0"/>
        <w:spacing w:line="275" w:lineRule="exact"/>
      </w:pPr>
      <w:r>
        <w:t>смену</w:t>
      </w:r>
      <w:r>
        <w:rPr>
          <w:spacing w:val="-15"/>
        </w:rPr>
        <w:t xml:space="preserve"> </w:t>
      </w:r>
      <w:r>
        <w:t>людских</w:t>
      </w:r>
      <w:r>
        <w:rPr>
          <w:spacing w:val="-13"/>
        </w:rPr>
        <w:t xml:space="preserve"> </w:t>
      </w:r>
      <w:r>
        <w:t>поколений,</w:t>
      </w:r>
      <w:r>
        <w:rPr>
          <w:spacing w:val="-10"/>
        </w:rPr>
        <w:t xml:space="preserve"> </w:t>
      </w:r>
      <w:r>
        <w:rPr>
          <w:spacing w:val="-2"/>
        </w:rPr>
        <w:t>называется»</w:t>
      </w:r>
    </w:p>
    <w:p w:rsidR="00BD2A30" w:rsidRDefault="00BD2A30" w:rsidP="00BD2A30">
      <w:pPr>
        <w:pStyle w:val="Heading1"/>
        <w:numPr>
          <w:ilvl w:val="0"/>
          <w:numId w:val="18"/>
        </w:numPr>
        <w:tabs>
          <w:tab w:val="left" w:pos="458"/>
        </w:tabs>
        <w:spacing w:before="47"/>
        <w:ind w:left="458" w:hanging="239"/>
      </w:pPr>
      <w:r>
        <w:rPr>
          <w:spacing w:val="-2"/>
        </w:rPr>
        <w:t>Установите</w:t>
      </w:r>
      <w:r>
        <w:rPr>
          <w:spacing w:val="-12"/>
        </w:rPr>
        <w:t xml:space="preserve"> </w:t>
      </w:r>
      <w:r>
        <w:rPr>
          <w:spacing w:val="-2"/>
        </w:rPr>
        <w:t>соответствие:</w:t>
      </w:r>
    </w:p>
    <w:p w:rsidR="00BD2A30" w:rsidRDefault="00BD2A30" w:rsidP="00BD2A30">
      <w:pPr>
        <w:pStyle w:val="a0"/>
        <w:spacing w:before="36"/>
      </w:pPr>
      <w:r>
        <w:t>Страна Отрасль</w:t>
      </w:r>
      <w:r>
        <w:rPr>
          <w:spacing w:val="2"/>
        </w:rPr>
        <w:t xml:space="preserve"> </w:t>
      </w:r>
      <w:r>
        <w:rPr>
          <w:spacing w:val="-2"/>
        </w:rPr>
        <w:t>специализации</w:t>
      </w:r>
    </w:p>
    <w:p w:rsidR="00BD2A30" w:rsidRDefault="00BD2A30" w:rsidP="00BD2A30">
      <w:pPr>
        <w:pStyle w:val="a5"/>
        <w:numPr>
          <w:ilvl w:val="0"/>
          <w:numId w:val="17"/>
        </w:numPr>
        <w:tabs>
          <w:tab w:val="left" w:pos="463"/>
        </w:tabs>
        <w:spacing w:before="40" w:line="240" w:lineRule="auto"/>
        <w:ind w:left="463" w:hanging="244"/>
        <w:rPr>
          <w:sz w:val="24"/>
        </w:rPr>
      </w:pPr>
      <w:r>
        <w:rPr>
          <w:sz w:val="24"/>
        </w:rPr>
        <w:t>Алжир;</w:t>
      </w:r>
      <w:r>
        <w:rPr>
          <w:spacing w:val="-10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6"/>
          <w:sz w:val="24"/>
        </w:rPr>
        <w:t xml:space="preserve"> </w:t>
      </w:r>
      <w:r>
        <w:rPr>
          <w:sz w:val="24"/>
        </w:rPr>
        <w:t>цветных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металлов;</w:t>
      </w:r>
    </w:p>
    <w:p w:rsidR="00BD2A30" w:rsidRDefault="00BD2A30" w:rsidP="00BD2A30">
      <w:pPr>
        <w:pStyle w:val="a5"/>
        <w:numPr>
          <w:ilvl w:val="0"/>
          <w:numId w:val="17"/>
        </w:numPr>
        <w:tabs>
          <w:tab w:val="left" w:pos="463"/>
        </w:tabs>
        <w:spacing w:before="41" w:line="240" w:lineRule="auto"/>
        <w:ind w:left="463" w:hanging="244"/>
        <w:rPr>
          <w:sz w:val="24"/>
        </w:rPr>
      </w:pPr>
      <w:r>
        <w:rPr>
          <w:sz w:val="24"/>
        </w:rPr>
        <w:t>Замбия;</w:t>
      </w:r>
      <w:r>
        <w:rPr>
          <w:spacing w:val="-17"/>
          <w:sz w:val="24"/>
        </w:rPr>
        <w:t xml:space="preserve"> </w:t>
      </w:r>
      <w:r>
        <w:rPr>
          <w:sz w:val="24"/>
        </w:rPr>
        <w:t>Б.</w:t>
      </w:r>
      <w:r>
        <w:rPr>
          <w:spacing w:val="-15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14"/>
          <w:sz w:val="24"/>
        </w:rPr>
        <w:t xml:space="preserve"> </w:t>
      </w:r>
      <w:r>
        <w:rPr>
          <w:sz w:val="24"/>
        </w:rPr>
        <w:t>сельскохозяйственной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продукции;</w:t>
      </w:r>
    </w:p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17"/>
        </w:numPr>
        <w:tabs>
          <w:tab w:val="left" w:pos="463"/>
        </w:tabs>
        <w:spacing w:before="54" w:line="240" w:lineRule="auto"/>
        <w:ind w:left="463" w:hanging="244"/>
        <w:rPr>
          <w:sz w:val="24"/>
        </w:rPr>
      </w:pPr>
      <w:r>
        <w:rPr>
          <w:sz w:val="24"/>
        </w:rPr>
        <w:lastRenderedPageBreak/>
        <w:t>Эфиопия.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Добыча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нефти;</w:t>
      </w:r>
    </w:p>
    <w:p w:rsidR="00BD2A30" w:rsidRDefault="00BD2A30" w:rsidP="00BD2A30">
      <w:pPr>
        <w:pStyle w:val="a0"/>
        <w:spacing w:before="40" w:line="276" w:lineRule="auto"/>
      </w:pPr>
      <w:r>
        <w:t>5.Выберите</w:t>
      </w:r>
      <w:r>
        <w:rPr>
          <w:spacing w:val="-10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предложенного</w:t>
      </w:r>
      <w:r>
        <w:rPr>
          <w:spacing w:val="-8"/>
        </w:rPr>
        <w:t xml:space="preserve"> </w:t>
      </w:r>
      <w:r>
        <w:t>списка</w:t>
      </w:r>
      <w:r>
        <w:rPr>
          <w:spacing w:val="-9"/>
        </w:rPr>
        <w:t xml:space="preserve"> </w:t>
      </w:r>
      <w:r>
        <w:t>три</w:t>
      </w:r>
      <w:r>
        <w:rPr>
          <w:spacing w:val="-11"/>
        </w:rPr>
        <w:t xml:space="preserve"> </w:t>
      </w:r>
      <w:r>
        <w:t>страны,</w:t>
      </w:r>
      <w:r>
        <w:rPr>
          <w:spacing w:val="-6"/>
        </w:rPr>
        <w:t xml:space="preserve"> </w:t>
      </w:r>
      <w:r>
        <w:t>лидирующие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производству</w:t>
      </w:r>
      <w:r>
        <w:rPr>
          <w:spacing w:val="-15"/>
        </w:rPr>
        <w:t xml:space="preserve"> </w:t>
      </w:r>
      <w:r>
        <w:t xml:space="preserve">легковых </w:t>
      </w:r>
      <w:r>
        <w:rPr>
          <w:spacing w:val="-2"/>
        </w:rPr>
        <w:t>автомобилей:</w:t>
      </w:r>
    </w:p>
    <w:p w:rsidR="00BD2A30" w:rsidRDefault="00BD2A30" w:rsidP="00BD2A30">
      <w:pPr>
        <w:pStyle w:val="a0"/>
        <w:spacing w:before="4"/>
        <w:ind w:right="8273"/>
      </w:pPr>
      <w:r>
        <w:t>А.</w:t>
      </w:r>
      <w:r>
        <w:rPr>
          <w:spacing w:val="-2"/>
        </w:rPr>
        <w:t xml:space="preserve"> Бразилия;</w:t>
      </w:r>
    </w:p>
    <w:p w:rsidR="00BD2A30" w:rsidRDefault="00BD2A30" w:rsidP="00BD2A30">
      <w:pPr>
        <w:pStyle w:val="a0"/>
        <w:spacing w:before="42"/>
        <w:ind w:right="8273"/>
      </w:pPr>
      <w:r>
        <w:rPr>
          <w:spacing w:val="-2"/>
        </w:rPr>
        <w:t>Б.США;</w:t>
      </w:r>
    </w:p>
    <w:p w:rsidR="00BD2A30" w:rsidRDefault="00BD2A30" w:rsidP="00BD2A30">
      <w:pPr>
        <w:pStyle w:val="a0"/>
        <w:spacing w:before="40"/>
        <w:ind w:right="8323"/>
      </w:pPr>
      <w:r>
        <w:t xml:space="preserve">В. </w:t>
      </w:r>
      <w:r>
        <w:rPr>
          <w:spacing w:val="-2"/>
        </w:rPr>
        <w:t>Япония;</w:t>
      </w:r>
    </w:p>
    <w:p w:rsidR="00BD2A30" w:rsidRDefault="00BD2A30" w:rsidP="00BD2A30">
      <w:pPr>
        <w:pStyle w:val="a0"/>
        <w:spacing w:before="41"/>
        <w:ind w:right="8323"/>
      </w:pPr>
      <w:r>
        <w:rPr>
          <w:spacing w:val="-11"/>
        </w:rPr>
        <w:t>Г.</w:t>
      </w:r>
      <w:r>
        <w:rPr>
          <w:spacing w:val="-5"/>
        </w:rPr>
        <w:t xml:space="preserve"> </w:t>
      </w:r>
      <w:r>
        <w:rPr>
          <w:spacing w:val="-4"/>
        </w:rPr>
        <w:t>Германия.</w:t>
      </w:r>
    </w:p>
    <w:p w:rsidR="00BD2A30" w:rsidRDefault="00BD2A30" w:rsidP="00BD2A30">
      <w:pPr>
        <w:pStyle w:val="Heading1"/>
        <w:spacing w:before="46"/>
        <w:ind w:right="8323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С.</w:t>
      </w:r>
    </w:p>
    <w:p w:rsidR="00BD2A30" w:rsidRDefault="00BD2A30" w:rsidP="00BD2A30">
      <w:pPr>
        <w:pStyle w:val="a5"/>
        <w:numPr>
          <w:ilvl w:val="0"/>
          <w:numId w:val="16"/>
        </w:numPr>
        <w:tabs>
          <w:tab w:val="left" w:pos="401"/>
        </w:tabs>
        <w:spacing w:before="36" w:line="242" w:lineRule="auto"/>
        <w:ind w:right="228" w:firstLine="0"/>
        <w:rPr>
          <w:sz w:val="24"/>
        </w:rPr>
      </w:pPr>
      <w:r>
        <w:rPr>
          <w:sz w:val="24"/>
        </w:rPr>
        <w:t>Определите</w:t>
      </w:r>
      <w:r>
        <w:rPr>
          <w:spacing w:val="80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её</w:t>
      </w:r>
      <w:r>
        <w:rPr>
          <w:spacing w:val="80"/>
          <w:sz w:val="24"/>
        </w:rPr>
        <w:t xml:space="preserve"> </w:t>
      </w:r>
      <w:r>
        <w:rPr>
          <w:sz w:val="24"/>
        </w:rPr>
        <w:t>краткому</w:t>
      </w:r>
      <w:r>
        <w:rPr>
          <w:spacing w:val="80"/>
          <w:sz w:val="24"/>
        </w:rPr>
        <w:t xml:space="preserve"> </w:t>
      </w:r>
      <w:r>
        <w:rPr>
          <w:sz w:val="24"/>
        </w:rPr>
        <w:t>описанию.</w:t>
      </w:r>
      <w:r>
        <w:rPr>
          <w:spacing w:val="80"/>
          <w:sz w:val="24"/>
        </w:rPr>
        <w:t xml:space="preserve"> </w:t>
      </w:r>
      <w:r>
        <w:rPr>
          <w:sz w:val="24"/>
        </w:rPr>
        <w:t>Эта</w:t>
      </w:r>
      <w:r>
        <w:rPr>
          <w:spacing w:val="80"/>
          <w:sz w:val="24"/>
        </w:rPr>
        <w:t xml:space="preserve"> </w:t>
      </w:r>
      <w:r>
        <w:rPr>
          <w:sz w:val="24"/>
        </w:rPr>
        <w:t>африканская</w:t>
      </w:r>
      <w:r>
        <w:rPr>
          <w:spacing w:val="80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форме </w:t>
      </w:r>
      <w:r>
        <w:rPr>
          <w:spacing w:val="-2"/>
          <w:sz w:val="24"/>
        </w:rPr>
        <w:t>правления</w:t>
      </w:r>
    </w:p>
    <w:p w:rsidR="00BD2A30" w:rsidRDefault="00BD2A30" w:rsidP="00BD2A30">
      <w:pPr>
        <w:pStyle w:val="a0"/>
        <w:ind w:right="227"/>
        <w:jc w:val="both"/>
      </w:pPr>
      <w:r>
        <w:t>является монархией. Она расположена</w:t>
      </w:r>
      <w:r>
        <w:rPr>
          <w:spacing w:val="-1"/>
        </w:rPr>
        <w:t xml:space="preserve"> </w:t>
      </w:r>
      <w:r>
        <w:t>на северо-западе материка, в Западном полушарии, и имеет выход к Атлантическому</w:t>
      </w:r>
      <w:r>
        <w:rPr>
          <w:spacing w:val="-6"/>
        </w:rPr>
        <w:t xml:space="preserve"> </w:t>
      </w:r>
      <w:r>
        <w:t>океану. Бóльшую часть её территории занимают горы. В стране разведаны месторождения фосфоритов, железных руд, каменного угля и нефти. Страна является крупным производителем фосфоритов, цитрусовых. Религией большинства верующего населения является ислам.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Heading1"/>
        <w:spacing w:line="275" w:lineRule="exact"/>
        <w:ind w:left="33"/>
        <w:jc w:val="center"/>
      </w:pPr>
      <w:r>
        <w:t xml:space="preserve">Вариант </w:t>
      </w:r>
      <w:r>
        <w:rPr>
          <w:spacing w:val="-5"/>
        </w:rPr>
        <w:t>2.</w:t>
      </w:r>
    </w:p>
    <w:p w:rsidR="00BD2A30" w:rsidRDefault="00BD2A30" w:rsidP="00BD2A30">
      <w:pPr>
        <w:pStyle w:val="a0"/>
        <w:spacing w:line="275" w:lineRule="exact"/>
        <w:ind w:left="0" w:right="8487"/>
        <w:jc w:val="center"/>
      </w:pPr>
      <w:r>
        <w:t>Часть</w:t>
      </w:r>
      <w:r>
        <w:rPr>
          <w:spacing w:val="2"/>
        </w:rPr>
        <w:t xml:space="preserve"> </w:t>
      </w:r>
      <w:r>
        <w:rPr>
          <w:spacing w:val="-5"/>
        </w:rPr>
        <w:t>А.</w:t>
      </w:r>
    </w:p>
    <w:p w:rsidR="00BD2A30" w:rsidRDefault="00BD2A30" w:rsidP="00BD2A30">
      <w:pPr>
        <w:pStyle w:val="Heading1"/>
        <w:numPr>
          <w:ilvl w:val="0"/>
          <w:numId w:val="15"/>
        </w:numPr>
        <w:tabs>
          <w:tab w:val="left" w:pos="401"/>
        </w:tabs>
        <w:spacing w:before="3" w:line="242" w:lineRule="auto"/>
        <w:ind w:right="229" w:firstLine="0"/>
        <w:rPr>
          <w:sz w:val="22"/>
        </w:rPr>
      </w:pPr>
      <w:r>
        <w:t>В</w:t>
      </w:r>
      <w:r>
        <w:rPr>
          <w:spacing w:val="40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перечисленных</w:t>
      </w:r>
      <w:r>
        <w:rPr>
          <w:spacing w:val="40"/>
        </w:rPr>
        <w:t xml:space="preserve"> </w:t>
      </w:r>
      <w:r>
        <w:t>стран</w:t>
      </w:r>
      <w:r>
        <w:rPr>
          <w:spacing w:val="40"/>
        </w:rPr>
        <w:t xml:space="preserve"> </w:t>
      </w:r>
      <w:r>
        <w:t>доля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возрастной</w:t>
      </w:r>
      <w:r>
        <w:rPr>
          <w:spacing w:val="40"/>
        </w:rPr>
        <w:t xml:space="preserve"> </w:t>
      </w:r>
      <w:r>
        <w:t>структуре</w:t>
      </w:r>
      <w:r>
        <w:rPr>
          <w:spacing w:val="40"/>
        </w:rPr>
        <w:t xml:space="preserve"> </w:t>
      </w:r>
      <w:r>
        <w:t xml:space="preserve">населения </w:t>
      </w:r>
      <w:r>
        <w:rPr>
          <w:spacing w:val="-2"/>
        </w:rPr>
        <w:t>наибольшая?</w:t>
      </w:r>
    </w:p>
    <w:p w:rsidR="00BD2A30" w:rsidRDefault="00BD2A30" w:rsidP="00BD2A30">
      <w:pPr>
        <w:pStyle w:val="a0"/>
        <w:spacing w:line="242" w:lineRule="auto"/>
        <w:ind w:right="7638"/>
      </w:pPr>
      <w:r>
        <w:t>а)</w:t>
      </w:r>
      <w:r>
        <w:rPr>
          <w:spacing w:val="-15"/>
        </w:rPr>
        <w:t xml:space="preserve"> </w:t>
      </w:r>
      <w:r>
        <w:t>Великобритания б) Кения</w:t>
      </w:r>
    </w:p>
    <w:p w:rsidR="00BD2A30" w:rsidRDefault="00BD2A30" w:rsidP="00BD2A30">
      <w:pPr>
        <w:pStyle w:val="a0"/>
        <w:spacing w:line="242" w:lineRule="auto"/>
        <w:ind w:right="8563"/>
      </w:pPr>
      <w:r>
        <w:t>в) Греция г)</w:t>
      </w:r>
      <w:r>
        <w:rPr>
          <w:spacing w:val="5"/>
        </w:rPr>
        <w:t xml:space="preserve"> </w:t>
      </w:r>
      <w:r>
        <w:rPr>
          <w:spacing w:val="-2"/>
        </w:rPr>
        <w:t>Япония</w:t>
      </w:r>
    </w:p>
    <w:p w:rsidR="00BD2A30" w:rsidRDefault="00BD2A30" w:rsidP="00BD2A30">
      <w:pPr>
        <w:pStyle w:val="Heading1"/>
        <w:numPr>
          <w:ilvl w:val="0"/>
          <w:numId w:val="15"/>
        </w:numPr>
        <w:tabs>
          <w:tab w:val="left" w:pos="477"/>
        </w:tabs>
        <w:spacing w:line="242" w:lineRule="auto"/>
        <w:ind w:right="235" w:firstLine="0"/>
      </w:pPr>
      <w:r>
        <w:t>В какой из перечисленных стран доля городского населения в общей численности населения наибольшая?</w:t>
      </w:r>
    </w:p>
    <w:p w:rsidR="00BD2A30" w:rsidRDefault="00BD2A30" w:rsidP="00BD2A30">
      <w:pPr>
        <w:pStyle w:val="a0"/>
        <w:spacing w:line="242" w:lineRule="auto"/>
        <w:ind w:right="8445"/>
      </w:pPr>
      <w:r>
        <w:t>а)</w:t>
      </w:r>
      <w:r>
        <w:rPr>
          <w:spacing w:val="-15"/>
        </w:rPr>
        <w:t xml:space="preserve"> </w:t>
      </w:r>
      <w:r>
        <w:t>Вьетнам б) Гвинея</w:t>
      </w:r>
    </w:p>
    <w:p w:rsidR="00BD2A30" w:rsidRDefault="00BD2A30" w:rsidP="00BD2A30">
      <w:pPr>
        <w:pStyle w:val="a0"/>
        <w:spacing w:line="242" w:lineRule="auto"/>
        <w:ind w:right="8182"/>
      </w:pPr>
      <w:r>
        <w:t>в)</w:t>
      </w:r>
      <w:r>
        <w:rPr>
          <w:spacing w:val="-15"/>
        </w:rPr>
        <w:t xml:space="preserve"> </w:t>
      </w:r>
      <w:r>
        <w:t>Аргентина г)</w:t>
      </w:r>
      <w:r>
        <w:rPr>
          <w:spacing w:val="1"/>
        </w:rPr>
        <w:t xml:space="preserve"> </w:t>
      </w:r>
      <w:r>
        <w:rPr>
          <w:spacing w:val="-2"/>
        </w:rPr>
        <w:t>Бангладеш</w:t>
      </w:r>
    </w:p>
    <w:p w:rsidR="00BD2A30" w:rsidRDefault="00BD2A30" w:rsidP="00BD2A30">
      <w:pPr>
        <w:pStyle w:val="Heading1"/>
        <w:numPr>
          <w:ilvl w:val="0"/>
          <w:numId w:val="15"/>
        </w:numPr>
        <w:tabs>
          <w:tab w:val="left" w:pos="458"/>
        </w:tabs>
        <w:spacing w:line="274" w:lineRule="exact"/>
        <w:ind w:left="458" w:hanging="239"/>
      </w:pPr>
      <w:r>
        <w:t>В</w:t>
      </w:r>
      <w:r>
        <w:rPr>
          <w:spacing w:val="-2"/>
        </w:rPr>
        <w:t xml:space="preserve"> </w:t>
      </w: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средняя</w:t>
      </w:r>
      <w:r>
        <w:rPr>
          <w:spacing w:val="-4"/>
        </w:rPr>
        <w:t xml:space="preserve"> </w:t>
      </w:r>
      <w:r>
        <w:t>плотность</w:t>
      </w:r>
      <w:r>
        <w:rPr>
          <w:spacing w:val="-4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rPr>
          <w:spacing w:val="-2"/>
        </w:rPr>
        <w:t>наименьшая?</w:t>
      </w:r>
    </w:p>
    <w:p w:rsidR="00BD2A30" w:rsidRDefault="00BD2A30" w:rsidP="00BD2A30">
      <w:pPr>
        <w:pStyle w:val="a0"/>
        <w:ind w:right="8236"/>
      </w:pPr>
      <w:r>
        <w:t>а)</w:t>
      </w:r>
      <w:r>
        <w:rPr>
          <w:spacing w:val="-15"/>
        </w:rPr>
        <w:t xml:space="preserve"> </w:t>
      </w:r>
      <w:r>
        <w:t>Бангладеш б) Швеция</w:t>
      </w:r>
      <w:r>
        <w:rPr>
          <w:spacing w:val="80"/>
        </w:rPr>
        <w:t xml:space="preserve"> </w:t>
      </w:r>
      <w:r>
        <w:t>в) Монголия г) Германия</w:t>
      </w:r>
    </w:p>
    <w:p w:rsidR="00BD2A30" w:rsidRDefault="00BD2A30" w:rsidP="00BD2A30">
      <w:pPr>
        <w:pStyle w:val="Heading1"/>
        <w:numPr>
          <w:ilvl w:val="0"/>
          <w:numId w:val="15"/>
        </w:numPr>
        <w:tabs>
          <w:tab w:val="left" w:pos="458"/>
        </w:tabs>
        <w:spacing w:line="272" w:lineRule="exact"/>
        <w:ind w:left="458" w:hanging="239"/>
      </w:pPr>
      <w:r>
        <w:t>В</w:t>
      </w:r>
      <w:r>
        <w:rPr>
          <w:spacing w:val="-2"/>
        </w:rPr>
        <w:t xml:space="preserve"> </w:t>
      </w:r>
      <w:r>
        <w:t>какой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ВВП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душу</w:t>
      </w:r>
      <w:r>
        <w:rPr>
          <w:spacing w:val="-2"/>
        </w:rPr>
        <w:t xml:space="preserve"> </w:t>
      </w:r>
      <w:r>
        <w:t>населения</w:t>
      </w:r>
      <w:r>
        <w:rPr>
          <w:spacing w:val="-2"/>
        </w:rPr>
        <w:t xml:space="preserve"> наибольший?</w:t>
      </w:r>
    </w:p>
    <w:p w:rsidR="00BD2A30" w:rsidRDefault="00BD2A30" w:rsidP="00BD2A30">
      <w:pPr>
        <w:pStyle w:val="a0"/>
        <w:ind w:right="8306"/>
      </w:pPr>
      <w:r>
        <w:t>а)</w:t>
      </w:r>
      <w:r>
        <w:rPr>
          <w:spacing w:val="-15"/>
        </w:rPr>
        <w:t xml:space="preserve"> </w:t>
      </w:r>
      <w:r>
        <w:t>Монголия б) Швеция в) Индия</w:t>
      </w:r>
    </w:p>
    <w:p w:rsidR="00BD2A30" w:rsidRDefault="00BD2A30" w:rsidP="00BD2A30">
      <w:pPr>
        <w:pStyle w:val="a0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Алжир</w:t>
      </w:r>
    </w:p>
    <w:p w:rsidR="00BD2A30" w:rsidRDefault="00BD2A30" w:rsidP="00BD2A30">
      <w:pPr>
        <w:pStyle w:val="Heading1"/>
        <w:numPr>
          <w:ilvl w:val="0"/>
          <w:numId w:val="15"/>
        </w:numPr>
        <w:tabs>
          <w:tab w:val="left" w:pos="665"/>
          <w:tab w:val="left" w:pos="2435"/>
          <w:tab w:val="left" w:pos="4181"/>
          <w:tab w:val="left" w:pos="5314"/>
          <w:tab w:val="left" w:pos="6561"/>
          <w:tab w:val="left" w:pos="7866"/>
        </w:tabs>
        <w:spacing w:line="242" w:lineRule="auto"/>
        <w:ind w:right="233" w:firstLine="0"/>
      </w:pPr>
      <w:r>
        <w:rPr>
          <w:spacing w:val="-2"/>
        </w:rPr>
        <w:t>Производство</w:t>
      </w:r>
      <w:r>
        <w:tab/>
      </w:r>
      <w:r>
        <w:rPr>
          <w:spacing w:val="-2"/>
        </w:rPr>
        <w:t>натурального</w:t>
      </w:r>
      <w:r>
        <w:tab/>
      </w:r>
      <w:r>
        <w:rPr>
          <w:spacing w:val="-2"/>
        </w:rPr>
        <w:t>каучука</w:t>
      </w:r>
      <w: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>отраслью</w:t>
      </w:r>
      <w:r>
        <w:tab/>
      </w:r>
      <w:r>
        <w:rPr>
          <w:spacing w:val="-2"/>
        </w:rPr>
        <w:t>международной специализации</w:t>
      </w:r>
    </w:p>
    <w:p w:rsidR="00BD2A30" w:rsidRDefault="00BD2A30" w:rsidP="00BD2A30">
      <w:pPr>
        <w:pStyle w:val="a0"/>
        <w:ind w:right="7984"/>
      </w:pPr>
      <w:r>
        <w:t>а) Индонезии</w:t>
      </w:r>
      <w:r>
        <w:rPr>
          <w:spacing w:val="40"/>
        </w:rPr>
        <w:t xml:space="preserve"> </w:t>
      </w:r>
      <w:r>
        <w:t>б)</w:t>
      </w:r>
      <w:r>
        <w:rPr>
          <w:spacing w:val="-15"/>
        </w:rPr>
        <w:t xml:space="preserve"> </w:t>
      </w:r>
      <w:r>
        <w:t>Афганистана в) Египта</w:t>
      </w:r>
    </w:p>
    <w:p w:rsidR="00BD2A30" w:rsidRDefault="00BD2A30" w:rsidP="00BD2A30">
      <w:pPr>
        <w:pStyle w:val="a0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Аргентины</w:t>
      </w:r>
    </w:p>
    <w:p w:rsidR="00BD2A30" w:rsidRDefault="00BD2A30" w:rsidP="00BD2A30">
      <w:pPr>
        <w:pStyle w:val="Heading1"/>
        <w:numPr>
          <w:ilvl w:val="0"/>
          <w:numId w:val="15"/>
        </w:numPr>
        <w:tabs>
          <w:tab w:val="left" w:pos="463"/>
        </w:tabs>
        <w:spacing w:line="275" w:lineRule="exact"/>
        <w:ind w:left="463" w:hanging="244"/>
      </w:pPr>
      <w:r>
        <w:t>Что</w:t>
      </w:r>
      <w:r>
        <w:rPr>
          <w:spacing w:val="-13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перечисленного</w:t>
      </w:r>
      <w:r>
        <w:rPr>
          <w:spacing w:val="-10"/>
        </w:rPr>
        <w:t xml:space="preserve"> </w:t>
      </w:r>
      <w:r>
        <w:t>характерно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природы</w:t>
      </w:r>
      <w:r>
        <w:rPr>
          <w:spacing w:val="-10"/>
        </w:rPr>
        <w:t xml:space="preserve"> </w:t>
      </w:r>
      <w:r>
        <w:rPr>
          <w:spacing w:val="-2"/>
        </w:rPr>
        <w:t>Финляндии?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-2"/>
        </w:rPr>
        <w:t xml:space="preserve"> </w:t>
      </w:r>
      <w:r>
        <w:t>преобладание</w:t>
      </w:r>
      <w:r>
        <w:rPr>
          <w:spacing w:val="-4"/>
        </w:rPr>
        <w:t xml:space="preserve"> </w:t>
      </w:r>
      <w:r>
        <w:t>гор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рельефе</w:t>
      </w:r>
    </w:p>
    <w:p w:rsidR="00BD2A30" w:rsidRDefault="00BD2A30" w:rsidP="00BD2A30">
      <w:pPr>
        <w:pStyle w:val="a0"/>
        <w:spacing w:line="275" w:lineRule="exact"/>
      </w:pPr>
      <w:r>
        <w:t>б)</w:t>
      </w:r>
      <w:r>
        <w:rPr>
          <w:spacing w:val="-6"/>
        </w:rPr>
        <w:t xml:space="preserve"> </w:t>
      </w:r>
      <w:r>
        <w:t>наличие</w:t>
      </w:r>
      <w:r>
        <w:rPr>
          <w:spacing w:val="-7"/>
        </w:rPr>
        <w:t xml:space="preserve"> </w:t>
      </w:r>
      <w:r>
        <w:t>действующих</w:t>
      </w:r>
      <w:r>
        <w:rPr>
          <w:spacing w:val="-10"/>
        </w:rPr>
        <w:t xml:space="preserve"> </w:t>
      </w:r>
      <w:r>
        <w:rPr>
          <w:spacing w:val="-2"/>
        </w:rPr>
        <w:t>вулканов</w:t>
      </w:r>
    </w:p>
    <w:p w:rsidR="00BD2A30" w:rsidRDefault="00BD2A30" w:rsidP="00BD2A30">
      <w:pPr>
        <w:pStyle w:val="a0"/>
        <w:spacing w:line="237" w:lineRule="auto"/>
        <w:ind w:right="4940"/>
      </w:pPr>
      <w:r>
        <w:t>в)</w:t>
      </w:r>
      <w:r>
        <w:rPr>
          <w:spacing w:val="-8"/>
        </w:rPr>
        <w:t xml:space="preserve"> </w:t>
      </w:r>
      <w:r>
        <w:t>широкое</w:t>
      </w:r>
      <w:r>
        <w:rPr>
          <w:spacing w:val="-6"/>
        </w:rPr>
        <w:t xml:space="preserve"> </w:t>
      </w:r>
      <w:r>
        <w:t>распространение</w:t>
      </w:r>
      <w:r>
        <w:rPr>
          <w:spacing w:val="-10"/>
        </w:rPr>
        <w:t xml:space="preserve"> </w:t>
      </w:r>
      <w:r>
        <w:t>хвойных</w:t>
      </w:r>
      <w:r>
        <w:rPr>
          <w:spacing w:val="-9"/>
        </w:rPr>
        <w:t xml:space="preserve"> </w:t>
      </w:r>
      <w:r>
        <w:t>лесов г) резко континентальный тип климата</w:t>
      </w:r>
    </w:p>
    <w:p w:rsidR="00BD2A30" w:rsidRDefault="00BD2A30" w:rsidP="00BD2A30">
      <w:pPr>
        <w:spacing w:line="237" w:lineRule="auto"/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15"/>
        </w:numPr>
        <w:tabs>
          <w:tab w:val="left" w:pos="401"/>
        </w:tabs>
        <w:spacing w:before="54" w:line="242" w:lineRule="auto"/>
        <w:ind w:right="555" w:firstLine="0"/>
      </w:pPr>
      <w:r>
        <w:rPr>
          <w:sz w:val="24"/>
        </w:rPr>
        <w:lastRenderedPageBreak/>
        <w:t>Большинство</w:t>
      </w:r>
      <w:r>
        <w:rPr>
          <w:spacing w:val="-15"/>
          <w:sz w:val="24"/>
        </w:rPr>
        <w:t xml:space="preserve"> </w:t>
      </w:r>
      <w:r>
        <w:rPr>
          <w:sz w:val="24"/>
        </w:rPr>
        <w:t>верующих</w:t>
      </w:r>
      <w:r>
        <w:rPr>
          <w:spacing w:val="-15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11"/>
          <w:sz w:val="24"/>
        </w:rPr>
        <w:t xml:space="preserve"> </w:t>
      </w:r>
      <w:r>
        <w:rPr>
          <w:sz w:val="24"/>
        </w:rPr>
        <w:t>из</w:t>
      </w:r>
      <w:r>
        <w:rPr>
          <w:spacing w:val="-14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15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исповедуют</w:t>
      </w:r>
      <w:r>
        <w:rPr>
          <w:spacing w:val="-11"/>
          <w:sz w:val="24"/>
        </w:rPr>
        <w:t xml:space="preserve"> </w:t>
      </w:r>
      <w:r>
        <w:rPr>
          <w:sz w:val="24"/>
        </w:rPr>
        <w:t>христианство? а) бразильцы б) азербайджанцы в) монголы г) японцы</w:t>
      </w:r>
    </w:p>
    <w:p w:rsidR="00BD2A30" w:rsidRDefault="00BD2A30" w:rsidP="00BD2A30">
      <w:pPr>
        <w:pStyle w:val="Heading1"/>
        <w:numPr>
          <w:ilvl w:val="0"/>
          <w:numId w:val="15"/>
        </w:numPr>
        <w:tabs>
          <w:tab w:val="left" w:pos="463"/>
        </w:tabs>
        <w:spacing w:line="274" w:lineRule="exact"/>
        <w:ind w:left="463" w:hanging="244"/>
      </w:pP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стран</w:t>
      </w:r>
      <w:r>
        <w:rPr>
          <w:spacing w:val="-7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членом</w:t>
      </w:r>
      <w:r>
        <w:rPr>
          <w:spacing w:val="-4"/>
        </w:rPr>
        <w:t xml:space="preserve"> </w:t>
      </w:r>
      <w:r>
        <w:rPr>
          <w:spacing w:val="-2"/>
        </w:rPr>
        <w:t>ОПЕК?</w:t>
      </w:r>
    </w:p>
    <w:p w:rsidR="00BD2A30" w:rsidRDefault="00BD2A30" w:rsidP="00BD2A30">
      <w:pPr>
        <w:pStyle w:val="a0"/>
        <w:ind w:right="8244"/>
      </w:pPr>
      <w:r>
        <w:t>а)</w:t>
      </w:r>
      <w:r>
        <w:rPr>
          <w:spacing w:val="-15"/>
        </w:rPr>
        <w:t xml:space="preserve"> </w:t>
      </w:r>
      <w:r>
        <w:t>Аргентина б) Нигерия</w:t>
      </w:r>
      <w:r>
        <w:rPr>
          <w:spacing w:val="40"/>
        </w:rPr>
        <w:t xml:space="preserve"> </w:t>
      </w:r>
      <w:r>
        <w:t>в) Пакистан г) США</w:t>
      </w:r>
    </w:p>
    <w:p w:rsidR="00BD2A30" w:rsidRDefault="00BD2A30" w:rsidP="00BD2A30">
      <w:pPr>
        <w:pStyle w:val="a5"/>
        <w:numPr>
          <w:ilvl w:val="0"/>
          <w:numId w:val="15"/>
        </w:numPr>
        <w:tabs>
          <w:tab w:val="left" w:pos="463"/>
        </w:tabs>
        <w:spacing w:before="1" w:line="237" w:lineRule="auto"/>
        <w:ind w:right="1681" w:firstLine="0"/>
        <w:jc w:val="both"/>
        <w:rPr>
          <w:sz w:val="24"/>
        </w:rPr>
      </w:pPr>
      <w:r>
        <w:rPr>
          <w:sz w:val="24"/>
        </w:rPr>
        <w:t>Какая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12"/>
          <w:sz w:val="24"/>
        </w:rPr>
        <w:t xml:space="preserve"> </w:t>
      </w:r>
      <w:r>
        <w:rPr>
          <w:sz w:val="24"/>
        </w:rPr>
        <w:t>стран</w:t>
      </w:r>
      <w:r>
        <w:rPr>
          <w:spacing w:val="-7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8"/>
          <w:sz w:val="24"/>
        </w:rPr>
        <w:t xml:space="preserve"> </w:t>
      </w:r>
      <w:r>
        <w:rPr>
          <w:sz w:val="24"/>
        </w:rPr>
        <w:t>лидером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производству</w:t>
      </w:r>
      <w:r>
        <w:rPr>
          <w:spacing w:val="-15"/>
          <w:sz w:val="24"/>
        </w:rPr>
        <w:t xml:space="preserve"> </w:t>
      </w:r>
      <w:r>
        <w:rPr>
          <w:sz w:val="24"/>
        </w:rPr>
        <w:t>шерсти? а) Венгрия</w:t>
      </w:r>
    </w:p>
    <w:p w:rsidR="00BD2A30" w:rsidRDefault="00BD2A30" w:rsidP="00BD2A30">
      <w:pPr>
        <w:pStyle w:val="a0"/>
        <w:spacing w:before="4"/>
        <w:ind w:right="8201"/>
        <w:jc w:val="both"/>
      </w:pPr>
      <w:r>
        <w:t>б)</w:t>
      </w:r>
      <w:r>
        <w:rPr>
          <w:spacing w:val="-15"/>
        </w:rPr>
        <w:t xml:space="preserve"> </w:t>
      </w:r>
      <w:r>
        <w:t>Индонезия в) Австралия г) Нигерия</w:t>
      </w:r>
    </w:p>
    <w:p w:rsidR="00BD2A30" w:rsidRDefault="00BD2A30" w:rsidP="00BD2A30">
      <w:pPr>
        <w:pStyle w:val="Heading1"/>
        <w:numPr>
          <w:ilvl w:val="0"/>
          <w:numId w:val="14"/>
        </w:numPr>
        <w:tabs>
          <w:tab w:val="left" w:pos="401"/>
        </w:tabs>
        <w:spacing w:before="3"/>
        <w:ind w:hanging="182"/>
        <w:jc w:val="both"/>
      </w:pPr>
      <w:r>
        <w:t>Какой</w:t>
      </w:r>
      <w:r>
        <w:rPr>
          <w:spacing w:val="-12"/>
        </w:rPr>
        <w:t xml:space="preserve"> </w:t>
      </w:r>
      <w:r>
        <w:t>буквой</w:t>
      </w:r>
      <w:r>
        <w:rPr>
          <w:spacing w:val="-1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карте</w:t>
      </w:r>
      <w:r>
        <w:rPr>
          <w:spacing w:val="-11"/>
        </w:rPr>
        <w:t xml:space="preserve"> </w:t>
      </w:r>
      <w:r>
        <w:t>обозначена</w:t>
      </w:r>
      <w:r>
        <w:rPr>
          <w:spacing w:val="-9"/>
        </w:rPr>
        <w:t xml:space="preserve"> </w:t>
      </w:r>
      <w:r>
        <w:t>территория</w:t>
      </w:r>
      <w:r>
        <w:rPr>
          <w:spacing w:val="-10"/>
        </w:rPr>
        <w:t xml:space="preserve"> </w:t>
      </w:r>
      <w:r>
        <w:rPr>
          <w:spacing w:val="-2"/>
        </w:rPr>
        <w:t>Польши?</w:t>
      </w:r>
    </w:p>
    <w:p w:rsidR="00BD2A30" w:rsidRDefault="00BD2A30" w:rsidP="00BD2A30">
      <w:pPr>
        <w:pStyle w:val="a0"/>
        <w:spacing w:before="24"/>
        <w:ind w:left="0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1106169</wp:posOffset>
            </wp:positionH>
            <wp:positionV relativeFrom="paragraph">
              <wp:posOffset>176883</wp:posOffset>
            </wp:positionV>
            <wp:extent cx="3152775" cy="2705100"/>
            <wp:effectExtent l="0" t="0" r="0" b="0"/>
            <wp:wrapTopAndBottom/>
            <wp:docPr id="2" name="Image 5" descr="get_file (1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get_file (1)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2A30" w:rsidRDefault="00BD2A30" w:rsidP="00BD2A30">
      <w:pPr>
        <w:pStyle w:val="a5"/>
        <w:numPr>
          <w:ilvl w:val="1"/>
          <w:numId w:val="14"/>
        </w:numPr>
        <w:tabs>
          <w:tab w:val="left" w:pos="939"/>
          <w:tab w:val="left" w:pos="1958"/>
          <w:tab w:val="left" w:pos="2619"/>
        </w:tabs>
        <w:spacing w:before="270" w:line="240" w:lineRule="auto"/>
        <w:ind w:left="939" w:hanging="359"/>
        <w:rPr>
          <w:sz w:val="24"/>
        </w:rPr>
      </w:pPr>
      <w:r>
        <w:rPr>
          <w:sz w:val="24"/>
        </w:rPr>
        <w:t>А</w:t>
      </w:r>
      <w:r>
        <w:rPr>
          <w:spacing w:val="30"/>
          <w:sz w:val="24"/>
        </w:rPr>
        <w:t xml:space="preserve">  </w:t>
      </w:r>
      <w:r>
        <w:rPr>
          <w:sz w:val="24"/>
        </w:rPr>
        <w:t>2)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В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С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D</w:t>
      </w:r>
    </w:p>
    <w:p w:rsidR="00BD2A30" w:rsidRDefault="00BD2A30" w:rsidP="00BD2A30">
      <w:pPr>
        <w:pStyle w:val="Heading1"/>
        <w:spacing w:before="276" w:line="272" w:lineRule="exact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В.</w:t>
      </w:r>
    </w:p>
    <w:p w:rsidR="00BD2A30" w:rsidRDefault="00BD2A30" w:rsidP="00BD2A30">
      <w:pPr>
        <w:pStyle w:val="a0"/>
        <w:spacing w:line="242" w:lineRule="auto"/>
      </w:pPr>
      <w:r>
        <w:t>Ответом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заданиям</w:t>
      </w:r>
      <w:r>
        <w:rPr>
          <w:spacing w:val="40"/>
        </w:rPr>
        <w:t xml:space="preserve"> </w:t>
      </w:r>
      <w:r>
        <w:t>этой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(В1–В4)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последовательность</w:t>
      </w:r>
      <w:r>
        <w:rPr>
          <w:spacing w:val="36"/>
        </w:rPr>
        <w:t xml:space="preserve"> </w:t>
      </w:r>
      <w:r>
        <w:t>цифр,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 xml:space="preserve">или </w:t>
      </w:r>
      <w:r>
        <w:rPr>
          <w:spacing w:val="-2"/>
        </w:rPr>
        <w:t>слово.</w:t>
      </w:r>
    </w:p>
    <w:p w:rsidR="00BD2A30" w:rsidRDefault="00BD2A30" w:rsidP="00BD2A30">
      <w:pPr>
        <w:pStyle w:val="a5"/>
        <w:numPr>
          <w:ilvl w:val="0"/>
          <w:numId w:val="13"/>
        </w:numPr>
        <w:tabs>
          <w:tab w:val="left" w:pos="401"/>
        </w:tabs>
        <w:spacing w:line="242" w:lineRule="auto"/>
        <w:ind w:right="3724" w:firstLine="0"/>
      </w:pPr>
      <w:r>
        <w:rPr>
          <w:sz w:val="24"/>
        </w:rPr>
        <w:t>Установите</w:t>
      </w:r>
      <w:r>
        <w:rPr>
          <w:spacing w:val="-12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страной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её</w:t>
      </w:r>
      <w:r>
        <w:rPr>
          <w:spacing w:val="-12"/>
          <w:sz w:val="24"/>
        </w:rPr>
        <w:t xml:space="preserve"> </w:t>
      </w:r>
      <w:r>
        <w:rPr>
          <w:sz w:val="24"/>
        </w:rPr>
        <w:t>столицей. СТРАНА СТОЛИЦА</w:t>
      </w:r>
    </w:p>
    <w:p w:rsidR="00BD2A30" w:rsidRDefault="00BD2A30" w:rsidP="00BD2A30">
      <w:pPr>
        <w:pStyle w:val="a0"/>
        <w:spacing w:line="242" w:lineRule="auto"/>
        <w:ind w:right="5931"/>
      </w:pPr>
      <w:r>
        <w:t>А)</w:t>
      </w:r>
      <w:r>
        <w:rPr>
          <w:spacing w:val="-8"/>
        </w:rPr>
        <w:t xml:space="preserve"> </w:t>
      </w:r>
      <w:r>
        <w:t>Марокко</w:t>
      </w:r>
      <w:r>
        <w:rPr>
          <w:spacing w:val="-6"/>
        </w:rPr>
        <w:t xml:space="preserve"> </w:t>
      </w:r>
      <w:r>
        <w:t>1)</w:t>
      </w:r>
      <w:r>
        <w:rPr>
          <w:spacing w:val="-12"/>
        </w:rPr>
        <w:t xml:space="preserve"> </w:t>
      </w:r>
      <w:r>
        <w:t>Лиссабон</w:t>
      </w:r>
      <w:r>
        <w:rPr>
          <w:spacing w:val="-13"/>
        </w:rPr>
        <w:t xml:space="preserve"> </w:t>
      </w:r>
      <w:r>
        <w:t>4)</w:t>
      </w:r>
      <w:r>
        <w:rPr>
          <w:spacing w:val="-12"/>
        </w:rPr>
        <w:t xml:space="preserve"> </w:t>
      </w:r>
      <w:r>
        <w:t>Гавана Б) Таиланд 2) Бангкок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10"/>
        </w:rPr>
        <w:t xml:space="preserve"> </w:t>
      </w:r>
      <w:r>
        <w:t>Куба</w:t>
      </w:r>
      <w:r>
        <w:rPr>
          <w:spacing w:val="-10"/>
        </w:rPr>
        <w:t xml:space="preserve"> </w:t>
      </w:r>
      <w:r>
        <w:t>3)</w:t>
      </w:r>
      <w:r>
        <w:rPr>
          <w:spacing w:val="-7"/>
        </w:rPr>
        <w:t xml:space="preserve"> </w:t>
      </w:r>
      <w:r>
        <w:rPr>
          <w:spacing w:val="-4"/>
        </w:rPr>
        <w:t>Рабат</w:t>
      </w:r>
    </w:p>
    <w:p w:rsidR="00BD2A30" w:rsidRDefault="00BD2A30" w:rsidP="00BD2A30">
      <w:pPr>
        <w:pStyle w:val="Heading1"/>
        <w:numPr>
          <w:ilvl w:val="0"/>
          <w:numId w:val="13"/>
        </w:numPr>
        <w:tabs>
          <w:tab w:val="left" w:pos="463"/>
        </w:tabs>
        <w:spacing w:line="273" w:lineRule="exact"/>
        <w:ind w:left="463" w:hanging="244"/>
      </w:pPr>
      <w:r>
        <w:t>По</w:t>
      </w:r>
      <w:r>
        <w:rPr>
          <w:spacing w:val="-12"/>
        </w:rPr>
        <w:t xml:space="preserve"> </w:t>
      </w:r>
      <w:r>
        <w:t>карте</w:t>
      </w:r>
      <w:r>
        <w:rPr>
          <w:spacing w:val="-6"/>
        </w:rPr>
        <w:t xml:space="preserve"> </w:t>
      </w:r>
      <w:r>
        <w:t>национального</w:t>
      </w:r>
      <w:r>
        <w:rPr>
          <w:spacing w:val="-6"/>
        </w:rPr>
        <w:t xml:space="preserve"> </w:t>
      </w:r>
      <w:r>
        <w:t>состава</w:t>
      </w:r>
      <w:r>
        <w:rPr>
          <w:spacing w:val="-5"/>
        </w:rPr>
        <w:t xml:space="preserve"> </w:t>
      </w:r>
      <w:r>
        <w:t>населения</w:t>
      </w:r>
      <w:r>
        <w:rPr>
          <w:spacing w:val="-6"/>
        </w:rPr>
        <w:t xml:space="preserve"> </w:t>
      </w:r>
      <w:r>
        <w:t>мира</w:t>
      </w:r>
      <w:r>
        <w:rPr>
          <w:spacing w:val="-5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rPr>
          <w:spacing w:val="-2"/>
        </w:rPr>
        <w:t>определить:</w:t>
      </w:r>
    </w:p>
    <w:p w:rsidR="00BD2A30" w:rsidRDefault="00BD2A30" w:rsidP="00BD2A30">
      <w:pPr>
        <w:pStyle w:val="a0"/>
        <w:spacing w:line="242" w:lineRule="auto"/>
        <w:ind w:right="6563"/>
      </w:pPr>
      <w:r>
        <w:t>а)</w:t>
      </w:r>
      <w:r>
        <w:rPr>
          <w:spacing w:val="-10"/>
        </w:rPr>
        <w:t xml:space="preserve"> </w:t>
      </w:r>
      <w:r>
        <w:t>народы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языковые</w:t>
      </w:r>
      <w:r>
        <w:rPr>
          <w:spacing w:val="-15"/>
        </w:rPr>
        <w:t xml:space="preserve"> </w:t>
      </w:r>
      <w:r>
        <w:t>семьи; б) Мировые религии;</w:t>
      </w:r>
    </w:p>
    <w:p w:rsidR="00BD2A30" w:rsidRDefault="00BD2A30" w:rsidP="00BD2A30">
      <w:pPr>
        <w:pStyle w:val="a0"/>
        <w:spacing w:line="271" w:lineRule="exact"/>
      </w:pPr>
      <w:r>
        <w:t>в) плотность</w:t>
      </w:r>
      <w:r>
        <w:rPr>
          <w:spacing w:val="1"/>
        </w:rPr>
        <w:t xml:space="preserve"> </w:t>
      </w:r>
      <w:r>
        <w:rPr>
          <w:spacing w:val="-2"/>
        </w:rPr>
        <w:t>населения;</w:t>
      </w:r>
    </w:p>
    <w:p w:rsidR="00BD2A30" w:rsidRDefault="00BD2A30" w:rsidP="00BD2A30">
      <w:pPr>
        <w:pStyle w:val="a0"/>
      </w:pPr>
      <w:r>
        <w:t>г)</w:t>
      </w:r>
      <w:r>
        <w:rPr>
          <w:spacing w:val="-9"/>
        </w:rPr>
        <w:t xml:space="preserve"> </w:t>
      </w:r>
      <w:r>
        <w:t>городское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сельское</w:t>
      </w:r>
      <w:r>
        <w:rPr>
          <w:spacing w:val="-11"/>
        </w:rPr>
        <w:t xml:space="preserve"> </w:t>
      </w:r>
      <w:r>
        <w:rPr>
          <w:spacing w:val="-2"/>
        </w:rPr>
        <w:t>население.</w:t>
      </w:r>
    </w:p>
    <w:p w:rsidR="00BD2A30" w:rsidRDefault="00BD2A30" w:rsidP="00BD2A30">
      <w:pPr>
        <w:pStyle w:val="Heading1"/>
        <w:numPr>
          <w:ilvl w:val="0"/>
          <w:numId w:val="13"/>
        </w:numPr>
        <w:tabs>
          <w:tab w:val="left" w:pos="463"/>
        </w:tabs>
        <w:spacing w:line="275" w:lineRule="exact"/>
        <w:ind w:left="463" w:hanging="244"/>
      </w:pPr>
      <w:r>
        <w:t>Дополните</w:t>
      </w:r>
      <w:r>
        <w:rPr>
          <w:spacing w:val="-12"/>
        </w:rPr>
        <w:t xml:space="preserve"> </w:t>
      </w:r>
      <w:r>
        <w:rPr>
          <w:spacing w:val="-2"/>
        </w:rPr>
        <w:t>определение:</w:t>
      </w:r>
    </w:p>
    <w:p w:rsidR="00BD2A30" w:rsidRDefault="00BD2A30" w:rsidP="00BD2A30">
      <w:pPr>
        <w:pStyle w:val="a0"/>
        <w:ind w:right="226"/>
        <w:jc w:val="both"/>
      </w:pPr>
      <w:r>
        <w:t xml:space="preserve">«Система административных, экономических, пропагандистских и других мероприятий, с помощью которых государство воздействует на естественное движение населения, </w:t>
      </w:r>
      <w:r>
        <w:rPr>
          <w:spacing w:val="-2"/>
        </w:rPr>
        <w:t>называется».</w:t>
      </w:r>
    </w:p>
    <w:p w:rsidR="00BD2A30" w:rsidRDefault="00BD2A30" w:rsidP="00BD2A30">
      <w:pPr>
        <w:pStyle w:val="Heading1"/>
        <w:numPr>
          <w:ilvl w:val="0"/>
          <w:numId w:val="13"/>
        </w:numPr>
        <w:tabs>
          <w:tab w:val="left" w:pos="401"/>
        </w:tabs>
        <w:spacing w:line="275" w:lineRule="exact"/>
        <w:ind w:left="401" w:hanging="182"/>
        <w:rPr>
          <w:sz w:val="22"/>
        </w:rPr>
      </w:pPr>
      <w:r>
        <w:rPr>
          <w:spacing w:val="-2"/>
        </w:rPr>
        <w:t>Установите</w:t>
      </w:r>
      <w:r>
        <w:rPr>
          <w:spacing w:val="-12"/>
        </w:rPr>
        <w:t xml:space="preserve"> </w:t>
      </w:r>
      <w:r>
        <w:rPr>
          <w:spacing w:val="-2"/>
        </w:rPr>
        <w:t>соответствие:</w:t>
      </w:r>
    </w:p>
    <w:p w:rsidR="00BD2A30" w:rsidRDefault="00BD2A30" w:rsidP="00BD2A30">
      <w:pPr>
        <w:pStyle w:val="a5"/>
        <w:numPr>
          <w:ilvl w:val="1"/>
          <w:numId w:val="13"/>
        </w:numPr>
        <w:tabs>
          <w:tab w:val="left" w:pos="463"/>
        </w:tabs>
        <w:spacing w:line="274" w:lineRule="exact"/>
        <w:ind w:left="463" w:hanging="244"/>
        <w:rPr>
          <w:sz w:val="24"/>
        </w:rPr>
      </w:pPr>
      <w:r>
        <w:rPr>
          <w:sz w:val="24"/>
        </w:rPr>
        <w:t>Страны</w:t>
      </w:r>
      <w:r>
        <w:rPr>
          <w:spacing w:val="-9"/>
          <w:sz w:val="24"/>
        </w:rPr>
        <w:t xml:space="preserve"> </w:t>
      </w:r>
      <w:r>
        <w:rPr>
          <w:sz w:val="24"/>
        </w:rPr>
        <w:t>экспортеры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нефти;</w:t>
      </w:r>
    </w:p>
    <w:p w:rsidR="00BD2A30" w:rsidRDefault="00BD2A30" w:rsidP="00BD2A30">
      <w:pPr>
        <w:pStyle w:val="a5"/>
        <w:numPr>
          <w:ilvl w:val="1"/>
          <w:numId w:val="13"/>
        </w:numPr>
        <w:tabs>
          <w:tab w:val="left" w:pos="463"/>
        </w:tabs>
        <w:ind w:left="463" w:hanging="244"/>
        <w:rPr>
          <w:sz w:val="24"/>
        </w:rPr>
      </w:pPr>
      <w:r>
        <w:rPr>
          <w:sz w:val="24"/>
        </w:rPr>
        <w:t>Новые</w:t>
      </w:r>
      <w:r>
        <w:rPr>
          <w:spacing w:val="-6"/>
          <w:sz w:val="24"/>
        </w:rPr>
        <w:t xml:space="preserve"> </w:t>
      </w:r>
      <w:r>
        <w:rPr>
          <w:sz w:val="24"/>
        </w:rPr>
        <w:t>индустриальные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страны.</w:t>
      </w:r>
    </w:p>
    <w:p w:rsidR="00BD2A30" w:rsidRDefault="00BD2A30" w:rsidP="00BD2A30">
      <w:pPr>
        <w:spacing w:line="275" w:lineRule="exact"/>
        <w:rPr>
          <w:sz w:val="24"/>
        </w:rPr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0"/>
        <w:spacing w:before="54" w:line="242" w:lineRule="auto"/>
        <w:ind w:right="6142"/>
      </w:pPr>
      <w:r>
        <w:lastRenderedPageBreak/>
        <w:t>А.</w:t>
      </w:r>
      <w:r>
        <w:rPr>
          <w:spacing w:val="-15"/>
        </w:rPr>
        <w:t xml:space="preserve"> </w:t>
      </w:r>
      <w:r>
        <w:t>Республика</w:t>
      </w:r>
      <w:r>
        <w:rPr>
          <w:spacing w:val="-15"/>
        </w:rPr>
        <w:t xml:space="preserve"> </w:t>
      </w:r>
      <w:r>
        <w:t>Корея,</w:t>
      </w:r>
      <w:r>
        <w:rPr>
          <w:spacing w:val="-15"/>
        </w:rPr>
        <w:t xml:space="preserve"> </w:t>
      </w:r>
      <w:r>
        <w:t>Сингапур; Б. Иран, Кувейт, Катар.</w:t>
      </w:r>
    </w:p>
    <w:p w:rsidR="00BD2A30" w:rsidRDefault="00BD2A30" w:rsidP="00BD2A30">
      <w:pPr>
        <w:pStyle w:val="Heading1"/>
        <w:numPr>
          <w:ilvl w:val="0"/>
          <w:numId w:val="13"/>
        </w:numPr>
        <w:tabs>
          <w:tab w:val="left" w:pos="597"/>
        </w:tabs>
        <w:spacing w:line="242" w:lineRule="auto"/>
        <w:ind w:right="238" w:firstLine="0"/>
      </w:pPr>
      <w:r>
        <w:t>Выберите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предложенного</w:t>
      </w:r>
      <w:r>
        <w:rPr>
          <w:spacing w:val="80"/>
          <w:w w:val="150"/>
        </w:rPr>
        <w:t xml:space="preserve"> </w:t>
      </w:r>
      <w:r>
        <w:t>списка</w:t>
      </w:r>
      <w:r>
        <w:rPr>
          <w:spacing w:val="80"/>
          <w:w w:val="150"/>
        </w:rPr>
        <w:t xml:space="preserve"> </w:t>
      </w:r>
      <w:r>
        <w:t>три</w:t>
      </w:r>
      <w:r>
        <w:rPr>
          <w:spacing w:val="80"/>
          <w:w w:val="150"/>
        </w:rPr>
        <w:t xml:space="preserve"> </w:t>
      </w:r>
      <w:r>
        <w:t>страны,</w:t>
      </w:r>
      <w:r>
        <w:rPr>
          <w:spacing w:val="80"/>
          <w:w w:val="150"/>
        </w:rPr>
        <w:t xml:space="preserve"> </w:t>
      </w:r>
      <w:r>
        <w:t>лидирующие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добыче природного газа:</w:t>
      </w:r>
    </w:p>
    <w:p w:rsidR="00BD2A30" w:rsidRDefault="00BD2A30" w:rsidP="00BD2A30">
      <w:pPr>
        <w:pStyle w:val="a0"/>
        <w:ind w:right="8513"/>
      </w:pPr>
      <w:r>
        <w:t>А.</w:t>
      </w:r>
      <w:r>
        <w:rPr>
          <w:spacing w:val="-4"/>
        </w:rPr>
        <w:t xml:space="preserve"> </w:t>
      </w:r>
      <w:r>
        <w:rPr>
          <w:spacing w:val="-2"/>
        </w:rPr>
        <w:t>Россия;</w:t>
      </w:r>
    </w:p>
    <w:p w:rsidR="00BD2A30" w:rsidRDefault="00BD2A30" w:rsidP="00BD2A30">
      <w:pPr>
        <w:pStyle w:val="a0"/>
        <w:ind w:right="8513"/>
      </w:pPr>
      <w:r>
        <w:t>Б.</w:t>
      </w:r>
      <w:r>
        <w:rPr>
          <w:spacing w:val="5"/>
        </w:rPr>
        <w:t xml:space="preserve"> </w:t>
      </w:r>
      <w:r>
        <w:rPr>
          <w:spacing w:val="-4"/>
        </w:rPr>
        <w:t>США;</w:t>
      </w:r>
    </w:p>
    <w:p w:rsidR="00BD2A30" w:rsidRDefault="00BD2A30" w:rsidP="00BD2A30">
      <w:pPr>
        <w:pStyle w:val="a0"/>
        <w:ind w:right="8126"/>
      </w:pPr>
      <w:r>
        <w:t xml:space="preserve">В. </w:t>
      </w:r>
      <w:r>
        <w:rPr>
          <w:spacing w:val="-2"/>
        </w:rPr>
        <w:t>Германия;</w:t>
      </w:r>
    </w:p>
    <w:p w:rsidR="00BD2A30" w:rsidRDefault="00BD2A30" w:rsidP="00BD2A30">
      <w:pPr>
        <w:pStyle w:val="a0"/>
        <w:ind w:right="8126"/>
      </w:pPr>
      <w:r>
        <w:rPr>
          <w:spacing w:val="-11"/>
        </w:rPr>
        <w:t>Г.</w:t>
      </w:r>
      <w:r>
        <w:rPr>
          <w:spacing w:val="-3"/>
        </w:rPr>
        <w:t xml:space="preserve"> </w:t>
      </w:r>
      <w:r>
        <w:rPr>
          <w:spacing w:val="-4"/>
        </w:rPr>
        <w:t>Узбекистан.</w:t>
      </w:r>
    </w:p>
    <w:p w:rsidR="00BD2A30" w:rsidRDefault="00BD2A30" w:rsidP="00BD2A30">
      <w:pPr>
        <w:pStyle w:val="Heading1"/>
        <w:ind w:right="8126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С.</w:t>
      </w:r>
    </w:p>
    <w:p w:rsidR="00BD2A30" w:rsidRDefault="00BD2A30" w:rsidP="00BD2A30">
      <w:pPr>
        <w:pStyle w:val="a5"/>
        <w:numPr>
          <w:ilvl w:val="0"/>
          <w:numId w:val="12"/>
        </w:numPr>
        <w:tabs>
          <w:tab w:val="left" w:pos="401"/>
        </w:tabs>
        <w:spacing w:line="237" w:lineRule="auto"/>
        <w:ind w:right="234" w:firstLine="0"/>
        <w:rPr>
          <w:sz w:val="24"/>
        </w:rPr>
      </w:pPr>
      <w:r>
        <w:rPr>
          <w:sz w:val="24"/>
        </w:rPr>
        <w:t>Определите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-13"/>
          <w:sz w:val="24"/>
        </w:rPr>
        <w:t xml:space="preserve"> </w:t>
      </w:r>
      <w:r>
        <w:rPr>
          <w:sz w:val="24"/>
        </w:rPr>
        <w:t>по её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краткому</w:t>
      </w:r>
      <w:r>
        <w:rPr>
          <w:spacing w:val="-13"/>
          <w:sz w:val="24"/>
        </w:rPr>
        <w:t xml:space="preserve"> </w:t>
      </w:r>
      <w:r>
        <w:rPr>
          <w:sz w:val="24"/>
        </w:rPr>
        <w:t>описанию.</w:t>
      </w:r>
      <w:r>
        <w:rPr>
          <w:spacing w:val="-7"/>
          <w:sz w:val="24"/>
        </w:rPr>
        <w:t xml:space="preserve"> </w:t>
      </w:r>
      <w:r>
        <w:rPr>
          <w:sz w:val="24"/>
        </w:rPr>
        <w:t>Эта</w:t>
      </w:r>
      <w:r>
        <w:rPr>
          <w:spacing w:val="-5"/>
          <w:sz w:val="24"/>
        </w:rPr>
        <w:t xml:space="preserve"> </w:t>
      </w:r>
      <w:r>
        <w:rPr>
          <w:sz w:val="24"/>
        </w:rPr>
        <w:t>азиатская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полностью </w:t>
      </w:r>
      <w:r>
        <w:rPr>
          <w:spacing w:val="-10"/>
          <w:sz w:val="24"/>
        </w:rPr>
        <w:t>в</w:t>
      </w:r>
    </w:p>
    <w:p w:rsidR="00BD2A30" w:rsidRDefault="00BD2A30" w:rsidP="00BD2A30">
      <w:pPr>
        <w:pStyle w:val="a0"/>
        <w:ind w:right="229"/>
      </w:pPr>
      <w:r>
        <w:t>Северном полушарии. Территория страны находится на низменности: средние высоты не превышают</w:t>
      </w:r>
      <w:r>
        <w:rPr>
          <w:spacing w:val="79"/>
        </w:rPr>
        <w:t xml:space="preserve"> </w:t>
      </w:r>
      <w:r>
        <w:t>200</w:t>
      </w:r>
      <w:r>
        <w:rPr>
          <w:spacing w:val="73"/>
        </w:rPr>
        <w:t xml:space="preserve"> </w:t>
      </w:r>
      <w:r>
        <w:t>м</w:t>
      </w:r>
      <w:r>
        <w:rPr>
          <w:spacing w:val="80"/>
        </w:rPr>
        <w:t xml:space="preserve"> </w:t>
      </w:r>
      <w:r>
        <w:t>над</w:t>
      </w:r>
      <w:r>
        <w:rPr>
          <w:spacing w:val="76"/>
        </w:rPr>
        <w:t xml:space="preserve"> </w:t>
      </w:r>
      <w:r>
        <w:t>уровнем</w:t>
      </w:r>
      <w:r>
        <w:rPr>
          <w:spacing w:val="80"/>
        </w:rPr>
        <w:t xml:space="preserve"> </w:t>
      </w:r>
      <w:r>
        <w:t>моря.</w:t>
      </w:r>
      <w:r>
        <w:rPr>
          <w:spacing w:val="80"/>
        </w:rPr>
        <w:t xml:space="preserve"> </w:t>
      </w:r>
      <w:r>
        <w:t>Средняя</w:t>
      </w:r>
      <w:r>
        <w:rPr>
          <w:spacing w:val="78"/>
        </w:rPr>
        <w:t xml:space="preserve"> </w:t>
      </w:r>
      <w:r>
        <w:t>плотность</w:t>
      </w:r>
      <w:r>
        <w:rPr>
          <w:spacing w:val="80"/>
        </w:rPr>
        <w:t xml:space="preserve"> </w:t>
      </w:r>
      <w:r>
        <w:t>населения</w:t>
      </w:r>
      <w:r>
        <w:rPr>
          <w:spacing w:val="78"/>
        </w:rPr>
        <w:t xml:space="preserve"> </w:t>
      </w:r>
      <w:r>
        <w:t>превышает</w:t>
      </w:r>
      <w:r>
        <w:rPr>
          <w:spacing w:val="79"/>
        </w:rPr>
        <w:t xml:space="preserve"> </w:t>
      </w:r>
      <w:r>
        <w:t xml:space="preserve">800 </w:t>
      </w:r>
      <w:r>
        <w:rPr>
          <w:spacing w:val="-2"/>
        </w:rPr>
        <w:t>человек</w:t>
      </w:r>
    </w:p>
    <w:p w:rsidR="00BD2A30" w:rsidRDefault="00BD2A30" w:rsidP="00BD2A30">
      <w:pPr>
        <w:pStyle w:val="a0"/>
      </w:pPr>
      <w:r>
        <w:t>на 1 км2, по численности населения она входит в первую десятку стран мира. В общей численности</w:t>
      </w:r>
      <w:r>
        <w:rPr>
          <w:spacing w:val="80"/>
        </w:rPr>
        <w:t xml:space="preserve"> </w:t>
      </w:r>
      <w:r>
        <w:t>населения</w:t>
      </w:r>
      <w:r>
        <w:rPr>
          <w:spacing w:val="80"/>
        </w:rPr>
        <w:t xml:space="preserve"> </w:t>
      </w:r>
      <w:r>
        <w:t>примерно</w:t>
      </w:r>
      <w:r>
        <w:rPr>
          <w:spacing w:val="80"/>
        </w:rPr>
        <w:t xml:space="preserve"> </w:t>
      </w:r>
      <w:r>
        <w:t>70%</w:t>
      </w:r>
      <w:r>
        <w:rPr>
          <w:spacing w:val="80"/>
        </w:rPr>
        <w:t xml:space="preserve"> </w:t>
      </w:r>
      <w:r>
        <w:t>составляет</w:t>
      </w:r>
      <w:r>
        <w:rPr>
          <w:spacing w:val="80"/>
        </w:rPr>
        <w:t xml:space="preserve"> </w:t>
      </w:r>
      <w:r>
        <w:t>сельское</w:t>
      </w:r>
      <w:r>
        <w:rPr>
          <w:spacing w:val="80"/>
        </w:rPr>
        <w:t xml:space="preserve"> </w:t>
      </w:r>
      <w:r>
        <w:t>население,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сельском</w:t>
      </w:r>
      <w:r>
        <w:rPr>
          <w:spacing w:val="80"/>
        </w:rPr>
        <w:t xml:space="preserve"> </w:t>
      </w:r>
      <w:r>
        <w:rPr>
          <w:spacing w:val="-2"/>
        </w:rPr>
        <w:t>хозяйстве</w:t>
      </w:r>
    </w:p>
    <w:p w:rsidR="00BD2A30" w:rsidRDefault="00BD2A30" w:rsidP="00BD2A30">
      <w:pPr>
        <w:pStyle w:val="a0"/>
        <w:ind w:right="240"/>
        <w:jc w:val="both"/>
      </w:pPr>
      <w:r>
        <w:t>занято</w:t>
      </w:r>
      <w:r>
        <w:rPr>
          <w:spacing w:val="-4"/>
        </w:rPr>
        <w:t xml:space="preserve"> </w:t>
      </w:r>
      <w:r>
        <w:t>примерно</w:t>
      </w:r>
      <w:r>
        <w:rPr>
          <w:spacing w:val="-1"/>
        </w:rPr>
        <w:t xml:space="preserve"> </w:t>
      </w:r>
      <w:r>
        <w:t>45%</w:t>
      </w:r>
      <w:r>
        <w:rPr>
          <w:spacing w:val="-7"/>
        </w:rPr>
        <w:t xml:space="preserve"> </w:t>
      </w:r>
      <w:r>
        <w:t>экономически</w:t>
      </w:r>
      <w:r>
        <w:rPr>
          <w:spacing w:val="-3"/>
        </w:rPr>
        <w:t xml:space="preserve"> </w:t>
      </w:r>
      <w:r>
        <w:t>активного</w:t>
      </w:r>
      <w:r>
        <w:rPr>
          <w:spacing w:val="-9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страны.</w:t>
      </w:r>
      <w:r>
        <w:rPr>
          <w:spacing w:val="-7"/>
        </w:rPr>
        <w:t xml:space="preserve"> </w:t>
      </w:r>
      <w:r>
        <w:t>Большинство</w:t>
      </w:r>
      <w:r>
        <w:rPr>
          <w:spacing w:val="-4"/>
        </w:rPr>
        <w:t xml:space="preserve"> </w:t>
      </w:r>
      <w:r>
        <w:t>верующих исповедуют</w:t>
      </w:r>
      <w:r>
        <w:rPr>
          <w:spacing w:val="-8"/>
        </w:rPr>
        <w:t xml:space="preserve"> </w:t>
      </w:r>
      <w:r>
        <w:t>ислам.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стране</w:t>
      </w:r>
      <w:r>
        <w:rPr>
          <w:spacing w:val="-9"/>
        </w:rPr>
        <w:t xml:space="preserve"> </w:t>
      </w:r>
      <w:r>
        <w:t>имеются</w:t>
      </w:r>
      <w:r>
        <w:rPr>
          <w:spacing w:val="-8"/>
        </w:rPr>
        <w:t xml:space="preserve"> </w:t>
      </w:r>
      <w:r>
        <w:t>месторождения</w:t>
      </w:r>
      <w:r>
        <w:rPr>
          <w:spacing w:val="-8"/>
        </w:rPr>
        <w:t xml:space="preserve"> </w:t>
      </w:r>
      <w:r>
        <w:t>природного</w:t>
      </w:r>
      <w:r>
        <w:rPr>
          <w:spacing w:val="-8"/>
        </w:rPr>
        <w:t xml:space="preserve"> </w:t>
      </w:r>
      <w:r>
        <w:t>газа.</w:t>
      </w:r>
      <w:r>
        <w:rPr>
          <w:spacing w:val="-11"/>
        </w:rPr>
        <w:t xml:space="preserve"> </w:t>
      </w:r>
      <w:r>
        <w:t>Сельское</w:t>
      </w:r>
      <w:r>
        <w:rPr>
          <w:spacing w:val="-14"/>
        </w:rPr>
        <w:t xml:space="preserve"> </w:t>
      </w:r>
      <w:r>
        <w:t>хозяйство специализируется на выращивании чая, хлопка, джута.</w:t>
      </w:r>
    </w:p>
    <w:p w:rsidR="00BD2A30" w:rsidRDefault="00BD2A30" w:rsidP="00BD2A30">
      <w:pPr>
        <w:pStyle w:val="a0"/>
        <w:spacing w:before="3"/>
        <w:ind w:left="0"/>
      </w:pPr>
    </w:p>
    <w:p w:rsidR="00BD2A30" w:rsidRDefault="00BD2A30" w:rsidP="00BD2A30">
      <w:pPr>
        <w:spacing w:line="275" w:lineRule="exact"/>
        <w:ind w:left="33"/>
        <w:jc w:val="center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5"/>
          <w:sz w:val="24"/>
        </w:rPr>
        <w:t>3.</w:t>
      </w:r>
    </w:p>
    <w:p w:rsidR="00BD2A30" w:rsidRDefault="00BD2A30" w:rsidP="00BD2A30">
      <w:pPr>
        <w:spacing w:line="275" w:lineRule="exact"/>
        <w:ind w:left="68" w:right="8487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1"/>
          <w:sz w:val="24"/>
        </w:rPr>
        <w:t xml:space="preserve"> </w:t>
      </w:r>
      <w:r>
        <w:rPr>
          <w:b/>
          <w:spacing w:val="-5"/>
          <w:sz w:val="24"/>
        </w:rPr>
        <w:t>А.</w:t>
      </w:r>
    </w:p>
    <w:p w:rsidR="00BD2A30" w:rsidRDefault="00BD2A30" w:rsidP="00BD2A30">
      <w:pPr>
        <w:pStyle w:val="a5"/>
        <w:numPr>
          <w:ilvl w:val="0"/>
          <w:numId w:val="11"/>
        </w:numPr>
        <w:tabs>
          <w:tab w:val="left" w:pos="401"/>
        </w:tabs>
        <w:spacing w:before="5" w:line="237" w:lineRule="auto"/>
        <w:ind w:right="234" w:firstLine="0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какой из перечисленных стран доля лиц старше 65 лет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в возрастной структуре</w:t>
      </w:r>
      <w:r>
        <w:rPr>
          <w:b/>
          <w:spacing w:val="40"/>
          <w:sz w:val="24"/>
        </w:rPr>
        <w:t xml:space="preserve"> </w:t>
      </w:r>
      <w:r>
        <w:rPr>
          <w:b/>
          <w:spacing w:val="-2"/>
          <w:sz w:val="24"/>
        </w:rPr>
        <w:t>населения</w:t>
      </w:r>
    </w:p>
    <w:p w:rsidR="00BD2A30" w:rsidRDefault="00BD2A30" w:rsidP="00BD2A30">
      <w:pPr>
        <w:spacing w:before="4" w:line="272" w:lineRule="exact"/>
        <w:ind w:left="219"/>
        <w:rPr>
          <w:b/>
          <w:sz w:val="24"/>
        </w:rPr>
      </w:pPr>
      <w:r>
        <w:rPr>
          <w:b/>
          <w:spacing w:val="-2"/>
          <w:sz w:val="24"/>
        </w:rPr>
        <w:t>наибольшая?</w:t>
      </w:r>
    </w:p>
    <w:p w:rsidR="00BD2A30" w:rsidRDefault="00BD2A30" w:rsidP="00BD2A30">
      <w:pPr>
        <w:pStyle w:val="a0"/>
        <w:spacing w:line="272" w:lineRule="exact"/>
      </w:pPr>
      <w:r>
        <w:t xml:space="preserve">а) </w:t>
      </w:r>
      <w:r>
        <w:rPr>
          <w:spacing w:val="-2"/>
        </w:rPr>
        <w:t>Вьетнам</w:t>
      </w:r>
    </w:p>
    <w:p w:rsidR="00BD2A30" w:rsidRDefault="00BD2A30" w:rsidP="00BD2A30">
      <w:pPr>
        <w:pStyle w:val="a0"/>
        <w:spacing w:before="4" w:line="237" w:lineRule="auto"/>
        <w:ind w:right="7623"/>
      </w:pPr>
      <w:r>
        <w:t>б)</w:t>
      </w:r>
      <w:r>
        <w:rPr>
          <w:spacing w:val="-15"/>
        </w:rPr>
        <w:t xml:space="preserve"> </w:t>
      </w:r>
      <w:r>
        <w:t>Великобритания в) Индия</w:t>
      </w:r>
    </w:p>
    <w:p w:rsidR="00BD2A30" w:rsidRDefault="00BD2A30" w:rsidP="00BD2A30">
      <w:pPr>
        <w:pStyle w:val="a0"/>
        <w:spacing w:before="4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Египет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477"/>
        </w:tabs>
        <w:spacing w:before="3" w:line="242" w:lineRule="auto"/>
        <w:ind w:right="235" w:firstLine="0"/>
      </w:pPr>
      <w:r>
        <w:t>В какой из перечисленных стран доля городского населения в общей численности населения наибольшая?</w:t>
      </w:r>
    </w:p>
    <w:p w:rsidR="00BD2A30" w:rsidRDefault="00BD2A30" w:rsidP="00BD2A30">
      <w:pPr>
        <w:pStyle w:val="a0"/>
        <w:ind w:right="8412"/>
        <w:jc w:val="both"/>
      </w:pPr>
      <w:r>
        <w:t>а) Таиланд б) Вьетнам в)</w:t>
      </w:r>
      <w:r>
        <w:rPr>
          <w:spacing w:val="-15"/>
        </w:rPr>
        <w:t xml:space="preserve"> </w:t>
      </w:r>
      <w:r>
        <w:t>Франция г) Египет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401"/>
        </w:tabs>
        <w:spacing w:line="275" w:lineRule="exact"/>
        <w:ind w:left="401" w:hanging="182"/>
      </w:pPr>
      <w:r>
        <w:t>Какая</w:t>
      </w:r>
      <w:r>
        <w:rPr>
          <w:spacing w:val="-8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</w:t>
      </w:r>
      <w:r>
        <w:rPr>
          <w:spacing w:val="-9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имеет</w:t>
      </w:r>
      <w:r>
        <w:rPr>
          <w:spacing w:val="-7"/>
        </w:rPr>
        <w:t xml:space="preserve"> </w:t>
      </w:r>
      <w:r>
        <w:t>наибольшую</w:t>
      </w:r>
      <w:r>
        <w:rPr>
          <w:spacing w:val="-6"/>
        </w:rPr>
        <w:t xml:space="preserve"> </w:t>
      </w:r>
      <w:r>
        <w:t>среднюю</w:t>
      </w:r>
      <w:r>
        <w:rPr>
          <w:spacing w:val="-5"/>
        </w:rPr>
        <w:t xml:space="preserve"> </w:t>
      </w:r>
      <w:r>
        <w:t>плотность</w:t>
      </w:r>
      <w:r>
        <w:rPr>
          <w:spacing w:val="-6"/>
        </w:rPr>
        <w:t xml:space="preserve"> </w:t>
      </w:r>
      <w:r>
        <w:rPr>
          <w:spacing w:val="-2"/>
        </w:rPr>
        <w:t>населения?</w:t>
      </w:r>
    </w:p>
    <w:p w:rsidR="00BD2A30" w:rsidRDefault="00BD2A30" w:rsidP="00BD2A30">
      <w:pPr>
        <w:pStyle w:val="a0"/>
        <w:spacing w:line="274" w:lineRule="exact"/>
      </w:pPr>
      <w:r>
        <w:t xml:space="preserve">а) </w:t>
      </w:r>
      <w:r>
        <w:rPr>
          <w:spacing w:val="-2"/>
        </w:rPr>
        <w:t>Канада</w:t>
      </w:r>
    </w:p>
    <w:p w:rsidR="00BD2A30" w:rsidRDefault="00BD2A30" w:rsidP="00BD2A30">
      <w:pPr>
        <w:pStyle w:val="a0"/>
        <w:spacing w:line="242" w:lineRule="auto"/>
        <w:ind w:right="8285"/>
      </w:pPr>
      <w:r>
        <w:t>б)</w:t>
      </w:r>
      <w:r>
        <w:rPr>
          <w:spacing w:val="-15"/>
        </w:rPr>
        <w:t xml:space="preserve"> </w:t>
      </w:r>
      <w:r>
        <w:t>Монголия в) Япония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Ливия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501"/>
        </w:tabs>
        <w:spacing w:before="4" w:line="237" w:lineRule="auto"/>
        <w:ind w:right="236" w:firstLine="0"/>
      </w:pPr>
      <w:r>
        <w:t>В</w:t>
      </w:r>
      <w:r>
        <w:rPr>
          <w:spacing w:val="37"/>
        </w:rPr>
        <w:t xml:space="preserve"> </w:t>
      </w:r>
      <w:r>
        <w:t>какой</w:t>
      </w:r>
      <w:r>
        <w:rPr>
          <w:spacing w:val="31"/>
        </w:rPr>
        <w:t xml:space="preserve"> </w:t>
      </w:r>
      <w:r>
        <w:t>из</w:t>
      </w:r>
      <w:r>
        <w:rPr>
          <w:spacing w:val="34"/>
        </w:rPr>
        <w:t xml:space="preserve"> </w:t>
      </w:r>
      <w:r>
        <w:t>перечисленных</w:t>
      </w:r>
      <w:r>
        <w:rPr>
          <w:spacing w:val="30"/>
        </w:rPr>
        <w:t xml:space="preserve"> </w:t>
      </w:r>
      <w:r>
        <w:t>стран</w:t>
      </w:r>
      <w:r>
        <w:rPr>
          <w:spacing w:val="36"/>
        </w:rPr>
        <w:t xml:space="preserve"> </w:t>
      </w:r>
      <w:r>
        <w:t>средняя</w:t>
      </w:r>
      <w:r>
        <w:rPr>
          <w:spacing w:val="35"/>
        </w:rPr>
        <w:t xml:space="preserve"> </w:t>
      </w:r>
      <w:r>
        <w:t>ожидаемая</w:t>
      </w:r>
      <w:r>
        <w:rPr>
          <w:spacing w:val="34"/>
        </w:rPr>
        <w:t xml:space="preserve"> </w:t>
      </w:r>
      <w:r>
        <w:t>продолжительность</w:t>
      </w:r>
      <w:r>
        <w:rPr>
          <w:spacing w:val="36"/>
        </w:rPr>
        <w:t xml:space="preserve"> </w:t>
      </w:r>
      <w:r>
        <w:t>жизни населения наибольшая?</w:t>
      </w:r>
    </w:p>
    <w:p w:rsidR="00BD2A30" w:rsidRDefault="00BD2A30" w:rsidP="00BD2A30">
      <w:pPr>
        <w:pStyle w:val="a0"/>
        <w:ind w:right="8402"/>
        <w:jc w:val="both"/>
      </w:pPr>
      <w:r>
        <w:t>а)</w:t>
      </w:r>
      <w:r>
        <w:rPr>
          <w:spacing w:val="-15"/>
        </w:rPr>
        <w:t xml:space="preserve"> </w:t>
      </w:r>
      <w:r>
        <w:t>Эфиопия б) Испания в) Непал</w:t>
      </w:r>
    </w:p>
    <w:p w:rsidR="00BD2A30" w:rsidRDefault="00BD2A30" w:rsidP="00BD2A30">
      <w:pPr>
        <w:pStyle w:val="a0"/>
        <w:spacing w:line="274" w:lineRule="exact"/>
        <w:jc w:val="both"/>
      </w:pPr>
      <w:r>
        <w:t>г)</w:t>
      </w:r>
      <w:r>
        <w:rPr>
          <w:spacing w:val="1"/>
        </w:rPr>
        <w:t xml:space="preserve"> </w:t>
      </w:r>
      <w:r>
        <w:rPr>
          <w:spacing w:val="-2"/>
        </w:rPr>
        <w:t>Боливия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463"/>
        </w:tabs>
        <w:spacing w:before="6" w:line="272" w:lineRule="exact"/>
        <w:ind w:left="463" w:hanging="244"/>
        <w:jc w:val="both"/>
      </w:pPr>
      <w:r>
        <w:t>Какая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перечисленных</w:t>
      </w:r>
      <w:r>
        <w:rPr>
          <w:spacing w:val="-10"/>
        </w:rPr>
        <w:t xml:space="preserve"> </w:t>
      </w:r>
      <w:r>
        <w:t>стран</w:t>
      </w:r>
      <w:r>
        <w:rPr>
          <w:spacing w:val="-9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крупным</w:t>
      </w:r>
      <w:r>
        <w:rPr>
          <w:spacing w:val="-6"/>
        </w:rPr>
        <w:t xml:space="preserve"> </w:t>
      </w:r>
      <w:r>
        <w:t>производителем</w:t>
      </w:r>
      <w:r>
        <w:rPr>
          <w:spacing w:val="-9"/>
        </w:rPr>
        <w:t xml:space="preserve"> </w:t>
      </w:r>
      <w:r>
        <w:rPr>
          <w:spacing w:val="-2"/>
        </w:rPr>
        <w:t>пшеницы?</w:t>
      </w:r>
    </w:p>
    <w:p w:rsidR="00BD2A30" w:rsidRDefault="00BD2A30" w:rsidP="00BD2A30">
      <w:pPr>
        <w:pStyle w:val="a0"/>
        <w:ind w:right="8551"/>
        <w:jc w:val="both"/>
      </w:pPr>
      <w:r>
        <w:t>а) Канада б) Алжир в)</w:t>
      </w:r>
      <w:r>
        <w:rPr>
          <w:spacing w:val="-15"/>
        </w:rPr>
        <w:t xml:space="preserve"> </w:t>
      </w:r>
      <w:r>
        <w:t>Япония г) Куба</w:t>
      </w:r>
    </w:p>
    <w:p w:rsidR="00BD2A30" w:rsidRDefault="00BD2A30" w:rsidP="00BD2A30">
      <w:pPr>
        <w:jc w:val="both"/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11"/>
        </w:numPr>
        <w:tabs>
          <w:tab w:val="left" w:pos="463"/>
        </w:tabs>
        <w:spacing w:before="61" w:line="237" w:lineRule="auto"/>
        <w:ind w:right="2425" w:firstLine="0"/>
        <w:rPr>
          <w:sz w:val="24"/>
        </w:rPr>
      </w:pPr>
      <w:r>
        <w:rPr>
          <w:b/>
          <w:sz w:val="24"/>
        </w:rPr>
        <w:lastRenderedPageBreak/>
        <w:t>Что из перечисленного характерно для природы Аргентины?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10"/>
          <w:sz w:val="24"/>
        </w:rPr>
        <w:t xml:space="preserve"> </w:t>
      </w:r>
      <w:r>
        <w:rPr>
          <w:sz w:val="24"/>
        </w:rPr>
        <w:t>выпадение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атмосферных</w:t>
      </w:r>
      <w:r>
        <w:rPr>
          <w:spacing w:val="-10"/>
          <w:sz w:val="24"/>
        </w:rPr>
        <w:t xml:space="preserve"> </w:t>
      </w:r>
      <w:r>
        <w:rPr>
          <w:sz w:val="24"/>
        </w:rPr>
        <w:t>осадков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всего</w:t>
      </w:r>
      <w:r>
        <w:rPr>
          <w:spacing w:val="-5"/>
          <w:sz w:val="24"/>
        </w:rPr>
        <w:t xml:space="preserve"> </w:t>
      </w:r>
      <w:r>
        <w:rPr>
          <w:sz w:val="24"/>
        </w:rPr>
        <w:t>года б) наличие гор в восточной части страны</w:t>
      </w:r>
    </w:p>
    <w:p w:rsidR="00BD2A30" w:rsidRDefault="00BD2A30" w:rsidP="00BD2A30">
      <w:pPr>
        <w:pStyle w:val="a0"/>
        <w:spacing w:before="3" w:line="275" w:lineRule="exact"/>
      </w:pPr>
      <w:r>
        <w:t>в) распространение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степной</w:t>
      </w:r>
      <w:r>
        <w:rPr>
          <w:spacing w:val="-4"/>
        </w:rPr>
        <w:t xml:space="preserve"> зоны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-9"/>
        </w:rPr>
        <w:t xml:space="preserve"> </w:t>
      </w:r>
      <w:r>
        <w:t>самые</w:t>
      </w:r>
      <w:r>
        <w:rPr>
          <w:spacing w:val="-12"/>
        </w:rPr>
        <w:t xml:space="preserve"> </w:t>
      </w:r>
      <w:r>
        <w:t>высокие</w:t>
      </w:r>
      <w:r>
        <w:rPr>
          <w:spacing w:val="-7"/>
        </w:rPr>
        <w:t xml:space="preserve"> </w:t>
      </w:r>
      <w:r>
        <w:t>среднегодовые</w:t>
      </w:r>
      <w:r>
        <w:rPr>
          <w:spacing w:val="-7"/>
        </w:rPr>
        <w:t xml:space="preserve"> </w:t>
      </w:r>
      <w:r>
        <w:t>температуры</w:t>
      </w:r>
      <w:r>
        <w:rPr>
          <w:spacing w:val="-5"/>
        </w:rPr>
        <w:t xml:space="preserve"> </w:t>
      </w:r>
      <w:r>
        <w:t>воздуха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материке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458"/>
        </w:tabs>
        <w:spacing w:before="8" w:line="272" w:lineRule="exact"/>
        <w:ind w:left="458" w:hanging="239"/>
      </w:pPr>
      <w:r>
        <w:t>В</w:t>
      </w:r>
      <w:r>
        <w:rPr>
          <w:spacing w:val="-6"/>
        </w:rPr>
        <w:t xml:space="preserve"> </w:t>
      </w:r>
      <w:r>
        <w:t>какой</w:t>
      </w:r>
      <w:r>
        <w:rPr>
          <w:spacing w:val="-10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перечисленных</w:t>
      </w:r>
      <w:r>
        <w:rPr>
          <w:spacing w:val="-10"/>
        </w:rPr>
        <w:t xml:space="preserve"> </w:t>
      </w:r>
      <w:r>
        <w:t>стран</w:t>
      </w:r>
      <w:r>
        <w:rPr>
          <w:spacing w:val="-10"/>
        </w:rPr>
        <w:t xml:space="preserve"> </w:t>
      </w:r>
      <w:r>
        <w:t>большинство</w:t>
      </w:r>
      <w:r>
        <w:rPr>
          <w:spacing w:val="-6"/>
        </w:rPr>
        <w:t xml:space="preserve"> </w:t>
      </w:r>
      <w:r>
        <w:t>верующих</w:t>
      </w:r>
      <w:r>
        <w:rPr>
          <w:spacing w:val="-11"/>
        </w:rPr>
        <w:t xml:space="preserve"> </w:t>
      </w:r>
      <w:r>
        <w:t>исповедуют</w:t>
      </w:r>
      <w:r>
        <w:rPr>
          <w:spacing w:val="-4"/>
        </w:rPr>
        <w:t xml:space="preserve"> </w:t>
      </w:r>
      <w:r>
        <w:rPr>
          <w:spacing w:val="-2"/>
        </w:rPr>
        <w:t>ислам?</w:t>
      </w:r>
    </w:p>
    <w:p w:rsidR="00BD2A30" w:rsidRDefault="00BD2A30" w:rsidP="00BD2A30">
      <w:pPr>
        <w:pStyle w:val="a0"/>
        <w:spacing w:line="242" w:lineRule="auto"/>
        <w:ind w:right="8282"/>
      </w:pPr>
      <w:r>
        <w:t>а)</w:t>
      </w:r>
      <w:r>
        <w:rPr>
          <w:spacing w:val="-15"/>
        </w:rPr>
        <w:t xml:space="preserve"> </w:t>
      </w:r>
      <w:r>
        <w:t>Пакистан б) Боливия</w:t>
      </w:r>
    </w:p>
    <w:p w:rsidR="00BD2A30" w:rsidRDefault="00BD2A30" w:rsidP="00BD2A30">
      <w:pPr>
        <w:pStyle w:val="a5"/>
        <w:numPr>
          <w:ilvl w:val="0"/>
          <w:numId w:val="10"/>
        </w:numPr>
        <w:tabs>
          <w:tab w:val="left" w:pos="482"/>
        </w:tabs>
        <w:spacing w:line="271" w:lineRule="exact"/>
        <w:ind w:left="482" w:hanging="263"/>
        <w:rPr>
          <w:sz w:val="24"/>
        </w:rPr>
      </w:pPr>
      <w:r>
        <w:rPr>
          <w:spacing w:val="-2"/>
          <w:sz w:val="24"/>
        </w:rPr>
        <w:t>Вьетнам</w:t>
      </w:r>
    </w:p>
    <w:p w:rsidR="00BD2A30" w:rsidRDefault="00BD2A30" w:rsidP="00BD2A30">
      <w:pPr>
        <w:pStyle w:val="a5"/>
        <w:numPr>
          <w:ilvl w:val="0"/>
          <w:numId w:val="10"/>
        </w:numPr>
        <w:tabs>
          <w:tab w:val="left" w:pos="481"/>
        </w:tabs>
        <w:spacing w:line="240" w:lineRule="auto"/>
        <w:ind w:left="481" w:hanging="262"/>
        <w:rPr>
          <w:sz w:val="24"/>
        </w:rPr>
      </w:pPr>
      <w:r>
        <w:rPr>
          <w:spacing w:val="-2"/>
          <w:sz w:val="24"/>
        </w:rPr>
        <w:t>Мьянма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463"/>
        </w:tabs>
        <w:spacing w:before="1" w:line="275" w:lineRule="exact"/>
        <w:ind w:left="463" w:hanging="244"/>
      </w:pPr>
      <w:r>
        <w:rPr>
          <w:spacing w:val="-2"/>
        </w:rPr>
        <w:t>Показатель</w:t>
      </w:r>
      <w:r>
        <w:t xml:space="preserve"> </w:t>
      </w:r>
      <w:r>
        <w:rPr>
          <w:spacing w:val="-2"/>
        </w:rPr>
        <w:t>высокого</w:t>
      </w:r>
      <w:r>
        <w:rPr>
          <w:spacing w:val="5"/>
        </w:rPr>
        <w:t xml:space="preserve"> </w:t>
      </w:r>
      <w:r>
        <w:rPr>
          <w:spacing w:val="-2"/>
        </w:rPr>
        <w:t>уровня</w:t>
      </w:r>
      <w:r>
        <w:t xml:space="preserve"> </w:t>
      </w:r>
      <w:r>
        <w:rPr>
          <w:spacing w:val="-2"/>
        </w:rPr>
        <w:t>экономического</w:t>
      </w:r>
      <w:r>
        <w:rPr>
          <w:spacing w:val="6"/>
        </w:rPr>
        <w:t xml:space="preserve"> </w:t>
      </w:r>
      <w:r>
        <w:rPr>
          <w:spacing w:val="-2"/>
        </w:rPr>
        <w:t>развития:</w:t>
      </w:r>
    </w:p>
    <w:p w:rsidR="00BD2A30" w:rsidRDefault="00BD2A30" w:rsidP="00BD2A30">
      <w:pPr>
        <w:pStyle w:val="a0"/>
        <w:ind w:right="6735"/>
      </w:pPr>
      <w:r>
        <w:t>а) численность населения; б)</w:t>
      </w:r>
      <w:r>
        <w:rPr>
          <w:spacing w:val="-5"/>
        </w:rPr>
        <w:t xml:space="preserve"> </w:t>
      </w:r>
      <w:r>
        <w:t>ВВП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душу</w:t>
      </w:r>
      <w:r>
        <w:rPr>
          <w:spacing w:val="-15"/>
        </w:rPr>
        <w:t xml:space="preserve"> </w:t>
      </w:r>
      <w:r>
        <w:t>населения; в) плотность населения;</w:t>
      </w:r>
    </w:p>
    <w:p w:rsidR="00BD2A30" w:rsidRDefault="00BD2A30" w:rsidP="00BD2A30">
      <w:pPr>
        <w:pStyle w:val="a0"/>
        <w:spacing w:line="274" w:lineRule="exact"/>
      </w:pPr>
      <w:r>
        <w:t>г)</w:t>
      </w:r>
      <w:r>
        <w:rPr>
          <w:spacing w:val="-1"/>
        </w:rPr>
        <w:t xml:space="preserve"> </w:t>
      </w:r>
      <w:r>
        <w:t>цены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газеты и</w:t>
      </w:r>
      <w:r>
        <w:rPr>
          <w:spacing w:val="-1"/>
        </w:rPr>
        <w:t xml:space="preserve"> </w:t>
      </w:r>
      <w:r>
        <w:rPr>
          <w:spacing w:val="-2"/>
        </w:rPr>
        <w:t>журналы.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401"/>
        </w:tabs>
        <w:spacing w:before="7" w:line="272" w:lineRule="exact"/>
        <w:ind w:left="401" w:hanging="182"/>
      </w:pP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членом</w:t>
      </w:r>
      <w:r>
        <w:rPr>
          <w:spacing w:val="-4"/>
        </w:rPr>
        <w:t xml:space="preserve"> </w:t>
      </w:r>
      <w:r>
        <w:rPr>
          <w:spacing w:val="-2"/>
        </w:rPr>
        <w:t>ОПЕК?</w:t>
      </w:r>
    </w:p>
    <w:p w:rsidR="00BD2A30" w:rsidRDefault="00BD2A30" w:rsidP="00BD2A30">
      <w:pPr>
        <w:pStyle w:val="a0"/>
        <w:ind w:right="8275"/>
      </w:pPr>
      <w:r>
        <w:t>а) Мексика б) Норвегия в)</w:t>
      </w:r>
      <w:r>
        <w:rPr>
          <w:spacing w:val="-15"/>
        </w:rPr>
        <w:t xml:space="preserve"> </w:t>
      </w:r>
      <w:r>
        <w:t>Венесуэла г) Индия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521"/>
        </w:tabs>
        <w:spacing w:before="2"/>
        <w:ind w:left="521" w:hanging="302"/>
      </w:pPr>
      <w:r>
        <w:t>Какой</w:t>
      </w:r>
      <w:r>
        <w:rPr>
          <w:spacing w:val="-3"/>
        </w:rPr>
        <w:t xml:space="preserve"> </w:t>
      </w:r>
      <w:r>
        <w:t>буквой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обозначена</w:t>
      </w:r>
      <w:r>
        <w:rPr>
          <w:spacing w:val="-2"/>
        </w:rPr>
        <w:t xml:space="preserve"> Германия?</w:t>
      </w:r>
    </w:p>
    <w:p w:rsidR="00BD2A30" w:rsidRDefault="00BD2A30" w:rsidP="00BD2A30">
      <w:pPr>
        <w:pStyle w:val="a0"/>
        <w:spacing w:before="23"/>
        <w:ind w:left="0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1106169</wp:posOffset>
            </wp:positionH>
            <wp:positionV relativeFrom="paragraph">
              <wp:posOffset>176396</wp:posOffset>
            </wp:positionV>
            <wp:extent cx="3201675" cy="2391727"/>
            <wp:effectExtent l="0" t="0" r="0" b="0"/>
            <wp:wrapTopAndBottom/>
            <wp:docPr id="3" name="Image 6" descr="54-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54-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1675" cy="2391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pStyle w:val="a0"/>
        <w:spacing w:before="10"/>
        <w:ind w:left="0"/>
        <w:rPr>
          <w:b/>
        </w:rPr>
      </w:pPr>
    </w:p>
    <w:p w:rsidR="00BD2A30" w:rsidRDefault="00BD2A30" w:rsidP="00BD2A30">
      <w:pPr>
        <w:pStyle w:val="a5"/>
        <w:numPr>
          <w:ilvl w:val="1"/>
          <w:numId w:val="11"/>
        </w:numPr>
        <w:tabs>
          <w:tab w:val="left" w:pos="939"/>
          <w:tab w:val="left" w:pos="1956"/>
          <w:tab w:val="left" w:pos="2617"/>
        </w:tabs>
        <w:spacing w:line="240" w:lineRule="auto"/>
        <w:ind w:left="939" w:hanging="359"/>
        <w:rPr>
          <w:sz w:val="24"/>
        </w:rPr>
      </w:pPr>
      <w:r>
        <w:rPr>
          <w:sz w:val="24"/>
        </w:rPr>
        <w:t>А</w:t>
      </w:r>
      <w:r>
        <w:rPr>
          <w:spacing w:val="30"/>
          <w:sz w:val="24"/>
        </w:rPr>
        <w:t xml:space="preserve">  </w:t>
      </w:r>
      <w:r>
        <w:rPr>
          <w:sz w:val="24"/>
        </w:rPr>
        <w:t>2)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В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С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D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Heading1"/>
        <w:spacing w:line="273" w:lineRule="exact"/>
        <w:ind w:left="262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В.</w:t>
      </w:r>
    </w:p>
    <w:p w:rsidR="00BD2A30" w:rsidRDefault="00BD2A30" w:rsidP="00BD2A30">
      <w:pPr>
        <w:pStyle w:val="a0"/>
        <w:spacing w:line="242" w:lineRule="auto"/>
      </w:pPr>
      <w:r>
        <w:t>Ответом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заданиям</w:t>
      </w:r>
      <w:r>
        <w:rPr>
          <w:spacing w:val="40"/>
        </w:rPr>
        <w:t xml:space="preserve"> </w:t>
      </w:r>
      <w:r>
        <w:t>этой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(В1–В4)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последовательность</w:t>
      </w:r>
      <w:r>
        <w:rPr>
          <w:spacing w:val="36"/>
        </w:rPr>
        <w:t xml:space="preserve"> </w:t>
      </w:r>
      <w:r>
        <w:t>цифр,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 xml:space="preserve">или </w:t>
      </w:r>
      <w:r>
        <w:rPr>
          <w:spacing w:val="-2"/>
        </w:rPr>
        <w:t>слово.</w:t>
      </w:r>
    </w:p>
    <w:p w:rsidR="00BD2A30" w:rsidRDefault="00BD2A30" w:rsidP="00BD2A30">
      <w:pPr>
        <w:pStyle w:val="Heading1"/>
        <w:numPr>
          <w:ilvl w:val="0"/>
          <w:numId w:val="9"/>
        </w:numPr>
        <w:tabs>
          <w:tab w:val="left" w:pos="401"/>
        </w:tabs>
        <w:spacing w:line="242" w:lineRule="auto"/>
        <w:ind w:right="228" w:firstLine="0"/>
        <w:rPr>
          <w:sz w:val="22"/>
        </w:rPr>
      </w:pPr>
      <w:r>
        <w:t>Какие</w:t>
      </w:r>
      <w:r>
        <w:rPr>
          <w:spacing w:val="80"/>
        </w:rPr>
        <w:t xml:space="preserve"> </w:t>
      </w:r>
      <w:r>
        <w:t>три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перечисленных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являются</w:t>
      </w:r>
      <w:r>
        <w:rPr>
          <w:spacing w:val="80"/>
        </w:rPr>
        <w:t xml:space="preserve"> </w:t>
      </w:r>
      <w:r>
        <w:t>крупными</w:t>
      </w:r>
      <w:r>
        <w:rPr>
          <w:spacing w:val="80"/>
        </w:rPr>
        <w:t xml:space="preserve"> </w:t>
      </w:r>
      <w:r>
        <w:t>производителями</w:t>
      </w:r>
      <w:r>
        <w:rPr>
          <w:spacing w:val="80"/>
        </w:rPr>
        <w:t xml:space="preserve"> </w:t>
      </w:r>
      <w:r>
        <w:t>и экспортёрами нефти?</w:t>
      </w:r>
    </w:p>
    <w:p w:rsidR="00BD2A30" w:rsidRDefault="00BD2A30" w:rsidP="00BD2A30">
      <w:pPr>
        <w:pStyle w:val="a0"/>
        <w:spacing w:line="242" w:lineRule="auto"/>
        <w:ind w:right="8336"/>
      </w:pPr>
      <w:r>
        <w:t>а) Нигерия б)</w:t>
      </w:r>
      <w:r>
        <w:rPr>
          <w:spacing w:val="-2"/>
        </w:rPr>
        <w:t xml:space="preserve"> Франция</w:t>
      </w:r>
    </w:p>
    <w:p w:rsidR="00BD2A30" w:rsidRDefault="00BD2A30" w:rsidP="00BD2A30">
      <w:pPr>
        <w:pStyle w:val="a0"/>
        <w:spacing w:line="242" w:lineRule="auto"/>
        <w:ind w:right="7300"/>
      </w:pPr>
      <w:r>
        <w:rPr>
          <w:spacing w:val="-2"/>
        </w:rPr>
        <w:t>в)</w:t>
      </w:r>
      <w:r>
        <w:rPr>
          <w:spacing w:val="-13"/>
        </w:rPr>
        <w:t xml:space="preserve"> </w:t>
      </w:r>
      <w:r>
        <w:rPr>
          <w:spacing w:val="-2"/>
        </w:rPr>
        <w:t>Саудовская</w:t>
      </w:r>
      <w:r>
        <w:rPr>
          <w:spacing w:val="-13"/>
        </w:rPr>
        <w:t xml:space="preserve"> </w:t>
      </w:r>
      <w:r>
        <w:rPr>
          <w:spacing w:val="-2"/>
        </w:rPr>
        <w:t xml:space="preserve">Аравия </w:t>
      </w:r>
      <w:r>
        <w:t>г) Венесуэла</w:t>
      </w:r>
    </w:p>
    <w:p w:rsidR="00BD2A30" w:rsidRDefault="00BD2A30" w:rsidP="00BD2A30">
      <w:pPr>
        <w:pStyle w:val="a0"/>
        <w:spacing w:line="242" w:lineRule="auto"/>
        <w:ind w:right="8445"/>
      </w:pPr>
      <w:r>
        <w:t>д)</w:t>
      </w:r>
      <w:r>
        <w:rPr>
          <w:spacing w:val="-15"/>
        </w:rPr>
        <w:t xml:space="preserve"> </w:t>
      </w:r>
      <w:r>
        <w:t>Швеция е) Турция</w:t>
      </w:r>
    </w:p>
    <w:p w:rsidR="00BD2A30" w:rsidRDefault="00BD2A30" w:rsidP="00BD2A30">
      <w:pPr>
        <w:pStyle w:val="a5"/>
        <w:numPr>
          <w:ilvl w:val="0"/>
          <w:numId w:val="9"/>
        </w:numPr>
        <w:tabs>
          <w:tab w:val="left" w:pos="463"/>
        </w:tabs>
        <w:spacing w:line="270" w:lineRule="exact"/>
        <w:ind w:left="463" w:hanging="244"/>
        <w:rPr>
          <w:sz w:val="24"/>
        </w:rPr>
      </w:pPr>
      <w:r>
        <w:rPr>
          <w:sz w:val="24"/>
        </w:rPr>
        <w:t>Какое</w:t>
      </w:r>
      <w:r>
        <w:rPr>
          <w:spacing w:val="-7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Испании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верно:</w:t>
      </w:r>
    </w:p>
    <w:p w:rsidR="00BD2A30" w:rsidRDefault="00BD2A30" w:rsidP="00BD2A30">
      <w:pPr>
        <w:pStyle w:val="a0"/>
      </w:pPr>
      <w:r>
        <w:t>а)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правления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республикой;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б)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находится</w:t>
      </w:r>
      <w:r>
        <w:rPr>
          <w:spacing w:val="-9"/>
        </w:rPr>
        <w:t xml:space="preserve"> </w:t>
      </w:r>
      <w:r>
        <w:t>высочайшая</w:t>
      </w:r>
      <w:r>
        <w:rPr>
          <w:spacing w:val="-4"/>
        </w:rPr>
        <w:t xml:space="preserve"> </w:t>
      </w:r>
      <w:r>
        <w:t>вершина</w:t>
      </w:r>
      <w:r>
        <w:rPr>
          <w:spacing w:val="-9"/>
        </w:rPr>
        <w:t xml:space="preserve"> </w:t>
      </w:r>
      <w:r>
        <w:rPr>
          <w:spacing w:val="-2"/>
        </w:rPr>
        <w:t>Европы;</w:t>
      </w:r>
    </w:p>
    <w:p w:rsidR="00BD2A30" w:rsidRDefault="00BD2A30" w:rsidP="00BD2A30">
      <w:pPr>
        <w:pStyle w:val="a0"/>
        <w:spacing w:before="2" w:line="275" w:lineRule="exact"/>
      </w:pPr>
      <w:r>
        <w:t>в)</w:t>
      </w:r>
      <w:r>
        <w:rPr>
          <w:spacing w:val="-8"/>
        </w:rPr>
        <w:t xml:space="preserve"> </w:t>
      </w:r>
      <w:r>
        <w:t>более</w:t>
      </w:r>
      <w:r>
        <w:rPr>
          <w:spacing w:val="-8"/>
        </w:rPr>
        <w:t xml:space="preserve"> </w:t>
      </w:r>
      <w:r>
        <w:t>половины</w:t>
      </w:r>
      <w:r>
        <w:rPr>
          <w:spacing w:val="-6"/>
        </w:rPr>
        <w:t xml:space="preserve"> </w:t>
      </w:r>
      <w:r>
        <w:t>экономически</w:t>
      </w:r>
      <w:r>
        <w:rPr>
          <w:spacing w:val="-5"/>
        </w:rPr>
        <w:t xml:space="preserve"> </w:t>
      </w:r>
      <w:r>
        <w:t>активного</w:t>
      </w:r>
      <w:r>
        <w:rPr>
          <w:spacing w:val="-4"/>
        </w:rPr>
        <w:t xml:space="preserve"> </w:t>
      </w:r>
      <w:r>
        <w:t>населения</w:t>
      </w:r>
      <w:r>
        <w:rPr>
          <w:spacing w:val="-6"/>
        </w:rPr>
        <w:t xml:space="preserve"> </w:t>
      </w:r>
      <w:r>
        <w:t>заняты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промышленности;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-11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крупнейшим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мире</w:t>
      </w:r>
      <w:r>
        <w:rPr>
          <w:spacing w:val="-14"/>
        </w:rPr>
        <w:t xml:space="preserve"> </w:t>
      </w:r>
      <w:r>
        <w:t>экспортером</w:t>
      </w:r>
      <w:r>
        <w:rPr>
          <w:spacing w:val="-11"/>
        </w:rPr>
        <w:t xml:space="preserve"> </w:t>
      </w:r>
      <w:r>
        <w:t>цитрусовых</w:t>
      </w:r>
      <w:r>
        <w:rPr>
          <w:spacing w:val="-13"/>
        </w:rPr>
        <w:t xml:space="preserve"> </w:t>
      </w:r>
      <w:r>
        <w:t>культур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оливкового</w:t>
      </w:r>
      <w:r>
        <w:rPr>
          <w:spacing w:val="-8"/>
        </w:rPr>
        <w:t xml:space="preserve"> </w:t>
      </w:r>
      <w:r>
        <w:rPr>
          <w:spacing w:val="-2"/>
        </w:rPr>
        <w:t>масла</w:t>
      </w:r>
    </w:p>
    <w:p w:rsidR="00BD2A30" w:rsidRDefault="00BD2A30" w:rsidP="00BD2A30">
      <w:pPr>
        <w:pStyle w:val="Heading1"/>
        <w:numPr>
          <w:ilvl w:val="0"/>
          <w:numId w:val="9"/>
        </w:numPr>
        <w:tabs>
          <w:tab w:val="left" w:pos="516"/>
          <w:tab w:val="left" w:pos="6604"/>
        </w:tabs>
        <w:spacing w:before="10" w:line="237" w:lineRule="auto"/>
        <w:ind w:right="230" w:firstLine="0"/>
      </w:pPr>
      <w:r>
        <w:t>Дополните</w:t>
      </w:r>
      <w:r>
        <w:rPr>
          <w:spacing w:val="40"/>
        </w:rPr>
        <w:t xml:space="preserve"> </w:t>
      </w:r>
      <w:r>
        <w:t>определение:</w:t>
      </w:r>
      <w:r>
        <w:rPr>
          <w:spacing w:val="40"/>
        </w:rPr>
        <w:t xml:space="preserve"> </w:t>
      </w:r>
      <w:r>
        <w:t>«Процесс</w:t>
      </w:r>
      <w:r>
        <w:rPr>
          <w:spacing w:val="40"/>
        </w:rPr>
        <w:t xml:space="preserve"> </w:t>
      </w:r>
      <w:r>
        <w:t>роста</w:t>
      </w:r>
      <w:r>
        <w:rPr>
          <w:spacing w:val="40"/>
        </w:rPr>
        <w:t xml:space="preserve"> </w:t>
      </w:r>
      <w:r>
        <w:t>городов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распространения</w:t>
      </w:r>
      <w:r>
        <w:rPr>
          <w:spacing w:val="40"/>
        </w:rPr>
        <w:t xml:space="preserve"> </w:t>
      </w:r>
      <w:r>
        <w:t xml:space="preserve">городского образа жизни называют </w:t>
      </w:r>
      <w:r>
        <w:rPr>
          <w:b w:val="0"/>
          <w:u w:val="single"/>
        </w:rPr>
        <w:tab/>
      </w:r>
      <w:r>
        <w:rPr>
          <w:spacing w:val="-10"/>
        </w:rPr>
        <w:t>»</w:t>
      </w:r>
    </w:p>
    <w:p w:rsidR="00BD2A30" w:rsidRDefault="00BD2A30" w:rsidP="00BD2A30">
      <w:pPr>
        <w:pStyle w:val="a5"/>
        <w:numPr>
          <w:ilvl w:val="0"/>
          <w:numId w:val="9"/>
        </w:numPr>
        <w:tabs>
          <w:tab w:val="left" w:pos="401"/>
        </w:tabs>
        <w:spacing w:before="6" w:line="237" w:lineRule="auto"/>
        <w:ind w:right="230" w:firstLine="0"/>
        <w:rPr>
          <w:b/>
        </w:rPr>
      </w:pPr>
      <w:r>
        <w:rPr>
          <w:b/>
          <w:sz w:val="24"/>
        </w:rPr>
        <w:t>Выберите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предложенного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списка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три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страны,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лидирующиепо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добыче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природного </w:t>
      </w:r>
      <w:r>
        <w:rPr>
          <w:b/>
          <w:spacing w:val="-2"/>
          <w:sz w:val="24"/>
        </w:rPr>
        <w:t>газа:</w:t>
      </w:r>
    </w:p>
    <w:p w:rsidR="00BD2A30" w:rsidRDefault="00BD2A30" w:rsidP="00BD2A30">
      <w:pPr>
        <w:pStyle w:val="a0"/>
        <w:spacing w:line="237" w:lineRule="auto"/>
        <w:ind w:right="8513"/>
      </w:pPr>
      <w:r>
        <w:t>А.</w:t>
      </w:r>
      <w:r>
        <w:rPr>
          <w:spacing w:val="-4"/>
        </w:rPr>
        <w:t xml:space="preserve"> </w:t>
      </w:r>
      <w:r>
        <w:rPr>
          <w:spacing w:val="-2"/>
        </w:rPr>
        <w:t>Россия;</w:t>
      </w:r>
    </w:p>
    <w:p w:rsidR="00BD2A30" w:rsidRDefault="00BD2A30" w:rsidP="00BD2A30">
      <w:pPr>
        <w:pStyle w:val="a0"/>
        <w:spacing w:before="1" w:line="237" w:lineRule="auto"/>
        <w:ind w:right="8513"/>
      </w:pPr>
      <w:r>
        <w:rPr>
          <w:spacing w:val="-2"/>
        </w:rPr>
        <w:t>Б.США;</w:t>
      </w:r>
    </w:p>
    <w:p w:rsidR="00BD2A30" w:rsidRDefault="00BD2A30" w:rsidP="00BD2A30">
      <w:pPr>
        <w:pStyle w:val="a0"/>
        <w:spacing w:before="5" w:line="237" w:lineRule="auto"/>
        <w:ind w:right="8189"/>
      </w:pPr>
      <w:r>
        <w:rPr>
          <w:spacing w:val="-2"/>
        </w:rPr>
        <w:t>В.Германия;</w:t>
      </w:r>
    </w:p>
    <w:p w:rsidR="00BD2A30" w:rsidRDefault="00BD2A30" w:rsidP="00BD2A30">
      <w:pPr>
        <w:pStyle w:val="a0"/>
        <w:spacing w:line="237" w:lineRule="auto"/>
        <w:ind w:right="8189"/>
      </w:pPr>
      <w:r>
        <w:rPr>
          <w:spacing w:val="-5"/>
        </w:rPr>
        <w:t>Г.Узбекистан.</w:t>
      </w:r>
    </w:p>
    <w:p w:rsidR="00BD2A30" w:rsidRDefault="00BD2A30" w:rsidP="00BD2A30">
      <w:pPr>
        <w:pStyle w:val="Heading1"/>
        <w:numPr>
          <w:ilvl w:val="0"/>
          <w:numId w:val="9"/>
        </w:numPr>
        <w:tabs>
          <w:tab w:val="left" w:pos="401"/>
        </w:tabs>
        <w:spacing w:before="9" w:line="272" w:lineRule="exact"/>
        <w:ind w:left="401" w:hanging="182"/>
        <w:rPr>
          <w:sz w:val="22"/>
        </w:rPr>
      </w:pPr>
      <w:r>
        <w:rPr>
          <w:spacing w:val="-2"/>
        </w:rPr>
        <w:t>Установите</w:t>
      </w:r>
      <w:r>
        <w:rPr>
          <w:spacing w:val="-12"/>
        </w:rPr>
        <w:t xml:space="preserve"> </w:t>
      </w:r>
      <w:r>
        <w:rPr>
          <w:spacing w:val="-2"/>
        </w:rPr>
        <w:t>соответствие:</w:t>
      </w:r>
    </w:p>
    <w:p w:rsidR="00BD2A30" w:rsidRDefault="00BD2A30" w:rsidP="00BD2A30">
      <w:pPr>
        <w:pStyle w:val="a0"/>
        <w:spacing w:line="272" w:lineRule="exact"/>
      </w:pPr>
      <w:r>
        <w:rPr>
          <w:spacing w:val="-2"/>
        </w:rPr>
        <w:t>Страна</w:t>
      </w:r>
    </w:p>
    <w:p w:rsidR="00BD2A30" w:rsidRDefault="00BD2A30" w:rsidP="00BD2A30">
      <w:pPr>
        <w:pStyle w:val="a5"/>
        <w:numPr>
          <w:ilvl w:val="0"/>
          <w:numId w:val="8"/>
        </w:numPr>
        <w:tabs>
          <w:tab w:val="left" w:pos="463"/>
        </w:tabs>
        <w:spacing w:before="2"/>
        <w:ind w:left="463" w:hanging="244"/>
        <w:rPr>
          <w:sz w:val="24"/>
        </w:rPr>
      </w:pPr>
      <w:r>
        <w:rPr>
          <w:spacing w:val="-2"/>
          <w:sz w:val="24"/>
        </w:rPr>
        <w:t>Алжир;</w:t>
      </w:r>
    </w:p>
    <w:p w:rsidR="00BD2A30" w:rsidRDefault="00BD2A30" w:rsidP="00BD2A30">
      <w:pPr>
        <w:pStyle w:val="a5"/>
        <w:numPr>
          <w:ilvl w:val="0"/>
          <w:numId w:val="8"/>
        </w:numPr>
        <w:tabs>
          <w:tab w:val="left" w:pos="463"/>
        </w:tabs>
        <w:ind w:left="463" w:hanging="244"/>
        <w:rPr>
          <w:sz w:val="24"/>
        </w:rPr>
      </w:pPr>
      <w:r>
        <w:rPr>
          <w:spacing w:val="-2"/>
          <w:sz w:val="24"/>
        </w:rPr>
        <w:t>Замбия;</w:t>
      </w:r>
    </w:p>
    <w:p w:rsidR="00BD2A30" w:rsidRDefault="00BD2A30" w:rsidP="00BD2A30">
      <w:pPr>
        <w:pStyle w:val="a5"/>
        <w:numPr>
          <w:ilvl w:val="0"/>
          <w:numId w:val="8"/>
        </w:numPr>
        <w:tabs>
          <w:tab w:val="left" w:pos="463"/>
        </w:tabs>
        <w:spacing w:before="2" w:line="240" w:lineRule="auto"/>
        <w:ind w:left="463" w:hanging="244"/>
        <w:rPr>
          <w:sz w:val="24"/>
        </w:rPr>
      </w:pPr>
      <w:r>
        <w:rPr>
          <w:spacing w:val="-2"/>
          <w:sz w:val="24"/>
        </w:rPr>
        <w:t>Эфиопия.</w:t>
      </w:r>
    </w:p>
    <w:p w:rsidR="00BD2A30" w:rsidRDefault="00BD2A30" w:rsidP="00BD2A30">
      <w:pPr>
        <w:pStyle w:val="Heading1"/>
        <w:spacing w:before="3" w:line="275" w:lineRule="exact"/>
      </w:pPr>
      <w:r>
        <w:t>Отрасль</w:t>
      </w:r>
      <w:r>
        <w:rPr>
          <w:spacing w:val="6"/>
        </w:rPr>
        <w:t xml:space="preserve"> </w:t>
      </w:r>
      <w:r>
        <w:rPr>
          <w:spacing w:val="-2"/>
        </w:rPr>
        <w:t>специализации</w:t>
      </w:r>
    </w:p>
    <w:p w:rsidR="00BD2A30" w:rsidRDefault="00BD2A30" w:rsidP="00BD2A30">
      <w:pPr>
        <w:pStyle w:val="a0"/>
        <w:spacing w:line="274" w:lineRule="exact"/>
      </w:pPr>
      <w:r>
        <w:t>А.</w:t>
      </w:r>
      <w:r>
        <w:rPr>
          <w:spacing w:val="-5"/>
        </w:rPr>
        <w:t xml:space="preserve"> </w:t>
      </w:r>
      <w:r>
        <w:t>Производство</w:t>
      </w:r>
      <w:r>
        <w:rPr>
          <w:spacing w:val="-6"/>
        </w:rPr>
        <w:t xml:space="preserve"> </w:t>
      </w:r>
      <w:r>
        <w:t>цветных</w:t>
      </w:r>
      <w:r>
        <w:rPr>
          <w:spacing w:val="-10"/>
        </w:rPr>
        <w:t xml:space="preserve"> </w:t>
      </w:r>
      <w:r>
        <w:rPr>
          <w:spacing w:val="-2"/>
        </w:rPr>
        <w:t>металлов;</w:t>
      </w:r>
    </w:p>
    <w:p w:rsidR="00BD2A30" w:rsidRDefault="00BD2A30" w:rsidP="00BD2A30">
      <w:pPr>
        <w:pStyle w:val="a0"/>
        <w:spacing w:line="242" w:lineRule="auto"/>
        <w:ind w:right="4326"/>
      </w:pPr>
      <w:r>
        <w:t>Б.</w:t>
      </w:r>
      <w:r>
        <w:rPr>
          <w:spacing w:val="-15"/>
        </w:rPr>
        <w:t xml:space="preserve"> </w:t>
      </w:r>
      <w:r>
        <w:t>Производство</w:t>
      </w:r>
      <w:r>
        <w:rPr>
          <w:spacing w:val="-15"/>
        </w:rPr>
        <w:t xml:space="preserve"> </w:t>
      </w:r>
      <w:r>
        <w:t>сельскохозяйственной</w:t>
      </w:r>
      <w:r>
        <w:rPr>
          <w:spacing w:val="-15"/>
        </w:rPr>
        <w:t xml:space="preserve"> </w:t>
      </w:r>
      <w:r>
        <w:t>продукции; В. Добыча нефти;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Heading1"/>
        <w:spacing w:line="272" w:lineRule="exact"/>
        <w:jc w:val="both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С.</w:t>
      </w:r>
    </w:p>
    <w:p w:rsidR="00BD2A30" w:rsidRDefault="00BD2A30" w:rsidP="00BD2A30">
      <w:pPr>
        <w:pStyle w:val="a5"/>
        <w:numPr>
          <w:ilvl w:val="0"/>
          <w:numId w:val="7"/>
        </w:numPr>
        <w:tabs>
          <w:tab w:val="left" w:pos="496"/>
        </w:tabs>
        <w:spacing w:line="240" w:lineRule="auto"/>
        <w:ind w:right="225" w:firstLine="0"/>
        <w:jc w:val="both"/>
        <w:rPr>
          <w:sz w:val="24"/>
        </w:rPr>
      </w:pPr>
      <w:r>
        <w:rPr>
          <w:sz w:val="24"/>
        </w:rPr>
        <w:t>Определите страну по её краткому описанию. Эта страна находится на юге материка, занимает южную окраину плоскогорья, переходящего на юге и востоке в горы. Имеет выход к двум океанам. Внутри её территории находится государство-анклав. Обладает мощным природно-ресурсным потенциалом. Здесь имеются запасы каменного угля, алмазов, платины, золота, железных, марганцевых, никелевых, свинцовых, урановых руд. Около 50% экспорта приходится на продукцию горнодобывающей промышленности. На большей части территории засушливый климат, поэтому для земледелия пригодно менее 15% площади страны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spacing w:line="275" w:lineRule="exact"/>
        <w:ind w:left="33"/>
        <w:jc w:val="center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5"/>
          <w:sz w:val="24"/>
        </w:rPr>
        <w:t>4.</w:t>
      </w:r>
    </w:p>
    <w:p w:rsidR="00BD2A30" w:rsidRDefault="00BD2A30" w:rsidP="00BD2A30">
      <w:pPr>
        <w:spacing w:line="275" w:lineRule="exact"/>
        <w:ind w:left="68" w:right="8487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1"/>
          <w:sz w:val="24"/>
        </w:rPr>
        <w:t xml:space="preserve"> </w:t>
      </w:r>
      <w:r>
        <w:rPr>
          <w:b/>
          <w:spacing w:val="-5"/>
          <w:sz w:val="24"/>
        </w:rPr>
        <w:t>А.</w:t>
      </w:r>
    </w:p>
    <w:p w:rsidR="00BD2A30" w:rsidRDefault="00BD2A30" w:rsidP="00BD2A30">
      <w:pPr>
        <w:pStyle w:val="a5"/>
        <w:numPr>
          <w:ilvl w:val="0"/>
          <w:numId w:val="6"/>
        </w:numPr>
        <w:tabs>
          <w:tab w:val="left" w:pos="401"/>
        </w:tabs>
        <w:spacing w:before="5" w:line="237" w:lineRule="auto"/>
        <w:ind w:right="228" w:firstLine="0"/>
        <w:jc w:val="both"/>
        <w:rPr>
          <w:b/>
        </w:rPr>
      </w:pPr>
      <w:r>
        <w:rPr>
          <w:b/>
          <w:sz w:val="24"/>
        </w:rPr>
        <w:t>В какой из перечисленных стран доля лиц старше 65 лет в возрастной структуре населения наибольшая?</w:t>
      </w:r>
    </w:p>
    <w:p w:rsidR="00BD2A30" w:rsidRDefault="00BD2A30" w:rsidP="00BD2A30">
      <w:pPr>
        <w:pStyle w:val="a0"/>
        <w:ind w:right="8402"/>
        <w:jc w:val="both"/>
      </w:pPr>
      <w:r>
        <w:t>а)</w:t>
      </w:r>
      <w:r>
        <w:rPr>
          <w:spacing w:val="-15"/>
        </w:rPr>
        <w:t xml:space="preserve"> </w:t>
      </w:r>
      <w:r>
        <w:t>Эфиопия б) Испания в) Индия</w:t>
      </w:r>
    </w:p>
    <w:p w:rsidR="00BD2A30" w:rsidRDefault="00BD2A30" w:rsidP="00BD2A30">
      <w:pPr>
        <w:pStyle w:val="a0"/>
        <w:spacing w:line="274" w:lineRule="exact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Аргентина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401"/>
        </w:tabs>
        <w:spacing w:before="8" w:line="237" w:lineRule="auto"/>
        <w:ind w:right="234" w:firstLine="0"/>
        <w:rPr>
          <w:sz w:val="22"/>
        </w:rPr>
      </w:pPr>
      <w:r>
        <w:t>В какой из перечисленных стран доля городского населения в общей численности населения наибольшая?</w:t>
      </w:r>
    </w:p>
    <w:p w:rsidR="00BD2A30" w:rsidRDefault="00BD2A30" w:rsidP="00BD2A30">
      <w:pPr>
        <w:pStyle w:val="a0"/>
        <w:ind w:right="8271"/>
      </w:pPr>
      <w:r>
        <w:t>а) Вьетнам б)</w:t>
      </w:r>
      <w:r>
        <w:rPr>
          <w:spacing w:val="-15"/>
        </w:rPr>
        <w:t xml:space="preserve"> </w:t>
      </w:r>
      <w:r>
        <w:t>Камбоджа в) Франция</w:t>
      </w:r>
    </w:p>
    <w:p w:rsidR="00BD2A30" w:rsidRDefault="00BD2A30" w:rsidP="00BD2A30">
      <w:pPr>
        <w:pStyle w:val="a0"/>
        <w:spacing w:line="274" w:lineRule="exact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Афганистан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401"/>
        </w:tabs>
        <w:spacing w:before="6" w:line="272" w:lineRule="exact"/>
        <w:ind w:left="401" w:hanging="182"/>
        <w:rPr>
          <w:sz w:val="22"/>
        </w:rPr>
      </w:pPr>
      <w:r>
        <w:t>В</w:t>
      </w:r>
      <w:r>
        <w:rPr>
          <w:spacing w:val="-7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средняя</w:t>
      </w:r>
      <w:r>
        <w:rPr>
          <w:spacing w:val="-4"/>
        </w:rPr>
        <w:t xml:space="preserve"> </w:t>
      </w:r>
      <w:r>
        <w:t>плотность</w:t>
      </w:r>
      <w:r>
        <w:rPr>
          <w:spacing w:val="-5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rPr>
          <w:spacing w:val="-2"/>
        </w:rPr>
        <w:t>наибольшая?</w:t>
      </w:r>
    </w:p>
    <w:p w:rsidR="00BD2A30" w:rsidRDefault="00BD2A30" w:rsidP="00BD2A30">
      <w:pPr>
        <w:pStyle w:val="a0"/>
        <w:spacing w:line="242" w:lineRule="auto"/>
        <w:ind w:right="8369"/>
      </w:pPr>
      <w:r>
        <w:t>а) Египет</w:t>
      </w:r>
      <w:r>
        <w:rPr>
          <w:spacing w:val="80"/>
        </w:rPr>
        <w:t xml:space="preserve"> </w:t>
      </w:r>
      <w:r>
        <w:t>б)</w:t>
      </w:r>
      <w:r>
        <w:rPr>
          <w:spacing w:val="-15"/>
        </w:rPr>
        <w:t xml:space="preserve"> </w:t>
      </w:r>
      <w:r>
        <w:t>Бразилия</w:t>
      </w:r>
    </w:p>
    <w:p w:rsidR="00BD2A30" w:rsidRDefault="00BD2A30" w:rsidP="00BD2A30">
      <w:pPr>
        <w:pStyle w:val="a0"/>
        <w:spacing w:line="242" w:lineRule="auto"/>
        <w:ind w:right="8182"/>
      </w:pPr>
      <w:r>
        <w:rPr>
          <w:spacing w:val="-2"/>
        </w:rPr>
        <w:t>в)</w:t>
      </w:r>
      <w:r>
        <w:rPr>
          <w:spacing w:val="-13"/>
        </w:rPr>
        <w:t xml:space="preserve"> </w:t>
      </w:r>
      <w:r>
        <w:rPr>
          <w:spacing w:val="-2"/>
        </w:rPr>
        <w:t xml:space="preserve">Бангладеш </w:t>
      </w:r>
      <w:r>
        <w:t>г) Франция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401"/>
        </w:tabs>
        <w:spacing w:line="242" w:lineRule="auto"/>
        <w:ind w:right="235" w:firstLine="0"/>
        <w:rPr>
          <w:sz w:val="22"/>
        </w:rPr>
      </w:pPr>
      <w:r>
        <w:t>В</w:t>
      </w:r>
      <w:r>
        <w:rPr>
          <w:spacing w:val="40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перечисленных</w:t>
      </w:r>
      <w:r>
        <w:rPr>
          <w:spacing w:val="40"/>
        </w:rPr>
        <w:t xml:space="preserve"> </w:t>
      </w:r>
      <w:r>
        <w:t>стран</w:t>
      </w:r>
      <w:r>
        <w:rPr>
          <w:spacing w:val="40"/>
        </w:rPr>
        <w:t xml:space="preserve"> </w:t>
      </w:r>
      <w:r>
        <w:t>средняя</w:t>
      </w:r>
      <w:r>
        <w:rPr>
          <w:spacing w:val="40"/>
        </w:rPr>
        <w:t xml:space="preserve"> </w:t>
      </w:r>
      <w:r>
        <w:t>ожидаемая</w:t>
      </w:r>
      <w:r>
        <w:rPr>
          <w:spacing w:val="40"/>
        </w:rPr>
        <w:t xml:space="preserve"> </w:t>
      </w:r>
      <w:r>
        <w:t>продолжительность</w:t>
      </w:r>
      <w:r>
        <w:rPr>
          <w:spacing w:val="40"/>
        </w:rPr>
        <w:t xml:space="preserve"> </w:t>
      </w:r>
      <w:r>
        <w:t>жизни населения наибольшая?</w:t>
      </w:r>
    </w:p>
    <w:p w:rsidR="00BD2A30" w:rsidRDefault="00BD2A30" w:rsidP="00BD2A30">
      <w:pPr>
        <w:spacing w:line="242" w:lineRule="auto"/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right="8351"/>
      </w:pPr>
      <w:r>
        <w:lastRenderedPageBreak/>
        <w:t>а) Эфиопия б) Греция</w:t>
      </w:r>
      <w:r>
        <w:rPr>
          <w:spacing w:val="40"/>
        </w:rPr>
        <w:t xml:space="preserve"> </w:t>
      </w:r>
      <w:r>
        <w:t>в)</w:t>
      </w:r>
      <w:r>
        <w:rPr>
          <w:spacing w:val="-15"/>
        </w:rPr>
        <w:t xml:space="preserve"> </w:t>
      </w:r>
      <w:r>
        <w:t>Пакистан г) Алжир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401"/>
          <w:tab w:val="left" w:pos="1299"/>
          <w:tab w:val="left" w:pos="2966"/>
          <w:tab w:val="left" w:pos="5749"/>
          <w:tab w:val="left" w:pos="6990"/>
          <w:tab w:val="left" w:pos="8160"/>
        </w:tabs>
        <w:spacing w:before="5" w:line="242" w:lineRule="auto"/>
        <w:ind w:right="230" w:firstLine="0"/>
        <w:rPr>
          <w:sz w:val="22"/>
        </w:rPr>
      </w:pPr>
      <w:r>
        <w:rPr>
          <w:spacing w:val="-2"/>
        </w:rPr>
        <w:t>Какое</w:t>
      </w:r>
      <w:r>
        <w:tab/>
      </w:r>
      <w:r>
        <w:rPr>
          <w:spacing w:val="-2"/>
        </w:rPr>
        <w:t>соответствие</w:t>
      </w:r>
      <w:r>
        <w:tab/>
      </w:r>
      <w:r>
        <w:rPr>
          <w:spacing w:val="-2"/>
        </w:rPr>
        <w:t>«сельскохозяйственная</w:t>
      </w:r>
      <w:r>
        <w:tab/>
      </w:r>
      <w:r>
        <w:rPr>
          <w:spacing w:val="-2"/>
        </w:rPr>
        <w:t>культура</w:t>
      </w:r>
      <w:r>
        <w:tab/>
      </w:r>
      <w:r>
        <w:rPr>
          <w:spacing w:val="-2"/>
        </w:rPr>
        <w:t>–регион,</w:t>
      </w:r>
      <w:r>
        <w:tab/>
      </w:r>
      <w:r>
        <w:rPr>
          <w:spacing w:val="-2"/>
        </w:rPr>
        <w:t xml:space="preserve">являющийся </w:t>
      </w:r>
      <w:r>
        <w:t>мировым лидером по её производству» является верным?</w:t>
      </w:r>
    </w:p>
    <w:p w:rsidR="00BD2A30" w:rsidRDefault="00BD2A30" w:rsidP="00BD2A30">
      <w:pPr>
        <w:pStyle w:val="a0"/>
        <w:spacing w:line="266" w:lineRule="exact"/>
      </w:pPr>
      <w:r>
        <w:t>а)</w:t>
      </w:r>
      <w:r>
        <w:rPr>
          <w:spacing w:val="-8"/>
        </w:rPr>
        <w:t xml:space="preserve"> </w:t>
      </w:r>
      <w:r>
        <w:t>рис</w:t>
      </w:r>
      <w:r>
        <w:rPr>
          <w:spacing w:val="-7"/>
        </w:rPr>
        <w:t xml:space="preserve"> </w:t>
      </w:r>
      <w:r>
        <w:t>–зарубежная</w:t>
      </w:r>
      <w:r>
        <w:rPr>
          <w:spacing w:val="-6"/>
        </w:rPr>
        <w:t xml:space="preserve"> </w:t>
      </w:r>
      <w:r>
        <w:rPr>
          <w:spacing w:val="-4"/>
        </w:rPr>
        <w:t>Азия</w:t>
      </w:r>
    </w:p>
    <w:p w:rsidR="00BD2A30" w:rsidRDefault="00BD2A30" w:rsidP="00BD2A30">
      <w:pPr>
        <w:pStyle w:val="a0"/>
        <w:spacing w:before="2"/>
        <w:ind w:right="6064"/>
      </w:pPr>
      <w:r>
        <w:t>б) кукуруза –зарубежная Европа в) пшеница –Латинская Америка г)</w:t>
      </w:r>
      <w:r>
        <w:rPr>
          <w:spacing w:val="-13"/>
        </w:rPr>
        <w:t xml:space="preserve"> </w:t>
      </w:r>
      <w:r>
        <w:t>хлопчатник</w:t>
      </w:r>
      <w:r>
        <w:rPr>
          <w:spacing w:val="-14"/>
        </w:rPr>
        <w:t xml:space="preserve"> </w:t>
      </w:r>
      <w:r>
        <w:t>–Северная</w:t>
      </w:r>
      <w:r>
        <w:rPr>
          <w:spacing w:val="-14"/>
        </w:rPr>
        <w:t xml:space="preserve"> </w:t>
      </w:r>
      <w:r>
        <w:t>Америка</w:t>
      </w:r>
    </w:p>
    <w:p w:rsidR="00BD2A30" w:rsidRDefault="00BD2A30" w:rsidP="00BD2A30">
      <w:pPr>
        <w:pStyle w:val="a5"/>
        <w:numPr>
          <w:ilvl w:val="0"/>
          <w:numId w:val="6"/>
        </w:numPr>
        <w:tabs>
          <w:tab w:val="left" w:pos="463"/>
        </w:tabs>
        <w:spacing w:line="242" w:lineRule="auto"/>
        <w:ind w:right="4288" w:firstLine="0"/>
        <w:rPr>
          <w:sz w:val="24"/>
        </w:rPr>
      </w:pPr>
      <w:r>
        <w:rPr>
          <w:sz w:val="24"/>
        </w:rPr>
        <w:t>Нигерия</w:t>
      </w:r>
      <w:r>
        <w:rPr>
          <w:spacing w:val="-15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5"/>
          <w:sz w:val="24"/>
        </w:rPr>
        <w:t xml:space="preserve"> </w:t>
      </w:r>
      <w:r>
        <w:rPr>
          <w:sz w:val="24"/>
        </w:rPr>
        <w:t>производителем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экспортёром а) железных руд</w:t>
      </w:r>
    </w:p>
    <w:p w:rsidR="00BD2A30" w:rsidRDefault="00BD2A30" w:rsidP="00BD2A30">
      <w:pPr>
        <w:pStyle w:val="a0"/>
        <w:spacing w:line="242" w:lineRule="auto"/>
        <w:ind w:right="7705"/>
      </w:pPr>
      <w:r>
        <w:rPr>
          <w:spacing w:val="-2"/>
        </w:rPr>
        <w:t>б)</w:t>
      </w:r>
      <w:r>
        <w:rPr>
          <w:spacing w:val="-13"/>
        </w:rPr>
        <w:t xml:space="preserve"> </w:t>
      </w:r>
      <w:r>
        <w:rPr>
          <w:spacing w:val="-2"/>
        </w:rPr>
        <w:t>каменного</w:t>
      </w:r>
      <w:r>
        <w:rPr>
          <w:spacing w:val="-13"/>
        </w:rPr>
        <w:t xml:space="preserve"> </w:t>
      </w:r>
      <w:r>
        <w:rPr>
          <w:spacing w:val="-2"/>
        </w:rPr>
        <w:t xml:space="preserve">угля </w:t>
      </w:r>
      <w:r>
        <w:t>в) нефти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-4"/>
        </w:rPr>
        <w:t xml:space="preserve"> </w:t>
      </w:r>
      <w:r>
        <w:t>медных</w:t>
      </w:r>
      <w:r>
        <w:rPr>
          <w:spacing w:val="-5"/>
        </w:rPr>
        <w:t xml:space="preserve"> руд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401"/>
        </w:tabs>
        <w:spacing w:before="2" w:line="237" w:lineRule="auto"/>
        <w:ind w:right="233" w:firstLine="0"/>
        <w:rPr>
          <w:sz w:val="22"/>
        </w:rPr>
      </w:pPr>
      <w:r>
        <w:t>В</w:t>
      </w:r>
      <w:r>
        <w:rPr>
          <w:spacing w:val="80"/>
          <w:w w:val="150"/>
        </w:rPr>
        <w:t xml:space="preserve"> </w:t>
      </w:r>
      <w:r>
        <w:t>какой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перечисленных</w:t>
      </w:r>
      <w:r>
        <w:rPr>
          <w:spacing w:val="80"/>
          <w:w w:val="150"/>
        </w:rPr>
        <w:t xml:space="preserve"> </w:t>
      </w:r>
      <w:r>
        <w:t>стран</w:t>
      </w:r>
      <w:r>
        <w:rPr>
          <w:spacing w:val="80"/>
          <w:w w:val="150"/>
        </w:rPr>
        <w:t xml:space="preserve"> </w:t>
      </w:r>
      <w:r>
        <w:t>буддизм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религией</w:t>
      </w:r>
      <w:r>
        <w:rPr>
          <w:spacing w:val="80"/>
          <w:w w:val="150"/>
        </w:rPr>
        <w:t xml:space="preserve"> </w:t>
      </w:r>
      <w:r>
        <w:t>большинства верующего населения?</w:t>
      </w:r>
    </w:p>
    <w:p w:rsidR="00BD2A30" w:rsidRDefault="00BD2A30" w:rsidP="00BD2A30">
      <w:pPr>
        <w:pStyle w:val="a0"/>
        <w:spacing w:before="1" w:line="237" w:lineRule="auto"/>
        <w:ind w:right="8300"/>
      </w:pPr>
      <w:r>
        <w:t>а)</w:t>
      </w:r>
      <w:r>
        <w:rPr>
          <w:spacing w:val="-15"/>
        </w:rPr>
        <w:t xml:space="preserve"> </w:t>
      </w:r>
      <w:r>
        <w:t>Монголия б) Марокко</w:t>
      </w:r>
    </w:p>
    <w:p w:rsidR="00BD2A30" w:rsidRDefault="00BD2A30" w:rsidP="00BD2A30">
      <w:pPr>
        <w:pStyle w:val="a0"/>
        <w:spacing w:before="6" w:line="237" w:lineRule="auto"/>
        <w:ind w:right="8095"/>
      </w:pPr>
      <w:r>
        <w:t>в)</w:t>
      </w:r>
      <w:r>
        <w:rPr>
          <w:spacing w:val="-15"/>
        </w:rPr>
        <w:t xml:space="preserve"> </w:t>
      </w:r>
      <w:r>
        <w:t>Афганистан г) Пакистан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401"/>
        </w:tabs>
        <w:spacing w:before="10" w:line="237" w:lineRule="auto"/>
        <w:ind w:right="227" w:firstLine="0"/>
        <w:rPr>
          <w:sz w:val="22"/>
        </w:rPr>
      </w:pPr>
      <w:r>
        <w:t>Какое</w:t>
      </w:r>
      <w:r>
        <w:rPr>
          <w:spacing w:val="40"/>
        </w:rPr>
        <w:t xml:space="preserve"> </w:t>
      </w:r>
      <w:r>
        <w:t>соответствие</w:t>
      </w:r>
      <w:r>
        <w:rPr>
          <w:spacing w:val="40"/>
        </w:rPr>
        <w:t xml:space="preserve"> </w:t>
      </w:r>
      <w:r>
        <w:t>«отрасль</w:t>
      </w:r>
      <w:r>
        <w:rPr>
          <w:spacing w:val="40"/>
        </w:rPr>
        <w:t xml:space="preserve"> </w:t>
      </w:r>
      <w:r>
        <w:t>животноводства</w:t>
      </w:r>
      <w:r>
        <w:rPr>
          <w:spacing w:val="40"/>
        </w:rPr>
        <w:t xml:space="preserve"> </w:t>
      </w:r>
      <w:r>
        <w:t>—страна,</w:t>
      </w:r>
      <w:r>
        <w:rPr>
          <w:spacing w:val="40"/>
        </w:rPr>
        <w:t xml:space="preserve"> </w:t>
      </w:r>
      <w:r>
        <w:t>специализирующаяся</w:t>
      </w:r>
      <w:r>
        <w:rPr>
          <w:spacing w:val="40"/>
        </w:rPr>
        <w:t xml:space="preserve"> </w:t>
      </w:r>
      <w:r>
        <w:t>на этой отрасли» является верным?</w:t>
      </w:r>
    </w:p>
    <w:p w:rsidR="00BD2A30" w:rsidRDefault="00BD2A30" w:rsidP="00BD2A30">
      <w:pPr>
        <w:pStyle w:val="a0"/>
        <w:spacing w:before="1" w:line="237" w:lineRule="auto"/>
        <w:ind w:right="5564"/>
      </w:pPr>
      <w:r>
        <w:rPr>
          <w:spacing w:val="-2"/>
        </w:rPr>
        <w:t>а)</w:t>
      </w:r>
      <w:r>
        <w:rPr>
          <w:spacing w:val="-5"/>
        </w:rPr>
        <w:t xml:space="preserve"> </w:t>
      </w:r>
      <w:r>
        <w:rPr>
          <w:spacing w:val="-2"/>
        </w:rPr>
        <w:t>молочное</w:t>
      </w:r>
      <w:r>
        <w:rPr>
          <w:spacing w:val="-11"/>
        </w:rPr>
        <w:t xml:space="preserve"> </w:t>
      </w:r>
      <w:r>
        <w:rPr>
          <w:spacing w:val="-2"/>
        </w:rPr>
        <w:t xml:space="preserve">скотоводство —Монголия </w:t>
      </w:r>
      <w:r>
        <w:t>б) овцеводство —Финляндия</w:t>
      </w:r>
    </w:p>
    <w:p w:rsidR="00BD2A30" w:rsidRDefault="00BD2A30" w:rsidP="00BD2A30">
      <w:pPr>
        <w:pStyle w:val="a0"/>
        <w:spacing w:before="4" w:line="275" w:lineRule="exact"/>
      </w:pPr>
      <w:r>
        <w:t>в)</w:t>
      </w:r>
      <w:r>
        <w:rPr>
          <w:spacing w:val="-9"/>
        </w:rPr>
        <w:t xml:space="preserve"> </w:t>
      </w:r>
      <w:r>
        <w:t>свиноводство</w:t>
      </w:r>
      <w:r>
        <w:rPr>
          <w:spacing w:val="-8"/>
        </w:rPr>
        <w:t xml:space="preserve"> </w:t>
      </w:r>
      <w:r>
        <w:t>—</w:t>
      </w:r>
      <w:r>
        <w:rPr>
          <w:spacing w:val="-2"/>
        </w:rPr>
        <w:t>Турция</w:t>
      </w:r>
    </w:p>
    <w:p w:rsidR="00BD2A30" w:rsidRDefault="00BD2A30" w:rsidP="00BD2A30">
      <w:pPr>
        <w:pStyle w:val="a0"/>
        <w:spacing w:line="275" w:lineRule="exact"/>
        <w:ind w:left="282"/>
      </w:pPr>
      <w:r>
        <w:t>г)</w:t>
      </w:r>
      <w:r>
        <w:rPr>
          <w:spacing w:val="-11"/>
        </w:rPr>
        <w:t xml:space="preserve"> </w:t>
      </w:r>
      <w:r>
        <w:t>мясное</w:t>
      </w:r>
      <w:r>
        <w:rPr>
          <w:spacing w:val="-13"/>
        </w:rPr>
        <w:t xml:space="preserve"> </w:t>
      </w:r>
      <w:r>
        <w:t>скотоводство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>Аргентина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401"/>
        </w:tabs>
        <w:spacing w:before="7" w:line="272" w:lineRule="exact"/>
        <w:ind w:left="401" w:hanging="182"/>
        <w:rPr>
          <w:sz w:val="22"/>
        </w:rPr>
      </w:pP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членом</w:t>
      </w:r>
      <w:r>
        <w:rPr>
          <w:spacing w:val="-4"/>
        </w:rPr>
        <w:t xml:space="preserve"> </w:t>
      </w:r>
      <w:r>
        <w:rPr>
          <w:spacing w:val="-2"/>
        </w:rPr>
        <w:t>ОПЕК?</w:t>
      </w:r>
    </w:p>
    <w:p w:rsidR="00BD2A30" w:rsidRDefault="00BD2A30" w:rsidP="00BD2A30">
      <w:pPr>
        <w:pStyle w:val="a0"/>
        <w:ind w:right="8244"/>
      </w:pPr>
      <w:r>
        <w:t>а)</w:t>
      </w:r>
      <w:r>
        <w:rPr>
          <w:spacing w:val="-15"/>
        </w:rPr>
        <w:t xml:space="preserve"> </w:t>
      </w:r>
      <w:r>
        <w:t>Аргентина б) Пакистан в) Нигерия</w:t>
      </w:r>
      <w:r>
        <w:rPr>
          <w:spacing w:val="40"/>
        </w:rPr>
        <w:t xml:space="preserve"> </w:t>
      </w:r>
      <w:r>
        <w:t>г) США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521"/>
        </w:tabs>
        <w:spacing w:before="2"/>
        <w:ind w:left="521" w:hanging="302"/>
        <w:rPr>
          <w:sz w:val="22"/>
        </w:rPr>
      </w:pPr>
      <w:r>
        <w:t>Какой</w:t>
      </w:r>
      <w:r>
        <w:rPr>
          <w:spacing w:val="-2"/>
        </w:rPr>
        <w:t xml:space="preserve"> </w:t>
      </w:r>
      <w:r>
        <w:t>буквой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мира</w:t>
      </w:r>
      <w:r>
        <w:rPr>
          <w:spacing w:val="-6"/>
        </w:rPr>
        <w:t xml:space="preserve"> </w:t>
      </w:r>
      <w:r>
        <w:t>обозначено</w:t>
      </w:r>
      <w:r>
        <w:rPr>
          <w:spacing w:val="-7"/>
        </w:rPr>
        <w:t xml:space="preserve"> </w:t>
      </w:r>
      <w:r>
        <w:t>государство</w:t>
      </w:r>
      <w:r>
        <w:rPr>
          <w:spacing w:val="-1"/>
        </w:rPr>
        <w:t xml:space="preserve"> </w:t>
      </w:r>
      <w:r>
        <w:rPr>
          <w:spacing w:val="-2"/>
        </w:rPr>
        <w:t>Аргентина?</w:t>
      </w:r>
    </w:p>
    <w:p w:rsidR="00BD2A30" w:rsidRDefault="00BD2A30" w:rsidP="00BD2A30">
      <w:pPr>
        <w:pStyle w:val="a0"/>
        <w:spacing w:before="22"/>
        <w:ind w:left="0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1106169</wp:posOffset>
            </wp:positionH>
            <wp:positionV relativeFrom="paragraph">
              <wp:posOffset>175841</wp:posOffset>
            </wp:positionV>
            <wp:extent cx="4756375" cy="2846260"/>
            <wp:effectExtent l="0" t="0" r="0" b="0"/>
            <wp:wrapTopAndBottom/>
            <wp:docPr id="8" name="Image 7" descr="56-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56-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6375" cy="284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2A30" w:rsidRDefault="00BD2A30" w:rsidP="00BD2A30">
      <w:pPr>
        <w:rPr>
          <w:sz w:val="20"/>
        </w:rPr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5"/>
        <w:numPr>
          <w:ilvl w:val="1"/>
          <w:numId w:val="6"/>
        </w:numPr>
        <w:tabs>
          <w:tab w:val="left" w:pos="939"/>
          <w:tab w:val="left" w:pos="1956"/>
          <w:tab w:val="left" w:pos="2617"/>
        </w:tabs>
        <w:spacing w:before="54" w:line="240" w:lineRule="auto"/>
        <w:ind w:left="939" w:hanging="359"/>
        <w:rPr>
          <w:sz w:val="24"/>
        </w:rPr>
      </w:pPr>
      <w:r>
        <w:rPr>
          <w:sz w:val="24"/>
        </w:rPr>
        <w:lastRenderedPageBreak/>
        <w:t>А</w:t>
      </w:r>
      <w:r>
        <w:rPr>
          <w:spacing w:val="30"/>
          <w:sz w:val="24"/>
        </w:rPr>
        <w:t xml:space="preserve">  </w:t>
      </w:r>
      <w:r>
        <w:rPr>
          <w:sz w:val="24"/>
        </w:rPr>
        <w:t>2)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В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С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D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a0"/>
        <w:spacing w:before="4"/>
        <w:ind w:left="0"/>
      </w:pPr>
    </w:p>
    <w:p w:rsidR="00BD2A30" w:rsidRDefault="00BD2A30" w:rsidP="00BD2A30">
      <w:pPr>
        <w:pStyle w:val="Heading1"/>
        <w:spacing w:before="1" w:line="275" w:lineRule="exact"/>
        <w:ind w:left="262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В.</w:t>
      </w:r>
    </w:p>
    <w:p w:rsidR="00BD2A30" w:rsidRDefault="00BD2A30" w:rsidP="00BD2A30">
      <w:pPr>
        <w:pStyle w:val="a0"/>
        <w:spacing w:before="1" w:line="237" w:lineRule="auto"/>
      </w:pPr>
      <w:r>
        <w:t>Ответом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заданиям</w:t>
      </w:r>
      <w:r>
        <w:rPr>
          <w:spacing w:val="40"/>
        </w:rPr>
        <w:t xml:space="preserve"> </w:t>
      </w:r>
      <w:r>
        <w:t>этой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(В1–В4)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последовательность</w:t>
      </w:r>
      <w:r>
        <w:rPr>
          <w:spacing w:val="36"/>
        </w:rPr>
        <w:t xml:space="preserve"> </w:t>
      </w:r>
      <w:r>
        <w:t>цифр,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 xml:space="preserve">или </w:t>
      </w:r>
      <w:r>
        <w:rPr>
          <w:spacing w:val="-2"/>
        </w:rPr>
        <w:t>слово.</w:t>
      </w:r>
    </w:p>
    <w:p w:rsidR="00BD2A30" w:rsidRDefault="00BD2A30" w:rsidP="00BD2A30">
      <w:pPr>
        <w:pStyle w:val="Heading1"/>
        <w:numPr>
          <w:ilvl w:val="0"/>
          <w:numId w:val="5"/>
        </w:numPr>
        <w:tabs>
          <w:tab w:val="left" w:pos="401"/>
        </w:tabs>
        <w:spacing w:before="8" w:line="272" w:lineRule="exact"/>
        <w:ind w:hanging="182"/>
      </w:pPr>
      <w:r>
        <w:t>Установите</w:t>
      </w:r>
      <w:r>
        <w:rPr>
          <w:spacing w:val="-10"/>
        </w:rPr>
        <w:t xml:space="preserve"> </w:t>
      </w:r>
      <w:r>
        <w:t>соответствие</w:t>
      </w:r>
      <w:r>
        <w:rPr>
          <w:spacing w:val="-11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страной</w:t>
      </w:r>
      <w:r>
        <w:rPr>
          <w:spacing w:val="-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rPr>
          <w:spacing w:val="-2"/>
        </w:rPr>
        <w:t>столицей.</w:t>
      </w:r>
    </w:p>
    <w:p w:rsidR="00BD2A30" w:rsidRDefault="00BD2A30" w:rsidP="00BD2A30">
      <w:pPr>
        <w:pStyle w:val="a0"/>
        <w:tabs>
          <w:tab w:val="left" w:pos="1489"/>
        </w:tabs>
        <w:spacing w:line="242" w:lineRule="auto"/>
        <w:ind w:right="7374"/>
      </w:pPr>
      <w:r>
        <w:rPr>
          <w:spacing w:val="-2"/>
        </w:rPr>
        <w:t>Страна</w:t>
      </w:r>
      <w:r>
        <w:tab/>
      </w:r>
      <w:r>
        <w:rPr>
          <w:spacing w:val="-2"/>
        </w:rPr>
        <w:t xml:space="preserve">Столица </w:t>
      </w:r>
      <w:r>
        <w:t>А)</w:t>
      </w:r>
      <w:r>
        <w:rPr>
          <w:spacing w:val="-15"/>
        </w:rPr>
        <w:t xml:space="preserve"> </w:t>
      </w:r>
      <w:r>
        <w:t>Марокко</w:t>
      </w:r>
      <w:r>
        <w:rPr>
          <w:spacing w:val="-14"/>
        </w:rPr>
        <w:t xml:space="preserve"> </w:t>
      </w:r>
      <w:r>
        <w:t>1)</w:t>
      </w:r>
      <w:r>
        <w:rPr>
          <w:spacing w:val="-15"/>
        </w:rPr>
        <w:t xml:space="preserve"> </w:t>
      </w:r>
      <w:r>
        <w:t>Загреб</w:t>
      </w:r>
    </w:p>
    <w:p w:rsidR="00BD2A30" w:rsidRDefault="00BD2A30" w:rsidP="00BD2A30">
      <w:pPr>
        <w:pStyle w:val="a0"/>
        <w:spacing w:line="242" w:lineRule="auto"/>
        <w:ind w:right="6827"/>
      </w:pPr>
      <w:r>
        <w:t>Б)</w:t>
      </w:r>
      <w:r>
        <w:rPr>
          <w:spacing w:val="-15"/>
        </w:rPr>
        <w:t xml:space="preserve"> </w:t>
      </w:r>
      <w:r>
        <w:t>Хорватия</w:t>
      </w:r>
      <w:r>
        <w:rPr>
          <w:spacing w:val="-15"/>
        </w:rPr>
        <w:t xml:space="preserve"> </w:t>
      </w:r>
      <w:r>
        <w:t>2)</w:t>
      </w:r>
      <w:r>
        <w:rPr>
          <w:spacing w:val="-15"/>
        </w:rPr>
        <w:t xml:space="preserve"> </w:t>
      </w:r>
      <w:r>
        <w:t>Исламабад В) Пакистан 3) Рабат</w:t>
      </w:r>
    </w:p>
    <w:p w:rsidR="00BD2A30" w:rsidRDefault="00BD2A30" w:rsidP="00BD2A30">
      <w:pPr>
        <w:pStyle w:val="Heading1"/>
        <w:numPr>
          <w:ilvl w:val="0"/>
          <w:numId w:val="5"/>
        </w:numPr>
        <w:tabs>
          <w:tab w:val="left" w:pos="520"/>
        </w:tabs>
        <w:spacing w:line="242" w:lineRule="auto"/>
        <w:ind w:left="219" w:right="232" w:firstLine="0"/>
      </w:pPr>
      <w:r>
        <w:t>Выберите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предложенного</w:t>
      </w:r>
      <w:r>
        <w:rPr>
          <w:spacing w:val="40"/>
        </w:rPr>
        <w:t xml:space="preserve"> </w:t>
      </w:r>
      <w:r>
        <w:t>списка</w:t>
      </w:r>
      <w:r>
        <w:rPr>
          <w:spacing w:val="40"/>
        </w:rPr>
        <w:t xml:space="preserve"> </w:t>
      </w:r>
      <w:r>
        <w:t>три</w:t>
      </w:r>
      <w:r>
        <w:rPr>
          <w:spacing w:val="40"/>
        </w:rPr>
        <w:t xml:space="preserve"> </w:t>
      </w:r>
      <w:r>
        <w:t>страны,</w:t>
      </w:r>
      <w:r>
        <w:rPr>
          <w:spacing w:val="40"/>
        </w:rPr>
        <w:t xml:space="preserve"> </w:t>
      </w:r>
      <w:r>
        <w:t>лидирующие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производству легковых автомобилей:</w:t>
      </w:r>
    </w:p>
    <w:p w:rsidR="00BD2A30" w:rsidRDefault="00BD2A30" w:rsidP="00BD2A30">
      <w:pPr>
        <w:pStyle w:val="a0"/>
        <w:ind w:right="8273"/>
      </w:pPr>
      <w:r>
        <w:t>А.</w:t>
      </w:r>
      <w:r>
        <w:rPr>
          <w:spacing w:val="-2"/>
        </w:rPr>
        <w:t xml:space="preserve"> Бразилия;</w:t>
      </w:r>
    </w:p>
    <w:p w:rsidR="00BD2A30" w:rsidRDefault="00BD2A30" w:rsidP="00BD2A30">
      <w:pPr>
        <w:pStyle w:val="a0"/>
        <w:ind w:right="8273"/>
      </w:pPr>
      <w:r>
        <w:rPr>
          <w:spacing w:val="-2"/>
        </w:rPr>
        <w:t>Б.США;</w:t>
      </w:r>
    </w:p>
    <w:p w:rsidR="00BD2A30" w:rsidRDefault="00BD2A30" w:rsidP="00BD2A30">
      <w:pPr>
        <w:pStyle w:val="a0"/>
        <w:ind w:right="8323"/>
      </w:pPr>
      <w:r>
        <w:t xml:space="preserve">В. </w:t>
      </w:r>
      <w:r>
        <w:rPr>
          <w:spacing w:val="-2"/>
        </w:rPr>
        <w:t>Япония;</w:t>
      </w:r>
    </w:p>
    <w:p w:rsidR="00BD2A30" w:rsidRDefault="00BD2A30" w:rsidP="00BD2A30">
      <w:pPr>
        <w:pStyle w:val="a0"/>
        <w:ind w:right="8323"/>
      </w:pPr>
      <w:r>
        <w:rPr>
          <w:spacing w:val="-11"/>
        </w:rPr>
        <w:t>Г.</w:t>
      </w:r>
      <w:r>
        <w:rPr>
          <w:spacing w:val="-5"/>
        </w:rPr>
        <w:t xml:space="preserve"> </w:t>
      </w:r>
      <w:r>
        <w:rPr>
          <w:spacing w:val="-4"/>
        </w:rPr>
        <w:t>Германия.</w:t>
      </w:r>
    </w:p>
    <w:p w:rsidR="00BD2A30" w:rsidRDefault="00BD2A30" w:rsidP="00BD2A30">
      <w:pPr>
        <w:pStyle w:val="Heading1"/>
        <w:numPr>
          <w:ilvl w:val="0"/>
          <w:numId w:val="5"/>
        </w:numPr>
        <w:tabs>
          <w:tab w:val="left" w:pos="516"/>
          <w:tab w:val="left" w:pos="6605"/>
        </w:tabs>
        <w:spacing w:line="242" w:lineRule="auto"/>
        <w:ind w:left="219" w:right="230" w:firstLine="0"/>
      </w:pPr>
      <w:r>
        <w:t>Дополните</w:t>
      </w:r>
      <w:r>
        <w:rPr>
          <w:spacing w:val="40"/>
        </w:rPr>
        <w:t xml:space="preserve"> </w:t>
      </w:r>
      <w:r>
        <w:t>определение:</w:t>
      </w:r>
      <w:r>
        <w:rPr>
          <w:spacing w:val="40"/>
        </w:rPr>
        <w:t xml:space="preserve"> </w:t>
      </w:r>
      <w:r>
        <w:t>«Процесс</w:t>
      </w:r>
      <w:r>
        <w:rPr>
          <w:spacing w:val="40"/>
        </w:rPr>
        <w:t xml:space="preserve"> </w:t>
      </w:r>
      <w:r>
        <w:t>роста</w:t>
      </w:r>
      <w:r>
        <w:rPr>
          <w:spacing w:val="40"/>
        </w:rPr>
        <w:t xml:space="preserve"> </w:t>
      </w:r>
      <w:r>
        <w:t>городов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распространения</w:t>
      </w:r>
      <w:r>
        <w:rPr>
          <w:spacing w:val="40"/>
        </w:rPr>
        <w:t xml:space="preserve"> </w:t>
      </w:r>
      <w:r>
        <w:t xml:space="preserve">городского образа жизни называют </w:t>
      </w:r>
      <w:r>
        <w:rPr>
          <w:b w:val="0"/>
          <w:u w:val="single"/>
        </w:rPr>
        <w:tab/>
      </w:r>
      <w:r>
        <w:rPr>
          <w:spacing w:val="-10"/>
        </w:rPr>
        <w:t>»</w:t>
      </w:r>
    </w:p>
    <w:p w:rsidR="00BD2A30" w:rsidRDefault="00BD2A30" w:rsidP="00BD2A30">
      <w:pPr>
        <w:pStyle w:val="a5"/>
        <w:numPr>
          <w:ilvl w:val="0"/>
          <w:numId w:val="5"/>
        </w:numPr>
        <w:tabs>
          <w:tab w:val="left" w:pos="463"/>
        </w:tabs>
        <w:spacing w:line="269" w:lineRule="exact"/>
        <w:ind w:left="463" w:hanging="244"/>
        <w:rPr>
          <w:b/>
          <w:sz w:val="24"/>
        </w:rPr>
      </w:pPr>
      <w:r>
        <w:rPr>
          <w:b/>
          <w:sz w:val="24"/>
        </w:rPr>
        <w:t>Какое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утверждение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Испании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верно: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правления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республикой;</w:t>
      </w:r>
    </w:p>
    <w:p w:rsidR="00BD2A30" w:rsidRDefault="00BD2A30" w:rsidP="00BD2A30">
      <w:pPr>
        <w:pStyle w:val="a0"/>
        <w:spacing w:line="275" w:lineRule="exact"/>
      </w:pPr>
      <w:r>
        <w:t>б)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находится</w:t>
      </w:r>
      <w:r>
        <w:rPr>
          <w:spacing w:val="-9"/>
        </w:rPr>
        <w:t xml:space="preserve"> </w:t>
      </w:r>
      <w:r>
        <w:t>высочайшая</w:t>
      </w:r>
      <w:r>
        <w:rPr>
          <w:spacing w:val="-9"/>
        </w:rPr>
        <w:t xml:space="preserve"> </w:t>
      </w:r>
      <w:r>
        <w:t>вершина</w:t>
      </w:r>
      <w:r>
        <w:rPr>
          <w:spacing w:val="-10"/>
        </w:rPr>
        <w:t xml:space="preserve"> </w:t>
      </w:r>
      <w:r>
        <w:rPr>
          <w:spacing w:val="-2"/>
        </w:rPr>
        <w:t>Европы;</w:t>
      </w:r>
    </w:p>
    <w:p w:rsidR="00BD2A30" w:rsidRDefault="00BD2A30" w:rsidP="00BD2A30">
      <w:pPr>
        <w:pStyle w:val="a0"/>
        <w:spacing w:line="275" w:lineRule="exact"/>
      </w:pPr>
      <w:r>
        <w:t>в)</w:t>
      </w:r>
      <w:r>
        <w:rPr>
          <w:spacing w:val="-8"/>
        </w:rPr>
        <w:t xml:space="preserve"> </w:t>
      </w:r>
      <w:r>
        <w:t>более</w:t>
      </w:r>
      <w:r>
        <w:rPr>
          <w:spacing w:val="-8"/>
        </w:rPr>
        <w:t xml:space="preserve"> </w:t>
      </w:r>
      <w:r>
        <w:t>половины</w:t>
      </w:r>
      <w:r>
        <w:rPr>
          <w:spacing w:val="-6"/>
        </w:rPr>
        <w:t xml:space="preserve"> </w:t>
      </w:r>
      <w:r>
        <w:t>экономически</w:t>
      </w:r>
      <w:r>
        <w:rPr>
          <w:spacing w:val="-5"/>
        </w:rPr>
        <w:t xml:space="preserve"> </w:t>
      </w:r>
      <w:r>
        <w:t>активного</w:t>
      </w:r>
      <w:r>
        <w:rPr>
          <w:spacing w:val="-4"/>
        </w:rPr>
        <w:t xml:space="preserve"> </w:t>
      </w:r>
      <w:r>
        <w:t>населения</w:t>
      </w:r>
      <w:r>
        <w:rPr>
          <w:spacing w:val="-6"/>
        </w:rPr>
        <w:t xml:space="preserve"> </w:t>
      </w:r>
      <w:r>
        <w:t>заняты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промышленности;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-11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крупнейшим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мире</w:t>
      </w:r>
      <w:r>
        <w:rPr>
          <w:spacing w:val="-9"/>
        </w:rPr>
        <w:t xml:space="preserve"> </w:t>
      </w:r>
      <w:r>
        <w:t>экспортером</w:t>
      </w:r>
      <w:r>
        <w:rPr>
          <w:spacing w:val="-12"/>
        </w:rPr>
        <w:t xml:space="preserve"> </w:t>
      </w:r>
      <w:r>
        <w:t>цитрусовых</w:t>
      </w:r>
      <w:r>
        <w:rPr>
          <w:spacing w:val="-13"/>
        </w:rPr>
        <w:t xml:space="preserve"> </w:t>
      </w:r>
      <w:r>
        <w:t>культур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оливкового</w:t>
      </w:r>
      <w:r>
        <w:rPr>
          <w:spacing w:val="-8"/>
        </w:rPr>
        <w:t xml:space="preserve"> </w:t>
      </w:r>
      <w:r>
        <w:rPr>
          <w:spacing w:val="-2"/>
        </w:rPr>
        <w:t>масла.</w:t>
      </w:r>
    </w:p>
    <w:p w:rsidR="00BD2A30" w:rsidRDefault="00BD2A30" w:rsidP="00BD2A30">
      <w:pPr>
        <w:pStyle w:val="Heading1"/>
        <w:numPr>
          <w:ilvl w:val="0"/>
          <w:numId w:val="5"/>
        </w:numPr>
        <w:tabs>
          <w:tab w:val="left" w:pos="401"/>
        </w:tabs>
        <w:spacing w:line="272" w:lineRule="exact"/>
        <w:ind w:hanging="182"/>
      </w:pPr>
      <w:r>
        <w:rPr>
          <w:spacing w:val="-2"/>
        </w:rPr>
        <w:t>Установите</w:t>
      </w:r>
      <w:r>
        <w:rPr>
          <w:spacing w:val="-12"/>
        </w:rPr>
        <w:t xml:space="preserve"> </w:t>
      </w:r>
      <w:r>
        <w:rPr>
          <w:spacing w:val="-2"/>
        </w:rPr>
        <w:t>соответствие:</w:t>
      </w:r>
    </w:p>
    <w:p w:rsidR="00BD2A30" w:rsidRDefault="00BD2A30" w:rsidP="00BD2A30">
      <w:pPr>
        <w:pStyle w:val="a0"/>
        <w:tabs>
          <w:tab w:val="left" w:pos="1188"/>
        </w:tabs>
        <w:spacing w:line="272" w:lineRule="exact"/>
      </w:pPr>
      <w:r>
        <w:rPr>
          <w:spacing w:val="-2"/>
        </w:rPr>
        <w:t>Страна</w:t>
      </w:r>
      <w:r>
        <w:tab/>
        <w:t>Отрасль</w:t>
      </w:r>
      <w:r>
        <w:rPr>
          <w:spacing w:val="-1"/>
        </w:rPr>
        <w:t xml:space="preserve"> </w:t>
      </w:r>
      <w:r>
        <w:rPr>
          <w:spacing w:val="-2"/>
        </w:rPr>
        <w:t>специализации</w:t>
      </w:r>
    </w:p>
    <w:p w:rsidR="00BD2A30" w:rsidRDefault="00BD2A30" w:rsidP="00BD2A30">
      <w:pPr>
        <w:pStyle w:val="a5"/>
        <w:numPr>
          <w:ilvl w:val="0"/>
          <w:numId w:val="4"/>
        </w:numPr>
        <w:tabs>
          <w:tab w:val="left" w:pos="463"/>
        </w:tabs>
        <w:ind w:left="463" w:hanging="244"/>
        <w:rPr>
          <w:sz w:val="24"/>
        </w:rPr>
      </w:pPr>
      <w:r>
        <w:rPr>
          <w:sz w:val="24"/>
        </w:rPr>
        <w:t>Алжир;</w:t>
      </w:r>
      <w:r>
        <w:rPr>
          <w:spacing w:val="-10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6"/>
          <w:sz w:val="24"/>
        </w:rPr>
        <w:t xml:space="preserve"> </w:t>
      </w:r>
      <w:r>
        <w:rPr>
          <w:sz w:val="24"/>
        </w:rPr>
        <w:t>цветных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металлов;</w:t>
      </w:r>
    </w:p>
    <w:p w:rsidR="00BD2A30" w:rsidRDefault="00BD2A30" w:rsidP="00BD2A30">
      <w:pPr>
        <w:pStyle w:val="a5"/>
        <w:numPr>
          <w:ilvl w:val="0"/>
          <w:numId w:val="4"/>
        </w:numPr>
        <w:tabs>
          <w:tab w:val="left" w:pos="463"/>
        </w:tabs>
        <w:ind w:left="463" w:hanging="244"/>
        <w:rPr>
          <w:sz w:val="24"/>
        </w:rPr>
      </w:pPr>
      <w:r>
        <w:rPr>
          <w:spacing w:val="-2"/>
          <w:sz w:val="24"/>
        </w:rPr>
        <w:t>Замбия;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Б.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Производство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сельскохозяйственной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продукции</w:t>
      </w:r>
    </w:p>
    <w:p w:rsidR="00BD2A30" w:rsidRDefault="00BD2A30" w:rsidP="00BD2A30">
      <w:pPr>
        <w:pStyle w:val="a5"/>
        <w:numPr>
          <w:ilvl w:val="0"/>
          <w:numId w:val="4"/>
        </w:numPr>
        <w:tabs>
          <w:tab w:val="left" w:pos="463"/>
        </w:tabs>
        <w:spacing w:before="1" w:line="240" w:lineRule="auto"/>
        <w:ind w:left="463" w:hanging="244"/>
        <w:rPr>
          <w:sz w:val="24"/>
        </w:rPr>
      </w:pPr>
      <w:r>
        <w:rPr>
          <w:sz w:val="24"/>
        </w:rPr>
        <w:t>Эфиопия.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Добыча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нефти;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a0"/>
        <w:spacing w:before="2"/>
        <w:ind w:left="0"/>
      </w:pPr>
    </w:p>
    <w:p w:rsidR="00BD2A30" w:rsidRDefault="00BD2A30" w:rsidP="00BD2A30">
      <w:pPr>
        <w:pStyle w:val="Heading1"/>
        <w:spacing w:before="1" w:line="275" w:lineRule="exact"/>
        <w:jc w:val="both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С.</w:t>
      </w:r>
    </w:p>
    <w:p w:rsidR="00BD2A30" w:rsidRDefault="00BD2A30" w:rsidP="00BD2A30">
      <w:pPr>
        <w:pStyle w:val="a5"/>
        <w:numPr>
          <w:ilvl w:val="0"/>
          <w:numId w:val="3"/>
        </w:numPr>
        <w:tabs>
          <w:tab w:val="left" w:pos="463"/>
        </w:tabs>
        <w:spacing w:line="274" w:lineRule="exact"/>
        <w:ind w:left="463" w:hanging="244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-1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0"/>
          <w:sz w:val="24"/>
        </w:rPr>
        <w:t xml:space="preserve"> </w:t>
      </w:r>
      <w:r>
        <w:rPr>
          <w:sz w:val="24"/>
        </w:rPr>
        <w:t>краткому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описанию</w:t>
      </w:r>
    </w:p>
    <w:p w:rsidR="00BD2A30" w:rsidRDefault="00BD2A30" w:rsidP="00BD2A30">
      <w:pPr>
        <w:pStyle w:val="a0"/>
        <w:spacing w:line="275" w:lineRule="exact"/>
        <w:jc w:val="both"/>
      </w:pPr>
      <w:r>
        <w:t>Большая</w:t>
      </w:r>
      <w:r>
        <w:rPr>
          <w:spacing w:val="-8"/>
        </w:rPr>
        <w:t xml:space="preserve"> </w:t>
      </w:r>
      <w:r>
        <w:t>часть</w:t>
      </w:r>
      <w:r>
        <w:rPr>
          <w:spacing w:val="-8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этой</w:t>
      </w:r>
      <w:r>
        <w:rPr>
          <w:spacing w:val="-9"/>
        </w:rPr>
        <w:t xml:space="preserve"> </w:t>
      </w:r>
      <w:r>
        <w:t>страны</w:t>
      </w:r>
      <w:r>
        <w:rPr>
          <w:spacing w:val="-8"/>
        </w:rPr>
        <w:t xml:space="preserve"> </w:t>
      </w:r>
      <w:r>
        <w:t>расположена</w:t>
      </w:r>
      <w:r>
        <w:rPr>
          <w:spacing w:val="-7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одном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полуостровов</w:t>
      </w:r>
      <w:r>
        <w:rPr>
          <w:spacing w:val="-8"/>
        </w:rPr>
        <w:t xml:space="preserve"> </w:t>
      </w:r>
      <w:r>
        <w:rPr>
          <w:spacing w:val="-2"/>
        </w:rPr>
        <w:t>Европы.</w:t>
      </w:r>
    </w:p>
    <w:p w:rsidR="00BD2A30" w:rsidRDefault="00BD2A30" w:rsidP="00BD2A30">
      <w:pPr>
        <w:pStyle w:val="a0"/>
        <w:spacing w:before="3"/>
        <w:ind w:right="223"/>
        <w:jc w:val="both"/>
      </w:pPr>
      <w:r>
        <w:t>Основная религия</w:t>
      </w:r>
      <w:r>
        <w:rPr>
          <w:spacing w:val="-4"/>
        </w:rPr>
        <w:t xml:space="preserve"> </w:t>
      </w:r>
      <w:r>
        <w:t>большинства</w:t>
      </w:r>
      <w:r>
        <w:rPr>
          <w:spacing w:val="-4"/>
        </w:rPr>
        <w:t xml:space="preserve"> </w:t>
      </w:r>
      <w:r>
        <w:t>населения –православие.</w:t>
      </w:r>
      <w:r>
        <w:rPr>
          <w:spacing w:val="-1"/>
        </w:rPr>
        <w:t xml:space="preserve"> </w:t>
      </w:r>
      <w:r>
        <w:t>По размерам</w:t>
      </w:r>
      <w:r>
        <w:rPr>
          <w:spacing w:val="-2"/>
        </w:rPr>
        <w:t xml:space="preserve"> </w:t>
      </w:r>
      <w:r>
        <w:t>морского торгового флота страна входит в первую десятку стран мира. Благоприятные природные условия способствуют развитию субтропического земледелия. Морское побережье, средиземноморский климат, историко-культурные памятники способствовали развитию отрасли международной специализации –туризма.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a5"/>
        <w:numPr>
          <w:ilvl w:val="1"/>
          <w:numId w:val="3"/>
        </w:numPr>
        <w:tabs>
          <w:tab w:val="left" w:pos="362"/>
        </w:tabs>
        <w:spacing w:line="240" w:lineRule="auto"/>
        <w:ind w:left="362" w:hanging="143"/>
        <w:jc w:val="both"/>
        <w:rPr>
          <w:b/>
          <w:sz w:val="24"/>
        </w:rPr>
      </w:pPr>
      <w:r>
        <w:rPr>
          <w:b/>
          <w:sz w:val="24"/>
          <w:u w:val="single"/>
        </w:rPr>
        <w:t>Эталоны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ответов</w:t>
      </w:r>
      <w:r>
        <w:rPr>
          <w:b/>
          <w:spacing w:val="-8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(ключи)</w:t>
      </w:r>
    </w:p>
    <w:p w:rsidR="00BD2A30" w:rsidRDefault="00BD2A30" w:rsidP="00BD2A30">
      <w:pPr>
        <w:pStyle w:val="a0"/>
        <w:spacing w:before="88"/>
        <w:ind w:left="0"/>
        <w:rPr>
          <w:b/>
          <w:sz w:val="20"/>
        </w:rPr>
      </w:pP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339"/>
        <w:gridCol w:w="2339"/>
        <w:gridCol w:w="2344"/>
        <w:gridCol w:w="2339"/>
      </w:tblGrid>
      <w:tr w:rsidR="00BD2A30" w:rsidTr="00656AA3">
        <w:trPr>
          <w:trHeight w:val="436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9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9"/>
              <w:ind w:left="18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9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9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В4</w:t>
            </w:r>
          </w:p>
        </w:tc>
      </w:tr>
      <w:tr w:rsidR="00BD2A30" w:rsidTr="00656AA3">
        <w:trPr>
          <w:trHeight w:val="378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898"/>
              </w:tabs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А1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BD2A30" w:rsidTr="00656AA3">
        <w:trPr>
          <w:trHeight w:val="376"/>
        </w:trPr>
        <w:tc>
          <w:tcPr>
            <w:tcW w:w="2339" w:type="dxa"/>
            <w:tcBorders>
              <w:bottom w:val="single" w:sz="4" w:space="0" w:color="000000"/>
            </w:tcBorders>
          </w:tcPr>
          <w:p w:rsidR="00BD2A30" w:rsidRDefault="00BD2A30" w:rsidP="00656AA3">
            <w:pPr>
              <w:pStyle w:val="TableParagraph"/>
              <w:tabs>
                <w:tab w:val="left" w:pos="893"/>
              </w:tabs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А2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  <w:tcBorders>
              <w:bottom w:val="single" w:sz="4" w:space="0" w:color="000000"/>
            </w:tcBorders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44" w:type="dxa"/>
            <w:tcBorders>
              <w:bottom w:val="single" w:sz="4" w:space="0" w:color="000000"/>
            </w:tcBorders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  <w:tcBorders>
              <w:bottom w:val="single" w:sz="4" w:space="0" w:color="000000"/>
            </w:tcBorders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BD2A30" w:rsidTr="00656AA3">
        <w:trPr>
          <w:trHeight w:val="381"/>
        </w:trPr>
        <w:tc>
          <w:tcPr>
            <w:tcW w:w="2339" w:type="dxa"/>
            <w:tcBorders>
              <w:top w:val="single" w:sz="4" w:space="0" w:color="000000"/>
            </w:tcBorders>
          </w:tcPr>
          <w:p w:rsidR="00BD2A30" w:rsidRDefault="00BD2A30" w:rsidP="00656AA3">
            <w:pPr>
              <w:pStyle w:val="TableParagraph"/>
              <w:tabs>
                <w:tab w:val="left" w:pos="893"/>
              </w:tabs>
              <w:spacing w:before="42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А3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  <w:tcBorders>
              <w:top w:val="single" w:sz="4" w:space="0" w:color="000000"/>
            </w:tcBorders>
          </w:tcPr>
          <w:p w:rsidR="00BD2A30" w:rsidRDefault="00BD2A30" w:rsidP="00656AA3">
            <w:pPr>
              <w:pStyle w:val="TableParagraph"/>
              <w:spacing w:before="42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44" w:type="dxa"/>
            <w:tcBorders>
              <w:top w:val="single" w:sz="4" w:space="0" w:color="000000"/>
            </w:tcBorders>
          </w:tcPr>
          <w:p w:rsidR="00BD2A30" w:rsidRDefault="00BD2A30" w:rsidP="00656AA3">
            <w:pPr>
              <w:pStyle w:val="TableParagraph"/>
              <w:spacing w:before="42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  <w:tcBorders>
              <w:top w:val="single" w:sz="4" w:space="0" w:color="000000"/>
            </w:tcBorders>
          </w:tcPr>
          <w:p w:rsidR="00BD2A30" w:rsidRDefault="00BD2A30" w:rsidP="00656AA3">
            <w:pPr>
              <w:pStyle w:val="TableParagraph"/>
              <w:spacing w:before="42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BD2A30" w:rsidTr="00656AA3">
        <w:trPr>
          <w:trHeight w:val="378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835"/>
              </w:tabs>
              <w:spacing w:before="39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А4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39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39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39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BD2A30" w:rsidTr="00656AA3">
        <w:trPr>
          <w:trHeight w:val="379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955"/>
              </w:tabs>
              <w:spacing w:before="44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А5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</w:tbl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0"/>
        <w:spacing w:before="2"/>
        <w:ind w:left="0"/>
        <w:rPr>
          <w:b/>
          <w:sz w:val="5"/>
        </w:rPr>
      </w:pP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339"/>
        <w:gridCol w:w="2339"/>
        <w:gridCol w:w="2344"/>
        <w:gridCol w:w="2339"/>
      </w:tblGrid>
      <w:tr w:rsidR="00BD2A30" w:rsidTr="00656AA3">
        <w:trPr>
          <w:trHeight w:val="388"/>
        </w:trPr>
        <w:tc>
          <w:tcPr>
            <w:tcW w:w="2339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tabs>
                <w:tab w:val="left" w:pos="955"/>
              </w:tabs>
              <w:spacing w:before="49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А6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44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BD2A30" w:rsidTr="00656AA3">
        <w:trPr>
          <w:trHeight w:val="379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955"/>
              </w:tabs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А7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BD2A30" w:rsidTr="00656AA3">
        <w:trPr>
          <w:trHeight w:val="378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955"/>
              </w:tabs>
              <w:spacing w:before="44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А8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BD2A30" w:rsidTr="00656AA3">
        <w:trPr>
          <w:trHeight w:val="384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955"/>
              </w:tabs>
              <w:spacing w:before="45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А9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5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5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5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BD2A30" w:rsidTr="00656AA3">
        <w:trPr>
          <w:trHeight w:val="379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898"/>
              </w:tabs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А10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3с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2в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5"/>
                <w:sz w:val="24"/>
              </w:rPr>
              <w:t>2в</w:t>
            </w:r>
          </w:p>
        </w:tc>
      </w:tr>
      <w:tr w:rsidR="00BD2A30" w:rsidTr="00656AA3">
        <w:trPr>
          <w:trHeight w:val="383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883"/>
              </w:tabs>
              <w:spacing w:before="44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В1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1а,д,е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а3б2в4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1а,в,г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а3б1в2</w:t>
            </w:r>
          </w:p>
        </w:tc>
      </w:tr>
      <w:tr w:rsidR="00BD2A30" w:rsidTr="00656AA3">
        <w:trPr>
          <w:trHeight w:val="379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879"/>
              </w:tabs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В2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б,в,г</w:t>
            </w:r>
          </w:p>
        </w:tc>
      </w:tr>
      <w:tr w:rsidR="00BD2A30" w:rsidTr="00656AA3">
        <w:trPr>
          <w:trHeight w:val="657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563"/>
              </w:tabs>
              <w:spacing w:before="44"/>
              <w:ind w:left="59" w:right="46"/>
              <w:rPr>
                <w:sz w:val="24"/>
              </w:rPr>
            </w:pPr>
            <w:r>
              <w:rPr>
                <w:spacing w:val="-6"/>
                <w:sz w:val="24"/>
              </w:rPr>
              <w:t>В3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воспроизводство населения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Демографическая политика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урбаницазия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урбанизация</w:t>
            </w:r>
          </w:p>
        </w:tc>
      </w:tr>
      <w:tr w:rsidR="00BD2A30" w:rsidTr="00656AA3">
        <w:trPr>
          <w:trHeight w:val="379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821"/>
              </w:tabs>
              <w:spacing w:before="44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В4</w:t>
            </w:r>
            <w:r>
              <w:rPr>
                <w:sz w:val="24"/>
              </w:rPr>
              <w:tab/>
              <w:t>1в,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z w:val="24"/>
              </w:rPr>
              <w:t>1а,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2б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а,б,г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BD2A30" w:rsidTr="00656AA3">
        <w:trPr>
          <w:trHeight w:val="383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764"/>
              </w:tabs>
              <w:spacing w:before="44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В5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б,в,г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а,б,г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z w:val="24"/>
              </w:rPr>
              <w:t>1в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z w:val="24"/>
              </w:rPr>
              <w:t>1в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3б</w:t>
            </w:r>
          </w:p>
        </w:tc>
      </w:tr>
      <w:tr w:rsidR="00BD2A30" w:rsidTr="00656AA3">
        <w:trPr>
          <w:trHeight w:val="378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764"/>
              </w:tabs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С1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Марокко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Бангладеш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ЮАР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Греция</w:t>
            </w:r>
          </w:p>
        </w:tc>
      </w:tr>
    </w:tbl>
    <w:p w:rsidR="00BD2A30" w:rsidRDefault="00BD2A30" w:rsidP="00BD2A30">
      <w:pPr>
        <w:pStyle w:val="a0"/>
        <w:spacing w:before="266"/>
        <w:ind w:left="0"/>
        <w:rPr>
          <w:b/>
        </w:rPr>
      </w:pPr>
    </w:p>
    <w:p w:rsidR="00BD2A30" w:rsidRDefault="00BD2A30" w:rsidP="00BD2A30">
      <w:pPr>
        <w:pStyle w:val="a0"/>
        <w:spacing w:before="1"/>
      </w:pPr>
      <w:r>
        <w:t>III</w:t>
      </w:r>
      <w:r>
        <w:rPr>
          <w:spacing w:val="-4"/>
        </w:rPr>
        <w:t xml:space="preserve"> </w:t>
      </w:r>
      <w:r>
        <w:t>б.</w:t>
      </w:r>
      <w:r>
        <w:rPr>
          <w:spacing w:val="2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rPr>
          <w:spacing w:val="-2"/>
        </w:rPr>
        <w:t>ОЦЕНКИ</w:t>
      </w:r>
    </w:p>
    <w:p w:rsidR="00BD2A30" w:rsidRDefault="00BD2A30" w:rsidP="00BD2A30">
      <w:pPr>
        <w:pStyle w:val="Heading1"/>
        <w:spacing w:before="45" w:line="275" w:lineRule="exact"/>
      </w:pPr>
      <w:r>
        <w:t>Выполнение</w:t>
      </w:r>
      <w:r>
        <w:rPr>
          <w:spacing w:val="-4"/>
        </w:rPr>
        <w:t xml:space="preserve"> </w:t>
      </w:r>
      <w:r>
        <w:rPr>
          <w:spacing w:val="-2"/>
        </w:rPr>
        <w:t>задания:</w:t>
      </w:r>
    </w:p>
    <w:p w:rsidR="00BD2A30" w:rsidRDefault="00BD2A30" w:rsidP="00BD2A30">
      <w:pPr>
        <w:pStyle w:val="a5"/>
        <w:numPr>
          <w:ilvl w:val="1"/>
          <w:numId w:val="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рациональное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задания</w:t>
      </w:r>
    </w:p>
    <w:p w:rsidR="00BD2A30" w:rsidRDefault="00BD2A30" w:rsidP="00BD2A30">
      <w:pPr>
        <w:pStyle w:val="a0"/>
        <w:spacing w:before="199"/>
      </w:pPr>
      <w:r>
        <w:t>Критерии</w:t>
      </w:r>
      <w:r>
        <w:rPr>
          <w:spacing w:val="-8"/>
        </w:rPr>
        <w:t xml:space="preserve">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spacing w:before="42"/>
      </w:pPr>
      <w:r>
        <w:t>«2»</w:t>
      </w:r>
      <w:r>
        <w:rPr>
          <w:spacing w:val="-3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0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5</w:t>
      </w:r>
      <w:r>
        <w:rPr>
          <w:spacing w:val="-3"/>
        </w:rPr>
        <w:t xml:space="preserve"> </w:t>
      </w:r>
      <w:r>
        <w:rPr>
          <w:spacing w:val="-2"/>
        </w:rPr>
        <w:t>баллов</w:t>
      </w:r>
    </w:p>
    <w:p w:rsidR="00BD2A30" w:rsidRDefault="00BD2A30" w:rsidP="00BD2A30">
      <w:pPr>
        <w:pStyle w:val="a0"/>
        <w:spacing w:before="40"/>
      </w:pPr>
      <w:r>
        <w:t>«3»</w:t>
      </w:r>
      <w:r>
        <w:rPr>
          <w:spacing w:val="-5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6 – 11</w:t>
      </w:r>
      <w:r>
        <w:rPr>
          <w:spacing w:val="-5"/>
        </w:rPr>
        <w:t xml:space="preserve"> </w:t>
      </w:r>
      <w:r>
        <w:rPr>
          <w:spacing w:val="-2"/>
        </w:rPr>
        <w:t>баллов</w:t>
      </w:r>
    </w:p>
    <w:p w:rsidR="00BD2A30" w:rsidRDefault="00BD2A30" w:rsidP="00BD2A30">
      <w:pPr>
        <w:pStyle w:val="a0"/>
        <w:spacing w:before="41"/>
      </w:pPr>
      <w:r>
        <w:t>«4»</w:t>
      </w:r>
      <w:r>
        <w:rPr>
          <w:spacing w:val="-3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12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rPr>
          <w:spacing w:val="-2"/>
        </w:rPr>
        <w:t>баллов</w:t>
      </w:r>
    </w:p>
    <w:p w:rsidR="00BD2A30" w:rsidRDefault="00BD2A30" w:rsidP="00BD2A30">
      <w:pPr>
        <w:pStyle w:val="a0"/>
        <w:spacing w:before="41"/>
      </w:pPr>
      <w:r>
        <w:t>«5»</w:t>
      </w:r>
      <w:r>
        <w:rPr>
          <w:spacing w:val="-3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17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rPr>
          <w:spacing w:val="-2"/>
        </w:rPr>
        <w:t>баллов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0"/>
        <w:ind w:left="0"/>
        <w:rPr>
          <w:sz w:val="22"/>
        </w:rPr>
      </w:pPr>
    </w:p>
    <w:p w:rsidR="008E602C" w:rsidRPr="00AE097C" w:rsidRDefault="008E602C" w:rsidP="00AE097C">
      <w:pPr>
        <w:pStyle w:val="a5"/>
        <w:numPr>
          <w:ilvl w:val="0"/>
          <w:numId w:val="4"/>
        </w:numPr>
        <w:jc w:val="center"/>
        <w:rPr>
          <w:b/>
          <w:bCs/>
          <w:sz w:val="28"/>
          <w:szCs w:val="28"/>
        </w:rPr>
      </w:pPr>
      <w:r w:rsidRPr="00AE097C">
        <w:rPr>
          <w:b/>
          <w:bCs/>
          <w:sz w:val="28"/>
          <w:szCs w:val="28"/>
        </w:rPr>
        <w:t>Условия положительного/отрицательного заключения по результатам оценки освоения образовательных результатов по учебной дисциплине/ междисциплинарному курсу</w:t>
      </w:r>
    </w:p>
    <w:p w:rsidR="008E602C" w:rsidRDefault="008E602C" w:rsidP="008E602C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</w:p>
    <w:p w:rsidR="008E602C" w:rsidRDefault="008E602C" w:rsidP="008E602C">
      <w:pPr>
        <w:tabs>
          <w:tab w:val="left" w:pos="9060"/>
        </w:tabs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2B7F3C">
        <w:rPr>
          <w:color w:val="000000"/>
          <w:sz w:val="28"/>
          <w:szCs w:val="28"/>
          <w:shd w:val="clear" w:color="auto" w:fill="FFFFFF"/>
        </w:rPr>
        <w:t>Условием положительного заключения по результатам освоения оценки образовательных результатов являются освоенные предметные результаты: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5"/>
        <w:gridCol w:w="8551"/>
      </w:tblGrid>
      <w:tr w:rsidR="00954A1D" w:rsidTr="00954A1D">
        <w:trPr>
          <w:trHeight w:val="60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ПРу1</w:t>
            </w:r>
          </w:p>
        </w:tc>
        <w:tc>
          <w:tcPr>
            <w:tcW w:w="8551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решении</w:t>
            </w:r>
          </w:p>
          <w:p w:rsidR="00954A1D" w:rsidRDefault="00954A1D" w:rsidP="00D309DB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954A1D" w:rsidTr="00954A1D">
        <w:trPr>
          <w:trHeight w:val="830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ПРу2</w:t>
            </w:r>
          </w:p>
        </w:tc>
        <w:tc>
          <w:tcPr>
            <w:tcW w:w="8551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54A1D" w:rsidRDefault="00954A1D" w:rsidP="00D309DB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экологических </w:t>
            </w:r>
            <w:r>
              <w:rPr>
                <w:spacing w:val="-2"/>
                <w:sz w:val="24"/>
              </w:rPr>
              <w:t>процессов</w:t>
            </w:r>
          </w:p>
        </w:tc>
      </w:tr>
      <w:tr w:rsidR="00954A1D" w:rsidTr="00954A1D">
        <w:trPr>
          <w:trHeight w:val="575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ПРу3</w:t>
            </w:r>
          </w:p>
        </w:tc>
        <w:tc>
          <w:tcPr>
            <w:tcW w:w="8551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разнообразных</w:t>
            </w:r>
          </w:p>
          <w:p w:rsidR="00954A1D" w:rsidRDefault="00954A1D" w:rsidP="00D309DB">
            <w:pPr>
              <w:pStyle w:val="TableParagraph"/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природных,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</w:tr>
      <w:tr w:rsidR="00954A1D" w:rsidTr="00954A1D">
        <w:trPr>
          <w:trHeight w:val="830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954A1D" w:rsidRPr="00954A1D" w:rsidRDefault="00954A1D" w:rsidP="00954A1D">
            <w:r>
              <w:t>ПРу4</w:t>
            </w:r>
          </w:p>
        </w:tc>
        <w:tc>
          <w:tcPr>
            <w:tcW w:w="8551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основываясь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динамике</w:t>
            </w:r>
          </w:p>
          <w:p w:rsidR="00954A1D" w:rsidRDefault="00954A1D" w:rsidP="00D309DB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территориальных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протекающих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географическом </w:t>
            </w:r>
            <w:r>
              <w:rPr>
                <w:spacing w:val="-2"/>
                <w:sz w:val="24"/>
              </w:rPr>
              <w:t>пространстве</w:t>
            </w:r>
          </w:p>
        </w:tc>
      </w:tr>
      <w:tr w:rsidR="00954A1D" w:rsidTr="00954A1D">
        <w:trPr>
          <w:trHeight w:val="829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ПРу5</w:t>
            </w:r>
          </w:p>
        </w:tc>
        <w:tc>
          <w:tcPr>
            <w:tcW w:w="8551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tabs>
                <w:tab w:val="left" w:pos="2069"/>
                <w:tab w:val="left" w:pos="4071"/>
                <w:tab w:val="left" w:pos="4541"/>
                <w:tab w:val="left" w:pos="5968"/>
                <w:tab w:val="left" w:pos="7221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тенденции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</w:t>
            </w:r>
          </w:p>
          <w:p w:rsidR="00954A1D" w:rsidRDefault="00954A1D" w:rsidP="00D309DB">
            <w:pPr>
              <w:pStyle w:val="TableParagraph"/>
              <w:tabs>
                <w:tab w:val="left" w:pos="1977"/>
                <w:tab w:val="left" w:pos="2409"/>
                <w:tab w:val="left" w:pos="4215"/>
                <w:tab w:val="left" w:pos="5569"/>
                <w:tab w:val="left" w:pos="6001"/>
                <w:tab w:val="left" w:pos="7139"/>
                <w:tab w:val="left" w:pos="7672"/>
              </w:tabs>
              <w:spacing w:line="274" w:lineRule="exact"/>
              <w:ind w:left="109" w:right="90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основе </w:t>
            </w:r>
            <w:r>
              <w:rPr>
                <w:sz w:val="24"/>
              </w:rPr>
              <w:t>картографических источников информации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1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ПРу6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1694"/>
                <w:tab w:val="left" w:pos="4051"/>
                <w:tab w:val="left" w:pos="5135"/>
                <w:tab w:val="left" w:pos="5708"/>
                <w:tab w:val="left" w:pos="7072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хранения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54A1D" w:rsidRDefault="00954A1D" w:rsidP="00913E05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2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ПРу7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1588"/>
                <w:tab w:val="left" w:pos="3322"/>
                <w:tab w:val="left" w:pos="5314"/>
                <w:tab w:val="left" w:pos="7298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природно-</w:t>
            </w:r>
          </w:p>
          <w:p w:rsidR="00954A1D" w:rsidRDefault="00954A1D" w:rsidP="00913E05">
            <w:pPr>
              <w:pStyle w:val="TableParagraph"/>
              <w:spacing w:before="3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1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ПРу8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1343"/>
                <w:tab w:val="left" w:pos="2827"/>
                <w:tab w:val="left" w:pos="3821"/>
                <w:tab w:val="left" w:pos="5281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простейшие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54A1D" w:rsidRDefault="00954A1D" w:rsidP="00913E05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геоэкологических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30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ПРу9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2184"/>
                <w:tab w:val="left" w:pos="3603"/>
                <w:tab w:val="left" w:pos="6527"/>
                <w:tab w:val="left" w:pos="6878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социально-экономические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экологические</w:t>
            </w:r>
          </w:p>
          <w:p w:rsidR="00954A1D" w:rsidRDefault="00954A1D" w:rsidP="00913E05">
            <w:pPr>
              <w:pStyle w:val="TableParagraph"/>
              <w:tabs>
                <w:tab w:val="left" w:pos="2035"/>
                <w:tab w:val="left" w:pos="3447"/>
                <w:tab w:val="left" w:pos="4935"/>
                <w:tab w:val="left" w:pos="5483"/>
                <w:tab w:val="left" w:pos="6491"/>
              </w:tabs>
              <w:spacing w:line="274" w:lineRule="exact"/>
              <w:ind w:left="109" w:right="92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картографической информации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2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ПРу10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2040"/>
                <w:tab w:val="left" w:pos="3442"/>
                <w:tab w:val="left" w:pos="4786"/>
                <w:tab w:val="left" w:pos="5473"/>
                <w:tab w:val="left" w:pos="6774"/>
                <w:tab w:val="left" w:pos="8239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геосистем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54A1D" w:rsidRDefault="00954A1D" w:rsidP="00913E05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антропогенных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факторов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1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ПРу11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иприродно-</w:t>
            </w:r>
          </w:p>
          <w:p w:rsidR="00954A1D" w:rsidRDefault="00954A1D" w:rsidP="00913E05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1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ПРу12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6286"/>
                <w:tab w:val="left" w:pos="7528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изменение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численности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структуры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  <w:t>мира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954A1D" w:rsidRDefault="00954A1D" w:rsidP="00913E05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регионов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2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ПРу13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  <w:p w:rsidR="00954A1D" w:rsidRDefault="00954A1D" w:rsidP="00913E05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изменений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7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ПРу14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хозяйство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25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ПРу15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разных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условиях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точки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зрения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концепции</w:t>
            </w:r>
          </w:p>
          <w:p w:rsidR="00954A1D" w:rsidRDefault="00954A1D" w:rsidP="00913E05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30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ПРу16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геополитического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геоэкономического</w:t>
            </w:r>
          </w:p>
          <w:p w:rsidR="00954A1D" w:rsidRDefault="00954A1D" w:rsidP="00913E0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разделении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1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ПРу17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1341"/>
                <w:tab w:val="left" w:pos="2640"/>
                <w:tab w:val="left" w:pos="3978"/>
                <w:tab w:val="left" w:pos="4357"/>
                <w:tab w:val="left" w:pos="6074"/>
                <w:tab w:val="left" w:pos="7685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устанавливать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соотношения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между</w:t>
            </w:r>
          </w:p>
          <w:p w:rsidR="00954A1D" w:rsidRDefault="00954A1D" w:rsidP="00913E05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территорией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исключительной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зоной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2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ПРу18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972"/>
                <w:tab w:val="left" w:pos="3753"/>
                <w:tab w:val="left" w:pos="5393"/>
                <w:tab w:val="left" w:pos="7037"/>
                <w:tab w:val="left" w:pos="7474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давать</w:t>
            </w:r>
            <w:r>
              <w:rPr>
                <w:sz w:val="24"/>
              </w:rPr>
              <w:tab/>
              <w:t>оценку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международной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направленной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решение</w:t>
            </w:r>
          </w:p>
          <w:p w:rsidR="00954A1D" w:rsidRDefault="00954A1D" w:rsidP="00913E05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человечества</w:t>
            </w:r>
          </w:p>
        </w:tc>
      </w:tr>
    </w:tbl>
    <w:p w:rsidR="00954A1D" w:rsidRDefault="00954A1D" w:rsidP="00954A1D">
      <w:pPr>
        <w:spacing w:line="274" w:lineRule="exact"/>
        <w:rPr>
          <w:sz w:val="24"/>
        </w:rPr>
        <w:sectPr w:rsidR="00954A1D">
          <w:pgSz w:w="11910" w:h="16840"/>
          <w:pgMar w:top="1080" w:right="620" w:bottom="280" w:left="1480" w:header="766" w:footer="0" w:gutter="0"/>
          <w:cols w:space="720"/>
        </w:sectPr>
      </w:pPr>
    </w:p>
    <w:p w:rsidR="00954A1D" w:rsidRDefault="00954A1D" w:rsidP="00954A1D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</w:t>
      </w:r>
      <w:r w:rsidRPr="007D04B1">
        <w:rPr>
          <w:b/>
          <w:bCs/>
          <w:sz w:val="28"/>
          <w:szCs w:val="28"/>
        </w:rPr>
        <w:t>Инструкция для эксперта (оценщика) по процедуре оценки освоения образовательных результатов по учебной дисциплине/ междисциплинарному курсу</w:t>
      </w:r>
    </w:p>
    <w:p w:rsidR="00954A1D" w:rsidRDefault="00954A1D" w:rsidP="00954A1D">
      <w:pPr>
        <w:tabs>
          <w:tab w:val="left" w:pos="9060"/>
        </w:tabs>
        <w:adjustRightInd w:val="0"/>
        <w:rPr>
          <w:b/>
          <w:bCs/>
          <w:sz w:val="28"/>
          <w:szCs w:val="28"/>
        </w:rPr>
      </w:pP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«отлично» ставится если:</w:t>
      </w:r>
    </w:p>
    <w:p w:rsidR="00954A1D" w:rsidRPr="007F2296" w:rsidRDefault="00954A1D" w:rsidP="00954A1D">
      <w:pPr>
        <w:pStyle w:val="aff"/>
        <w:numPr>
          <w:ilvl w:val="0"/>
          <w:numId w:val="89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 xml:space="preserve">студент даёт четкие и правильные ответы, выявляющие понимание учебного материала и характеризующие прочные знания, излагает материал в логической последовательности с использованием принятой </w:t>
      </w:r>
      <w:r>
        <w:rPr>
          <w:color w:val="000000"/>
          <w:sz w:val="28"/>
          <w:szCs w:val="28"/>
        </w:rPr>
        <w:t>в физике, ответы логичны, последовательны, технически грамотны</w:t>
      </w:r>
      <w:r w:rsidRPr="007F2296">
        <w:rPr>
          <w:color w:val="000000"/>
          <w:sz w:val="28"/>
          <w:szCs w:val="28"/>
        </w:rPr>
        <w:t>;</w:t>
      </w:r>
    </w:p>
    <w:p w:rsidR="00954A1D" w:rsidRPr="002B7F3C" w:rsidRDefault="00954A1D" w:rsidP="00954A1D">
      <w:pPr>
        <w:pStyle w:val="aff"/>
        <w:numPr>
          <w:ilvl w:val="0"/>
          <w:numId w:val="89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студент не делает ошибок, но допускает оговорки по невнимательности, которые легко исправляет по требованию преподавателя.</w:t>
      </w: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«хорошо» ставится если:</w:t>
      </w:r>
    </w:p>
    <w:p w:rsidR="00954A1D" w:rsidRDefault="00954A1D" w:rsidP="00954A1D">
      <w:pPr>
        <w:pStyle w:val="aff"/>
        <w:numPr>
          <w:ilvl w:val="0"/>
          <w:numId w:val="9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студент овладел программным материалом, студент дает правильный ответ в определенной логической последовательности;</w:t>
      </w:r>
    </w:p>
    <w:p w:rsidR="00954A1D" w:rsidRPr="007F2296" w:rsidRDefault="00954A1D" w:rsidP="00954A1D">
      <w:pPr>
        <w:pStyle w:val="aff"/>
        <w:numPr>
          <w:ilvl w:val="0"/>
          <w:numId w:val="9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допускает неполноту ответа, которую исправляет только с помощью преподавателя.</w:t>
      </w: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«удовлетворительно» ставится если:</w:t>
      </w:r>
    </w:p>
    <w:p w:rsidR="00954A1D" w:rsidRPr="002B7F3C" w:rsidRDefault="00954A1D" w:rsidP="00954A1D">
      <w:pPr>
        <w:pStyle w:val="aff"/>
        <w:numPr>
          <w:ilvl w:val="0"/>
          <w:numId w:val="9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студент нетвёрдо знает основной программный материал, но большинство изученных понятий и обозначений усвоил;</w:t>
      </w:r>
    </w:p>
    <w:p w:rsidR="00954A1D" w:rsidRPr="002B7F3C" w:rsidRDefault="00954A1D" w:rsidP="00954A1D">
      <w:pPr>
        <w:pStyle w:val="aff"/>
        <w:numPr>
          <w:ilvl w:val="0"/>
          <w:numId w:val="9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дает неполный ответ, построенный несвязно, но выявивший общее понимание вопросов;</w:t>
      </w:r>
    </w:p>
    <w:p w:rsidR="00954A1D" w:rsidRPr="002B7F3C" w:rsidRDefault="00954A1D" w:rsidP="00954A1D">
      <w:pPr>
        <w:pStyle w:val="aff"/>
        <w:numPr>
          <w:ilvl w:val="0"/>
          <w:numId w:val="9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требуется постоянная помощь преподавателя.</w:t>
      </w: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«неудовлетворительно» ставится если:</w:t>
      </w:r>
    </w:p>
    <w:p w:rsidR="00954A1D" w:rsidRPr="002B7F3C" w:rsidRDefault="00954A1D" w:rsidP="00954A1D">
      <w:pPr>
        <w:pStyle w:val="aff"/>
        <w:numPr>
          <w:ilvl w:val="0"/>
          <w:numId w:val="9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студент обнаруживает незнание или непонимание большей или наиболее важной части учебного материала;</w:t>
      </w:r>
    </w:p>
    <w:p w:rsidR="00954A1D" w:rsidRPr="002B7F3C" w:rsidRDefault="00954A1D" w:rsidP="00954A1D">
      <w:pPr>
        <w:pStyle w:val="aff"/>
        <w:numPr>
          <w:ilvl w:val="0"/>
          <w:numId w:val="9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ответы строит несвязно, допускает существенные ошибки, которые не может исправить даже с помощью преподавателя.</w:t>
      </w: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b/>
          <w:bCs/>
          <w:color w:val="000000"/>
          <w:sz w:val="28"/>
          <w:szCs w:val="28"/>
        </w:rPr>
        <w:t>Критерии оценки за выполнение практического задания.</w:t>
      </w: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«отлично» ставится если:</w:t>
      </w:r>
    </w:p>
    <w:p w:rsidR="00954A1D" w:rsidRDefault="00954A1D" w:rsidP="00954A1D">
      <w:pPr>
        <w:pStyle w:val="aff"/>
        <w:numPr>
          <w:ilvl w:val="0"/>
          <w:numId w:val="9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студент самостоятельно вып</w:t>
      </w:r>
      <w:r>
        <w:rPr>
          <w:color w:val="000000"/>
          <w:sz w:val="28"/>
          <w:szCs w:val="28"/>
        </w:rPr>
        <w:t>олнил все этапы решения заданий</w:t>
      </w:r>
    </w:p>
    <w:p w:rsidR="00954A1D" w:rsidRPr="007F2296" w:rsidRDefault="00954A1D" w:rsidP="00954A1D">
      <w:pPr>
        <w:pStyle w:val="aff"/>
        <w:numPr>
          <w:ilvl w:val="0"/>
          <w:numId w:val="9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задание выполнено полностью и получен верный ответ или иное требуемое представление результата работы.</w:t>
      </w: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«хорошо» ставится если:</w:t>
      </w:r>
    </w:p>
    <w:p w:rsidR="00954A1D" w:rsidRPr="002B7F3C" w:rsidRDefault="00954A1D" w:rsidP="00954A1D">
      <w:pPr>
        <w:pStyle w:val="aff"/>
        <w:numPr>
          <w:ilvl w:val="0"/>
          <w:numId w:val="9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 xml:space="preserve">задание выполнено полностью, но при его выполнении обнаружилось недостаточное владение навыками </w:t>
      </w:r>
      <w:r>
        <w:rPr>
          <w:color w:val="000000"/>
          <w:sz w:val="28"/>
          <w:szCs w:val="28"/>
        </w:rPr>
        <w:t xml:space="preserve">решения заданий </w:t>
      </w:r>
      <w:r w:rsidRPr="002B7F3C">
        <w:rPr>
          <w:color w:val="000000"/>
          <w:sz w:val="28"/>
          <w:szCs w:val="28"/>
        </w:rPr>
        <w:t>в рамках поставленного задания;</w:t>
      </w:r>
    </w:p>
    <w:p w:rsidR="00954A1D" w:rsidRPr="002B7F3C" w:rsidRDefault="00954A1D" w:rsidP="00954A1D">
      <w:pPr>
        <w:pStyle w:val="aff"/>
        <w:numPr>
          <w:ilvl w:val="0"/>
          <w:numId w:val="9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правильно выполнена большая часть задания (свыше 85 %);</w:t>
      </w:r>
    </w:p>
    <w:p w:rsidR="00954A1D" w:rsidRPr="002B7F3C" w:rsidRDefault="00954A1D" w:rsidP="00954A1D">
      <w:pPr>
        <w:pStyle w:val="aff"/>
        <w:numPr>
          <w:ilvl w:val="0"/>
          <w:numId w:val="9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lastRenderedPageBreak/>
        <w:t>задание выполнено полностью, но использованы наименее оптимальные подходы к решению поставленной задачи.</w:t>
      </w: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«удовлетворительно» ставится если:</w:t>
      </w:r>
    </w:p>
    <w:p w:rsidR="008E602C" w:rsidRPr="00954A1D" w:rsidRDefault="00954A1D" w:rsidP="00954A1D">
      <w:pPr>
        <w:pStyle w:val="aff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 xml:space="preserve">задание выполнено не полностью, допущено более трёх ошибок, но студент владеет основными навыками работа на компьютере, требуемыми </w:t>
      </w:r>
      <w:r>
        <w:rPr>
          <w:color w:val="000000"/>
          <w:sz w:val="28"/>
          <w:szCs w:val="28"/>
        </w:rPr>
        <w:t>для решения поставленной задачи</w:t>
      </w:r>
    </w:p>
    <w:p w:rsidR="00954A1D" w:rsidRPr="00954A1D" w:rsidRDefault="00954A1D" w:rsidP="00954A1D">
      <w:pPr>
        <w:pStyle w:val="a5"/>
        <w:tabs>
          <w:tab w:val="left" w:pos="1899"/>
        </w:tabs>
        <w:spacing w:before="1" w:line="240" w:lineRule="auto"/>
        <w:ind w:left="401"/>
        <w:jc w:val="center"/>
        <w:rPr>
          <w:b/>
        </w:rPr>
      </w:pPr>
    </w:p>
    <w:p w:rsidR="00BD2A30" w:rsidRDefault="00BD2A30" w:rsidP="00954A1D">
      <w:pPr>
        <w:pStyle w:val="a5"/>
        <w:tabs>
          <w:tab w:val="left" w:pos="1899"/>
        </w:tabs>
        <w:spacing w:before="1" w:line="240" w:lineRule="auto"/>
        <w:ind w:left="401"/>
        <w:rPr>
          <w:b/>
        </w:rPr>
      </w:pPr>
      <w:r>
        <w:rPr>
          <w:b/>
        </w:rPr>
        <w:t>РЕКОМЕНДУЕМАЯ</w:t>
      </w:r>
      <w:r>
        <w:rPr>
          <w:b/>
          <w:spacing w:val="-11"/>
        </w:rPr>
        <w:t xml:space="preserve"> </w:t>
      </w:r>
      <w:r>
        <w:rPr>
          <w:b/>
        </w:rPr>
        <w:t>ЛИТЕРАТУРА</w:t>
      </w:r>
      <w:r>
        <w:rPr>
          <w:b/>
          <w:spacing w:val="-8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ИНЫЕ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ИСТОЧНИКИ</w:t>
      </w:r>
    </w:p>
    <w:p w:rsidR="00BD2A30" w:rsidRDefault="00BD2A30" w:rsidP="00BD2A30">
      <w:pPr>
        <w:pStyle w:val="Heading1"/>
        <w:numPr>
          <w:ilvl w:val="0"/>
          <w:numId w:val="2"/>
        </w:numPr>
        <w:tabs>
          <w:tab w:val="left" w:pos="1068"/>
        </w:tabs>
        <w:spacing w:before="117"/>
        <w:ind w:left="1068" w:hanging="143"/>
        <w:rPr>
          <w:b w:val="0"/>
        </w:rPr>
      </w:pPr>
      <w:r>
        <w:t>основная</w:t>
      </w:r>
      <w:r>
        <w:rPr>
          <w:spacing w:val="-6"/>
        </w:rPr>
        <w:t xml:space="preserve"> </w:t>
      </w:r>
      <w:r>
        <w:rPr>
          <w:spacing w:val="-2"/>
        </w:rPr>
        <w:t>литература:</w:t>
      </w:r>
    </w:p>
    <w:p w:rsidR="00BD2A30" w:rsidRDefault="00BD2A30" w:rsidP="00BD2A30">
      <w:pPr>
        <w:pStyle w:val="a5"/>
        <w:numPr>
          <w:ilvl w:val="1"/>
          <w:numId w:val="2"/>
        </w:numPr>
        <w:tabs>
          <w:tab w:val="left" w:pos="1641"/>
        </w:tabs>
        <w:spacing w:before="47" w:line="249" w:lineRule="auto"/>
        <w:ind w:right="741" w:firstLine="0"/>
        <w:rPr>
          <w:sz w:val="24"/>
        </w:rPr>
      </w:pPr>
      <w:r>
        <w:rPr>
          <w:w w:val="105"/>
          <w:sz w:val="24"/>
        </w:rPr>
        <w:t>Домогацких Е.М., Алексеевский Н.И. География. Экономическая и социальная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география мира. Учебник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для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10 класса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общеобразовательных организаций.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Углублённый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уровень.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М.: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«Русское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слово»,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2019.-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408 с.:</w:t>
      </w:r>
      <w:r>
        <w:rPr>
          <w:spacing w:val="-1"/>
          <w:w w:val="105"/>
          <w:sz w:val="24"/>
        </w:rPr>
        <w:t xml:space="preserve"> </w:t>
      </w:r>
      <w:r>
        <w:rPr>
          <w:spacing w:val="-5"/>
          <w:w w:val="105"/>
          <w:sz w:val="24"/>
        </w:rPr>
        <w:t>ил</w:t>
      </w:r>
    </w:p>
    <w:p w:rsidR="00BD2A30" w:rsidRDefault="00BD2A30" w:rsidP="00BD2A30">
      <w:pPr>
        <w:pStyle w:val="a5"/>
        <w:numPr>
          <w:ilvl w:val="1"/>
          <w:numId w:val="2"/>
        </w:numPr>
        <w:tabs>
          <w:tab w:val="left" w:pos="1641"/>
        </w:tabs>
        <w:spacing w:before="3" w:line="249" w:lineRule="auto"/>
        <w:ind w:right="741" w:firstLine="0"/>
        <w:rPr>
          <w:sz w:val="24"/>
        </w:rPr>
      </w:pPr>
      <w:r>
        <w:rPr>
          <w:w w:val="105"/>
          <w:sz w:val="24"/>
        </w:rPr>
        <w:t>Домогацких Е.М., Алексеевский Н.И. География. Экономическая и социальная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география мира. Учебник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для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11 класса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общеобразовательных организаций.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Углублённый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уровень.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М.: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«Русское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слово»,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2019.-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408 с.:</w:t>
      </w:r>
      <w:r>
        <w:rPr>
          <w:spacing w:val="-1"/>
          <w:w w:val="105"/>
          <w:sz w:val="24"/>
        </w:rPr>
        <w:t xml:space="preserve"> </w:t>
      </w:r>
      <w:r>
        <w:rPr>
          <w:spacing w:val="-5"/>
          <w:w w:val="105"/>
          <w:sz w:val="24"/>
        </w:rPr>
        <w:t>ил</w:t>
      </w:r>
    </w:p>
    <w:p w:rsidR="00BD2A30" w:rsidRDefault="00BD2A30" w:rsidP="00BD2A30">
      <w:pPr>
        <w:pStyle w:val="a5"/>
        <w:numPr>
          <w:ilvl w:val="1"/>
          <w:numId w:val="2"/>
        </w:numPr>
        <w:tabs>
          <w:tab w:val="left" w:pos="1639"/>
        </w:tabs>
        <w:spacing w:before="4" w:line="249" w:lineRule="auto"/>
        <w:ind w:right="692" w:firstLine="0"/>
        <w:jc w:val="both"/>
        <w:rPr>
          <w:sz w:val="24"/>
        </w:rPr>
      </w:pPr>
      <w:r>
        <w:rPr>
          <w:w w:val="105"/>
          <w:sz w:val="24"/>
        </w:rPr>
        <w:t>Домогацких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Е.М.,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Домогацких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Е.Е. Рабочие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тетради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по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географии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к учебнику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Е.М.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Домогацких, Н.И.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Алексеевского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«География»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для 10—11 классов общеобразовательных организаций. Углублённый уровень.</w:t>
      </w:r>
    </w:p>
    <w:p w:rsidR="00BD2A30" w:rsidRDefault="00BD2A30" w:rsidP="00BD2A30">
      <w:pPr>
        <w:pStyle w:val="a5"/>
        <w:numPr>
          <w:ilvl w:val="1"/>
          <w:numId w:val="2"/>
        </w:numPr>
        <w:tabs>
          <w:tab w:val="left" w:pos="1639"/>
        </w:tabs>
        <w:spacing w:before="8" w:line="240" w:lineRule="auto"/>
        <w:ind w:left="1639" w:hanging="618"/>
        <w:jc w:val="both"/>
        <w:rPr>
          <w:sz w:val="24"/>
        </w:rPr>
      </w:pPr>
      <w:r>
        <w:rPr>
          <w:w w:val="105"/>
          <w:sz w:val="24"/>
        </w:rPr>
        <w:t>Тетрадь-практикум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к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учебникам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Е.М.</w:t>
      </w:r>
      <w:r>
        <w:rPr>
          <w:spacing w:val="55"/>
          <w:w w:val="105"/>
          <w:sz w:val="24"/>
        </w:rPr>
        <w:t xml:space="preserve"> </w:t>
      </w:r>
      <w:r>
        <w:rPr>
          <w:w w:val="105"/>
          <w:sz w:val="24"/>
        </w:rPr>
        <w:t>Домогацких,</w:t>
      </w:r>
      <w:r>
        <w:rPr>
          <w:spacing w:val="60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Н.И.</w:t>
      </w:r>
    </w:p>
    <w:p w:rsidR="00BD2A30" w:rsidRDefault="00BD2A30" w:rsidP="00BD2A30">
      <w:pPr>
        <w:pStyle w:val="a0"/>
        <w:spacing w:before="4" w:line="254" w:lineRule="auto"/>
        <w:ind w:left="1021" w:right="229"/>
      </w:pPr>
      <w:r>
        <w:rPr>
          <w:w w:val="105"/>
        </w:rPr>
        <w:t>Алексеевского</w:t>
      </w:r>
      <w:r>
        <w:rPr>
          <w:spacing w:val="40"/>
          <w:w w:val="105"/>
        </w:rPr>
        <w:t xml:space="preserve"> </w:t>
      </w:r>
      <w:r>
        <w:rPr>
          <w:w w:val="105"/>
        </w:rPr>
        <w:t>«География»</w:t>
      </w:r>
      <w:r>
        <w:rPr>
          <w:spacing w:val="40"/>
          <w:w w:val="105"/>
        </w:rPr>
        <w:t xml:space="preserve"> </w:t>
      </w:r>
      <w:r>
        <w:rPr>
          <w:w w:val="105"/>
        </w:rPr>
        <w:t>для</w:t>
      </w:r>
      <w:r>
        <w:rPr>
          <w:spacing w:val="40"/>
          <w:w w:val="105"/>
        </w:rPr>
        <w:t xml:space="preserve"> </w:t>
      </w:r>
      <w:r>
        <w:rPr>
          <w:w w:val="105"/>
        </w:rPr>
        <w:t>10—</w:t>
      </w:r>
      <w:r>
        <w:rPr>
          <w:spacing w:val="-8"/>
          <w:w w:val="105"/>
        </w:rPr>
        <w:t xml:space="preserve"> </w:t>
      </w:r>
      <w:r>
        <w:rPr>
          <w:w w:val="105"/>
        </w:rPr>
        <w:t>11</w:t>
      </w:r>
      <w:r>
        <w:rPr>
          <w:spacing w:val="-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5"/>
          <w:w w:val="105"/>
        </w:rPr>
        <w:t xml:space="preserve"> </w:t>
      </w:r>
      <w:r>
        <w:rPr>
          <w:w w:val="105"/>
        </w:rPr>
        <w:t>общеобразовательных организаций. Углублённый уровень.</w:t>
      </w:r>
    </w:p>
    <w:p w:rsidR="00BD2A30" w:rsidRDefault="00BD2A30" w:rsidP="00BD2A30">
      <w:pPr>
        <w:pStyle w:val="a5"/>
        <w:numPr>
          <w:ilvl w:val="1"/>
          <w:numId w:val="2"/>
        </w:numPr>
        <w:tabs>
          <w:tab w:val="left" w:pos="1641"/>
        </w:tabs>
        <w:spacing w:before="1" w:line="247" w:lineRule="auto"/>
        <w:ind w:right="814" w:firstLine="0"/>
        <w:rPr>
          <w:sz w:val="24"/>
        </w:rPr>
      </w:pPr>
      <w:r>
        <w:rPr>
          <w:w w:val="105"/>
          <w:sz w:val="24"/>
        </w:rPr>
        <w:t>Атлас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по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курсу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«География: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экономическая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и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социальная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 xml:space="preserve">география </w:t>
      </w:r>
      <w:r>
        <w:rPr>
          <w:spacing w:val="-2"/>
          <w:w w:val="105"/>
          <w:sz w:val="24"/>
        </w:rPr>
        <w:t>мира».</w:t>
      </w:r>
    </w:p>
    <w:p w:rsidR="00BD2A30" w:rsidRDefault="00BD2A30" w:rsidP="00BD2A30">
      <w:pPr>
        <w:pStyle w:val="a5"/>
        <w:numPr>
          <w:ilvl w:val="1"/>
          <w:numId w:val="2"/>
        </w:numPr>
        <w:tabs>
          <w:tab w:val="left" w:pos="1641"/>
        </w:tabs>
        <w:spacing w:before="8" w:line="242" w:lineRule="auto"/>
        <w:ind w:right="704" w:firstLine="0"/>
        <w:rPr>
          <w:sz w:val="24"/>
        </w:rPr>
      </w:pPr>
      <w:r>
        <w:rPr>
          <w:w w:val="105"/>
          <w:sz w:val="24"/>
        </w:rPr>
        <w:t>Контурные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карты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по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курсу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«География: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экономическая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социальная география мира».</w:t>
      </w:r>
    </w:p>
    <w:p w:rsidR="00BD2A30" w:rsidRDefault="00BD2A30" w:rsidP="00BD2A30">
      <w:pPr>
        <w:pStyle w:val="Heading1"/>
        <w:numPr>
          <w:ilvl w:val="0"/>
          <w:numId w:val="2"/>
        </w:numPr>
        <w:tabs>
          <w:tab w:val="left" w:pos="1068"/>
        </w:tabs>
        <w:spacing w:before="269"/>
        <w:ind w:left="1068" w:hanging="143"/>
      </w:pPr>
      <w:r>
        <w:t>дополнительная</w:t>
      </w:r>
      <w:r>
        <w:rPr>
          <w:spacing w:val="-11"/>
        </w:rPr>
        <w:t xml:space="preserve"> </w:t>
      </w:r>
      <w:r>
        <w:rPr>
          <w:spacing w:val="-2"/>
        </w:rPr>
        <w:t>литература:</w:t>
      </w:r>
    </w:p>
    <w:p w:rsidR="00BD2A30" w:rsidRDefault="00BD2A30" w:rsidP="00BD2A30">
      <w:pPr>
        <w:pStyle w:val="a5"/>
        <w:numPr>
          <w:ilvl w:val="0"/>
          <w:numId w:val="1"/>
        </w:numPr>
        <w:tabs>
          <w:tab w:val="left" w:pos="1641"/>
          <w:tab w:val="left" w:pos="3345"/>
          <w:tab w:val="left" w:pos="5391"/>
          <w:tab w:val="left" w:pos="7043"/>
        </w:tabs>
        <w:spacing w:before="42" w:line="247" w:lineRule="auto"/>
        <w:ind w:right="1093"/>
        <w:rPr>
          <w:sz w:val="24"/>
        </w:rPr>
      </w:pPr>
      <w:r>
        <w:rPr>
          <w:spacing w:val="-2"/>
          <w:w w:val="105"/>
          <w:sz w:val="24"/>
        </w:rPr>
        <w:t>Баранчиков</w:t>
      </w:r>
      <w:r>
        <w:rPr>
          <w:sz w:val="24"/>
        </w:rPr>
        <w:tab/>
      </w:r>
      <w:r>
        <w:rPr>
          <w:w w:val="105"/>
          <w:sz w:val="24"/>
        </w:rPr>
        <w:t>Е.В. География:</w:t>
      </w:r>
      <w:r>
        <w:rPr>
          <w:sz w:val="24"/>
        </w:rPr>
        <w:tab/>
      </w:r>
      <w:r>
        <w:rPr>
          <w:spacing w:val="-2"/>
          <w:w w:val="105"/>
          <w:sz w:val="24"/>
        </w:rPr>
        <w:t>учебник</w:t>
      </w:r>
      <w:r>
        <w:rPr>
          <w:sz w:val="24"/>
        </w:rPr>
        <w:tab/>
      </w:r>
      <w:r>
        <w:rPr>
          <w:spacing w:val="-4"/>
          <w:w w:val="105"/>
          <w:sz w:val="24"/>
        </w:rPr>
        <w:t xml:space="preserve">для </w:t>
      </w:r>
      <w:r>
        <w:rPr>
          <w:w w:val="105"/>
          <w:sz w:val="24"/>
        </w:rPr>
        <w:t>студ.учреждений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сред.проф.образования.-М.:Издательский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центр</w:t>
      </w:r>
    </w:p>
    <w:p w:rsidR="00BD2A30" w:rsidRDefault="00BD2A30" w:rsidP="00BD2A30">
      <w:pPr>
        <w:pStyle w:val="a0"/>
        <w:tabs>
          <w:tab w:val="left" w:pos="6111"/>
          <w:tab w:val="left" w:pos="7043"/>
          <w:tab w:val="left" w:pos="8325"/>
        </w:tabs>
        <w:spacing w:before="7" w:line="254" w:lineRule="auto"/>
        <w:ind w:left="1021" w:right="986"/>
      </w:pPr>
      <w:r>
        <w:rPr>
          <w:w w:val="105"/>
        </w:rPr>
        <w:t>«академия»2019г.-320с. (ЭР) 2.Баранчиков</w:t>
      </w:r>
      <w:r>
        <w:tab/>
      </w:r>
      <w:r>
        <w:rPr>
          <w:spacing w:val="-2"/>
          <w:w w:val="105"/>
        </w:rPr>
        <w:t>Е.В.,</w:t>
      </w:r>
      <w:r>
        <w:tab/>
      </w:r>
      <w:r>
        <w:rPr>
          <w:spacing w:val="-2"/>
          <w:w w:val="105"/>
        </w:rPr>
        <w:t>Петрусюк</w:t>
      </w:r>
      <w:r>
        <w:tab/>
      </w:r>
      <w:r>
        <w:rPr>
          <w:spacing w:val="-4"/>
          <w:w w:val="105"/>
        </w:rPr>
        <w:t xml:space="preserve">О.А. </w:t>
      </w:r>
      <w:r>
        <w:rPr>
          <w:w w:val="105"/>
        </w:rPr>
        <w:t>сред. проф. образования.</w:t>
      </w:r>
    </w:p>
    <w:p w:rsidR="00BD2A30" w:rsidRDefault="00BD2A30" w:rsidP="00BD2A30">
      <w:pPr>
        <w:pStyle w:val="a0"/>
        <w:spacing w:before="1"/>
        <w:ind w:left="1021"/>
      </w:pPr>
      <w:r>
        <w:rPr>
          <w:w w:val="105"/>
        </w:rPr>
        <w:t>—</w:t>
      </w:r>
      <w:r>
        <w:rPr>
          <w:spacing w:val="-5"/>
          <w:w w:val="105"/>
        </w:rPr>
        <w:t xml:space="preserve"> </w:t>
      </w:r>
      <w:r>
        <w:rPr>
          <w:w w:val="105"/>
        </w:rPr>
        <w:t>М.,</w:t>
      </w:r>
      <w:r>
        <w:rPr>
          <w:spacing w:val="-1"/>
          <w:w w:val="105"/>
        </w:rPr>
        <w:t xml:space="preserve"> </w:t>
      </w:r>
      <w:r w:rsidR="0022674D">
        <w:rPr>
          <w:spacing w:val="-2"/>
          <w:w w:val="105"/>
        </w:rPr>
        <w:t>2020</w:t>
      </w:r>
      <w:r>
        <w:rPr>
          <w:spacing w:val="-2"/>
          <w:w w:val="105"/>
        </w:rPr>
        <w:t>.(ЭР)</w:t>
      </w:r>
    </w:p>
    <w:p w:rsidR="00BD2A30" w:rsidRDefault="00BD2A30" w:rsidP="00BD2A30">
      <w:pPr>
        <w:pStyle w:val="a5"/>
        <w:numPr>
          <w:ilvl w:val="0"/>
          <w:numId w:val="1"/>
        </w:numPr>
        <w:tabs>
          <w:tab w:val="left" w:pos="1231"/>
          <w:tab w:val="left" w:pos="2961"/>
          <w:tab w:val="left" w:pos="3859"/>
          <w:tab w:val="left" w:pos="5395"/>
          <w:tab w:val="left" w:pos="6269"/>
          <w:tab w:val="left" w:pos="7868"/>
        </w:tabs>
        <w:spacing w:before="23" w:line="240" w:lineRule="auto"/>
        <w:ind w:left="1231" w:hanging="210"/>
        <w:rPr>
          <w:sz w:val="24"/>
        </w:rPr>
      </w:pPr>
      <w:r>
        <w:rPr>
          <w:spacing w:val="-2"/>
          <w:w w:val="105"/>
          <w:sz w:val="24"/>
        </w:rPr>
        <w:t>Баранчиков</w:t>
      </w:r>
      <w:r>
        <w:rPr>
          <w:sz w:val="24"/>
        </w:rPr>
        <w:tab/>
      </w:r>
      <w:r>
        <w:rPr>
          <w:spacing w:val="-2"/>
          <w:w w:val="105"/>
          <w:sz w:val="24"/>
        </w:rPr>
        <w:t>Е.В.,</w:t>
      </w:r>
      <w:r>
        <w:rPr>
          <w:sz w:val="24"/>
        </w:rPr>
        <w:tab/>
      </w:r>
      <w:r>
        <w:rPr>
          <w:spacing w:val="-2"/>
          <w:w w:val="105"/>
          <w:sz w:val="24"/>
        </w:rPr>
        <w:t>Петрусюк</w:t>
      </w:r>
      <w:r>
        <w:rPr>
          <w:sz w:val="24"/>
        </w:rPr>
        <w:tab/>
      </w:r>
      <w:r>
        <w:rPr>
          <w:spacing w:val="-4"/>
          <w:w w:val="105"/>
          <w:sz w:val="24"/>
        </w:rPr>
        <w:t>О.А.</w:t>
      </w:r>
      <w:r>
        <w:rPr>
          <w:sz w:val="24"/>
        </w:rPr>
        <w:tab/>
      </w:r>
      <w:r>
        <w:rPr>
          <w:spacing w:val="-2"/>
          <w:w w:val="105"/>
          <w:sz w:val="24"/>
        </w:rPr>
        <w:t>География</w:t>
      </w:r>
      <w:r>
        <w:rPr>
          <w:sz w:val="24"/>
        </w:rPr>
        <w:tab/>
      </w:r>
      <w:r>
        <w:rPr>
          <w:spacing w:val="-5"/>
          <w:w w:val="105"/>
          <w:sz w:val="24"/>
        </w:rPr>
        <w:t>для</w:t>
      </w:r>
    </w:p>
    <w:p w:rsidR="00BD2A30" w:rsidRDefault="00BD2A30" w:rsidP="00BD2A30">
      <w:pPr>
        <w:pStyle w:val="a0"/>
        <w:tabs>
          <w:tab w:val="left" w:pos="2961"/>
        </w:tabs>
        <w:spacing w:before="13"/>
        <w:ind w:left="1233"/>
      </w:pPr>
      <w:r>
        <w:rPr>
          <w:spacing w:val="-2"/>
          <w:w w:val="105"/>
        </w:rPr>
        <w:t>профессий</w:t>
      </w:r>
      <w:r>
        <w:tab/>
      </w:r>
      <w:r>
        <w:rPr>
          <w:w w:val="105"/>
        </w:rPr>
        <w:t>и</w:t>
      </w:r>
      <w:r>
        <w:rPr>
          <w:spacing w:val="-9"/>
          <w:w w:val="105"/>
        </w:rPr>
        <w:t xml:space="preserve"> </w:t>
      </w:r>
      <w:r>
        <w:rPr>
          <w:w w:val="105"/>
        </w:rPr>
        <w:t>специальностей</w:t>
      </w:r>
      <w:r>
        <w:rPr>
          <w:spacing w:val="-2"/>
          <w:w w:val="105"/>
        </w:rPr>
        <w:t xml:space="preserve"> </w:t>
      </w:r>
      <w:r>
        <w:rPr>
          <w:w w:val="105"/>
        </w:rPr>
        <w:t>социально-экономического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профиля.</w:t>
      </w:r>
    </w:p>
    <w:p w:rsidR="00BD2A30" w:rsidRDefault="00BD2A30" w:rsidP="00BD2A30">
      <w:pPr>
        <w:pStyle w:val="a0"/>
        <w:spacing w:before="21"/>
        <w:ind w:left="1021"/>
      </w:pPr>
      <w:r>
        <w:rPr>
          <w:w w:val="105"/>
        </w:rPr>
        <w:t>Контрольные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задания:</w:t>
      </w:r>
    </w:p>
    <w:p w:rsidR="00BD2A30" w:rsidRDefault="00BD2A30" w:rsidP="00BD2A30">
      <w:pPr>
        <w:pStyle w:val="a0"/>
        <w:tabs>
          <w:tab w:val="left" w:pos="8780"/>
        </w:tabs>
        <w:spacing w:before="99" w:line="264" w:lineRule="auto"/>
        <w:ind w:left="1021" w:right="450"/>
      </w:pPr>
      <w:r>
        <w:rPr>
          <w:w w:val="105"/>
        </w:rPr>
        <w:t>учебное пособие студ. учреждений сред. проф. образования.</w:t>
      </w:r>
      <w:r>
        <w:rPr>
          <w:spacing w:val="40"/>
          <w:w w:val="105"/>
        </w:rPr>
        <w:t xml:space="preserve"> </w:t>
      </w:r>
      <w:r>
        <w:rPr>
          <w:w w:val="105"/>
        </w:rPr>
        <w:t>— М.,</w:t>
      </w:r>
      <w:r>
        <w:tab/>
      </w:r>
      <w:r>
        <w:rPr>
          <w:spacing w:val="-2"/>
          <w:w w:val="105"/>
        </w:rPr>
        <w:t xml:space="preserve">2019. </w:t>
      </w:r>
      <w:r>
        <w:rPr>
          <w:spacing w:val="-4"/>
          <w:w w:val="105"/>
        </w:rPr>
        <w:t>(ЭР)</w:t>
      </w:r>
    </w:p>
    <w:p w:rsidR="00BD2A30" w:rsidRPr="00954A1D" w:rsidRDefault="00BD2A30" w:rsidP="00954A1D">
      <w:pPr>
        <w:pStyle w:val="a5"/>
        <w:numPr>
          <w:ilvl w:val="0"/>
          <w:numId w:val="1"/>
        </w:numPr>
        <w:tabs>
          <w:tab w:val="left" w:pos="1231"/>
        </w:tabs>
        <w:spacing w:line="256" w:lineRule="auto"/>
        <w:ind w:left="1021" w:right="455" w:firstLine="0"/>
        <w:jc w:val="both"/>
        <w:rPr>
          <w:sz w:val="24"/>
        </w:rPr>
      </w:pPr>
      <w:r>
        <w:rPr>
          <w:w w:val="105"/>
          <w:sz w:val="24"/>
        </w:rPr>
        <w:t>Баранчиков Е.В., Петрусюк О.А. География для профессий и специальностей социально-экономического профиля. Практикум: учебное пособие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для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студ.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учреждений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сред.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проф.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образования. —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М.,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Издательский центр «Академия»,- 2019.-240 с.(ЭР)</w:t>
      </w:r>
    </w:p>
    <w:p w:rsidR="00BD2A30" w:rsidRDefault="00BD2A30" w:rsidP="00BD2A30">
      <w:pPr>
        <w:pStyle w:val="Heading1"/>
        <w:ind w:left="1381"/>
      </w:pPr>
      <w:bookmarkStart w:id="2" w:name="Интернет-ресурсы:"/>
      <w:bookmarkEnd w:id="2"/>
      <w:r>
        <w:rPr>
          <w:spacing w:val="-2"/>
        </w:rPr>
        <w:t>Интернет-ресурсы:</w:t>
      </w:r>
    </w:p>
    <w:p w:rsidR="00BD2A30" w:rsidRDefault="005B2956" w:rsidP="00BD2A30">
      <w:pPr>
        <w:pStyle w:val="a0"/>
        <w:spacing w:before="9" w:line="237" w:lineRule="auto"/>
        <w:ind w:left="1021" w:right="1189"/>
      </w:pPr>
      <w:hyperlink r:id="rId12">
        <w:r w:rsidR="00BD2A30">
          <w:t>www.</w:t>
        </w:r>
      </w:hyperlink>
      <w:r w:rsidR="00BD2A30">
        <w:rPr>
          <w:spacing w:val="-4"/>
        </w:rPr>
        <w:t xml:space="preserve"> </w:t>
      </w:r>
      <w:r w:rsidR="00BD2A30">
        <w:t>wikipedia.</w:t>
      </w:r>
      <w:r w:rsidR="00BD2A30">
        <w:rPr>
          <w:spacing w:val="-4"/>
        </w:rPr>
        <w:t xml:space="preserve"> </w:t>
      </w:r>
      <w:r w:rsidR="00BD2A30">
        <w:t>org</w:t>
      </w:r>
      <w:r w:rsidR="00BD2A30">
        <w:rPr>
          <w:spacing w:val="-10"/>
        </w:rPr>
        <w:t xml:space="preserve"> </w:t>
      </w:r>
      <w:r w:rsidR="00BD2A30">
        <w:t>(сайт</w:t>
      </w:r>
      <w:r w:rsidR="00BD2A30">
        <w:rPr>
          <w:spacing w:val="-5"/>
        </w:rPr>
        <w:t xml:space="preserve"> </w:t>
      </w:r>
      <w:r w:rsidR="00BD2A30">
        <w:t>Общедоступной</w:t>
      </w:r>
      <w:r w:rsidR="00BD2A30">
        <w:rPr>
          <w:spacing w:val="-4"/>
        </w:rPr>
        <w:t xml:space="preserve"> </w:t>
      </w:r>
      <w:r w:rsidR="00BD2A30">
        <w:t>мультиязычной</w:t>
      </w:r>
      <w:r w:rsidR="00BD2A30">
        <w:rPr>
          <w:spacing w:val="-9"/>
        </w:rPr>
        <w:t xml:space="preserve"> </w:t>
      </w:r>
      <w:r w:rsidR="00BD2A30">
        <w:t xml:space="preserve">универсальной </w:t>
      </w:r>
      <w:r w:rsidR="00BD2A30">
        <w:rPr>
          <w:spacing w:val="-2"/>
        </w:rPr>
        <w:t>интернет-энциклопедии).</w:t>
      </w:r>
    </w:p>
    <w:p w:rsidR="00BD2A30" w:rsidRDefault="005B2956" w:rsidP="00BD2A30">
      <w:pPr>
        <w:pStyle w:val="a0"/>
        <w:spacing w:before="6" w:line="237" w:lineRule="auto"/>
        <w:ind w:left="1021" w:right="1885"/>
      </w:pPr>
      <w:hyperlink r:id="rId13">
        <w:r w:rsidR="00BD2A30">
          <w:t>www.</w:t>
        </w:r>
      </w:hyperlink>
      <w:r w:rsidR="00BD2A30">
        <w:rPr>
          <w:spacing w:val="-4"/>
        </w:rPr>
        <w:t xml:space="preserve"> </w:t>
      </w:r>
      <w:r w:rsidR="00BD2A30">
        <w:t>school-collection.</w:t>
      </w:r>
      <w:r w:rsidR="00BD2A30">
        <w:rPr>
          <w:spacing w:val="-4"/>
        </w:rPr>
        <w:t xml:space="preserve"> </w:t>
      </w:r>
      <w:r w:rsidR="00BD2A30">
        <w:t>edu.</w:t>
      </w:r>
      <w:r w:rsidR="00BD2A30">
        <w:rPr>
          <w:spacing w:val="-9"/>
        </w:rPr>
        <w:t xml:space="preserve"> </w:t>
      </w:r>
      <w:r w:rsidR="00BD2A30">
        <w:t>ru</w:t>
      </w:r>
      <w:r w:rsidR="00BD2A30">
        <w:rPr>
          <w:spacing w:val="-6"/>
        </w:rPr>
        <w:t xml:space="preserve"> </w:t>
      </w:r>
      <w:r w:rsidR="00BD2A30">
        <w:t>(«Единая</w:t>
      </w:r>
      <w:r w:rsidR="00BD2A30">
        <w:rPr>
          <w:spacing w:val="-6"/>
        </w:rPr>
        <w:t xml:space="preserve"> </w:t>
      </w:r>
      <w:r w:rsidR="00BD2A30">
        <w:t>коллекции</w:t>
      </w:r>
      <w:r w:rsidR="00BD2A30">
        <w:rPr>
          <w:spacing w:val="-5"/>
        </w:rPr>
        <w:t xml:space="preserve"> </w:t>
      </w:r>
      <w:r w:rsidR="00BD2A30">
        <w:t>цифровых образовательных ресурсов»).</w:t>
      </w:r>
    </w:p>
    <w:p w:rsidR="00BD2A30" w:rsidRDefault="005B2956" w:rsidP="00BD2A30">
      <w:pPr>
        <w:pStyle w:val="a0"/>
        <w:spacing w:before="4"/>
        <w:ind w:left="1021"/>
      </w:pPr>
      <w:hyperlink r:id="rId14">
        <w:r w:rsidR="00BD2A30">
          <w:t>www.</w:t>
        </w:r>
      </w:hyperlink>
      <w:r w:rsidR="00BD2A30">
        <w:rPr>
          <w:spacing w:val="-4"/>
        </w:rPr>
        <w:t xml:space="preserve"> </w:t>
      </w:r>
      <w:r w:rsidR="00BD2A30">
        <w:t>simvolika.</w:t>
      </w:r>
      <w:r w:rsidR="00BD2A30">
        <w:rPr>
          <w:spacing w:val="-1"/>
        </w:rPr>
        <w:t xml:space="preserve"> </w:t>
      </w:r>
      <w:r w:rsidR="00BD2A30">
        <w:t>rsl.</w:t>
      </w:r>
      <w:r w:rsidR="00BD2A30">
        <w:rPr>
          <w:spacing w:val="-1"/>
        </w:rPr>
        <w:t xml:space="preserve"> </w:t>
      </w:r>
      <w:r w:rsidR="00BD2A30">
        <w:t>ru</w:t>
      </w:r>
      <w:r w:rsidR="00BD2A30">
        <w:rPr>
          <w:spacing w:val="-2"/>
        </w:rPr>
        <w:t xml:space="preserve"> </w:t>
      </w:r>
      <w:r w:rsidR="00BD2A30">
        <w:t>(сайт</w:t>
      </w:r>
      <w:r w:rsidR="00BD2A30">
        <w:rPr>
          <w:spacing w:val="-3"/>
        </w:rPr>
        <w:t xml:space="preserve"> </w:t>
      </w:r>
      <w:r w:rsidR="00BD2A30">
        <w:t>«Гербы</w:t>
      </w:r>
      <w:r w:rsidR="00BD2A30">
        <w:rPr>
          <w:spacing w:val="-2"/>
        </w:rPr>
        <w:t xml:space="preserve"> </w:t>
      </w:r>
      <w:r w:rsidR="00BD2A30">
        <w:t>городов</w:t>
      </w:r>
      <w:r w:rsidR="00BD2A30">
        <w:rPr>
          <w:spacing w:val="-6"/>
        </w:rPr>
        <w:t xml:space="preserve"> </w:t>
      </w:r>
      <w:r w:rsidR="00BD2A30">
        <w:t>Российской</w:t>
      </w:r>
      <w:r w:rsidR="00BD2A30">
        <w:rPr>
          <w:spacing w:val="-6"/>
        </w:rPr>
        <w:t xml:space="preserve"> </w:t>
      </w:r>
      <w:r w:rsidR="00BD2A30">
        <w:rPr>
          <w:spacing w:val="-2"/>
        </w:rPr>
        <w:t>Федерации»).</w:t>
      </w:r>
    </w:p>
    <w:p w:rsidR="00F10B58" w:rsidRDefault="00F10B58">
      <w:pPr>
        <w:spacing w:line="237" w:lineRule="auto"/>
        <w:jc w:val="both"/>
        <w:rPr>
          <w:sz w:val="24"/>
        </w:rPr>
        <w:sectPr w:rsidR="00F10B58">
          <w:headerReference w:type="default" r:id="rId15"/>
          <w:pgSz w:w="11910" w:h="16840"/>
          <w:pgMar w:top="1080" w:right="620" w:bottom="280" w:left="1480" w:header="766" w:footer="0" w:gutter="0"/>
          <w:cols w:space="720"/>
        </w:sectPr>
      </w:pPr>
    </w:p>
    <w:p w:rsidR="00F10B58" w:rsidRDefault="00F10B58">
      <w:pPr>
        <w:pStyle w:val="a0"/>
        <w:ind w:left="0"/>
        <w:rPr>
          <w:sz w:val="22"/>
        </w:rPr>
      </w:pPr>
    </w:p>
    <w:p w:rsidR="00F10B58" w:rsidRDefault="00F10B58">
      <w:pPr>
        <w:pStyle w:val="a0"/>
        <w:ind w:left="0"/>
        <w:rPr>
          <w:sz w:val="22"/>
        </w:rPr>
      </w:pPr>
    </w:p>
    <w:p w:rsidR="00F10B58" w:rsidRDefault="00F10B58">
      <w:pPr>
        <w:pStyle w:val="a0"/>
        <w:spacing w:before="196"/>
        <w:ind w:left="0"/>
        <w:rPr>
          <w:sz w:val="22"/>
        </w:rPr>
      </w:pPr>
    </w:p>
    <w:p w:rsidR="00BD2A30" w:rsidRDefault="00BD2A30">
      <w:pPr>
        <w:pStyle w:val="a0"/>
        <w:spacing w:before="4"/>
        <w:ind w:left="1021"/>
      </w:pPr>
    </w:p>
    <w:sectPr w:rsidR="00BD2A30" w:rsidSect="00F10B58">
      <w:headerReference w:type="default" r:id="rId16"/>
      <w:pgSz w:w="11910" w:h="16840"/>
      <w:pgMar w:top="1060" w:right="620" w:bottom="280" w:left="1480" w:header="752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35F" w:rsidRDefault="0020235F" w:rsidP="00F10B58">
      <w:r>
        <w:separator/>
      </w:r>
    </w:p>
  </w:endnote>
  <w:endnote w:type="continuationSeparator" w:id="1">
    <w:p w:rsidR="0020235F" w:rsidRDefault="0020235F" w:rsidP="00F10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35F" w:rsidRDefault="0020235F" w:rsidP="00F10B58">
      <w:r>
        <w:separator/>
      </w:r>
    </w:p>
  </w:footnote>
  <w:footnote w:type="continuationSeparator" w:id="1">
    <w:p w:rsidR="0020235F" w:rsidRDefault="0020235F" w:rsidP="00F10B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01D" w:rsidRDefault="005B2956">
    <w:pPr>
      <w:pStyle w:val="a0"/>
      <w:spacing w:line="14" w:lineRule="auto"/>
      <w:ind w:left="0"/>
      <w:rPr>
        <w:sz w:val="20"/>
      </w:rPr>
    </w:pPr>
    <w:r w:rsidRPr="005B29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309.35pt;margin-top:36.6pt;width:20pt;height:18pt;z-index:-18477056;mso-position-horizontal-relative:page;mso-position-vertical-relative:page" filled="f" stroked="f">
          <v:textbox inset="0,0,0,0">
            <w:txbxContent>
              <w:p w:rsidR="0044501D" w:rsidRDefault="005B2956">
                <w:pPr>
                  <w:pStyle w:val="a0"/>
                  <w:spacing w:before="56"/>
                  <w:ind w:left="60"/>
                  <w:rPr>
                    <w:rFonts w:ascii="Trebuchet MS"/>
                  </w:rPr>
                </w:pPr>
                <w:r>
                  <w:rPr>
                    <w:rFonts w:ascii="Trebuchet MS"/>
                    <w:spacing w:val="-5"/>
                  </w:rPr>
                  <w:fldChar w:fldCharType="begin"/>
                </w:r>
                <w:r w:rsidR="0044501D">
                  <w:rPr>
                    <w:rFonts w:ascii="Trebuchet MS"/>
                    <w:spacing w:val="-5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</w:rPr>
                  <w:fldChar w:fldCharType="separate"/>
                </w:r>
                <w:r w:rsidR="007B1593">
                  <w:rPr>
                    <w:rFonts w:ascii="Trebuchet MS"/>
                    <w:noProof/>
                    <w:spacing w:val="-5"/>
                  </w:rPr>
                  <w:t>71</w:t>
                </w:r>
                <w:r>
                  <w:rPr>
                    <w:rFonts w:ascii="Trebuchet MS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01D" w:rsidRDefault="005B2956">
    <w:pPr>
      <w:pStyle w:val="a0"/>
      <w:spacing w:line="14" w:lineRule="auto"/>
      <w:ind w:left="0"/>
      <w:rPr>
        <w:sz w:val="20"/>
      </w:rPr>
    </w:pPr>
    <w:r w:rsidRPr="005B2956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309.35pt;margin-top:36.6pt;width:20pt;height:18.7pt;z-index:-18479616;mso-position-horizontal-relative:page;mso-position-vertical-relative:page" filled="f" stroked="f">
          <v:textbox style="mso-next-textbox:#docshape1" inset="0,0,0,0">
            <w:txbxContent>
              <w:p w:rsidR="0044501D" w:rsidRDefault="005B2956">
                <w:pPr>
                  <w:pStyle w:val="a0"/>
                  <w:spacing w:before="56"/>
                  <w:ind w:left="60"/>
                  <w:rPr>
                    <w:rFonts w:ascii="Trebuchet MS"/>
                  </w:rPr>
                </w:pPr>
                <w:r>
                  <w:rPr>
                    <w:rFonts w:ascii="Trebuchet MS"/>
                    <w:spacing w:val="-5"/>
                  </w:rPr>
                  <w:fldChar w:fldCharType="begin"/>
                </w:r>
                <w:r w:rsidR="0044501D">
                  <w:rPr>
                    <w:rFonts w:ascii="Trebuchet MS"/>
                    <w:spacing w:val="-5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</w:rPr>
                  <w:fldChar w:fldCharType="separate"/>
                </w:r>
                <w:r w:rsidR="007B1593">
                  <w:rPr>
                    <w:rFonts w:ascii="Trebuchet MS"/>
                    <w:noProof/>
                    <w:spacing w:val="-5"/>
                  </w:rPr>
                  <w:t>73</w:t>
                </w:r>
                <w:r>
                  <w:rPr>
                    <w:rFonts w:ascii="Trebuchet MS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01D" w:rsidRDefault="005B2956">
    <w:pPr>
      <w:pStyle w:val="a0"/>
      <w:spacing w:line="14" w:lineRule="auto"/>
      <w:ind w:left="0"/>
      <w:rPr>
        <w:sz w:val="20"/>
      </w:rPr>
    </w:pPr>
    <w:r w:rsidRPr="005B2956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309.35pt;margin-top:36.6pt;width:20pt;height:18pt;z-index:-18479104;mso-position-horizontal-relative:page;mso-position-vertical-relative:page" filled="f" stroked="f">
          <v:textbox inset="0,0,0,0">
            <w:txbxContent>
              <w:p w:rsidR="0044501D" w:rsidRDefault="005B2956">
                <w:pPr>
                  <w:pStyle w:val="a0"/>
                  <w:spacing w:before="56"/>
                  <w:ind w:left="60"/>
                  <w:rPr>
                    <w:rFonts w:ascii="Trebuchet MS"/>
                  </w:rPr>
                </w:pPr>
                <w:r>
                  <w:rPr>
                    <w:rFonts w:ascii="Trebuchet MS"/>
                    <w:spacing w:val="-5"/>
                  </w:rPr>
                  <w:fldChar w:fldCharType="begin"/>
                </w:r>
                <w:r w:rsidR="0044501D">
                  <w:rPr>
                    <w:rFonts w:ascii="Trebuchet MS"/>
                    <w:spacing w:val="-5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</w:rPr>
                  <w:fldChar w:fldCharType="separate"/>
                </w:r>
                <w:r w:rsidR="007B1593">
                  <w:rPr>
                    <w:rFonts w:ascii="Trebuchet MS"/>
                    <w:noProof/>
                    <w:spacing w:val="-5"/>
                  </w:rPr>
                  <w:t>74</w:t>
                </w:r>
                <w:r>
                  <w:rPr>
                    <w:rFonts w:ascii="Trebuchet MS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42" w:hanging="2160"/>
      </w:pPr>
      <w:rPr>
        <w:rFonts w:hint="default"/>
      </w:rPr>
    </w:lvl>
  </w:abstractNum>
  <w:abstractNum w:abstractNumId="2">
    <w:nsid w:val="00000004"/>
    <w:multiLevelType w:val="multi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8" w:hanging="14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16" w:hanging="14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24" w:hanging="14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33" w:hanging="14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41" w:hanging="14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49" w:hanging="14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58" w:hanging="14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66" w:hanging="140"/>
      </w:pPr>
      <w:rPr>
        <w:rFonts w:ascii="Symbol" w:hAnsi="Symbol" w:cs="Symbol"/>
        <w:lang w:val="ru-RU" w:eastAsia="en-US" w:bidi="ar-SA"/>
      </w:rPr>
    </w:lvl>
  </w:abstractNum>
  <w:abstractNum w:abstractNumId="3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8" w:hanging="14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16" w:hanging="14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24" w:hanging="14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33" w:hanging="14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41" w:hanging="14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49" w:hanging="14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58" w:hanging="14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66" w:hanging="140"/>
      </w:pPr>
      <w:rPr>
        <w:rFonts w:ascii="Symbol" w:hAnsi="Symbol" w:cs="Symbol"/>
        <w:lang w:val="ru-RU" w:eastAsia="en-US" w:bidi="ar-SA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name w:val="WW8Num9"/>
    <w:lvl w:ilvl="0">
      <w:numFmt w:val="bullet"/>
      <w:lvlText w:val="–"/>
      <w:lvlJc w:val="left"/>
      <w:pPr>
        <w:tabs>
          <w:tab w:val="num" w:pos="0"/>
        </w:tabs>
        <w:ind w:left="326" w:hanging="221"/>
      </w:pPr>
      <w:rPr>
        <w:rFonts w:ascii="Trebuchet MS" w:hAnsi="Trebuchet MS" w:cs="Trebuchet MS"/>
        <w:w w:val="151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7" w:hanging="221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95" w:hanging="221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83" w:hanging="221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71" w:hanging="221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59" w:hanging="221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046" w:hanging="221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834" w:hanging="221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622" w:hanging="221"/>
      </w:pPr>
      <w:rPr>
        <w:rFonts w:ascii="Symbol" w:hAnsi="Symbol" w:cs="Symbol"/>
        <w:lang w:val="ru-RU" w:eastAsia="en-US" w:bidi="ar-SA"/>
      </w:rPr>
    </w:lvl>
  </w:abstractNum>
  <w:abstractNum w:abstractNumId="8">
    <w:nsid w:val="0000000A"/>
    <w:multiLevelType w:val="multilevel"/>
    <w:tmpl w:val="0000000A"/>
    <w:name w:val="WW8Num10"/>
    <w:lvl w:ilvl="0">
      <w:numFmt w:val="bullet"/>
      <w:lvlText w:val="–"/>
      <w:lvlJc w:val="left"/>
      <w:pPr>
        <w:tabs>
          <w:tab w:val="num" w:pos="0"/>
        </w:tabs>
        <w:ind w:left="326" w:hanging="221"/>
      </w:pPr>
      <w:rPr>
        <w:rFonts w:ascii="Trebuchet MS" w:hAnsi="Trebuchet MS" w:cs="Trebuchet MS"/>
        <w:w w:val="151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7" w:hanging="221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95" w:hanging="221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83" w:hanging="221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71" w:hanging="221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59" w:hanging="221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046" w:hanging="221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834" w:hanging="221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622" w:hanging="221"/>
      </w:pPr>
      <w:rPr>
        <w:rFonts w:ascii="Symbol" w:hAnsi="Symbol" w:cs="Symbol"/>
        <w:lang w:val="ru-RU" w:eastAsia="en-US" w:bidi="ar-SA"/>
      </w:rPr>
    </w:lvl>
  </w:abstractNum>
  <w:abstractNum w:abstractNumId="9">
    <w:nsid w:val="0000000B"/>
    <w:multiLevelType w:val="multilevel"/>
    <w:tmpl w:val="0000000B"/>
    <w:name w:val="WW8Num11"/>
    <w:lvl w:ilvl="0">
      <w:numFmt w:val="bullet"/>
      <w:lvlText w:val="–"/>
      <w:lvlJc w:val="left"/>
      <w:pPr>
        <w:tabs>
          <w:tab w:val="num" w:pos="0"/>
        </w:tabs>
        <w:ind w:left="105" w:hanging="221"/>
      </w:pPr>
      <w:rPr>
        <w:rFonts w:ascii="Trebuchet MS" w:hAnsi="Trebuchet MS" w:cs="Trebuchet MS"/>
        <w:w w:val="151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9" w:hanging="221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19" w:hanging="221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9" w:hanging="221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9" w:hanging="221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149" w:hanging="221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958" w:hanging="221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768" w:hanging="221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578" w:hanging="221"/>
      </w:pPr>
      <w:rPr>
        <w:rFonts w:ascii="Symbol" w:hAnsi="Symbol" w:cs="Symbol"/>
        <w:lang w:val="ru-RU" w:eastAsia="en-US" w:bidi="ar-SA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05" w:hanging="310"/>
      </w:pPr>
      <w:rPr>
        <w:rFonts w:ascii="Trebuchet MS" w:eastAsia="Trebuchet MS" w:hAnsi="Trebuchet MS" w:cs="Trebuchet MS"/>
        <w:spacing w:val="0"/>
        <w:w w:val="95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9" w:hanging="31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19" w:hanging="31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9" w:hanging="31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9" w:hanging="31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149" w:hanging="31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958" w:hanging="31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768" w:hanging="31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578" w:hanging="310"/>
      </w:pPr>
      <w:rPr>
        <w:rFonts w:ascii="Symbol" w:hAnsi="Symbol" w:cs="Symbol"/>
        <w:lang w:val="ru-RU" w:eastAsia="en-US" w:bidi="ar-SA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5" w:hanging="310"/>
      </w:pPr>
      <w:rPr>
        <w:rFonts w:ascii="Trebuchet MS" w:eastAsia="Trebuchet MS" w:hAnsi="Trebuchet MS" w:cs="Trebuchet MS"/>
        <w:spacing w:val="0"/>
        <w:w w:val="95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9" w:hanging="31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19" w:hanging="31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9" w:hanging="31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9" w:hanging="31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149" w:hanging="31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958" w:hanging="31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768" w:hanging="31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578" w:hanging="310"/>
      </w:pPr>
      <w:rPr>
        <w:rFonts w:ascii="Symbol" w:hAnsi="Symbol" w:cs="Symbol"/>
        <w:lang w:val="ru-RU" w:eastAsia="en-US" w:bidi="ar-SA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825"/>
        </w:tabs>
        <w:ind w:left="82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85"/>
        </w:tabs>
        <w:ind w:left="118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5"/>
        </w:tabs>
        <w:ind w:left="154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5"/>
        </w:tabs>
        <w:ind w:left="226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5"/>
        </w:tabs>
        <w:ind w:left="262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5"/>
        </w:tabs>
        <w:ind w:left="334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5"/>
        </w:tabs>
        <w:ind w:left="3705" w:hanging="360"/>
      </w:pPr>
      <w:rPr>
        <w:rFonts w:ascii="OpenSymbol" w:hAnsi="OpenSymbol" w:cs="OpenSymbol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825"/>
        </w:tabs>
        <w:ind w:left="82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85"/>
        </w:tabs>
        <w:ind w:left="118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5"/>
        </w:tabs>
        <w:ind w:left="154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5"/>
        </w:tabs>
        <w:ind w:left="226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5"/>
        </w:tabs>
        <w:ind w:left="262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5"/>
        </w:tabs>
        <w:ind w:left="334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5"/>
        </w:tabs>
        <w:ind w:left="3705" w:hanging="360"/>
      </w:pPr>
      <w:rPr>
        <w:rFonts w:ascii="OpenSymbol" w:hAnsi="OpenSymbol" w:cs="OpenSymbol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1316"/>
        </w:tabs>
        <w:ind w:left="131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676"/>
        </w:tabs>
        <w:ind w:left="16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36"/>
        </w:tabs>
        <w:ind w:left="20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96"/>
        </w:tabs>
        <w:ind w:left="23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756"/>
        </w:tabs>
        <w:ind w:left="27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16"/>
        </w:tabs>
        <w:ind w:left="31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76"/>
        </w:tabs>
        <w:ind w:left="34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836"/>
        </w:tabs>
        <w:ind w:left="38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96"/>
        </w:tabs>
        <w:ind w:left="4196" w:hanging="360"/>
      </w:pPr>
      <w:rPr>
        <w:rFonts w:ascii="OpenSymbol" w:hAnsi="OpenSymbol" w:cs="OpenSymbol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316"/>
        </w:tabs>
        <w:ind w:left="131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676"/>
        </w:tabs>
        <w:ind w:left="16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36"/>
        </w:tabs>
        <w:ind w:left="20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96"/>
        </w:tabs>
        <w:ind w:left="23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756"/>
        </w:tabs>
        <w:ind w:left="27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16"/>
        </w:tabs>
        <w:ind w:left="31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76"/>
        </w:tabs>
        <w:ind w:left="34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836"/>
        </w:tabs>
        <w:ind w:left="38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96"/>
        </w:tabs>
        <w:ind w:left="4196" w:hanging="360"/>
      </w:pPr>
      <w:rPr>
        <w:rFonts w:ascii="OpenSymbol" w:hAnsi="OpenSymbol" w:cs="OpenSymbol"/>
      </w:rPr>
    </w:lvl>
  </w:abstractNum>
  <w:abstractNum w:abstractNumId="16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294" w:hanging="360"/>
      </w:pPr>
      <w:rPr>
        <w:rFonts w:hint="default"/>
      </w:rPr>
    </w:lvl>
  </w:abstractNum>
  <w:abstractNum w:abstractNumId="17">
    <w:nsid w:val="03FC1097"/>
    <w:multiLevelType w:val="hybridMultilevel"/>
    <w:tmpl w:val="54607CB2"/>
    <w:lvl w:ilvl="0" w:tplc="52062848">
      <w:start w:val="1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CA0CB4F6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E6585AB4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2C8ED1DA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55D08280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034239F6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FD58C92C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295E6CFC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9F446EFA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18">
    <w:nsid w:val="04A14954"/>
    <w:multiLevelType w:val="hybridMultilevel"/>
    <w:tmpl w:val="CFA0B006"/>
    <w:lvl w:ilvl="0" w:tplc="59F0B884">
      <w:start w:val="1"/>
      <w:numFmt w:val="decimal"/>
      <w:lvlText w:val="%1."/>
      <w:lvlJc w:val="left"/>
      <w:pPr>
        <w:ind w:left="521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165516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8D8A63F2">
      <w:numFmt w:val="bullet"/>
      <w:lvlText w:val="•"/>
      <w:lvlJc w:val="left"/>
      <w:pPr>
        <w:ind w:left="2376" w:hanging="240"/>
      </w:pPr>
      <w:rPr>
        <w:rFonts w:hint="default"/>
        <w:lang w:val="ru-RU" w:eastAsia="en-US" w:bidi="ar-SA"/>
      </w:rPr>
    </w:lvl>
    <w:lvl w:ilvl="3" w:tplc="A5EA89C0">
      <w:numFmt w:val="bullet"/>
      <w:lvlText w:val="•"/>
      <w:lvlJc w:val="left"/>
      <w:pPr>
        <w:ind w:left="3305" w:hanging="240"/>
      </w:pPr>
      <w:rPr>
        <w:rFonts w:hint="default"/>
        <w:lang w:val="ru-RU" w:eastAsia="en-US" w:bidi="ar-SA"/>
      </w:rPr>
    </w:lvl>
    <w:lvl w:ilvl="4" w:tplc="FF2285F2">
      <w:numFmt w:val="bullet"/>
      <w:lvlText w:val="•"/>
      <w:lvlJc w:val="left"/>
      <w:pPr>
        <w:ind w:left="4233" w:hanging="240"/>
      </w:pPr>
      <w:rPr>
        <w:rFonts w:hint="default"/>
        <w:lang w:val="ru-RU" w:eastAsia="en-US" w:bidi="ar-SA"/>
      </w:rPr>
    </w:lvl>
    <w:lvl w:ilvl="5" w:tplc="224C2FB4">
      <w:numFmt w:val="bullet"/>
      <w:lvlText w:val="•"/>
      <w:lvlJc w:val="left"/>
      <w:pPr>
        <w:ind w:left="5162" w:hanging="240"/>
      </w:pPr>
      <w:rPr>
        <w:rFonts w:hint="default"/>
        <w:lang w:val="ru-RU" w:eastAsia="en-US" w:bidi="ar-SA"/>
      </w:rPr>
    </w:lvl>
    <w:lvl w:ilvl="6" w:tplc="6486C94C">
      <w:numFmt w:val="bullet"/>
      <w:lvlText w:val="•"/>
      <w:lvlJc w:val="left"/>
      <w:pPr>
        <w:ind w:left="6090" w:hanging="240"/>
      </w:pPr>
      <w:rPr>
        <w:rFonts w:hint="default"/>
        <w:lang w:val="ru-RU" w:eastAsia="en-US" w:bidi="ar-SA"/>
      </w:rPr>
    </w:lvl>
    <w:lvl w:ilvl="7" w:tplc="E92E2EC0">
      <w:numFmt w:val="bullet"/>
      <w:lvlText w:val="•"/>
      <w:lvlJc w:val="left"/>
      <w:pPr>
        <w:ind w:left="7018" w:hanging="240"/>
      </w:pPr>
      <w:rPr>
        <w:rFonts w:hint="default"/>
        <w:lang w:val="ru-RU" w:eastAsia="en-US" w:bidi="ar-SA"/>
      </w:rPr>
    </w:lvl>
    <w:lvl w:ilvl="8" w:tplc="D2D48754">
      <w:numFmt w:val="bullet"/>
      <w:lvlText w:val="•"/>
      <w:lvlJc w:val="left"/>
      <w:pPr>
        <w:ind w:left="7947" w:hanging="240"/>
      </w:pPr>
      <w:rPr>
        <w:rFonts w:hint="default"/>
        <w:lang w:val="ru-RU" w:eastAsia="en-US" w:bidi="ar-SA"/>
      </w:rPr>
    </w:lvl>
  </w:abstractNum>
  <w:abstractNum w:abstractNumId="19">
    <w:nsid w:val="05357315"/>
    <w:multiLevelType w:val="hybridMultilevel"/>
    <w:tmpl w:val="73B45ABA"/>
    <w:lvl w:ilvl="0" w:tplc="21C4E418">
      <w:start w:val="1"/>
      <w:numFmt w:val="decimal"/>
      <w:lvlText w:val="%1."/>
      <w:lvlJc w:val="left"/>
      <w:pPr>
        <w:ind w:left="219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00680A38">
      <w:numFmt w:val="bullet"/>
      <w:lvlText w:val="•"/>
      <w:lvlJc w:val="left"/>
      <w:pPr>
        <w:ind w:left="1178" w:hanging="183"/>
      </w:pPr>
      <w:rPr>
        <w:rFonts w:hint="default"/>
        <w:lang w:val="ru-RU" w:eastAsia="en-US" w:bidi="ar-SA"/>
      </w:rPr>
    </w:lvl>
    <w:lvl w:ilvl="2" w:tplc="808AA68A">
      <w:numFmt w:val="bullet"/>
      <w:lvlText w:val="•"/>
      <w:lvlJc w:val="left"/>
      <w:pPr>
        <w:ind w:left="2136" w:hanging="183"/>
      </w:pPr>
      <w:rPr>
        <w:rFonts w:hint="default"/>
        <w:lang w:val="ru-RU" w:eastAsia="en-US" w:bidi="ar-SA"/>
      </w:rPr>
    </w:lvl>
    <w:lvl w:ilvl="3" w:tplc="A76436E4">
      <w:numFmt w:val="bullet"/>
      <w:lvlText w:val="•"/>
      <w:lvlJc w:val="left"/>
      <w:pPr>
        <w:ind w:left="3095" w:hanging="183"/>
      </w:pPr>
      <w:rPr>
        <w:rFonts w:hint="default"/>
        <w:lang w:val="ru-RU" w:eastAsia="en-US" w:bidi="ar-SA"/>
      </w:rPr>
    </w:lvl>
    <w:lvl w:ilvl="4" w:tplc="2B0264DE">
      <w:numFmt w:val="bullet"/>
      <w:lvlText w:val="•"/>
      <w:lvlJc w:val="left"/>
      <w:pPr>
        <w:ind w:left="4053" w:hanging="183"/>
      </w:pPr>
      <w:rPr>
        <w:rFonts w:hint="default"/>
        <w:lang w:val="ru-RU" w:eastAsia="en-US" w:bidi="ar-SA"/>
      </w:rPr>
    </w:lvl>
    <w:lvl w:ilvl="5" w:tplc="0B4A8DF8">
      <w:numFmt w:val="bullet"/>
      <w:lvlText w:val="•"/>
      <w:lvlJc w:val="left"/>
      <w:pPr>
        <w:ind w:left="5012" w:hanging="183"/>
      </w:pPr>
      <w:rPr>
        <w:rFonts w:hint="default"/>
        <w:lang w:val="ru-RU" w:eastAsia="en-US" w:bidi="ar-SA"/>
      </w:rPr>
    </w:lvl>
    <w:lvl w:ilvl="6" w:tplc="DD860294">
      <w:numFmt w:val="bullet"/>
      <w:lvlText w:val="•"/>
      <w:lvlJc w:val="left"/>
      <w:pPr>
        <w:ind w:left="5970" w:hanging="183"/>
      </w:pPr>
      <w:rPr>
        <w:rFonts w:hint="default"/>
        <w:lang w:val="ru-RU" w:eastAsia="en-US" w:bidi="ar-SA"/>
      </w:rPr>
    </w:lvl>
    <w:lvl w:ilvl="7" w:tplc="5C6AD27C">
      <w:numFmt w:val="bullet"/>
      <w:lvlText w:val="•"/>
      <w:lvlJc w:val="left"/>
      <w:pPr>
        <w:ind w:left="6928" w:hanging="183"/>
      </w:pPr>
      <w:rPr>
        <w:rFonts w:hint="default"/>
        <w:lang w:val="ru-RU" w:eastAsia="en-US" w:bidi="ar-SA"/>
      </w:rPr>
    </w:lvl>
    <w:lvl w:ilvl="8" w:tplc="8B7A426E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20">
    <w:nsid w:val="055831FF"/>
    <w:multiLevelType w:val="hybridMultilevel"/>
    <w:tmpl w:val="9DE4AC70"/>
    <w:lvl w:ilvl="0" w:tplc="D494F378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E200E2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19F40108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0E3A488C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760ABD06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4432BE62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25C09F88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A394F5F4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4A82D010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21">
    <w:nsid w:val="068D72E0"/>
    <w:multiLevelType w:val="hybridMultilevel"/>
    <w:tmpl w:val="B7D86D1E"/>
    <w:lvl w:ilvl="0" w:tplc="8D5EDB1E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E06F9C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2938A018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4A866F2C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81D8B8C2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7B70FE4C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6DBAD7D0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FCC6EBCE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E9E81ECA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22">
    <w:nsid w:val="06981CFE"/>
    <w:multiLevelType w:val="hybridMultilevel"/>
    <w:tmpl w:val="DB7E1AAA"/>
    <w:lvl w:ilvl="0" w:tplc="3CF6F4B4">
      <w:start w:val="1"/>
      <w:numFmt w:val="decimal"/>
      <w:lvlText w:val="%1."/>
      <w:lvlJc w:val="left"/>
      <w:pPr>
        <w:ind w:left="401" w:hanging="183"/>
        <w:jc w:val="right"/>
      </w:pPr>
      <w:rPr>
        <w:rFonts w:hint="default"/>
        <w:spacing w:val="0"/>
        <w:w w:val="89"/>
        <w:lang w:val="ru-RU" w:eastAsia="en-US" w:bidi="ar-SA"/>
      </w:rPr>
    </w:lvl>
    <w:lvl w:ilvl="1" w:tplc="3F76DF44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D01EAFE0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B67EA356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C39CD54A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39EEE452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D7383400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731099AA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B5D2B614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23">
    <w:nsid w:val="07395626"/>
    <w:multiLevelType w:val="hybridMultilevel"/>
    <w:tmpl w:val="4E800CEA"/>
    <w:lvl w:ilvl="0" w:tplc="DDEC4C50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E6D3F8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6AEC3F8A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FBBABD08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63EAA4A8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2E746778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D7F43B2E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E40E841A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7F9CF2F8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24">
    <w:nsid w:val="08803BE0"/>
    <w:multiLevelType w:val="hybridMultilevel"/>
    <w:tmpl w:val="6628AB94"/>
    <w:lvl w:ilvl="0" w:tplc="D7465828">
      <w:start w:val="1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4884710E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9D44CD4C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968E4B2A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E13093B2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81C4AD1E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F5F8DC6A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54CC887E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D76A75DE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25">
    <w:nsid w:val="08FE1CFB"/>
    <w:multiLevelType w:val="multilevel"/>
    <w:tmpl w:val="05CA5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0A09203A"/>
    <w:multiLevelType w:val="hybridMultilevel"/>
    <w:tmpl w:val="0DAAAED0"/>
    <w:lvl w:ilvl="0" w:tplc="059CB0D6">
      <w:numFmt w:val="bullet"/>
      <w:lvlText w:val="•"/>
      <w:lvlJc w:val="left"/>
      <w:pPr>
        <w:ind w:left="363" w:hanging="6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5"/>
        <w:sz w:val="19"/>
        <w:szCs w:val="19"/>
        <w:lang w:val="ru-RU" w:eastAsia="en-US" w:bidi="ar-SA"/>
      </w:rPr>
    </w:lvl>
    <w:lvl w:ilvl="1" w:tplc="ADC29A90">
      <w:numFmt w:val="bullet"/>
      <w:lvlText w:val="•"/>
      <w:lvlJc w:val="left"/>
      <w:pPr>
        <w:ind w:left="1304" w:hanging="630"/>
      </w:pPr>
      <w:rPr>
        <w:rFonts w:hint="default"/>
        <w:lang w:val="ru-RU" w:eastAsia="en-US" w:bidi="ar-SA"/>
      </w:rPr>
    </w:lvl>
    <w:lvl w:ilvl="2" w:tplc="F88A48B4">
      <w:numFmt w:val="bullet"/>
      <w:lvlText w:val="•"/>
      <w:lvlJc w:val="left"/>
      <w:pPr>
        <w:ind w:left="2248" w:hanging="630"/>
      </w:pPr>
      <w:rPr>
        <w:rFonts w:hint="default"/>
        <w:lang w:val="ru-RU" w:eastAsia="en-US" w:bidi="ar-SA"/>
      </w:rPr>
    </w:lvl>
    <w:lvl w:ilvl="3" w:tplc="919CB7E2">
      <w:numFmt w:val="bullet"/>
      <w:lvlText w:val="•"/>
      <w:lvlJc w:val="left"/>
      <w:pPr>
        <w:ind w:left="3193" w:hanging="630"/>
      </w:pPr>
      <w:rPr>
        <w:rFonts w:hint="default"/>
        <w:lang w:val="ru-RU" w:eastAsia="en-US" w:bidi="ar-SA"/>
      </w:rPr>
    </w:lvl>
    <w:lvl w:ilvl="4" w:tplc="E16A40B4">
      <w:numFmt w:val="bullet"/>
      <w:lvlText w:val="•"/>
      <w:lvlJc w:val="left"/>
      <w:pPr>
        <w:ind w:left="4137" w:hanging="630"/>
      </w:pPr>
      <w:rPr>
        <w:rFonts w:hint="default"/>
        <w:lang w:val="ru-RU" w:eastAsia="en-US" w:bidi="ar-SA"/>
      </w:rPr>
    </w:lvl>
    <w:lvl w:ilvl="5" w:tplc="C06C700E">
      <w:numFmt w:val="bullet"/>
      <w:lvlText w:val="•"/>
      <w:lvlJc w:val="left"/>
      <w:pPr>
        <w:ind w:left="5082" w:hanging="630"/>
      </w:pPr>
      <w:rPr>
        <w:rFonts w:hint="default"/>
        <w:lang w:val="ru-RU" w:eastAsia="en-US" w:bidi="ar-SA"/>
      </w:rPr>
    </w:lvl>
    <w:lvl w:ilvl="6" w:tplc="667CFF1C">
      <w:numFmt w:val="bullet"/>
      <w:lvlText w:val="•"/>
      <w:lvlJc w:val="left"/>
      <w:pPr>
        <w:ind w:left="6026" w:hanging="630"/>
      </w:pPr>
      <w:rPr>
        <w:rFonts w:hint="default"/>
        <w:lang w:val="ru-RU" w:eastAsia="en-US" w:bidi="ar-SA"/>
      </w:rPr>
    </w:lvl>
    <w:lvl w:ilvl="7" w:tplc="76948BB8">
      <w:numFmt w:val="bullet"/>
      <w:lvlText w:val="•"/>
      <w:lvlJc w:val="left"/>
      <w:pPr>
        <w:ind w:left="6970" w:hanging="630"/>
      </w:pPr>
      <w:rPr>
        <w:rFonts w:hint="default"/>
        <w:lang w:val="ru-RU" w:eastAsia="en-US" w:bidi="ar-SA"/>
      </w:rPr>
    </w:lvl>
    <w:lvl w:ilvl="8" w:tplc="8D742E7C">
      <w:numFmt w:val="bullet"/>
      <w:lvlText w:val="•"/>
      <w:lvlJc w:val="left"/>
      <w:pPr>
        <w:ind w:left="7915" w:hanging="630"/>
      </w:pPr>
      <w:rPr>
        <w:rFonts w:hint="default"/>
        <w:lang w:val="ru-RU" w:eastAsia="en-US" w:bidi="ar-SA"/>
      </w:rPr>
    </w:lvl>
  </w:abstractNum>
  <w:abstractNum w:abstractNumId="27">
    <w:nsid w:val="0A286498"/>
    <w:multiLevelType w:val="hybridMultilevel"/>
    <w:tmpl w:val="E488C6B2"/>
    <w:lvl w:ilvl="0" w:tplc="27069C14">
      <w:start w:val="1"/>
      <w:numFmt w:val="decimal"/>
      <w:lvlText w:val="%1."/>
      <w:lvlJc w:val="left"/>
      <w:pPr>
        <w:ind w:left="219" w:hanging="183"/>
      </w:pPr>
      <w:rPr>
        <w:rFonts w:hint="default"/>
        <w:spacing w:val="0"/>
        <w:w w:val="89"/>
        <w:lang w:val="ru-RU" w:eastAsia="en-US" w:bidi="ar-SA"/>
      </w:rPr>
    </w:lvl>
    <w:lvl w:ilvl="1" w:tplc="1A36F9B4">
      <w:start w:val="1"/>
      <w:numFmt w:val="decimal"/>
      <w:lvlText w:val="%2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4FECD1A">
      <w:numFmt w:val="bullet"/>
      <w:lvlText w:val="•"/>
      <w:lvlJc w:val="left"/>
      <w:pPr>
        <w:ind w:left="1498" w:hanging="245"/>
      </w:pPr>
      <w:rPr>
        <w:rFonts w:hint="default"/>
        <w:lang w:val="ru-RU" w:eastAsia="en-US" w:bidi="ar-SA"/>
      </w:rPr>
    </w:lvl>
    <w:lvl w:ilvl="3" w:tplc="E38403C6">
      <w:numFmt w:val="bullet"/>
      <w:lvlText w:val="•"/>
      <w:lvlJc w:val="left"/>
      <w:pPr>
        <w:ind w:left="2536" w:hanging="245"/>
      </w:pPr>
      <w:rPr>
        <w:rFonts w:hint="default"/>
        <w:lang w:val="ru-RU" w:eastAsia="en-US" w:bidi="ar-SA"/>
      </w:rPr>
    </w:lvl>
    <w:lvl w:ilvl="4" w:tplc="18FE4450">
      <w:numFmt w:val="bullet"/>
      <w:lvlText w:val="•"/>
      <w:lvlJc w:val="left"/>
      <w:pPr>
        <w:ind w:left="3574" w:hanging="245"/>
      </w:pPr>
      <w:rPr>
        <w:rFonts w:hint="default"/>
        <w:lang w:val="ru-RU" w:eastAsia="en-US" w:bidi="ar-SA"/>
      </w:rPr>
    </w:lvl>
    <w:lvl w:ilvl="5" w:tplc="33522D96">
      <w:numFmt w:val="bullet"/>
      <w:lvlText w:val="•"/>
      <w:lvlJc w:val="left"/>
      <w:pPr>
        <w:ind w:left="4612" w:hanging="245"/>
      </w:pPr>
      <w:rPr>
        <w:rFonts w:hint="default"/>
        <w:lang w:val="ru-RU" w:eastAsia="en-US" w:bidi="ar-SA"/>
      </w:rPr>
    </w:lvl>
    <w:lvl w:ilvl="6" w:tplc="439065CE">
      <w:numFmt w:val="bullet"/>
      <w:lvlText w:val="•"/>
      <w:lvlJc w:val="left"/>
      <w:pPr>
        <w:ind w:left="5651" w:hanging="245"/>
      </w:pPr>
      <w:rPr>
        <w:rFonts w:hint="default"/>
        <w:lang w:val="ru-RU" w:eastAsia="en-US" w:bidi="ar-SA"/>
      </w:rPr>
    </w:lvl>
    <w:lvl w:ilvl="7" w:tplc="EC6A26D4">
      <w:numFmt w:val="bullet"/>
      <w:lvlText w:val="•"/>
      <w:lvlJc w:val="left"/>
      <w:pPr>
        <w:ind w:left="6689" w:hanging="245"/>
      </w:pPr>
      <w:rPr>
        <w:rFonts w:hint="default"/>
        <w:lang w:val="ru-RU" w:eastAsia="en-US" w:bidi="ar-SA"/>
      </w:rPr>
    </w:lvl>
    <w:lvl w:ilvl="8" w:tplc="0666EA4E">
      <w:numFmt w:val="bullet"/>
      <w:lvlText w:val="•"/>
      <w:lvlJc w:val="left"/>
      <w:pPr>
        <w:ind w:left="7727" w:hanging="245"/>
      </w:pPr>
      <w:rPr>
        <w:rFonts w:hint="default"/>
        <w:lang w:val="ru-RU" w:eastAsia="en-US" w:bidi="ar-SA"/>
      </w:rPr>
    </w:lvl>
  </w:abstractNum>
  <w:abstractNum w:abstractNumId="28">
    <w:nsid w:val="0D61021F"/>
    <w:multiLevelType w:val="hybridMultilevel"/>
    <w:tmpl w:val="0FFE0334"/>
    <w:lvl w:ilvl="0" w:tplc="2E469CFA">
      <w:start w:val="3"/>
      <w:numFmt w:val="decimal"/>
      <w:lvlText w:val="%1)"/>
      <w:lvlJc w:val="left"/>
      <w:pPr>
        <w:ind w:left="484" w:hanging="2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D0A2DE">
      <w:numFmt w:val="bullet"/>
      <w:lvlText w:val="•"/>
      <w:lvlJc w:val="left"/>
      <w:pPr>
        <w:ind w:left="1412" w:hanging="265"/>
      </w:pPr>
      <w:rPr>
        <w:rFonts w:hint="default"/>
        <w:lang w:val="ru-RU" w:eastAsia="en-US" w:bidi="ar-SA"/>
      </w:rPr>
    </w:lvl>
    <w:lvl w:ilvl="2" w:tplc="B3765F96">
      <w:numFmt w:val="bullet"/>
      <w:lvlText w:val="•"/>
      <w:lvlJc w:val="left"/>
      <w:pPr>
        <w:ind w:left="2344" w:hanging="265"/>
      </w:pPr>
      <w:rPr>
        <w:rFonts w:hint="default"/>
        <w:lang w:val="ru-RU" w:eastAsia="en-US" w:bidi="ar-SA"/>
      </w:rPr>
    </w:lvl>
    <w:lvl w:ilvl="3" w:tplc="6EB8043A">
      <w:numFmt w:val="bullet"/>
      <w:lvlText w:val="•"/>
      <w:lvlJc w:val="left"/>
      <w:pPr>
        <w:ind w:left="3277" w:hanging="265"/>
      </w:pPr>
      <w:rPr>
        <w:rFonts w:hint="default"/>
        <w:lang w:val="ru-RU" w:eastAsia="en-US" w:bidi="ar-SA"/>
      </w:rPr>
    </w:lvl>
    <w:lvl w:ilvl="4" w:tplc="7F5C72DE">
      <w:numFmt w:val="bullet"/>
      <w:lvlText w:val="•"/>
      <w:lvlJc w:val="left"/>
      <w:pPr>
        <w:ind w:left="4209" w:hanging="265"/>
      </w:pPr>
      <w:rPr>
        <w:rFonts w:hint="default"/>
        <w:lang w:val="ru-RU" w:eastAsia="en-US" w:bidi="ar-SA"/>
      </w:rPr>
    </w:lvl>
    <w:lvl w:ilvl="5" w:tplc="0ABC44A2">
      <w:numFmt w:val="bullet"/>
      <w:lvlText w:val="•"/>
      <w:lvlJc w:val="left"/>
      <w:pPr>
        <w:ind w:left="5142" w:hanging="265"/>
      </w:pPr>
      <w:rPr>
        <w:rFonts w:hint="default"/>
        <w:lang w:val="ru-RU" w:eastAsia="en-US" w:bidi="ar-SA"/>
      </w:rPr>
    </w:lvl>
    <w:lvl w:ilvl="6" w:tplc="911EC6F4">
      <w:numFmt w:val="bullet"/>
      <w:lvlText w:val="•"/>
      <w:lvlJc w:val="left"/>
      <w:pPr>
        <w:ind w:left="6074" w:hanging="265"/>
      </w:pPr>
      <w:rPr>
        <w:rFonts w:hint="default"/>
        <w:lang w:val="ru-RU" w:eastAsia="en-US" w:bidi="ar-SA"/>
      </w:rPr>
    </w:lvl>
    <w:lvl w:ilvl="7" w:tplc="366C5A56">
      <w:numFmt w:val="bullet"/>
      <w:lvlText w:val="•"/>
      <w:lvlJc w:val="left"/>
      <w:pPr>
        <w:ind w:left="7006" w:hanging="265"/>
      </w:pPr>
      <w:rPr>
        <w:rFonts w:hint="default"/>
        <w:lang w:val="ru-RU" w:eastAsia="en-US" w:bidi="ar-SA"/>
      </w:rPr>
    </w:lvl>
    <w:lvl w:ilvl="8" w:tplc="2A0C5B5E">
      <w:numFmt w:val="bullet"/>
      <w:lvlText w:val="•"/>
      <w:lvlJc w:val="left"/>
      <w:pPr>
        <w:ind w:left="7939" w:hanging="265"/>
      </w:pPr>
      <w:rPr>
        <w:rFonts w:hint="default"/>
        <w:lang w:val="ru-RU" w:eastAsia="en-US" w:bidi="ar-SA"/>
      </w:rPr>
    </w:lvl>
  </w:abstractNum>
  <w:abstractNum w:abstractNumId="29">
    <w:nsid w:val="0F446690"/>
    <w:multiLevelType w:val="hybridMultilevel"/>
    <w:tmpl w:val="01E280DC"/>
    <w:lvl w:ilvl="0" w:tplc="1AB4B676">
      <w:start w:val="1"/>
      <w:numFmt w:val="decimal"/>
      <w:lvlText w:val="%1."/>
      <w:lvlJc w:val="left"/>
      <w:pPr>
        <w:ind w:left="219" w:hanging="33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75468888">
      <w:start w:val="1"/>
      <w:numFmt w:val="decimal"/>
      <w:lvlText w:val="%2)"/>
      <w:lvlJc w:val="left"/>
      <w:pPr>
        <w:ind w:left="48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DA6DE16">
      <w:numFmt w:val="bullet"/>
      <w:lvlText w:val="•"/>
      <w:lvlJc w:val="left"/>
      <w:pPr>
        <w:ind w:left="1516" w:hanging="264"/>
      </w:pPr>
      <w:rPr>
        <w:rFonts w:hint="default"/>
        <w:lang w:val="ru-RU" w:eastAsia="en-US" w:bidi="ar-SA"/>
      </w:rPr>
    </w:lvl>
    <w:lvl w:ilvl="3" w:tplc="7354F176">
      <w:numFmt w:val="bullet"/>
      <w:lvlText w:val="•"/>
      <w:lvlJc w:val="left"/>
      <w:pPr>
        <w:ind w:left="2552" w:hanging="264"/>
      </w:pPr>
      <w:rPr>
        <w:rFonts w:hint="default"/>
        <w:lang w:val="ru-RU" w:eastAsia="en-US" w:bidi="ar-SA"/>
      </w:rPr>
    </w:lvl>
    <w:lvl w:ilvl="4" w:tplc="DEAE5018">
      <w:numFmt w:val="bullet"/>
      <w:lvlText w:val="•"/>
      <w:lvlJc w:val="left"/>
      <w:pPr>
        <w:ind w:left="3588" w:hanging="264"/>
      </w:pPr>
      <w:rPr>
        <w:rFonts w:hint="default"/>
        <w:lang w:val="ru-RU" w:eastAsia="en-US" w:bidi="ar-SA"/>
      </w:rPr>
    </w:lvl>
    <w:lvl w:ilvl="5" w:tplc="0BC4B884">
      <w:numFmt w:val="bullet"/>
      <w:lvlText w:val="•"/>
      <w:lvlJc w:val="left"/>
      <w:pPr>
        <w:ind w:left="4624" w:hanging="264"/>
      </w:pPr>
      <w:rPr>
        <w:rFonts w:hint="default"/>
        <w:lang w:val="ru-RU" w:eastAsia="en-US" w:bidi="ar-SA"/>
      </w:rPr>
    </w:lvl>
    <w:lvl w:ilvl="6" w:tplc="2E10669C">
      <w:numFmt w:val="bullet"/>
      <w:lvlText w:val="•"/>
      <w:lvlJc w:val="left"/>
      <w:pPr>
        <w:ind w:left="5660" w:hanging="264"/>
      </w:pPr>
      <w:rPr>
        <w:rFonts w:hint="default"/>
        <w:lang w:val="ru-RU" w:eastAsia="en-US" w:bidi="ar-SA"/>
      </w:rPr>
    </w:lvl>
    <w:lvl w:ilvl="7" w:tplc="CFBCD75A">
      <w:numFmt w:val="bullet"/>
      <w:lvlText w:val="•"/>
      <w:lvlJc w:val="left"/>
      <w:pPr>
        <w:ind w:left="6696" w:hanging="264"/>
      </w:pPr>
      <w:rPr>
        <w:rFonts w:hint="default"/>
        <w:lang w:val="ru-RU" w:eastAsia="en-US" w:bidi="ar-SA"/>
      </w:rPr>
    </w:lvl>
    <w:lvl w:ilvl="8" w:tplc="37BC83EC">
      <w:numFmt w:val="bullet"/>
      <w:lvlText w:val="•"/>
      <w:lvlJc w:val="left"/>
      <w:pPr>
        <w:ind w:left="7732" w:hanging="264"/>
      </w:pPr>
      <w:rPr>
        <w:rFonts w:hint="default"/>
        <w:lang w:val="ru-RU" w:eastAsia="en-US" w:bidi="ar-SA"/>
      </w:rPr>
    </w:lvl>
  </w:abstractNum>
  <w:abstractNum w:abstractNumId="30">
    <w:nsid w:val="10040AFD"/>
    <w:multiLevelType w:val="hybridMultilevel"/>
    <w:tmpl w:val="8A5ED5E0"/>
    <w:lvl w:ilvl="0" w:tplc="7F3CA828">
      <w:start w:val="1"/>
      <w:numFmt w:val="decimal"/>
      <w:lvlText w:val="%1."/>
      <w:lvlJc w:val="left"/>
      <w:pPr>
        <w:ind w:left="464" w:hanging="245"/>
      </w:pPr>
      <w:rPr>
        <w:rFonts w:hint="default"/>
        <w:spacing w:val="0"/>
        <w:w w:val="89"/>
        <w:lang w:val="ru-RU" w:eastAsia="en-US" w:bidi="ar-SA"/>
      </w:rPr>
    </w:lvl>
    <w:lvl w:ilvl="1" w:tplc="9B2EAF84">
      <w:start w:val="1"/>
      <w:numFmt w:val="decimal"/>
      <w:lvlText w:val="%2)"/>
      <w:lvlJc w:val="left"/>
      <w:pPr>
        <w:ind w:left="48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B26BA6C">
      <w:numFmt w:val="bullet"/>
      <w:lvlText w:val="•"/>
      <w:lvlJc w:val="left"/>
      <w:pPr>
        <w:ind w:left="1516" w:hanging="264"/>
      </w:pPr>
      <w:rPr>
        <w:rFonts w:hint="default"/>
        <w:lang w:val="ru-RU" w:eastAsia="en-US" w:bidi="ar-SA"/>
      </w:rPr>
    </w:lvl>
    <w:lvl w:ilvl="3" w:tplc="7A9C3CA6">
      <w:numFmt w:val="bullet"/>
      <w:lvlText w:val="•"/>
      <w:lvlJc w:val="left"/>
      <w:pPr>
        <w:ind w:left="2552" w:hanging="264"/>
      </w:pPr>
      <w:rPr>
        <w:rFonts w:hint="default"/>
        <w:lang w:val="ru-RU" w:eastAsia="en-US" w:bidi="ar-SA"/>
      </w:rPr>
    </w:lvl>
    <w:lvl w:ilvl="4" w:tplc="FB76A4D6">
      <w:numFmt w:val="bullet"/>
      <w:lvlText w:val="•"/>
      <w:lvlJc w:val="left"/>
      <w:pPr>
        <w:ind w:left="3588" w:hanging="264"/>
      </w:pPr>
      <w:rPr>
        <w:rFonts w:hint="default"/>
        <w:lang w:val="ru-RU" w:eastAsia="en-US" w:bidi="ar-SA"/>
      </w:rPr>
    </w:lvl>
    <w:lvl w:ilvl="5" w:tplc="42681664">
      <w:numFmt w:val="bullet"/>
      <w:lvlText w:val="•"/>
      <w:lvlJc w:val="left"/>
      <w:pPr>
        <w:ind w:left="4624" w:hanging="264"/>
      </w:pPr>
      <w:rPr>
        <w:rFonts w:hint="default"/>
        <w:lang w:val="ru-RU" w:eastAsia="en-US" w:bidi="ar-SA"/>
      </w:rPr>
    </w:lvl>
    <w:lvl w:ilvl="6" w:tplc="782CC560">
      <w:numFmt w:val="bullet"/>
      <w:lvlText w:val="•"/>
      <w:lvlJc w:val="left"/>
      <w:pPr>
        <w:ind w:left="5660" w:hanging="264"/>
      </w:pPr>
      <w:rPr>
        <w:rFonts w:hint="default"/>
        <w:lang w:val="ru-RU" w:eastAsia="en-US" w:bidi="ar-SA"/>
      </w:rPr>
    </w:lvl>
    <w:lvl w:ilvl="7" w:tplc="95B47E7C">
      <w:numFmt w:val="bullet"/>
      <w:lvlText w:val="•"/>
      <w:lvlJc w:val="left"/>
      <w:pPr>
        <w:ind w:left="6696" w:hanging="264"/>
      </w:pPr>
      <w:rPr>
        <w:rFonts w:hint="default"/>
        <w:lang w:val="ru-RU" w:eastAsia="en-US" w:bidi="ar-SA"/>
      </w:rPr>
    </w:lvl>
    <w:lvl w:ilvl="8" w:tplc="F714643C">
      <w:numFmt w:val="bullet"/>
      <w:lvlText w:val="•"/>
      <w:lvlJc w:val="left"/>
      <w:pPr>
        <w:ind w:left="7732" w:hanging="264"/>
      </w:pPr>
      <w:rPr>
        <w:rFonts w:hint="default"/>
        <w:lang w:val="ru-RU" w:eastAsia="en-US" w:bidi="ar-SA"/>
      </w:rPr>
    </w:lvl>
  </w:abstractNum>
  <w:abstractNum w:abstractNumId="31">
    <w:nsid w:val="11E357FF"/>
    <w:multiLevelType w:val="hybridMultilevel"/>
    <w:tmpl w:val="2542B79C"/>
    <w:lvl w:ilvl="0" w:tplc="86445D38">
      <w:numFmt w:val="bullet"/>
      <w:lvlText w:val="•"/>
      <w:lvlJc w:val="left"/>
      <w:pPr>
        <w:ind w:left="575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5"/>
        <w:sz w:val="19"/>
        <w:szCs w:val="19"/>
        <w:lang w:val="ru-RU" w:eastAsia="en-US" w:bidi="ar-SA"/>
      </w:rPr>
    </w:lvl>
    <w:lvl w:ilvl="1" w:tplc="A9D62BB6">
      <w:numFmt w:val="bullet"/>
      <w:lvlText w:val="•"/>
      <w:lvlJc w:val="left"/>
      <w:pPr>
        <w:ind w:left="1502" w:hanging="356"/>
      </w:pPr>
      <w:rPr>
        <w:rFonts w:hint="default"/>
        <w:lang w:val="ru-RU" w:eastAsia="en-US" w:bidi="ar-SA"/>
      </w:rPr>
    </w:lvl>
    <w:lvl w:ilvl="2" w:tplc="44BA0C1E">
      <w:numFmt w:val="bullet"/>
      <w:lvlText w:val="•"/>
      <w:lvlJc w:val="left"/>
      <w:pPr>
        <w:ind w:left="2424" w:hanging="356"/>
      </w:pPr>
      <w:rPr>
        <w:rFonts w:hint="default"/>
        <w:lang w:val="ru-RU" w:eastAsia="en-US" w:bidi="ar-SA"/>
      </w:rPr>
    </w:lvl>
    <w:lvl w:ilvl="3" w:tplc="434038DA">
      <w:numFmt w:val="bullet"/>
      <w:lvlText w:val="•"/>
      <w:lvlJc w:val="left"/>
      <w:pPr>
        <w:ind w:left="3347" w:hanging="356"/>
      </w:pPr>
      <w:rPr>
        <w:rFonts w:hint="default"/>
        <w:lang w:val="ru-RU" w:eastAsia="en-US" w:bidi="ar-SA"/>
      </w:rPr>
    </w:lvl>
    <w:lvl w:ilvl="4" w:tplc="89D40646">
      <w:numFmt w:val="bullet"/>
      <w:lvlText w:val="•"/>
      <w:lvlJc w:val="left"/>
      <w:pPr>
        <w:ind w:left="4269" w:hanging="356"/>
      </w:pPr>
      <w:rPr>
        <w:rFonts w:hint="default"/>
        <w:lang w:val="ru-RU" w:eastAsia="en-US" w:bidi="ar-SA"/>
      </w:rPr>
    </w:lvl>
    <w:lvl w:ilvl="5" w:tplc="1924ED76">
      <w:numFmt w:val="bullet"/>
      <w:lvlText w:val="•"/>
      <w:lvlJc w:val="left"/>
      <w:pPr>
        <w:ind w:left="5192" w:hanging="356"/>
      </w:pPr>
      <w:rPr>
        <w:rFonts w:hint="default"/>
        <w:lang w:val="ru-RU" w:eastAsia="en-US" w:bidi="ar-SA"/>
      </w:rPr>
    </w:lvl>
    <w:lvl w:ilvl="6" w:tplc="78AE2348">
      <w:numFmt w:val="bullet"/>
      <w:lvlText w:val="•"/>
      <w:lvlJc w:val="left"/>
      <w:pPr>
        <w:ind w:left="6114" w:hanging="356"/>
      </w:pPr>
      <w:rPr>
        <w:rFonts w:hint="default"/>
        <w:lang w:val="ru-RU" w:eastAsia="en-US" w:bidi="ar-SA"/>
      </w:rPr>
    </w:lvl>
    <w:lvl w:ilvl="7" w:tplc="FF18E078">
      <w:numFmt w:val="bullet"/>
      <w:lvlText w:val="•"/>
      <w:lvlJc w:val="left"/>
      <w:pPr>
        <w:ind w:left="7036" w:hanging="356"/>
      </w:pPr>
      <w:rPr>
        <w:rFonts w:hint="default"/>
        <w:lang w:val="ru-RU" w:eastAsia="en-US" w:bidi="ar-SA"/>
      </w:rPr>
    </w:lvl>
    <w:lvl w:ilvl="8" w:tplc="DC3EC5F4">
      <w:numFmt w:val="bullet"/>
      <w:lvlText w:val="•"/>
      <w:lvlJc w:val="left"/>
      <w:pPr>
        <w:ind w:left="7959" w:hanging="356"/>
      </w:pPr>
      <w:rPr>
        <w:rFonts w:hint="default"/>
        <w:lang w:val="ru-RU" w:eastAsia="en-US" w:bidi="ar-SA"/>
      </w:rPr>
    </w:lvl>
  </w:abstractNum>
  <w:abstractNum w:abstractNumId="32">
    <w:nsid w:val="12377C4E"/>
    <w:multiLevelType w:val="hybridMultilevel"/>
    <w:tmpl w:val="17BE353A"/>
    <w:lvl w:ilvl="0" w:tplc="3EDCF056">
      <w:numFmt w:val="bullet"/>
      <w:lvlText w:val="o"/>
      <w:lvlJc w:val="left"/>
      <w:pPr>
        <w:ind w:left="647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5E6AE6">
      <w:numFmt w:val="bullet"/>
      <w:lvlText w:val="•"/>
      <w:lvlJc w:val="left"/>
      <w:pPr>
        <w:ind w:left="1556" w:hanging="361"/>
      </w:pPr>
      <w:rPr>
        <w:rFonts w:hint="default"/>
        <w:lang w:val="ru-RU" w:eastAsia="en-US" w:bidi="ar-SA"/>
      </w:rPr>
    </w:lvl>
    <w:lvl w:ilvl="2" w:tplc="809A2540">
      <w:numFmt w:val="bullet"/>
      <w:lvlText w:val="•"/>
      <w:lvlJc w:val="left"/>
      <w:pPr>
        <w:ind w:left="2472" w:hanging="361"/>
      </w:pPr>
      <w:rPr>
        <w:rFonts w:hint="default"/>
        <w:lang w:val="ru-RU" w:eastAsia="en-US" w:bidi="ar-SA"/>
      </w:rPr>
    </w:lvl>
    <w:lvl w:ilvl="3" w:tplc="701E895C">
      <w:numFmt w:val="bullet"/>
      <w:lvlText w:val="•"/>
      <w:lvlJc w:val="left"/>
      <w:pPr>
        <w:ind w:left="3389" w:hanging="361"/>
      </w:pPr>
      <w:rPr>
        <w:rFonts w:hint="default"/>
        <w:lang w:val="ru-RU" w:eastAsia="en-US" w:bidi="ar-SA"/>
      </w:rPr>
    </w:lvl>
    <w:lvl w:ilvl="4" w:tplc="175A5802">
      <w:numFmt w:val="bullet"/>
      <w:lvlText w:val="•"/>
      <w:lvlJc w:val="left"/>
      <w:pPr>
        <w:ind w:left="4305" w:hanging="361"/>
      </w:pPr>
      <w:rPr>
        <w:rFonts w:hint="default"/>
        <w:lang w:val="ru-RU" w:eastAsia="en-US" w:bidi="ar-SA"/>
      </w:rPr>
    </w:lvl>
    <w:lvl w:ilvl="5" w:tplc="A6407412">
      <w:numFmt w:val="bullet"/>
      <w:lvlText w:val="•"/>
      <w:lvlJc w:val="left"/>
      <w:pPr>
        <w:ind w:left="5222" w:hanging="361"/>
      </w:pPr>
      <w:rPr>
        <w:rFonts w:hint="default"/>
        <w:lang w:val="ru-RU" w:eastAsia="en-US" w:bidi="ar-SA"/>
      </w:rPr>
    </w:lvl>
    <w:lvl w:ilvl="6" w:tplc="5274B9A8">
      <w:numFmt w:val="bullet"/>
      <w:lvlText w:val="•"/>
      <w:lvlJc w:val="left"/>
      <w:pPr>
        <w:ind w:left="6138" w:hanging="361"/>
      </w:pPr>
      <w:rPr>
        <w:rFonts w:hint="default"/>
        <w:lang w:val="ru-RU" w:eastAsia="en-US" w:bidi="ar-SA"/>
      </w:rPr>
    </w:lvl>
    <w:lvl w:ilvl="7" w:tplc="FA1CAD20">
      <w:numFmt w:val="bullet"/>
      <w:lvlText w:val="•"/>
      <w:lvlJc w:val="left"/>
      <w:pPr>
        <w:ind w:left="7054" w:hanging="361"/>
      </w:pPr>
      <w:rPr>
        <w:rFonts w:hint="default"/>
        <w:lang w:val="ru-RU" w:eastAsia="en-US" w:bidi="ar-SA"/>
      </w:rPr>
    </w:lvl>
    <w:lvl w:ilvl="8" w:tplc="368C03EE">
      <w:numFmt w:val="bullet"/>
      <w:lvlText w:val="•"/>
      <w:lvlJc w:val="left"/>
      <w:pPr>
        <w:ind w:left="7971" w:hanging="361"/>
      </w:pPr>
      <w:rPr>
        <w:rFonts w:hint="default"/>
        <w:lang w:val="ru-RU" w:eastAsia="en-US" w:bidi="ar-SA"/>
      </w:rPr>
    </w:lvl>
  </w:abstractNum>
  <w:abstractNum w:abstractNumId="33">
    <w:nsid w:val="125C7538"/>
    <w:multiLevelType w:val="hybridMultilevel"/>
    <w:tmpl w:val="7F5EC35C"/>
    <w:lvl w:ilvl="0" w:tplc="418878CA">
      <w:start w:val="1"/>
      <w:numFmt w:val="decimal"/>
      <w:lvlText w:val="%1."/>
      <w:lvlJc w:val="left"/>
      <w:pPr>
        <w:ind w:left="219" w:hanging="2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609F66">
      <w:numFmt w:val="bullet"/>
      <w:lvlText w:val="•"/>
      <w:lvlJc w:val="left"/>
      <w:pPr>
        <w:ind w:left="1178" w:hanging="278"/>
      </w:pPr>
      <w:rPr>
        <w:rFonts w:hint="default"/>
        <w:lang w:val="ru-RU" w:eastAsia="en-US" w:bidi="ar-SA"/>
      </w:rPr>
    </w:lvl>
    <w:lvl w:ilvl="2" w:tplc="81BEE136">
      <w:numFmt w:val="bullet"/>
      <w:lvlText w:val="•"/>
      <w:lvlJc w:val="left"/>
      <w:pPr>
        <w:ind w:left="2136" w:hanging="278"/>
      </w:pPr>
      <w:rPr>
        <w:rFonts w:hint="default"/>
        <w:lang w:val="ru-RU" w:eastAsia="en-US" w:bidi="ar-SA"/>
      </w:rPr>
    </w:lvl>
    <w:lvl w:ilvl="3" w:tplc="8CF87EC4">
      <w:numFmt w:val="bullet"/>
      <w:lvlText w:val="•"/>
      <w:lvlJc w:val="left"/>
      <w:pPr>
        <w:ind w:left="3095" w:hanging="278"/>
      </w:pPr>
      <w:rPr>
        <w:rFonts w:hint="default"/>
        <w:lang w:val="ru-RU" w:eastAsia="en-US" w:bidi="ar-SA"/>
      </w:rPr>
    </w:lvl>
    <w:lvl w:ilvl="4" w:tplc="A3F212A6">
      <w:numFmt w:val="bullet"/>
      <w:lvlText w:val="•"/>
      <w:lvlJc w:val="left"/>
      <w:pPr>
        <w:ind w:left="4053" w:hanging="278"/>
      </w:pPr>
      <w:rPr>
        <w:rFonts w:hint="default"/>
        <w:lang w:val="ru-RU" w:eastAsia="en-US" w:bidi="ar-SA"/>
      </w:rPr>
    </w:lvl>
    <w:lvl w:ilvl="5" w:tplc="B296DC44">
      <w:numFmt w:val="bullet"/>
      <w:lvlText w:val="•"/>
      <w:lvlJc w:val="left"/>
      <w:pPr>
        <w:ind w:left="5012" w:hanging="278"/>
      </w:pPr>
      <w:rPr>
        <w:rFonts w:hint="default"/>
        <w:lang w:val="ru-RU" w:eastAsia="en-US" w:bidi="ar-SA"/>
      </w:rPr>
    </w:lvl>
    <w:lvl w:ilvl="6" w:tplc="AD4CE64E">
      <w:numFmt w:val="bullet"/>
      <w:lvlText w:val="•"/>
      <w:lvlJc w:val="left"/>
      <w:pPr>
        <w:ind w:left="5970" w:hanging="278"/>
      </w:pPr>
      <w:rPr>
        <w:rFonts w:hint="default"/>
        <w:lang w:val="ru-RU" w:eastAsia="en-US" w:bidi="ar-SA"/>
      </w:rPr>
    </w:lvl>
    <w:lvl w:ilvl="7" w:tplc="E27689E6">
      <w:numFmt w:val="bullet"/>
      <w:lvlText w:val="•"/>
      <w:lvlJc w:val="left"/>
      <w:pPr>
        <w:ind w:left="6928" w:hanging="278"/>
      </w:pPr>
      <w:rPr>
        <w:rFonts w:hint="default"/>
        <w:lang w:val="ru-RU" w:eastAsia="en-US" w:bidi="ar-SA"/>
      </w:rPr>
    </w:lvl>
    <w:lvl w:ilvl="8" w:tplc="DFAA3BE2">
      <w:numFmt w:val="bullet"/>
      <w:lvlText w:val="•"/>
      <w:lvlJc w:val="left"/>
      <w:pPr>
        <w:ind w:left="7887" w:hanging="278"/>
      </w:pPr>
      <w:rPr>
        <w:rFonts w:hint="default"/>
        <w:lang w:val="ru-RU" w:eastAsia="en-US" w:bidi="ar-SA"/>
      </w:rPr>
    </w:lvl>
  </w:abstractNum>
  <w:abstractNum w:abstractNumId="34">
    <w:nsid w:val="12672538"/>
    <w:multiLevelType w:val="multilevel"/>
    <w:tmpl w:val="F74A6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14B91F1E"/>
    <w:multiLevelType w:val="hybridMultilevel"/>
    <w:tmpl w:val="DB7E1AAA"/>
    <w:lvl w:ilvl="0" w:tplc="3CF6F4B4">
      <w:start w:val="1"/>
      <w:numFmt w:val="decimal"/>
      <w:lvlText w:val="%1."/>
      <w:lvlJc w:val="left"/>
      <w:pPr>
        <w:ind w:left="401" w:hanging="183"/>
        <w:jc w:val="right"/>
      </w:pPr>
      <w:rPr>
        <w:rFonts w:hint="default"/>
        <w:spacing w:val="0"/>
        <w:w w:val="89"/>
        <w:lang w:val="ru-RU" w:eastAsia="en-US" w:bidi="ar-SA"/>
      </w:rPr>
    </w:lvl>
    <w:lvl w:ilvl="1" w:tplc="3F76DF44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D01EAFE0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B67EA356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C39CD54A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39EEE452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D7383400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731099AA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B5D2B614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36">
    <w:nsid w:val="15260DE3"/>
    <w:multiLevelType w:val="hybridMultilevel"/>
    <w:tmpl w:val="EBCA278A"/>
    <w:lvl w:ilvl="0" w:tplc="4288BEF8">
      <w:start w:val="1"/>
      <w:numFmt w:val="decimal"/>
      <w:lvlText w:val="%1."/>
      <w:lvlJc w:val="left"/>
      <w:pPr>
        <w:ind w:left="464" w:hanging="245"/>
      </w:pPr>
      <w:rPr>
        <w:rFonts w:hint="default"/>
        <w:spacing w:val="0"/>
        <w:w w:val="89"/>
        <w:lang w:val="ru-RU" w:eastAsia="en-US" w:bidi="ar-SA"/>
      </w:rPr>
    </w:lvl>
    <w:lvl w:ilvl="1" w:tplc="C2A0FDFA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1A8016B4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7C8EB352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BECABD08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90B87700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CD76ACCA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6A689798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0D2499E4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37">
    <w:nsid w:val="15F04917"/>
    <w:multiLevelType w:val="multilevel"/>
    <w:tmpl w:val="97BE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198E0473"/>
    <w:multiLevelType w:val="hybridMultilevel"/>
    <w:tmpl w:val="C2E21110"/>
    <w:lvl w:ilvl="0" w:tplc="E63AF446">
      <w:numFmt w:val="bullet"/>
      <w:lvlText w:val="-"/>
      <w:lvlJc w:val="left"/>
      <w:pPr>
        <w:ind w:left="1069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98C0348">
      <w:start w:val="1"/>
      <w:numFmt w:val="decimal"/>
      <w:lvlText w:val="%2."/>
      <w:lvlJc w:val="left"/>
      <w:pPr>
        <w:ind w:left="1021" w:hanging="6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49828D02">
      <w:numFmt w:val="bullet"/>
      <w:lvlText w:val="•"/>
      <w:lvlJc w:val="left"/>
      <w:pPr>
        <w:ind w:left="2031" w:hanging="620"/>
      </w:pPr>
      <w:rPr>
        <w:rFonts w:hint="default"/>
        <w:lang w:val="ru-RU" w:eastAsia="en-US" w:bidi="ar-SA"/>
      </w:rPr>
    </w:lvl>
    <w:lvl w:ilvl="3" w:tplc="16D0A800">
      <w:numFmt w:val="bullet"/>
      <w:lvlText w:val="•"/>
      <w:lvlJc w:val="left"/>
      <w:pPr>
        <w:ind w:left="3003" w:hanging="620"/>
      </w:pPr>
      <w:rPr>
        <w:rFonts w:hint="default"/>
        <w:lang w:val="ru-RU" w:eastAsia="en-US" w:bidi="ar-SA"/>
      </w:rPr>
    </w:lvl>
    <w:lvl w:ilvl="4" w:tplc="9C921938">
      <w:numFmt w:val="bullet"/>
      <w:lvlText w:val="•"/>
      <w:lvlJc w:val="left"/>
      <w:pPr>
        <w:ind w:left="3974" w:hanging="620"/>
      </w:pPr>
      <w:rPr>
        <w:rFonts w:hint="default"/>
        <w:lang w:val="ru-RU" w:eastAsia="en-US" w:bidi="ar-SA"/>
      </w:rPr>
    </w:lvl>
    <w:lvl w:ilvl="5" w:tplc="E474F4B6">
      <w:numFmt w:val="bullet"/>
      <w:lvlText w:val="•"/>
      <w:lvlJc w:val="left"/>
      <w:pPr>
        <w:ind w:left="4946" w:hanging="620"/>
      </w:pPr>
      <w:rPr>
        <w:rFonts w:hint="default"/>
        <w:lang w:val="ru-RU" w:eastAsia="en-US" w:bidi="ar-SA"/>
      </w:rPr>
    </w:lvl>
    <w:lvl w:ilvl="6" w:tplc="79900F62">
      <w:numFmt w:val="bullet"/>
      <w:lvlText w:val="•"/>
      <w:lvlJc w:val="left"/>
      <w:pPr>
        <w:ind w:left="5917" w:hanging="620"/>
      </w:pPr>
      <w:rPr>
        <w:rFonts w:hint="default"/>
        <w:lang w:val="ru-RU" w:eastAsia="en-US" w:bidi="ar-SA"/>
      </w:rPr>
    </w:lvl>
    <w:lvl w:ilvl="7" w:tplc="7226B1FA">
      <w:numFmt w:val="bullet"/>
      <w:lvlText w:val="•"/>
      <w:lvlJc w:val="left"/>
      <w:pPr>
        <w:ind w:left="6889" w:hanging="620"/>
      </w:pPr>
      <w:rPr>
        <w:rFonts w:hint="default"/>
        <w:lang w:val="ru-RU" w:eastAsia="en-US" w:bidi="ar-SA"/>
      </w:rPr>
    </w:lvl>
    <w:lvl w:ilvl="8" w:tplc="476674C6">
      <w:numFmt w:val="bullet"/>
      <w:lvlText w:val="•"/>
      <w:lvlJc w:val="left"/>
      <w:pPr>
        <w:ind w:left="7860" w:hanging="620"/>
      </w:pPr>
      <w:rPr>
        <w:rFonts w:hint="default"/>
        <w:lang w:val="ru-RU" w:eastAsia="en-US" w:bidi="ar-SA"/>
      </w:rPr>
    </w:lvl>
  </w:abstractNum>
  <w:abstractNum w:abstractNumId="39">
    <w:nsid w:val="1A001E4E"/>
    <w:multiLevelType w:val="hybridMultilevel"/>
    <w:tmpl w:val="871A5C30"/>
    <w:lvl w:ilvl="0" w:tplc="3592AC6C">
      <w:numFmt w:val="bullet"/>
      <w:lvlText w:val="–"/>
      <w:lvlJc w:val="left"/>
      <w:pPr>
        <w:ind w:left="12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5"/>
        <w:sz w:val="19"/>
        <w:szCs w:val="19"/>
        <w:lang w:val="ru-RU" w:eastAsia="en-US" w:bidi="ar-SA"/>
      </w:rPr>
    </w:lvl>
    <w:lvl w:ilvl="1" w:tplc="4EDA962C">
      <w:numFmt w:val="bullet"/>
      <w:lvlText w:val="•"/>
      <w:lvlJc w:val="left"/>
      <w:pPr>
        <w:ind w:left="2078" w:hanging="360"/>
      </w:pPr>
      <w:rPr>
        <w:rFonts w:hint="default"/>
        <w:lang w:val="ru-RU" w:eastAsia="en-US" w:bidi="ar-SA"/>
      </w:rPr>
    </w:lvl>
    <w:lvl w:ilvl="2" w:tplc="83CC988C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3" w:tplc="C8E208F2">
      <w:numFmt w:val="bullet"/>
      <w:lvlText w:val="•"/>
      <w:lvlJc w:val="left"/>
      <w:pPr>
        <w:ind w:left="3795" w:hanging="360"/>
      </w:pPr>
      <w:rPr>
        <w:rFonts w:hint="default"/>
        <w:lang w:val="ru-RU" w:eastAsia="en-US" w:bidi="ar-SA"/>
      </w:rPr>
    </w:lvl>
    <w:lvl w:ilvl="4" w:tplc="A4722F68">
      <w:numFmt w:val="bullet"/>
      <w:lvlText w:val="•"/>
      <w:lvlJc w:val="left"/>
      <w:pPr>
        <w:ind w:left="4653" w:hanging="360"/>
      </w:pPr>
      <w:rPr>
        <w:rFonts w:hint="default"/>
        <w:lang w:val="ru-RU" w:eastAsia="en-US" w:bidi="ar-SA"/>
      </w:rPr>
    </w:lvl>
    <w:lvl w:ilvl="5" w:tplc="393636B6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6" w:tplc="52A27E2E">
      <w:numFmt w:val="bullet"/>
      <w:lvlText w:val="•"/>
      <w:lvlJc w:val="left"/>
      <w:pPr>
        <w:ind w:left="6370" w:hanging="360"/>
      </w:pPr>
      <w:rPr>
        <w:rFonts w:hint="default"/>
        <w:lang w:val="ru-RU" w:eastAsia="en-US" w:bidi="ar-SA"/>
      </w:rPr>
    </w:lvl>
    <w:lvl w:ilvl="7" w:tplc="2A5436C0">
      <w:numFmt w:val="bullet"/>
      <w:lvlText w:val="•"/>
      <w:lvlJc w:val="left"/>
      <w:pPr>
        <w:ind w:left="7228" w:hanging="360"/>
      </w:pPr>
      <w:rPr>
        <w:rFonts w:hint="default"/>
        <w:lang w:val="ru-RU" w:eastAsia="en-US" w:bidi="ar-SA"/>
      </w:rPr>
    </w:lvl>
    <w:lvl w:ilvl="8" w:tplc="DA9ACFEA">
      <w:numFmt w:val="bullet"/>
      <w:lvlText w:val="•"/>
      <w:lvlJc w:val="left"/>
      <w:pPr>
        <w:ind w:left="8087" w:hanging="360"/>
      </w:pPr>
      <w:rPr>
        <w:rFonts w:hint="default"/>
        <w:lang w:val="ru-RU" w:eastAsia="en-US" w:bidi="ar-SA"/>
      </w:rPr>
    </w:lvl>
  </w:abstractNum>
  <w:abstractNum w:abstractNumId="40">
    <w:nsid w:val="1ACD6904"/>
    <w:multiLevelType w:val="hybridMultilevel"/>
    <w:tmpl w:val="F8185CFA"/>
    <w:lvl w:ilvl="0" w:tplc="63F884FE">
      <w:start w:val="1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9440D8CE">
      <w:numFmt w:val="bullet"/>
      <w:lvlText w:val="•"/>
      <w:lvlJc w:val="left"/>
      <w:pPr>
        <w:ind w:left="747" w:hanging="183"/>
      </w:pPr>
      <w:rPr>
        <w:rFonts w:hint="default"/>
        <w:lang w:val="ru-RU" w:eastAsia="en-US" w:bidi="ar-SA"/>
      </w:rPr>
    </w:lvl>
    <w:lvl w:ilvl="2" w:tplc="F8BE1C3E">
      <w:numFmt w:val="bullet"/>
      <w:lvlText w:val="•"/>
      <w:lvlJc w:val="left"/>
      <w:pPr>
        <w:ind w:left="1195" w:hanging="183"/>
      </w:pPr>
      <w:rPr>
        <w:rFonts w:hint="default"/>
        <w:lang w:val="ru-RU" w:eastAsia="en-US" w:bidi="ar-SA"/>
      </w:rPr>
    </w:lvl>
    <w:lvl w:ilvl="3" w:tplc="E17A97E0">
      <w:numFmt w:val="bullet"/>
      <w:lvlText w:val="•"/>
      <w:lvlJc w:val="left"/>
      <w:pPr>
        <w:ind w:left="1643" w:hanging="183"/>
      </w:pPr>
      <w:rPr>
        <w:rFonts w:hint="default"/>
        <w:lang w:val="ru-RU" w:eastAsia="en-US" w:bidi="ar-SA"/>
      </w:rPr>
    </w:lvl>
    <w:lvl w:ilvl="4" w:tplc="FC96C55A">
      <w:numFmt w:val="bullet"/>
      <w:lvlText w:val="•"/>
      <w:lvlJc w:val="left"/>
      <w:pPr>
        <w:ind w:left="2091" w:hanging="183"/>
      </w:pPr>
      <w:rPr>
        <w:rFonts w:hint="default"/>
        <w:lang w:val="ru-RU" w:eastAsia="en-US" w:bidi="ar-SA"/>
      </w:rPr>
    </w:lvl>
    <w:lvl w:ilvl="5" w:tplc="AFB06398">
      <w:numFmt w:val="bullet"/>
      <w:lvlText w:val="•"/>
      <w:lvlJc w:val="left"/>
      <w:pPr>
        <w:ind w:left="2539" w:hanging="183"/>
      </w:pPr>
      <w:rPr>
        <w:rFonts w:hint="default"/>
        <w:lang w:val="ru-RU" w:eastAsia="en-US" w:bidi="ar-SA"/>
      </w:rPr>
    </w:lvl>
    <w:lvl w:ilvl="6" w:tplc="58121332">
      <w:numFmt w:val="bullet"/>
      <w:lvlText w:val="•"/>
      <w:lvlJc w:val="left"/>
      <w:pPr>
        <w:ind w:left="2986" w:hanging="183"/>
      </w:pPr>
      <w:rPr>
        <w:rFonts w:hint="default"/>
        <w:lang w:val="ru-RU" w:eastAsia="en-US" w:bidi="ar-SA"/>
      </w:rPr>
    </w:lvl>
    <w:lvl w:ilvl="7" w:tplc="D24C23B4">
      <w:numFmt w:val="bullet"/>
      <w:lvlText w:val="•"/>
      <w:lvlJc w:val="left"/>
      <w:pPr>
        <w:ind w:left="3434" w:hanging="183"/>
      </w:pPr>
      <w:rPr>
        <w:rFonts w:hint="default"/>
        <w:lang w:val="ru-RU" w:eastAsia="en-US" w:bidi="ar-SA"/>
      </w:rPr>
    </w:lvl>
    <w:lvl w:ilvl="8" w:tplc="20F83D2A">
      <w:numFmt w:val="bullet"/>
      <w:lvlText w:val="•"/>
      <w:lvlJc w:val="left"/>
      <w:pPr>
        <w:ind w:left="3882" w:hanging="183"/>
      </w:pPr>
      <w:rPr>
        <w:rFonts w:hint="default"/>
        <w:lang w:val="ru-RU" w:eastAsia="en-US" w:bidi="ar-SA"/>
      </w:rPr>
    </w:lvl>
  </w:abstractNum>
  <w:abstractNum w:abstractNumId="41">
    <w:nsid w:val="1BF668EB"/>
    <w:multiLevelType w:val="hybridMultilevel"/>
    <w:tmpl w:val="9C7A78BA"/>
    <w:lvl w:ilvl="0" w:tplc="D5D2908C">
      <w:start w:val="1"/>
      <w:numFmt w:val="decimal"/>
      <w:lvlText w:val="%1."/>
      <w:lvlJc w:val="left"/>
      <w:pPr>
        <w:ind w:left="219" w:hanging="183"/>
      </w:pPr>
      <w:rPr>
        <w:rFonts w:hint="default"/>
        <w:spacing w:val="0"/>
        <w:w w:val="89"/>
        <w:lang w:val="ru-RU" w:eastAsia="en-US" w:bidi="ar-SA"/>
      </w:rPr>
    </w:lvl>
    <w:lvl w:ilvl="1" w:tplc="AC7ED562">
      <w:numFmt w:val="bullet"/>
      <w:lvlText w:val="•"/>
      <w:lvlJc w:val="left"/>
      <w:pPr>
        <w:ind w:left="1178" w:hanging="183"/>
      </w:pPr>
      <w:rPr>
        <w:rFonts w:hint="default"/>
        <w:lang w:val="ru-RU" w:eastAsia="en-US" w:bidi="ar-SA"/>
      </w:rPr>
    </w:lvl>
    <w:lvl w:ilvl="2" w:tplc="B1963FC6">
      <w:numFmt w:val="bullet"/>
      <w:lvlText w:val="•"/>
      <w:lvlJc w:val="left"/>
      <w:pPr>
        <w:ind w:left="2136" w:hanging="183"/>
      </w:pPr>
      <w:rPr>
        <w:rFonts w:hint="default"/>
        <w:lang w:val="ru-RU" w:eastAsia="en-US" w:bidi="ar-SA"/>
      </w:rPr>
    </w:lvl>
    <w:lvl w:ilvl="3" w:tplc="1436CF1C">
      <w:numFmt w:val="bullet"/>
      <w:lvlText w:val="•"/>
      <w:lvlJc w:val="left"/>
      <w:pPr>
        <w:ind w:left="3095" w:hanging="183"/>
      </w:pPr>
      <w:rPr>
        <w:rFonts w:hint="default"/>
        <w:lang w:val="ru-RU" w:eastAsia="en-US" w:bidi="ar-SA"/>
      </w:rPr>
    </w:lvl>
    <w:lvl w:ilvl="4" w:tplc="FCA4AFEA">
      <w:numFmt w:val="bullet"/>
      <w:lvlText w:val="•"/>
      <w:lvlJc w:val="left"/>
      <w:pPr>
        <w:ind w:left="4053" w:hanging="183"/>
      </w:pPr>
      <w:rPr>
        <w:rFonts w:hint="default"/>
        <w:lang w:val="ru-RU" w:eastAsia="en-US" w:bidi="ar-SA"/>
      </w:rPr>
    </w:lvl>
    <w:lvl w:ilvl="5" w:tplc="3A42587E">
      <w:numFmt w:val="bullet"/>
      <w:lvlText w:val="•"/>
      <w:lvlJc w:val="left"/>
      <w:pPr>
        <w:ind w:left="5012" w:hanging="183"/>
      </w:pPr>
      <w:rPr>
        <w:rFonts w:hint="default"/>
        <w:lang w:val="ru-RU" w:eastAsia="en-US" w:bidi="ar-SA"/>
      </w:rPr>
    </w:lvl>
    <w:lvl w:ilvl="6" w:tplc="72C8F712">
      <w:numFmt w:val="bullet"/>
      <w:lvlText w:val="•"/>
      <w:lvlJc w:val="left"/>
      <w:pPr>
        <w:ind w:left="5970" w:hanging="183"/>
      </w:pPr>
      <w:rPr>
        <w:rFonts w:hint="default"/>
        <w:lang w:val="ru-RU" w:eastAsia="en-US" w:bidi="ar-SA"/>
      </w:rPr>
    </w:lvl>
    <w:lvl w:ilvl="7" w:tplc="217E36BA">
      <w:numFmt w:val="bullet"/>
      <w:lvlText w:val="•"/>
      <w:lvlJc w:val="left"/>
      <w:pPr>
        <w:ind w:left="6928" w:hanging="183"/>
      </w:pPr>
      <w:rPr>
        <w:rFonts w:hint="default"/>
        <w:lang w:val="ru-RU" w:eastAsia="en-US" w:bidi="ar-SA"/>
      </w:rPr>
    </w:lvl>
    <w:lvl w:ilvl="8" w:tplc="F0822E8C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42">
    <w:nsid w:val="1F983854"/>
    <w:multiLevelType w:val="hybridMultilevel"/>
    <w:tmpl w:val="541C142A"/>
    <w:lvl w:ilvl="0" w:tplc="FDECFC0C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64EA0C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768C3A6E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E4B6BEB8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0DACD9F8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840E7D00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F4B2128A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9B686C90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455C26D6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43">
    <w:nsid w:val="1FD15DD2"/>
    <w:multiLevelType w:val="hybridMultilevel"/>
    <w:tmpl w:val="1A687810"/>
    <w:lvl w:ilvl="0" w:tplc="604EECF4">
      <w:start w:val="1"/>
      <w:numFmt w:val="decimal"/>
      <w:lvlText w:val="%1."/>
      <w:lvlJc w:val="left"/>
      <w:pPr>
        <w:ind w:left="21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DA441478">
      <w:numFmt w:val="bullet"/>
      <w:lvlText w:val="•"/>
      <w:lvlJc w:val="left"/>
      <w:pPr>
        <w:ind w:left="1178" w:hanging="183"/>
      </w:pPr>
      <w:rPr>
        <w:rFonts w:hint="default"/>
        <w:lang w:val="ru-RU" w:eastAsia="en-US" w:bidi="ar-SA"/>
      </w:rPr>
    </w:lvl>
    <w:lvl w:ilvl="2" w:tplc="AFAAA4FE">
      <w:numFmt w:val="bullet"/>
      <w:lvlText w:val="•"/>
      <w:lvlJc w:val="left"/>
      <w:pPr>
        <w:ind w:left="2136" w:hanging="183"/>
      </w:pPr>
      <w:rPr>
        <w:rFonts w:hint="default"/>
        <w:lang w:val="ru-RU" w:eastAsia="en-US" w:bidi="ar-SA"/>
      </w:rPr>
    </w:lvl>
    <w:lvl w:ilvl="3" w:tplc="15723400">
      <w:numFmt w:val="bullet"/>
      <w:lvlText w:val="•"/>
      <w:lvlJc w:val="left"/>
      <w:pPr>
        <w:ind w:left="3095" w:hanging="183"/>
      </w:pPr>
      <w:rPr>
        <w:rFonts w:hint="default"/>
        <w:lang w:val="ru-RU" w:eastAsia="en-US" w:bidi="ar-SA"/>
      </w:rPr>
    </w:lvl>
    <w:lvl w:ilvl="4" w:tplc="53F4408A">
      <w:numFmt w:val="bullet"/>
      <w:lvlText w:val="•"/>
      <w:lvlJc w:val="left"/>
      <w:pPr>
        <w:ind w:left="4053" w:hanging="183"/>
      </w:pPr>
      <w:rPr>
        <w:rFonts w:hint="default"/>
        <w:lang w:val="ru-RU" w:eastAsia="en-US" w:bidi="ar-SA"/>
      </w:rPr>
    </w:lvl>
    <w:lvl w:ilvl="5" w:tplc="4AF8904C">
      <w:numFmt w:val="bullet"/>
      <w:lvlText w:val="•"/>
      <w:lvlJc w:val="left"/>
      <w:pPr>
        <w:ind w:left="5012" w:hanging="183"/>
      </w:pPr>
      <w:rPr>
        <w:rFonts w:hint="default"/>
        <w:lang w:val="ru-RU" w:eastAsia="en-US" w:bidi="ar-SA"/>
      </w:rPr>
    </w:lvl>
    <w:lvl w:ilvl="6" w:tplc="2C8A0378">
      <w:numFmt w:val="bullet"/>
      <w:lvlText w:val="•"/>
      <w:lvlJc w:val="left"/>
      <w:pPr>
        <w:ind w:left="5970" w:hanging="183"/>
      </w:pPr>
      <w:rPr>
        <w:rFonts w:hint="default"/>
        <w:lang w:val="ru-RU" w:eastAsia="en-US" w:bidi="ar-SA"/>
      </w:rPr>
    </w:lvl>
    <w:lvl w:ilvl="7" w:tplc="8E3864FE">
      <w:numFmt w:val="bullet"/>
      <w:lvlText w:val="•"/>
      <w:lvlJc w:val="left"/>
      <w:pPr>
        <w:ind w:left="6928" w:hanging="183"/>
      </w:pPr>
      <w:rPr>
        <w:rFonts w:hint="default"/>
        <w:lang w:val="ru-RU" w:eastAsia="en-US" w:bidi="ar-SA"/>
      </w:rPr>
    </w:lvl>
    <w:lvl w:ilvl="8" w:tplc="D7A090AE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44">
    <w:nsid w:val="210327CA"/>
    <w:multiLevelType w:val="hybridMultilevel"/>
    <w:tmpl w:val="4DA656D0"/>
    <w:lvl w:ilvl="0" w:tplc="E8B86708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5C9B1A">
      <w:numFmt w:val="bullet"/>
      <w:lvlText w:val="o"/>
      <w:lvlJc w:val="left"/>
      <w:pPr>
        <w:ind w:left="1660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33CA74A">
      <w:numFmt w:val="bullet"/>
      <w:lvlText w:val="•"/>
      <w:lvlJc w:val="left"/>
      <w:pPr>
        <w:ind w:left="2564" w:hanging="361"/>
      </w:pPr>
      <w:rPr>
        <w:rFonts w:hint="default"/>
        <w:lang w:val="ru-RU" w:eastAsia="en-US" w:bidi="ar-SA"/>
      </w:rPr>
    </w:lvl>
    <w:lvl w:ilvl="3" w:tplc="58F4261C">
      <w:numFmt w:val="bullet"/>
      <w:lvlText w:val="•"/>
      <w:lvlJc w:val="left"/>
      <w:pPr>
        <w:ind w:left="3469" w:hanging="361"/>
      </w:pPr>
      <w:rPr>
        <w:rFonts w:hint="default"/>
        <w:lang w:val="ru-RU" w:eastAsia="en-US" w:bidi="ar-SA"/>
      </w:rPr>
    </w:lvl>
    <w:lvl w:ilvl="4" w:tplc="6E8EB32E">
      <w:numFmt w:val="bullet"/>
      <w:lvlText w:val="•"/>
      <w:lvlJc w:val="left"/>
      <w:pPr>
        <w:ind w:left="4374" w:hanging="361"/>
      </w:pPr>
      <w:rPr>
        <w:rFonts w:hint="default"/>
        <w:lang w:val="ru-RU" w:eastAsia="en-US" w:bidi="ar-SA"/>
      </w:rPr>
    </w:lvl>
    <w:lvl w:ilvl="5" w:tplc="8A789E12">
      <w:numFmt w:val="bullet"/>
      <w:lvlText w:val="•"/>
      <w:lvlJc w:val="left"/>
      <w:pPr>
        <w:ind w:left="5279" w:hanging="361"/>
      </w:pPr>
      <w:rPr>
        <w:rFonts w:hint="default"/>
        <w:lang w:val="ru-RU" w:eastAsia="en-US" w:bidi="ar-SA"/>
      </w:rPr>
    </w:lvl>
    <w:lvl w:ilvl="6" w:tplc="C234D430">
      <w:numFmt w:val="bullet"/>
      <w:lvlText w:val="•"/>
      <w:lvlJc w:val="left"/>
      <w:pPr>
        <w:ind w:left="6184" w:hanging="361"/>
      </w:pPr>
      <w:rPr>
        <w:rFonts w:hint="default"/>
        <w:lang w:val="ru-RU" w:eastAsia="en-US" w:bidi="ar-SA"/>
      </w:rPr>
    </w:lvl>
    <w:lvl w:ilvl="7" w:tplc="D982125E">
      <w:numFmt w:val="bullet"/>
      <w:lvlText w:val="•"/>
      <w:lvlJc w:val="left"/>
      <w:pPr>
        <w:ind w:left="7089" w:hanging="361"/>
      </w:pPr>
      <w:rPr>
        <w:rFonts w:hint="default"/>
        <w:lang w:val="ru-RU" w:eastAsia="en-US" w:bidi="ar-SA"/>
      </w:rPr>
    </w:lvl>
    <w:lvl w:ilvl="8" w:tplc="17A6AEDE">
      <w:numFmt w:val="bullet"/>
      <w:lvlText w:val="•"/>
      <w:lvlJc w:val="left"/>
      <w:pPr>
        <w:ind w:left="7994" w:hanging="361"/>
      </w:pPr>
      <w:rPr>
        <w:rFonts w:hint="default"/>
        <w:lang w:val="ru-RU" w:eastAsia="en-US" w:bidi="ar-SA"/>
      </w:rPr>
    </w:lvl>
  </w:abstractNum>
  <w:abstractNum w:abstractNumId="45">
    <w:nsid w:val="226408F2"/>
    <w:multiLevelType w:val="hybridMultilevel"/>
    <w:tmpl w:val="AEBA9430"/>
    <w:lvl w:ilvl="0" w:tplc="6EE84948">
      <w:start w:val="1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BD4A2FA6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579A451C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A0E61166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CFE06A02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630E7AA8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1B028E2A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6FB4BD12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FA5AF76E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46">
    <w:nsid w:val="22694292"/>
    <w:multiLevelType w:val="multilevel"/>
    <w:tmpl w:val="CCE2A600"/>
    <w:lvl w:ilvl="0">
      <w:start w:val="1"/>
      <w:numFmt w:val="decimal"/>
      <w:lvlText w:val="%1"/>
      <w:lvlJc w:val="left"/>
      <w:pPr>
        <w:ind w:left="1996" w:hanging="389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996" w:hanging="38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86" w:hanging="556"/>
        <w:jc w:val="right"/>
      </w:pPr>
      <w:rPr>
        <w:rFonts w:hint="default"/>
        <w:spacing w:val="-5"/>
        <w:w w:val="100"/>
        <w:lang w:val="ru-RU" w:eastAsia="en-US" w:bidi="ar-SA"/>
      </w:rPr>
    </w:lvl>
    <w:lvl w:ilvl="3">
      <w:numFmt w:val="bullet"/>
      <w:lvlText w:val=""/>
      <w:lvlJc w:val="left"/>
      <w:pPr>
        <w:ind w:left="363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51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6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2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7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3" w:hanging="284"/>
      </w:pPr>
      <w:rPr>
        <w:rFonts w:hint="default"/>
        <w:lang w:val="ru-RU" w:eastAsia="en-US" w:bidi="ar-SA"/>
      </w:rPr>
    </w:lvl>
  </w:abstractNum>
  <w:abstractNum w:abstractNumId="47">
    <w:nsid w:val="22C06652"/>
    <w:multiLevelType w:val="hybridMultilevel"/>
    <w:tmpl w:val="48F093E6"/>
    <w:lvl w:ilvl="0" w:tplc="52B67382">
      <w:numFmt w:val="bullet"/>
      <w:lvlText w:val="o"/>
      <w:lvlJc w:val="left"/>
      <w:pPr>
        <w:ind w:left="647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A460B4">
      <w:numFmt w:val="bullet"/>
      <w:lvlText w:val="•"/>
      <w:lvlJc w:val="left"/>
      <w:pPr>
        <w:ind w:left="1556" w:hanging="361"/>
      </w:pPr>
      <w:rPr>
        <w:rFonts w:hint="default"/>
        <w:lang w:val="ru-RU" w:eastAsia="en-US" w:bidi="ar-SA"/>
      </w:rPr>
    </w:lvl>
    <w:lvl w:ilvl="2" w:tplc="36EEBC84">
      <w:numFmt w:val="bullet"/>
      <w:lvlText w:val="•"/>
      <w:lvlJc w:val="left"/>
      <w:pPr>
        <w:ind w:left="2472" w:hanging="361"/>
      </w:pPr>
      <w:rPr>
        <w:rFonts w:hint="default"/>
        <w:lang w:val="ru-RU" w:eastAsia="en-US" w:bidi="ar-SA"/>
      </w:rPr>
    </w:lvl>
    <w:lvl w:ilvl="3" w:tplc="9848A846">
      <w:numFmt w:val="bullet"/>
      <w:lvlText w:val="•"/>
      <w:lvlJc w:val="left"/>
      <w:pPr>
        <w:ind w:left="3389" w:hanging="361"/>
      </w:pPr>
      <w:rPr>
        <w:rFonts w:hint="default"/>
        <w:lang w:val="ru-RU" w:eastAsia="en-US" w:bidi="ar-SA"/>
      </w:rPr>
    </w:lvl>
    <w:lvl w:ilvl="4" w:tplc="0E24F8CC">
      <w:numFmt w:val="bullet"/>
      <w:lvlText w:val="•"/>
      <w:lvlJc w:val="left"/>
      <w:pPr>
        <w:ind w:left="4305" w:hanging="361"/>
      </w:pPr>
      <w:rPr>
        <w:rFonts w:hint="default"/>
        <w:lang w:val="ru-RU" w:eastAsia="en-US" w:bidi="ar-SA"/>
      </w:rPr>
    </w:lvl>
    <w:lvl w:ilvl="5" w:tplc="4F9EEF4C">
      <w:numFmt w:val="bullet"/>
      <w:lvlText w:val="•"/>
      <w:lvlJc w:val="left"/>
      <w:pPr>
        <w:ind w:left="5222" w:hanging="361"/>
      </w:pPr>
      <w:rPr>
        <w:rFonts w:hint="default"/>
        <w:lang w:val="ru-RU" w:eastAsia="en-US" w:bidi="ar-SA"/>
      </w:rPr>
    </w:lvl>
    <w:lvl w:ilvl="6" w:tplc="F690B642">
      <w:numFmt w:val="bullet"/>
      <w:lvlText w:val="•"/>
      <w:lvlJc w:val="left"/>
      <w:pPr>
        <w:ind w:left="6138" w:hanging="361"/>
      </w:pPr>
      <w:rPr>
        <w:rFonts w:hint="default"/>
        <w:lang w:val="ru-RU" w:eastAsia="en-US" w:bidi="ar-SA"/>
      </w:rPr>
    </w:lvl>
    <w:lvl w:ilvl="7" w:tplc="7A105DBE">
      <w:numFmt w:val="bullet"/>
      <w:lvlText w:val="•"/>
      <w:lvlJc w:val="left"/>
      <w:pPr>
        <w:ind w:left="7054" w:hanging="361"/>
      </w:pPr>
      <w:rPr>
        <w:rFonts w:hint="default"/>
        <w:lang w:val="ru-RU" w:eastAsia="en-US" w:bidi="ar-SA"/>
      </w:rPr>
    </w:lvl>
    <w:lvl w:ilvl="8" w:tplc="DEFAA1B8">
      <w:numFmt w:val="bullet"/>
      <w:lvlText w:val="•"/>
      <w:lvlJc w:val="left"/>
      <w:pPr>
        <w:ind w:left="7971" w:hanging="361"/>
      </w:pPr>
      <w:rPr>
        <w:rFonts w:hint="default"/>
        <w:lang w:val="ru-RU" w:eastAsia="en-US" w:bidi="ar-SA"/>
      </w:rPr>
    </w:lvl>
  </w:abstractNum>
  <w:abstractNum w:abstractNumId="48">
    <w:nsid w:val="22FD0054"/>
    <w:multiLevelType w:val="hybridMultilevel"/>
    <w:tmpl w:val="86CCCB40"/>
    <w:lvl w:ilvl="0" w:tplc="D1DEBFAE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C8AC76">
      <w:numFmt w:val="bullet"/>
      <w:lvlText w:val="-"/>
      <w:lvlJc w:val="left"/>
      <w:pPr>
        <w:ind w:left="363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CAF6CD9E">
      <w:numFmt w:val="bullet"/>
      <w:lvlText w:val="•"/>
      <w:lvlJc w:val="left"/>
      <w:pPr>
        <w:ind w:left="1498" w:hanging="144"/>
      </w:pPr>
      <w:rPr>
        <w:rFonts w:hint="default"/>
        <w:lang w:val="ru-RU" w:eastAsia="en-US" w:bidi="ar-SA"/>
      </w:rPr>
    </w:lvl>
    <w:lvl w:ilvl="3" w:tplc="D382D754">
      <w:numFmt w:val="bullet"/>
      <w:lvlText w:val="•"/>
      <w:lvlJc w:val="left"/>
      <w:pPr>
        <w:ind w:left="2536" w:hanging="144"/>
      </w:pPr>
      <w:rPr>
        <w:rFonts w:hint="default"/>
        <w:lang w:val="ru-RU" w:eastAsia="en-US" w:bidi="ar-SA"/>
      </w:rPr>
    </w:lvl>
    <w:lvl w:ilvl="4" w:tplc="2E225A80">
      <w:numFmt w:val="bullet"/>
      <w:lvlText w:val="•"/>
      <w:lvlJc w:val="left"/>
      <w:pPr>
        <w:ind w:left="3574" w:hanging="144"/>
      </w:pPr>
      <w:rPr>
        <w:rFonts w:hint="default"/>
        <w:lang w:val="ru-RU" w:eastAsia="en-US" w:bidi="ar-SA"/>
      </w:rPr>
    </w:lvl>
    <w:lvl w:ilvl="5" w:tplc="57549160">
      <w:numFmt w:val="bullet"/>
      <w:lvlText w:val="•"/>
      <w:lvlJc w:val="left"/>
      <w:pPr>
        <w:ind w:left="4612" w:hanging="144"/>
      </w:pPr>
      <w:rPr>
        <w:rFonts w:hint="default"/>
        <w:lang w:val="ru-RU" w:eastAsia="en-US" w:bidi="ar-SA"/>
      </w:rPr>
    </w:lvl>
    <w:lvl w:ilvl="6" w:tplc="8D1CE000">
      <w:numFmt w:val="bullet"/>
      <w:lvlText w:val="•"/>
      <w:lvlJc w:val="left"/>
      <w:pPr>
        <w:ind w:left="5651" w:hanging="144"/>
      </w:pPr>
      <w:rPr>
        <w:rFonts w:hint="default"/>
        <w:lang w:val="ru-RU" w:eastAsia="en-US" w:bidi="ar-SA"/>
      </w:rPr>
    </w:lvl>
    <w:lvl w:ilvl="7" w:tplc="DA54500E">
      <w:numFmt w:val="bullet"/>
      <w:lvlText w:val="•"/>
      <w:lvlJc w:val="left"/>
      <w:pPr>
        <w:ind w:left="6689" w:hanging="144"/>
      </w:pPr>
      <w:rPr>
        <w:rFonts w:hint="default"/>
        <w:lang w:val="ru-RU" w:eastAsia="en-US" w:bidi="ar-SA"/>
      </w:rPr>
    </w:lvl>
    <w:lvl w:ilvl="8" w:tplc="C2189E32">
      <w:numFmt w:val="bullet"/>
      <w:lvlText w:val="•"/>
      <w:lvlJc w:val="left"/>
      <w:pPr>
        <w:ind w:left="7727" w:hanging="144"/>
      </w:pPr>
      <w:rPr>
        <w:rFonts w:hint="default"/>
        <w:lang w:val="ru-RU" w:eastAsia="en-US" w:bidi="ar-SA"/>
      </w:rPr>
    </w:lvl>
  </w:abstractNum>
  <w:abstractNum w:abstractNumId="49">
    <w:nsid w:val="23133F05"/>
    <w:multiLevelType w:val="hybridMultilevel"/>
    <w:tmpl w:val="DFF6A030"/>
    <w:lvl w:ilvl="0" w:tplc="BED6A5FC">
      <w:start w:val="1"/>
      <w:numFmt w:val="decimal"/>
      <w:lvlText w:val="%1."/>
      <w:lvlJc w:val="left"/>
      <w:pPr>
        <w:ind w:left="219" w:hanging="183"/>
      </w:pPr>
      <w:rPr>
        <w:rFonts w:hint="default"/>
        <w:spacing w:val="0"/>
        <w:w w:val="89"/>
        <w:lang w:val="ru-RU" w:eastAsia="en-US" w:bidi="ar-SA"/>
      </w:rPr>
    </w:lvl>
    <w:lvl w:ilvl="1" w:tplc="606C64BC">
      <w:start w:val="1"/>
      <w:numFmt w:val="decimal"/>
      <w:lvlText w:val="%2)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202D60E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3" w:tplc="52564362">
      <w:numFmt w:val="bullet"/>
      <w:lvlText w:val="•"/>
      <w:lvlJc w:val="left"/>
      <w:pPr>
        <w:ind w:left="2909" w:hanging="360"/>
      </w:pPr>
      <w:rPr>
        <w:rFonts w:hint="default"/>
        <w:lang w:val="ru-RU" w:eastAsia="en-US" w:bidi="ar-SA"/>
      </w:rPr>
    </w:lvl>
    <w:lvl w:ilvl="4" w:tplc="9650F902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5" w:tplc="677A1752">
      <w:numFmt w:val="bullet"/>
      <w:lvlText w:val="•"/>
      <w:lvlJc w:val="left"/>
      <w:pPr>
        <w:ind w:left="4879" w:hanging="360"/>
      </w:pPr>
      <w:rPr>
        <w:rFonts w:hint="default"/>
        <w:lang w:val="ru-RU" w:eastAsia="en-US" w:bidi="ar-SA"/>
      </w:rPr>
    </w:lvl>
    <w:lvl w:ilvl="6" w:tplc="14E86B48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7" w:tplc="04965C72">
      <w:numFmt w:val="bullet"/>
      <w:lvlText w:val="•"/>
      <w:lvlJc w:val="left"/>
      <w:pPr>
        <w:ind w:left="6849" w:hanging="360"/>
      </w:pPr>
      <w:rPr>
        <w:rFonts w:hint="default"/>
        <w:lang w:val="ru-RU" w:eastAsia="en-US" w:bidi="ar-SA"/>
      </w:rPr>
    </w:lvl>
    <w:lvl w:ilvl="8" w:tplc="D82CCB62">
      <w:numFmt w:val="bullet"/>
      <w:lvlText w:val="•"/>
      <w:lvlJc w:val="left"/>
      <w:pPr>
        <w:ind w:left="7834" w:hanging="360"/>
      </w:pPr>
      <w:rPr>
        <w:rFonts w:hint="default"/>
        <w:lang w:val="ru-RU" w:eastAsia="en-US" w:bidi="ar-SA"/>
      </w:rPr>
    </w:lvl>
  </w:abstractNum>
  <w:abstractNum w:abstractNumId="50">
    <w:nsid w:val="23552C21"/>
    <w:multiLevelType w:val="hybridMultilevel"/>
    <w:tmpl w:val="4342895C"/>
    <w:lvl w:ilvl="0" w:tplc="F8626B3C">
      <w:numFmt w:val="bullet"/>
      <w:lvlText w:val="•"/>
      <w:lvlJc w:val="left"/>
      <w:pPr>
        <w:ind w:left="50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5"/>
        <w:sz w:val="19"/>
        <w:szCs w:val="19"/>
        <w:lang w:val="ru-RU" w:eastAsia="en-US" w:bidi="ar-SA"/>
      </w:rPr>
    </w:lvl>
    <w:lvl w:ilvl="1" w:tplc="38A4430E">
      <w:numFmt w:val="bullet"/>
      <w:lvlText w:val="•"/>
      <w:lvlJc w:val="left"/>
      <w:pPr>
        <w:ind w:left="1430" w:hanging="361"/>
      </w:pPr>
      <w:rPr>
        <w:rFonts w:hint="default"/>
        <w:lang w:val="ru-RU" w:eastAsia="en-US" w:bidi="ar-SA"/>
      </w:rPr>
    </w:lvl>
    <w:lvl w:ilvl="2" w:tplc="D292EA40">
      <w:numFmt w:val="bullet"/>
      <w:lvlText w:val="•"/>
      <w:lvlJc w:val="left"/>
      <w:pPr>
        <w:ind w:left="2360" w:hanging="361"/>
      </w:pPr>
      <w:rPr>
        <w:rFonts w:hint="default"/>
        <w:lang w:val="ru-RU" w:eastAsia="en-US" w:bidi="ar-SA"/>
      </w:rPr>
    </w:lvl>
    <w:lvl w:ilvl="3" w:tplc="610A1888">
      <w:numFmt w:val="bullet"/>
      <w:lvlText w:val="•"/>
      <w:lvlJc w:val="left"/>
      <w:pPr>
        <w:ind w:left="3291" w:hanging="361"/>
      </w:pPr>
      <w:rPr>
        <w:rFonts w:hint="default"/>
        <w:lang w:val="ru-RU" w:eastAsia="en-US" w:bidi="ar-SA"/>
      </w:rPr>
    </w:lvl>
    <w:lvl w:ilvl="4" w:tplc="94B8C1EA">
      <w:numFmt w:val="bullet"/>
      <w:lvlText w:val="•"/>
      <w:lvlJc w:val="left"/>
      <w:pPr>
        <w:ind w:left="4221" w:hanging="361"/>
      </w:pPr>
      <w:rPr>
        <w:rFonts w:hint="default"/>
        <w:lang w:val="ru-RU" w:eastAsia="en-US" w:bidi="ar-SA"/>
      </w:rPr>
    </w:lvl>
    <w:lvl w:ilvl="5" w:tplc="D3A0526E">
      <w:numFmt w:val="bullet"/>
      <w:lvlText w:val="•"/>
      <w:lvlJc w:val="left"/>
      <w:pPr>
        <w:ind w:left="5152" w:hanging="361"/>
      </w:pPr>
      <w:rPr>
        <w:rFonts w:hint="default"/>
        <w:lang w:val="ru-RU" w:eastAsia="en-US" w:bidi="ar-SA"/>
      </w:rPr>
    </w:lvl>
    <w:lvl w:ilvl="6" w:tplc="979CE872">
      <w:numFmt w:val="bullet"/>
      <w:lvlText w:val="•"/>
      <w:lvlJc w:val="left"/>
      <w:pPr>
        <w:ind w:left="6082" w:hanging="361"/>
      </w:pPr>
      <w:rPr>
        <w:rFonts w:hint="default"/>
        <w:lang w:val="ru-RU" w:eastAsia="en-US" w:bidi="ar-SA"/>
      </w:rPr>
    </w:lvl>
    <w:lvl w:ilvl="7" w:tplc="F03CF648">
      <w:numFmt w:val="bullet"/>
      <w:lvlText w:val="•"/>
      <w:lvlJc w:val="left"/>
      <w:pPr>
        <w:ind w:left="7012" w:hanging="361"/>
      </w:pPr>
      <w:rPr>
        <w:rFonts w:hint="default"/>
        <w:lang w:val="ru-RU" w:eastAsia="en-US" w:bidi="ar-SA"/>
      </w:rPr>
    </w:lvl>
    <w:lvl w:ilvl="8" w:tplc="B14C21DA">
      <w:numFmt w:val="bullet"/>
      <w:lvlText w:val="•"/>
      <w:lvlJc w:val="left"/>
      <w:pPr>
        <w:ind w:left="7943" w:hanging="361"/>
      </w:pPr>
      <w:rPr>
        <w:rFonts w:hint="default"/>
        <w:lang w:val="ru-RU" w:eastAsia="en-US" w:bidi="ar-SA"/>
      </w:rPr>
    </w:lvl>
  </w:abstractNum>
  <w:abstractNum w:abstractNumId="51">
    <w:nsid w:val="24853470"/>
    <w:multiLevelType w:val="hybridMultilevel"/>
    <w:tmpl w:val="C7D0025E"/>
    <w:lvl w:ilvl="0" w:tplc="38B4B264">
      <w:start w:val="1"/>
      <w:numFmt w:val="decimal"/>
      <w:lvlText w:val="%1."/>
      <w:lvlJc w:val="left"/>
      <w:pPr>
        <w:ind w:left="464" w:hanging="245"/>
      </w:pPr>
      <w:rPr>
        <w:rFonts w:hint="default"/>
        <w:spacing w:val="0"/>
        <w:w w:val="100"/>
        <w:lang w:val="ru-RU" w:eastAsia="en-US" w:bidi="ar-SA"/>
      </w:rPr>
    </w:lvl>
    <w:lvl w:ilvl="1" w:tplc="2C9A65CE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F97825DC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CC0EED92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80223260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F4C83398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D7E27D8E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3B687A38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12688EA2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52">
    <w:nsid w:val="26636C7B"/>
    <w:multiLevelType w:val="multilevel"/>
    <w:tmpl w:val="0B528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2A315DCA"/>
    <w:multiLevelType w:val="hybridMultilevel"/>
    <w:tmpl w:val="A51E0C28"/>
    <w:lvl w:ilvl="0" w:tplc="C3589204">
      <w:start w:val="1"/>
      <w:numFmt w:val="decimal"/>
      <w:lvlText w:val="%1."/>
      <w:lvlJc w:val="left"/>
      <w:pPr>
        <w:ind w:left="464" w:hanging="245"/>
      </w:pPr>
      <w:rPr>
        <w:rFonts w:hint="default"/>
        <w:spacing w:val="0"/>
        <w:w w:val="89"/>
        <w:lang w:val="ru-RU" w:eastAsia="en-US" w:bidi="ar-SA"/>
      </w:rPr>
    </w:lvl>
    <w:lvl w:ilvl="1" w:tplc="0AC2FE6E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8F66A830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BD90B676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60201D36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1A581A4A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0E368D78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C90EDC0E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B6B23E22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54">
    <w:nsid w:val="2F0F7EA9"/>
    <w:multiLevelType w:val="hybridMultilevel"/>
    <w:tmpl w:val="EA38F520"/>
    <w:lvl w:ilvl="0" w:tplc="91E8FD40">
      <w:numFmt w:val="bullet"/>
      <w:lvlText w:val="-"/>
      <w:lvlJc w:val="left"/>
      <w:pPr>
        <w:ind w:left="1069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F182C10">
      <w:numFmt w:val="bullet"/>
      <w:lvlText w:val="•"/>
      <w:lvlJc w:val="left"/>
      <w:pPr>
        <w:ind w:left="1934" w:hanging="144"/>
      </w:pPr>
      <w:rPr>
        <w:rFonts w:hint="default"/>
        <w:lang w:val="ru-RU" w:eastAsia="en-US" w:bidi="ar-SA"/>
      </w:rPr>
    </w:lvl>
    <w:lvl w:ilvl="2" w:tplc="CFD266A2">
      <w:numFmt w:val="bullet"/>
      <w:lvlText w:val="•"/>
      <w:lvlJc w:val="left"/>
      <w:pPr>
        <w:ind w:left="2808" w:hanging="144"/>
      </w:pPr>
      <w:rPr>
        <w:rFonts w:hint="default"/>
        <w:lang w:val="ru-RU" w:eastAsia="en-US" w:bidi="ar-SA"/>
      </w:rPr>
    </w:lvl>
    <w:lvl w:ilvl="3" w:tplc="D90A1174">
      <w:numFmt w:val="bullet"/>
      <w:lvlText w:val="•"/>
      <w:lvlJc w:val="left"/>
      <w:pPr>
        <w:ind w:left="3683" w:hanging="144"/>
      </w:pPr>
      <w:rPr>
        <w:rFonts w:hint="default"/>
        <w:lang w:val="ru-RU" w:eastAsia="en-US" w:bidi="ar-SA"/>
      </w:rPr>
    </w:lvl>
    <w:lvl w:ilvl="4" w:tplc="F5E05E84">
      <w:numFmt w:val="bullet"/>
      <w:lvlText w:val="•"/>
      <w:lvlJc w:val="left"/>
      <w:pPr>
        <w:ind w:left="4557" w:hanging="144"/>
      </w:pPr>
      <w:rPr>
        <w:rFonts w:hint="default"/>
        <w:lang w:val="ru-RU" w:eastAsia="en-US" w:bidi="ar-SA"/>
      </w:rPr>
    </w:lvl>
    <w:lvl w:ilvl="5" w:tplc="6A62ADFE">
      <w:numFmt w:val="bullet"/>
      <w:lvlText w:val="•"/>
      <w:lvlJc w:val="left"/>
      <w:pPr>
        <w:ind w:left="5432" w:hanging="144"/>
      </w:pPr>
      <w:rPr>
        <w:rFonts w:hint="default"/>
        <w:lang w:val="ru-RU" w:eastAsia="en-US" w:bidi="ar-SA"/>
      </w:rPr>
    </w:lvl>
    <w:lvl w:ilvl="6" w:tplc="756E8178">
      <w:numFmt w:val="bullet"/>
      <w:lvlText w:val="•"/>
      <w:lvlJc w:val="left"/>
      <w:pPr>
        <w:ind w:left="6306" w:hanging="144"/>
      </w:pPr>
      <w:rPr>
        <w:rFonts w:hint="default"/>
        <w:lang w:val="ru-RU" w:eastAsia="en-US" w:bidi="ar-SA"/>
      </w:rPr>
    </w:lvl>
    <w:lvl w:ilvl="7" w:tplc="6F663002">
      <w:numFmt w:val="bullet"/>
      <w:lvlText w:val="•"/>
      <w:lvlJc w:val="left"/>
      <w:pPr>
        <w:ind w:left="7180" w:hanging="144"/>
      </w:pPr>
      <w:rPr>
        <w:rFonts w:hint="default"/>
        <w:lang w:val="ru-RU" w:eastAsia="en-US" w:bidi="ar-SA"/>
      </w:rPr>
    </w:lvl>
    <w:lvl w:ilvl="8" w:tplc="49A24740">
      <w:numFmt w:val="bullet"/>
      <w:lvlText w:val="•"/>
      <w:lvlJc w:val="left"/>
      <w:pPr>
        <w:ind w:left="8055" w:hanging="144"/>
      </w:pPr>
      <w:rPr>
        <w:rFonts w:hint="default"/>
        <w:lang w:val="ru-RU" w:eastAsia="en-US" w:bidi="ar-SA"/>
      </w:rPr>
    </w:lvl>
  </w:abstractNum>
  <w:abstractNum w:abstractNumId="55">
    <w:nsid w:val="32192E3A"/>
    <w:multiLevelType w:val="hybridMultilevel"/>
    <w:tmpl w:val="3F1A4870"/>
    <w:lvl w:ilvl="0" w:tplc="6DE45DA2">
      <w:start w:val="1"/>
      <w:numFmt w:val="decimal"/>
      <w:lvlText w:val="%1."/>
      <w:lvlJc w:val="left"/>
      <w:pPr>
        <w:ind w:left="21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695C7DD4">
      <w:numFmt w:val="bullet"/>
      <w:lvlText w:val="•"/>
      <w:lvlJc w:val="left"/>
      <w:pPr>
        <w:ind w:left="1178" w:hanging="183"/>
      </w:pPr>
      <w:rPr>
        <w:rFonts w:hint="default"/>
        <w:lang w:val="ru-RU" w:eastAsia="en-US" w:bidi="ar-SA"/>
      </w:rPr>
    </w:lvl>
    <w:lvl w:ilvl="2" w:tplc="8BDC02AA">
      <w:numFmt w:val="bullet"/>
      <w:lvlText w:val="•"/>
      <w:lvlJc w:val="left"/>
      <w:pPr>
        <w:ind w:left="2136" w:hanging="183"/>
      </w:pPr>
      <w:rPr>
        <w:rFonts w:hint="default"/>
        <w:lang w:val="ru-RU" w:eastAsia="en-US" w:bidi="ar-SA"/>
      </w:rPr>
    </w:lvl>
    <w:lvl w:ilvl="3" w:tplc="8A50C9EE">
      <w:numFmt w:val="bullet"/>
      <w:lvlText w:val="•"/>
      <w:lvlJc w:val="left"/>
      <w:pPr>
        <w:ind w:left="3095" w:hanging="183"/>
      </w:pPr>
      <w:rPr>
        <w:rFonts w:hint="default"/>
        <w:lang w:val="ru-RU" w:eastAsia="en-US" w:bidi="ar-SA"/>
      </w:rPr>
    </w:lvl>
    <w:lvl w:ilvl="4" w:tplc="24FAD47C">
      <w:numFmt w:val="bullet"/>
      <w:lvlText w:val="•"/>
      <w:lvlJc w:val="left"/>
      <w:pPr>
        <w:ind w:left="4053" w:hanging="183"/>
      </w:pPr>
      <w:rPr>
        <w:rFonts w:hint="default"/>
        <w:lang w:val="ru-RU" w:eastAsia="en-US" w:bidi="ar-SA"/>
      </w:rPr>
    </w:lvl>
    <w:lvl w:ilvl="5" w:tplc="43A804E8">
      <w:numFmt w:val="bullet"/>
      <w:lvlText w:val="•"/>
      <w:lvlJc w:val="left"/>
      <w:pPr>
        <w:ind w:left="5012" w:hanging="183"/>
      </w:pPr>
      <w:rPr>
        <w:rFonts w:hint="default"/>
        <w:lang w:val="ru-RU" w:eastAsia="en-US" w:bidi="ar-SA"/>
      </w:rPr>
    </w:lvl>
    <w:lvl w:ilvl="6" w:tplc="7ADAA300">
      <w:numFmt w:val="bullet"/>
      <w:lvlText w:val="•"/>
      <w:lvlJc w:val="left"/>
      <w:pPr>
        <w:ind w:left="5970" w:hanging="183"/>
      </w:pPr>
      <w:rPr>
        <w:rFonts w:hint="default"/>
        <w:lang w:val="ru-RU" w:eastAsia="en-US" w:bidi="ar-SA"/>
      </w:rPr>
    </w:lvl>
    <w:lvl w:ilvl="7" w:tplc="C6342BC6">
      <w:numFmt w:val="bullet"/>
      <w:lvlText w:val="•"/>
      <w:lvlJc w:val="left"/>
      <w:pPr>
        <w:ind w:left="6928" w:hanging="183"/>
      </w:pPr>
      <w:rPr>
        <w:rFonts w:hint="default"/>
        <w:lang w:val="ru-RU" w:eastAsia="en-US" w:bidi="ar-SA"/>
      </w:rPr>
    </w:lvl>
    <w:lvl w:ilvl="8" w:tplc="9F40D86A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56">
    <w:nsid w:val="325939BD"/>
    <w:multiLevelType w:val="hybridMultilevel"/>
    <w:tmpl w:val="99FE44EA"/>
    <w:lvl w:ilvl="0" w:tplc="3B801266">
      <w:start w:val="1"/>
      <w:numFmt w:val="decimal"/>
      <w:lvlText w:val="%1."/>
      <w:lvlJc w:val="left"/>
      <w:pPr>
        <w:ind w:left="219" w:hanging="307"/>
      </w:pPr>
      <w:rPr>
        <w:rFonts w:hint="default"/>
        <w:spacing w:val="0"/>
        <w:w w:val="93"/>
        <w:lang w:val="ru-RU" w:eastAsia="en-US" w:bidi="ar-SA"/>
      </w:rPr>
    </w:lvl>
    <w:lvl w:ilvl="1" w:tplc="46489966">
      <w:numFmt w:val="bullet"/>
      <w:lvlText w:val="•"/>
      <w:lvlJc w:val="left"/>
      <w:pPr>
        <w:ind w:left="1178" w:hanging="307"/>
      </w:pPr>
      <w:rPr>
        <w:rFonts w:hint="default"/>
        <w:lang w:val="ru-RU" w:eastAsia="en-US" w:bidi="ar-SA"/>
      </w:rPr>
    </w:lvl>
    <w:lvl w:ilvl="2" w:tplc="83C6B4EE">
      <w:numFmt w:val="bullet"/>
      <w:lvlText w:val="•"/>
      <w:lvlJc w:val="left"/>
      <w:pPr>
        <w:ind w:left="2136" w:hanging="307"/>
      </w:pPr>
      <w:rPr>
        <w:rFonts w:hint="default"/>
        <w:lang w:val="ru-RU" w:eastAsia="en-US" w:bidi="ar-SA"/>
      </w:rPr>
    </w:lvl>
    <w:lvl w:ilvl="3" w:tplc="7BD286B6">
      <w:numFmt w:val="bullet"/>
      <w:lvlText w:val="•"/>
      <w:lvlJc w:val="left"/>
      <w:pPr>
        <w:ind w:left="3095" w:hanging="307"/>
      </w:pPr>
      <w:rPr>
        <w:rFonts w:hint="default"/>
        <w:lang w:val="ru-RU" w:eastAsia="en-US" w:bidi="ar-SA"/>
      </w:rPr>
    </w:lvl>
    <w:lvl w:ilvl="4" w:tplc="87B0E1EE">
      <w:numFmt w:val="bullet"/>
      <w:lvlText w:val="•"/>
      <w:lvlJc w:val="left"/>
      <w:pPr>
        <w:ind w:left="4053" w:hanging="307"/>
      </w:pPr>
      <w:rPr>
        <w:rFonts w:hint="default"/>
        <w:lang w:val="ru-RU" w:eastAsia="en-US" w:bidi="ar-SA"/>
      </w:rPr>
    </w:lvl>
    <w:lvl w:ilvl="5" w:tplc="17EE6AF8">
      <w:numFmt w:val="bullet"/>
      <w:lvlText w:val="•"/>
      <w:lvlJc w:val="left"/>
      <w:pPr>
        <w:ind w:left="5012" w:hanging="307"/>
      </w:pPr>
      <w:rPr>
        <w:rFonts w:hint="default"/>
        <w:lang w:val="ru-RU" w:eastAsia="en-US" w:bidi="ar-SA"/>
      </w:rPr>
    </w:lvl>
    <w:lvl w:ilvl="6" w:tplc="448C0FFC">
      <w:numFmt w:val="bullet"/>
      <w:lvlText w:val="•"/>
      <w:lvlJc w:val="left"/>
      <w:pPr>
        <w:ind w:left="5970" w:hanging="307"/>
      </w:pPr>
      <w:rPr>
        <w:rFonts w:hint="default"/>
        <w:lang w:val="ru-RU" w:eastAsia="en-US" w:bidi="ar-SA"/>
      </w:rPr>
    </w:lvl>
    <w:lvl w:ilvl="7" w:tplc="7D22259A">
      <w:numFmt w:val="bullet"/>
      <w:lvlText w:val="•"/>
      <w:lvlJc w:val="left"/>
      <w:pPr>
        <w:ind w:left="6928" w:hanging="307"/>
      </w:pPr>
      <w:rPr>
        <w:rFonts w:hint="default"/>
        <w:lang w:val="ru-RU" w:eastAsia="en-US" w:bidi="ar-SA"/>
      </w:rPr>
    </w:lvl>
    <w:lvl w:ilvl="8" w:tplc="C74EA6BC">
      <w:numFmt w:val="bullet"/>
      <w:lvlText w:val="•"/>
      <w:lvlJc w:val="left"/>
      <w:pPr>
        <w:ind w:left="7887" w:hanging="307"/>
      </w:pPr>
      <w:rPr>
        <w:rFonts w:hint="default"/>
        <w:lang w:val="ru-RU" w:eastAsia="en-US" w:bidi="ar-SA"/>
      </w:rPr>
    </w:lvl>
  </w:abstractNum>
  <w:abstractNum w:abstractNumId="57">
    <w:nsid w:val="32786917"/>
    <w:multiLevelType w:val="hybridMultilevel"/>
    <w:tmpl w:val="E3802322"/>
    <w:lvl w:ilvl="0" w:tplc="2CDC47CE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2E609A18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F4FC06B4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72E2BB6E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111802E8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D568B472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11CCFCF4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C9127318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C0D416AA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58">
    <w:nsid w:val="332B3B1A"/>
    <w:multiLevelType w:val="hybridMultilevel"/>
    <w:tmpl w:val="1FAEC2D8"/>
    <w:lvl w:ilvl="0" w:tplc="832A6858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88EE9B52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32AA1EE6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E042C840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B630ECC0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1832B4DE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18B8C4C8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B5586F00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DF44C4C2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59">
    <w:nsid w:val="363020FA"/>
    <w:multiLevelType w:val="multilevel"/>
    <w:tmpl w:val="E5F81F6A"/>
    <w:lvl w:ilvl="0">
      <w:start w:val="40"/>
      <w:numFmt w:val="decimal"/>
      <w:lvlText w:val="%1"/>
      <w:lvlJc w:val="left"/>
      <w:pPr>
        <w:ind w:left="2059" w:hanging="1206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059" w:hanging="1206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059" w:hanging="120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32"/>
        <w:szCs w:val="3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651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2059" w:hanging="303"/>
        <w:jc w:val="right"/>
      </w:pPr>
      <w:rPr>
        <w:rFonts w:hint="default"/>
        <w:spacing w:val="0"/>
        <w:w w:val="100"/>
        <w:lang w:val="ru-RU" w:eastAsia="en-US" w:bidi="ar-SA"/>
      </w:rPr>
    </w:lvl>
    <w:lvl w:ilvl="5">
      <w:start w:val="1"/>
      <w:numFmt w:val="decimal"/>
      <w:lvlText w:val="%5.%6"/>
      <w:lvlJc w:val="left"/>
      <w:pPr>
        <w:ind w:left="1290" w:hanging="365"/>
        <w:jc w:val="right"/>
      </w:pPr>
      <w:rPr>
        <w:rFonts w:hint="default"/>
        <w:spacing w:val="0"/>
        <w:w w:val="100"/>
        <w:lang w:val="ru-RU" w:eastAsia="en-US" w:bidi="ar-SA"/>
      </w:rPr>
    </w:lvl>
    <w:lvl w:ilvl="6">
      <w:numFmt w:val="bullet"/>
      <w:lvlText w:val="•"/>
      <w:lvlJc w:val="left"/>
      <w:pPr>
        <w:ind w:left="5932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0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8" w:hanging="365"/>
      </w:pPr>
      <w:rPr>
        <w:rFonts w:hint="default"/>
        <w:lang w:val="ru-RU" w:eastAsia="en-US" w:bidi="ar-SA"/>
      </w:rPr>
    </w:lvl>
  </w:abstractNum>
  <w:abstractNum w:abstractNumId="60">
    <w:nsid w:val="384B4261"/>
    <w:multiLevelType w:val="hybridMultilevel"/>
    <w:tmpl w:val="98129756"/>
    <w:lvl w:ilvl="0" w:tplc="6C22EA0E">
      <w:start w:val="1"/>
      <w:numFmt w:val="decimal"/>
      <w:lvlText w:val="%1."/>
      <w:lvlJc w:val="left"/>
      <w:pPr>
        <w:ind w:left="464" w:hanging="245"/>
      </w:pPr>
      <w:rPr>
        <w:rFonts w:hint="default"/>
        <w:spacing w:val="0"/>
        <w:w w:val="100"/>
        <w:lang w:val="ru-RU" w:eastAsia="en-US" w:bidi="ar-SA"/>
      </w:rPr>
    </w:lvl>
    <w:lvl w:ilvl="1" w:tplc="B312651A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2A8E0562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DE7606CE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5EB481B4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53E858E8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5564425E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945E4600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EB2CA352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61">
    <w:nsid w:val="387E7D20"/>
    <w:multiLevelType w:val="hybridMultilevel"/>
    <w:tmpl w:val="347002A8"/>
    <w:lvl w:ilvl="0" w:tplc="4B56B75A">
      <w:start w:val="9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A5CCFCA8">
      <w:start w:val="1"/>
      <w:numFmt w:val="decimal"/>
      <w:lvlText w:val="%2)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1D0CFCC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3" w:tplc="3E26C02E">
      <w:numFmt w:val="bullet"/>
      <w:lvlText w:val="•"/>
      <w:lvlJc w:val="left"/>
      <w:pPr>
        <w:ind w:left="2909" w:hanging="360"/>
      </w:pPr>
      <w:rPr>
        <w:rFonts w:hint="default"/>
        <w:lang w:val="ru-RU" w:eastAsia="en-US" w:bidi="ar-SA"/>
      </w:rPr>
    </w:lvl>
    <w:lvl w:ilvl="4" w:tplc="18E42CDA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5" w:tplc="06067CCE">
      <w:numFmt w:val="bullet"/>
      <w:lvlText w:val="•"/>
      <w:lvlJc w:val="left"/>
      <w:pPr>
        <w:ind w:left="4879" w:hanging="360"/>
      </w:pPr>
      <w:rPr>
        <w:rFonts w:hint="default"/>
        <w:lang w:val="ru-RU" w:eastAsia="en-US" w:bidi="ar-SA"/>
      </w:rPr>
    </w:lvl>
    <w:lvl w:ilvl="6" w:tplc="598605AC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7" w:tplc="FF90DB50">
      <w:numFmt w:val="bullet"/>
      <w:lvlText w:val="•"/>
      <w:lvlJc w:val="left"/>
      <w:pPr>
        <w:ind w:left="6849" w:hanging="360"/>
      </w:pPr>
      <w:rPr>
        <w:rFonts w:hint="default"/>
        <w:lang w:val="ru-RU" w:eastAsia="en-US" w:bidi="ar-SA"/>
      </w:rPr>
    </w:lvl>
    <w:lvl w:ilvl="8" w:tplc="314A53AE">
      <w:numFmt w:val="bullet"/>
      <w:lvlText w:val="•"/>
      <w:lvlJc w:val="left"/>
      <w:pPr>
        <w:ind w:left="7834" w:hanging="360"/>
      </w:pPr>
      <w:rPr>
        <w:rFonts w:hint="default"/>
        <w:lang w:val="ru-RU" w:eastAsia="en-US" w:bidi="ar-SA"/>
      </w:rPr>
    </w:lvl>
  </w:abstractNum>
  <w:abstractNum w:abstractNumId="62">
    <w:nsid w:val="38844D5A"/>
    <w:multiLevelType w:val="hybridMultilevel"/>
    <w:tmpl w:val="5A46B8CC"/>
    <w:lvl w:ilvl="0" w:tplc="197ACB2C">
      <w:start w:val="1"/>
      <w:numFmt w:val="decimal"/>
      <w:lvlText w:val="%1."/>
      <w:lvlJc w:val="left"/>
      <w:pPr>
        <w:ind w:left="219" w:hanging="3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06A2CBA0">
      <w:numFmt w:val="bullet"/>
      <w:lvlText w:val="•"/>
      <w:lvlJc w:val="left"/>
      <w:pPr>
        <w:ind w:left="1178" w:hanging="394"/>
      </w:pPr>
      <w:rPr>
        <w:rFonts w:hint="default"/>
        <w:lang w:val="ru-RU" w:eastAsia="en-US" w:bidi="ar-SA"/>
      </w:rPr>
    </w:lvl>
    <w:lvl w:ilvl="2" w:tplc="7300263A">
      <w:numFmt w:val="bullet"/>
      <w:lvlText w:val="•"/>
      <w:lvlJc w:val="left"/>
      <w:pPr>
        <w:ind w:left="2136" w:hanging="394"/>
      </w:pPr>
      <w:rPr>
        <w:rFonts w:hint="default"/>
        <w:lang w:val="ru-RU" w:eastAsia="en-US" w:bidi="ar-SA"/>
      </w:rPr>
    </w:lvl>
    <w:lvl w:ilvl="3" w:tplc="04EC325E">
      <w:numFmt w:val="bullet"/>
      <w:lvlText w:val="•"/>
      <w:lvlJc w:val="left"/>
      <w:pPr>
        <w:ind w:left="3095" w:hanging="394"/>
      </w:pPr>
      <w:rPr>
        <w:rFonts w:hint="default"/>
        <w:lang w:val="ru-RU" w:eastAsia="en-US" w:bidi="ar-SA"/>
      </w:rPr>
    </w:lvl>
    <w:lvl w:ilvl="4" w:tplc="D1FC4EA6">
      <w:numFmt w:val="bullet"/>
      <w:lvlText w:val="•"/>
      <w:lvlJc w:val="left"/>
      <w:pPr>
        <w:ind w:left="4053" w:hanging="394"/>
      </w:pPr>
      <w:rPr>
        <w:rFonts w:hint="default"/>
        <w:lang w:val="ru-RU" w:eastAsia="en-US" w:bidi="ar-SA"/>
      </w:rPr>
    </w:lvl>
    <w:lvl w:ilvl="5" w:tplc="B74A1310">
      <w:numFmt w:val="bullet"/>
      <w:lvlText w:val="•"/>
      <w:lvlJc w:val="left"/>
      <w:pPr>
        <w:ind w:left="5012" w:hanging="394"/>
      </w:pPr>
      <w:rPr>
        <w:rFonts w:hint="default"/>
        <w:lang w:val="ru-RU" w:eastAsia="en-US" w:bidi="ar-SA"/>
      </w:rPr>
    </w:lvl>
    <w:lvl w:ilvl="6" w:tplc="A05A3D18">
      <w:numFmt w:val="bullet"/>
      <w:lvlText w:val="•"/>
      <w:lvlJc w:val="left"/>
      <w:pPr>
        <w:ind w:left="5970" w:hanging="394"/>
      </w:pPr>
      <w:rPr>
        <w:rFonts w:hint="default"/>
        <w:lang w:val="ru-RU" w:eastAsia="en-US" w:bidi="ar-SA"/>
      </w:rPr>
    </w:lvl>
    <w:lvl w:ilvl="7" w:tplc="21BA4E58">
      <w:numFmt w:val="bullet"/>
      <w:lvlText w:val="•"/>
      <w:lvlJc w:val="left"/>
      <w:pPr>
        <w:ind w:left="6928" w:hanging="394"/>
      </w:pPr>
      <w:rPr>
        <w:rFonts w:hint="default"/>
        <w:lang w:val="ru-RU" w:eastAsia="en-US" w:bidi="ar-SA"/>
      </w:rPr>
    </w:lvl>
    <w:lvl w:ilvl="8" w:tplc="EE70C772">
      <w:numFmt w:val="bullet"/>
      <w:lvlText w:val="•"/>
      <w:lvlJc w:val="left"/>
      <w:pPr>
        <w:ind w:left="7887" w:hanging="394"/>
      </w:pPr>
      <w:rPr>
        <w:rFonts w:hint="default"/>
        <w:lang w:val="ru-RU" w:eastAsia="en-US" w:bidi="ar-SA"/>
      </w:rPr>
    </w:lvl>
  </w:abstractNum>
  <w:abstractNum w:abstractNumId="63">
    <w:nsid w:val="39181705"/>
    <w:multiLevelType w:val="hybridMultilevel"/>
    <w:tmpl w:val="86E44F8E"/>
    <w:lvl w:ilvl="0" w:tplc="4B7C5328">
      <w:start w:val="1"/>
      <w:numFmt w:val="decimal"/>
      <w:lvlText w:val="%1."/>
      <w:lvlJc w:val="left"/>
      <w:pPr>
        <w:ind w:left="401" w:hanging="183"/>
      </w:pPr>
      <w:rPr>
        <w:rFonts w:hint="default"/>
        <w:spacing w:val="0"/>
        <w:w w:val="89"/>
        <w:lang w:val="ru-RU" w:eastAsia="en-US" w:bidi="ar-SA"/>
      </w:rPr>
    </w:lvl>
    <w:lvl w:ilvl="1" w:tplc="BFDCE21A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950EB9D2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630AE526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86B428BA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D01669D8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D97C013C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9990AA2A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80EC3FEA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64">
    <w:nsid w:val="3D5654B4"/>
    <w:multiLevelType w:val="hybridMultilevel"/>
    <w:tmpl w:val="828A8DE0"/>
    <w:lvl w:ilvl="0" w:tplc="736C606C">
      <w:numFmt w:val="bullet"/>
      <w:lvlText w:val="•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6881BE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D97E3CE4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7C0AED02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1F1251CC">
      <w:numFmt w:val="bullet"/>
      <w:lvlText w:val="•"/>
      <w:lvlJc w:val="left"/>
      <w:pPr>
        <w:ind w:left="4485" w:hanging="360"/>
      </w:pPr>
      <w:rPr>
        <w:rFonts w:hint="default"/>
        <w:lang w:val="ru-RU" w:eastAsia="en-US" w:bidi="ar-SA"/>
      </w:rPr>
    </w:lvl>
    <w:lvl w:ilvl="5" w:tplc="82A6925A">
      <w:numFmt w:val="bullet"/>
      <w:lvlText w:val="•"/>
      <w:lvlJc w:val="left"/>
      <w:pPr>
        <w:ind w:left="5372" w:hanging="360"/>
      </w:pPr>
      <w:rPr>
        <w:rFonts w:hint="default"/>
        <w:lang w:val="ru-RU" w:eastAsia="en-US" w:bidi="ar-SA"/>
      </w:rPr>
    </w:lvl>
    <w:lvl w:ilvl="6" w:tplc="2B2C93B4">
      <w:numFmt w:val="bullet"/>
      <w:lvlText w:val="•"/>
      <w:lvlJc w:val="left"/>
      <w:pPr>
        <w:ind w:left="6258" w:hanging="360"/>
      </w:pPr>
      <w:rPr>
        <w:rFonts w:hint="default"/>
        <w:lang w:val="ru-RU" w:eastAsia="en-US" w:bidi="ar-SA"/>
      </w:rPr>
    </w:lvl>
    <w:lvl w:ilvl="7" w:tplc="E3C234F0">
      <w:numFmt w:val="bullet"/>
      <w:lvlText w:val="•"/>
      <w:lvlJc w:val="left"/>
      <w:pPr>
        <w:ind w:left="7144" w:hanging="360"/>
      </w:pPr>
      <w:rPr>
        <w:rFonts w:hint="default"/>
        <w:lang w:val="ru-RU" w:eastAsia="en-US" w:bidi="ar-SA"/>
      </w:rPr>
    </w:lvl>
    <w:lvl w:ilvl="8" w:tplc="4B24F9A2">
      <w:numFmt w:val="bullet"/>
      <w:lvlText w:val="•"/>
      <w:lvlJc w:val="left"/>
      <w:pPr>
        <w:ind w:left="8031" w:hanging="360"/>
      </w:pPr>
      <w:rPr>
        <w:rFonts w:hint="default"/>
        <w:lang w:val="ru-RU" w:eastAsia="en-US" w:bidi="ar-SA"/>
      </w:rPr>
    </w:lvl>
  </w:abstractNum>
  <w:abstractNum w:abstractNumId="65">
    <w:nsid w:val="40E27109"/>
    <w:multiLevelType w:val="multilevel"/>
    <w:tmpl w:val="5FFEF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420D26F0"/>
    <w:multiLevelType w:val="hybridMultilevel"/>
    <w:tmpl w:val="16703B32"/>
    <w:lvl w:ilvl="0" w:tplc="3CC6E0EC">
      <w:numFmt w:val="bullet"/>
      <w:lvlText w:val="•"/>
      <w:lvlJc w:val="left"/>
      <w:pPr>
        <w:ind w:left="930" w:hanging="36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7B457E8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CB3C39E4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445A8940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C044A87E">
      <w:numFmt w:val="bullet"/>
      <w:lvlText w:val="•"/>
      <w:lvlJc w:val="left"/>
      <w:pPr>
        <w:ind w:left="4485" w:hanging="360"/>
      </w:pPr>
      <w:rPr>
        <w:rFonts w:hint="default"/>
        <w:lang w:val="ru-RU" w:eastAsia="en-US" w:bidi="ar-SA"/>
      </w:rPr>
    </w:lvl>
    <w:lvl w:ilvl="5" w:tplc="8AF6901C">
      <w:numFmt w:val="bullet"/>
      <w:lvlText w:val="•"/>
      <w:lvlJc w:val="left"/>
      <w:pPr>
        <w:ind w:left="5372" w:hanging="360"/>
      </w:pPr>
      <w:rPr>
        <w:rFonts w:hint="default"/>
        <w:lang w:val="ru-RU" w:eastAsia="en-US" w:bidi="ar-SA"/>
      </w:rPr>
    </w:lvl>
    <w:lvl w:ilvl="6" w:tplc="29E45DA8">
      <w:numFmt w:val="bullet"/>
      <w:lvlText w:val="•"/>
      <w:lvlJc w:val="left"/>
      <w:pPr>
        <w:ind w:left="6258" w:hanging="360"/>
      </w:pPr>
      <w:rPr>
        <w:rFonts w:hint="default"/>
        <w:lang w:val="ru-RU" w:eastAsia="en-US" w:bidi="ar-SA"/>
      </w:rPr>
    </w:lvl>
    <w:lvl w:ilvl="7" w:tplc="69D23D0E">
      <w:numFmt w:val="bullet"/>
      <w:lvlText w:val="•"/>
      <w:lvlJc w:val="left"/>
      <w:pPr>
        <w:ind w:left="7144" w:hanging="360"/>
      </w:pPr>
      <w:rPr>
        <w:rFonts w:hint="default"/>
        <w:lang w:val="ru-RU" w:eastAsia="en-US" w:bidi="ar-SA"/>
      </w:rPr>
    </w:lvl>
    <w:lvl w:ilvl="8" w:tplc="9702D740">
      <w:numFmt w:val="bullet"/>
      <w:lvlText w:val="•"/>
      <w:lvlJc w:val="left"/>
      <w:pPr>
        <w:ind w:left="8031" w:hanging="360"/>
      </w:pPr>
      <w:rPr>
        <w:rFonts w:hint="default"/>
        <w:lang w:val="ru-RU" w:eastAsia="en-US" w:bidi="ar-SA"/>
      </w:rPr>
    </w:lvl>
  </w:abstractNum>
  <w:abstractNum w:abstractNumId="67">
    <w:nsid w:val="44082C99"/>
    <w:multiLevelType w:val="hybridMultilevel"/>
    <w:tmpl w:val="5D5872B2"/>
    <w:lvl w:ilvl="0" w:tplc="A7480A18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502826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BFCEE2E4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C40460FA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DF6A6C8C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D704572C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A5264258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763C6E72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985EEF26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68">
    <w:nsid w:val="48C15671"/>
    <w:multiLevelType w:val="hybridMultilevel"/>
    <w:tmpl w:val="C49C41C2"/>
    <w:lvl w:ilvl="0" w:tplc="126E5E36">
      <w:start w:val="1"/>
      <w:numFmt w:val="decimal"/>
      <w:lvlText w:val="%1."/>
      <w:lvlJc w:val="left"/>
      <w:pPr>
        <w:ind w:left="219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D5F2540A">
      <w:start w:val="1"/>
      <w:numFmt w:val="decimal"/>
      <w:lvlText w:val="%2)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C4CA4B0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3" w:tplc="75CC8C3E">
      <w:numFmt w:val="bullet"/>
      <w:lvlText w:val="•"/>
      <w:lvlJc w:val="left"/>
      <w:pPr>
        <w:ind w:left="2909" w:hanging="360"/>
      </w:pPr>
      <w:rPr>
        <w:rFonts w:hint="default"/>
        <w:lang w:val="ru-RU" w:eastAsia="en-US" w:bidi="ar-SA"/>
      </w:rPr>
    </w:lvl>
    <w:lvl w:ilvl="4" w:tplc="8CD40632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5" w:tplc="01EC3806">
      <w:numFmt w:val="bullet"/>
      <w:lvlText w:val="•"/>
      <w:lvlJc w:val="left"/>
      <w:pPr>
        <w:ind w:left="4879" w:hanging="360"/>
      </w:pPr>
      <w:rPr>
        <w:rFonts w:hint="default"/>
        <w:lang w:val="ru-RU" w:eastAsia="en-US" w:bidi="ar-SA"/>
      </w:rPr>
    </w:lvl>
    <w:lvl w:ilvl="6" w:tplc="89A4BB02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7" w:tplc="B676860E">
      <w:numFmt w:val="bullet"/>
      <w:lvlText w:val="•"/>
      <w:lvlJc w:val="left"/>
      <w:pPr>
        <w:ind w:left="6849" w:hanging="360"/>
      </w:pPr>
      <w:rPr>
        <w:rFonts w:hint="default"/>
        <w:lang w:val="ru-RU" w:eastAsia="en-US" w:bidi="ar-SA"/>
      </w:rPr>
    </w:lvl>
    <w:lvl w:ilvl="8" w:tplc="56F43428">
      <w:numFmt w:val="bullet"/>
      <w:lvlText w:val="•"/>
      <w:lvlJc w:val="left"/>
      <w:pPr>
        <w:ind w:left="7834" w:hanging="360"/>
      </w:pPr>
      <w:rPr>
        <w:rFonts w:hint="default"/>
        <w:lang w:val="ru-RU" w:eastAsia="en-US" w:bidi="ar-SA"/>
      </w:rPr>
    </w:lvl>
  </w:abstractNum>
  <w:abstractNum w:abstractNumId="69">
    <w:nsid w:val="4A2E0101"/>
    <w:multiLevelType w:val="hybridMultilevel"/>
    <w:tmpl w:val="44B06116"/>
    <w:lvl w:ilvl="0" w:tplc="1E74C73A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8C3596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11F2BB18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35D8FA60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F68030B4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DF9E572A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37E4722E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BAE0C3E0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F174AEA2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70">
    <w:nsid w:val="4BA25ADD"/>
    <w:multiLevelType w:val="hybridMultilevel"/>
    <w:tmpl w:val="2890751A"/>
    <w:lvl w:ilvl="0" w:tplc="C8A02144">
      <w:start w:val="1"/>
      <w:numFmt w:val="decimal"/>
      <w:lvlText w:val="%1."/>
      <w:lvlJc w:val="left"/>
      <w:pPr>
        <w:ind w:left="219" w:hanging="183"/>
      </w:pPr>
      <w:rPr>
        <w:rFonts w:hint="default"/>
        <w:spacing w:val="0"/>
        <w:w w:val="89"/>
        <w:lang w:val="ru-RU" w:eastAsia="en-US" w:bidi="ar-SA"/>
      </w:rPr>
    </w:lvl>
    <w:lvl w:ilvl="1" w:tplc="7938F33C">
      <w:numFmt w:val="bullet"/>
      <w:lvlText w:val="•"/>
      <w:lvlJc w:val="left"/>
      <w:pPr>
        <w:ind w:left="1178" w:hanging="183"/>
      </w:pPr>
      <w:rPr>
        <w:rFonts w:hint="default"/>
        <w:lang w:val="ru-RU" w:eastAsia="en-US" w:bidi="ar-SA"/>
      </w:rPr>
    </w:lvl>
    <w:lvl w:ilvl="2" w:tplc="F106FB28">
      <w:numFmt w:val="bullet"/>
      <w:lvlText w:val="•"/>
      <w:lvlJc w:val="left"/>
      <w:pPr>
        <w:ind w:left="2136" w:hanging="183"/>
      </w:pPr>
      <w:rPr>
        <w:rFonts w:hint="default"/>
        <w:lang w:val="ru-RU" w:eastAsia="en-US" w:bidi="ar-SA"/>
      </w:rPr>
    </w:lvl>
    <w:lvl w:ilvl="3" w:tplc="DE20152C">
      <w:numFmt w:val="bullet"/>
      <w:lvlText w:val="•"/>
      <w:lvlJc w:val="left"/>
      <w:pPr>
        <w:ind w:left="3095" w:hanging="183"/>
      </w:pPr>
      <w:rPr>
        <w:rFonts w:hint="default"/>
        <w:lang w:val="ru-RU" w:eastAsia="en-US" w:bidi="ar-SA"/>
      </w:rPr>
    </w:lvl>
    <w:lvl w:ilvl="4" w:tplc="AA32B4CA">
      <w:numFmt w:val="bullet"/>
      <w:lvlText w:val="•"/>
      <w:lvlJc w:val="left"/>
      <w:pPr>
        <w:ind w:left="4053" w:hanging="183"/>
      </w:pPr>
      <w:rPr>
        <w:rFonts w:hint="default"/>
        <w:lang w:val="ru-RU" w:eastAsia="en-US" w:bidi="ar-SA"/>
      </w:rPr>
    </w:lvl>
    <w:lvl w:ilvl="5" w:tplc="1ED63B0E">
      <w:numFmt w:val="bullet"/>
      <w:lvlText w:val="•"/>
      <w:lvlJc w:val="left"/>
      <w:pPr>
        <w:ind w:left="5012" w:hanging="183"/>
      </w:pPr>
      <w:rPr>
        <w:rFonts w:hint="default"/>
        <w:lang w:val="ru-RU" w:eastAsia="en-US" w:bidi="ar-SA"/>
      </w:rPr>
    </w:lvl>
    <w:lvl w:ilvl="6" w:tplc="E236B5EA">
      <w:numFmt w:val="bullet"/>
      <w:lvlText w:val="•"/>
      <w:lvlJc w:val="left"/>
      <w:pPr>
        <w:ind w:left="5970" w:hanging="183"/>
      </w:pPr>
      <w:rPr>
        <w:rFonts w:hint="default"/>
        <w:lang w:val="ru-RU" w:eastAsia="en-US" w:bidi="ar-SA"/>
      </w:rPr>
    </w:lvl>
    <w:lvl w:ilvl="7" w:tplc="6B0623A6">
      <w:numFmt w:val="bullet"/>
      <w:lvlText w:val="•"/>
      <w:lvlJc w:val="left"/>
      <w:pPr>
        <w:ind w:left="6928" w:hanging="183"/>
      </w:pPr>
      <w:rPr>
        <w:rFonts w:hint="default"/>
        <w:lang w:val="ru-RU" w:eastAsia="en-US" w:bidi="ar-SA"/>
      </w:rPr>
    </w:lvl>
    <w:lvl w:ilvl="8" w:tplc="EA661072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71">
    <w:nsid w:val="4EF423E1"/>
    <w:multiLevelType w:val="hybridMultilevel"/>
    <w:tmpl w:val="74986F86"/>
    <w:lvl w:ilvl="0" w:tplc="C96850DE">
      <w:start w:val="4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BCAEF400">
      <w:numFmt w:val="bullet"/>
      <w:lvlText w:val="•"/>
      <w:lvlJc w:val="left"/>
      <w:pPr>
        <w:ind w:left="747" w:hanging="183"/>
      </w:pPr>
      <w:rPr>
        <w:rFonts w:hint="default"/>
        <w:lang w:val="ru-RU" w:eastAsia="en-US" w:bidi="ar-SA"/>
      </w:rPr>
    </w:lvl>
    <w:lvl w:ilvl="2" w:tplc="3BA826E8">
      <w:numFmt w:val="bullet"/>
      <w:lvlText w:val="•"/>
      <w:lvlJc w:val="left"/>
      <w:pPr>
        <w:ind w:left="1195" w:hanging="183"/>
      </w:pPr>
      <w:rPr>
        <w:rFonts w:hint="default"/>
        <w:lang w:val="ru-RU" w:eastAsia="en-US" w:bidi="ar-SA"/>
      </w:rPr>
    </w:lvl>
    <w:lvl w:ilvl="3" w:tplc="F4AABAC4">
      <w:numFmt w:val="bullet"/>
      <w:lvlText w:val="•"/>
      <w:lvlJc w:val="left"/>
      <w:pPr>
        <w:ind w:left="1643" w:hanging="183"/>
      </w:pPr>
      <w:rPr>
        <w:rFonts w:hint="default"/>
        <w:lang w:val="ru-RU" w:eastAsia="en-US" w:bidi="ar-SA"/>
      </w:rPr>
    </w:lvl>
    <w:lvl w:ilvl="4" w:tplc="98F224D0">
      <w:numFmt w:val="bullet"/>
      <w:lvlText w:val="•"/>
      <w:lvlJc w:val="left"/>
      <w:pPr>
        <w:ind w:left="2091" w:hanging="183"/>
      </w:pPr>
      <w:rPr>
        <w:rFonts w:hint="default"/>
        <w:lang w:val="ru-RU" w:eastAsia="en-US" w:bidi="ar-SA"/>
      </w:rPr>
    </w:lvl>
    <w:lvl w:ilvl="5" w:tplc="98603ED0">
      <w:numFmt w:val="bullet"/>
      <w:lvlText w:val="•"/>
      <w:lvlJc w:val="left"/>
      <w:pPr>
        <w:ind w:left="2539" w:hanging="183"/>
      </w:pPr>
      <w:rPr>
        <w:rFonts w:hint="default"/>
        <w:lang w:val="ru-RU" w:eastAsia="en-US" w:bidi="ar-SA"/>
      </w:rPr>
    </w:lvl>
    <w:lvl w:ilvl="6" w:tplc="37D0B62A">
      <w:numFmt w:val="bullet"/>
      <w:lvlText w:val="•"/>
      <w:lvlJc w:val="left"/>
      <w:pPr>
        <w:ind w:left="2986" w:hanging="183"/>
      </w:pPr>
      <w:rPr>
        <w:rFonts w:hint="default"/>
        <w:lang w:val="ru-RU" w:eastAsia="en-US" w:bidi="ar-SA"/>
      </w:rPr>
    </w:lvl>
    <w:lvl w:ilvl="7" w:tplc="E19A5366">
      <w:numFmt w:val="bullet"/>
      <w:lvlText w:val="•"/>
      <w:lvlJc w:val="left"/>
      <w:pPr>
        <w:ind w:left="3434" w:hanging="183"/>
      </w:pPr>
      <w:rPr>
        <w:rFonts w:hint="default"/>
        <w:lang w:val="ru-RU" w:eastAsia="en-US" w:bidi="ar-SA"/>
      </w:rPr>
    </w:lvl>
    <w:lvl w:ilvl="8" w:tplc="00C24C44">
      <w:numFmt w:val="bullet"/>
      <w:lvlText w:val="•"/>
      <w:lvlJc w:val="left"/>
      <w:pPr>
        <w:ind w:left="3882" w:hanging="183"/>
      </w:pPr>
      <w:rPr>
        <w:rFonts w:hint="default"/>
        <w:lang w:val="ru-RU" w:eastAsia="en-US" w:bidi="ar-SA"/>
      </w:rPr>
    </w:lvl>
  </w:abstractNum>
  <w:abstractNum w:abstractNumId="72">
    <w:nsid w:val="512F2F9C"/>
    <w:multiLevelType w:val="hybridMultilevel"/>
    <w:tmpl w:val="6A0A6C0C"/>
    <w:lvl w:ilvl="0" w:tplc="96E8BA3E">
      <w:start w:val="1"/>
      <w:numFmt w:val="decimal"/>
      <w:lvlText w:val="%1."/>
      <w:lvlJc w:val="left"/>
      <w:pPr>
        <w:ind w:left="219" w:hanging="302"/>
      </w:pPr>
      <w:rPr>
        <w:rFonts w:hint="default"/>
        <w:spacing w:val="0"/>
        <w:w w:val="100"/>
        <w:lang w:val="ru-RU" w:eastAsia="en-US" w:bidi="ar-SA"/>
      </w:rPr>
    </w:lvl>
    <w:lvl w:ilvl="1" w:tplc="738AD4D2">
      <w:numFmt w:val="bullet"/>
      <w:lvlText w:val="•"/>
      <w:lvlJc w:val="left"/>
      <w:pPr>
        <w:ind w:left="1178" w:hanging="302"/>
      </w:pPr>
      <w:rPr>
        <w:rFonts w:hint="default"/>
        <w:lang w:val="ru-RU" w:eastAsia="en-US" w:bidi="ar-SA"/>
      </w:rPr>
    </w:lvl>
    <w:lvl w:ilvl="2" w:tplc="2BA23B96">
      <w:numFmt w:val="bullet"/>
      <w:lvlText w:val="•"/>
      <w:lvlJc w:val="left"/>
      <w:pPr>
        <w:ind w:left="2136" w:hanging="302"/>
      </w:pPr>
      <w:rPr>
        <w:rFonts w:hint="default"/>
        <w:lang w:val="ru-RU" w:eastAsia="en-US" w:bidi="ar-SA"/>
      </w:rPr>
    </w:lvl>
    <w:lvl w:ilvl="3" w:tplc="5D584F30">
      <w:numFmt w:val="bullet"/>
      <w:lvlText w:val="•"/>
      <w:lvlJc w:val="left"/>
      <w:pPr>
        <w:ind w:left="3095" w:hanging="302"/>
      </w:pPr>
      <w:rPr>
        <w:rFonts w:hint="default"/>
        <w:lang w:val="ru-RU" w:eastAsia="en-US" w:bidi="ar-SA"/>
      </w:rPr>
    </w:lvl>
    <w:lvl w:ilvl="4" w:tplc="6720ABE0">
      <w:numFmt w:val="bullet"/>
      <w:lvlText w:val="•"/>
      <w:lvlJc w:val="left"/>
      <w:pPr>
        <w:ind w:left="4053" w:hanging="302"/>
      </w:pPr>
      <w:rPr>
        <w:rFonts w:hint="default"/>
        <w:lang w:val="ru-RU" w:eastAsia="en-US" w:bidi="ar-SA"/>
      </w:rPr>
    </w:lvl>
    <w:lvl w:ilvl="5" w:tplc="50BCD278">
      <w:numFmt w:val="bullet"/>
      <w:lvlText w:val="•"/>
      <w:lvlJc w:val="left"/>
      <w:pPr>
        <w:ind w:left="5012" w:hanging="302"/>
      </w:pPr>
      <w:rPr>
        <w:rFonts w:hint="default"/>
        <w:lang w:val="ru-RU" w:eastAsia="en-US" w:bidi="ar-SA"/>
      </w:rPr>
    </w:lvl>
    <w:lvl w:ilvl="6" w:tplc="CD583C06">
      <w:numFmt w:val="bullet"/>
      <w:lvlText w:val="•"/>
      <w:lvlJc w:val="left"/>
      <w:pPr>
        <w:ind w:left="5970" w:hanging="302"/>
      </w:pPr>
      <w:rPr>
        <w:rFonts w:hint="default"/>
        <w:lang w:val="ru-RU" w:eastAsia="en-US" w:bidi="ar-SA"/>
      </w:rPr>
    </w:lvl>
    <w:lvl w:ilvl="7" w:tplc="2356DB3E">
      <w:numFmt w:val="bullet"/>
      <w:lvlText w:val="•"/>
      <w:lvlJc w:val="left"/>
      <w:pPr>
        <w:ind w:left="6928" w:hanging="302"/>
      </w:pPr>
      <w:rPr>
        <w:rFonts w:hint="default"/>
        <w:lang w:val="ru-RU" w:eastAsia="en-US" w:bidi="ar-SA"/>
      </w:rPr>
    </w:lvl>
    <w:lvl w:ilvl="8" w:tplc="580C31B6">
      <w:numFmt w:val="bullet"/>
      <w:lvlText w:val="•"/>
      <w:lvlJc w:val="left"/>
      <w:pPr>
        <w:ind w:left="7887" w:hanging="302"/>
      </w:pPr>
      <w:rPr>
        <w:rFonts w:hint="default"/>
        <w:lang w:val="ru-RU" w:eastAsia="en-US" w:bidi="ar-SA"/>
      </w:rPr>
    </w:lvl>
  </w:abstractNum>
  <w:abstractNum w:abstractNumId="73">
    <w:nsid w:val="52FC4F60"/>
    <w:multiLevelType w:val="hybridMultilevel"/>
    <w:tmpl w:val="B24EF7CE"/>
    <w:lvl w:ilvl="0" w:tplc="254E6E54">
      <w:numFmt w:val="bullet"/>
      <w:lvlText w:val="-"/>
      <w:lvlJc w:val="left"/>
      <w:pPr>
        <w:ind w:left="1069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1067DA8">
      <w:numFmt w:val="bullet"/>
      <w:lvlText w:val="•"/>
      <w:lvlJc w:val="left"/>
      <w:pPr>
        <w:ind w:left="1934" w:hanging="144"/>
      </w:pPr>
      <w:rPr>
        <w:rFonts w:hint="default"/>
        <w:lang w:val="ru-RU" w:eastAsia="en-US" w:bidi="ar-SA"/>
      </w:rPr>
    </w:lvl>
    <w:lvl w:ilvl="2" w:tplc="16982A84">
      <w:numFmt w:val="bullet"/>
      <w:lvlText w:val="•"/>
      <w:lvlJc w:val="left"/>
      <w:pPr>
        <w:ind w:left="2808" w:hanging="144"/>
      </w:pPr>
      <w:rPr>
        <w:rFonts w:hint="default"/>
        <w:lang w:val="ru-RU" w:eastAsia="en-US" w:bidi="ar-SA"/>
      </w:rPr>
    </w:lvl>
    <w:lvl w:ilvl="3" w:tplc="63B69F2C">
      <w:numFmt w:val="bullet"/>
      <w:lvlText w:val="•"/>
      <w:lvlJc w:val="left"/>
      <w:pPr>
        <w:ind w:left="3683" w:hanging="144"/>
      </w:pPr>
      <w:rPr>
        <w:rFonts w:hint="default"/>
        <w:lang w:val="ru-RU" w:eastAsia="en-US" w:bidi="ar-SA"/>
      </w:rPr>
    </w:lvl>
    <w:lvl w:ilvl="4" w:tplc="F54E4054">
      <w:numFmt w:val="bullet"/>
      <w:lvlText w:val="•"/>
      <w:lvlJc w:val="left"/>
      <w:pPr>
        <w:ind w:left="4557" w:hanging="144"/>
      </w:pPr>
      <w:rPr>
        <w:rFonts w:hint="default"/>
        <w:lang w:val="ru-RU" w:eastAsia="en-US" w:bidi="ar-SA"/>
      </w:rPr>
    </w:lvl>
    <w:lvl w:ilvl="5" w:tplc="2CDC5162">
      <w:numFmt w:val="bullet"/>
      <w:lvlText w:val="•"/>
      <w:lvlJc w:val="left"/>
      <w:pPr>
        <w:ind w:left="5432" w:hanging="144"/>
      </w:pPr>
      <w:rPr>
        <w:rFonts w:hint="default"/>
        <w:lang w:val="ru-RU" w:eastAsia="en-US" w:bidi="ar-SA"/>
      </w:rPr>
    </w:lvl>
    <w:lvl w:ilvl="6" w:tplc="A2D8D7B6">
      <w:numFmt w:val="bullet"/>
      <w:lvlText w:val="•"/>
      <w:lvlJc w:val="left"/>
      <w:pPr>
        <w:ind w:left="6306" w:hanging="144"/>
      </w:pPr>
      <w:rPr>
        <w:rFonts w:hint="default"/>
        <w:lang w:val="ru-RU" w:eastAsia="en-US" w:bidi="ar-SA"/>
      </w:rPr>
    </w:lvl>
    <w:lvl w:ilvl="7" w:tplc="F62824F0">
      <w:numFmt w:val="bullet"/>
      <w:lvlText w:val="•"/>
      <w:lvlJc w:val="left"/>
      <w:pPr>
        <w:ind w:left="7180" w:hanging="144"/>
      </w:pPr>
      <w:rPr>
        <w:rFonts w:hint="default"/>
        <w:lang w:val="ru-RU" w:eastAsia="en-US" w:bidi="ar-SA"/>
      </w:rPr>
    </w:lvl>
    <w:lvl w:ilvl="8" w:tplc="90101C00">
      <w:numFmt w:val="bullet"/>
      <w:lvlText w:val="•"/>
      <w:lvlJc w:val="left"/>
      <w:pPr>
        <w:ind w:left="8055" w:hanging="144"/>
      </w:pPr>
      <w:rPr>
        <w:rFonts w:hint="default"/>
        <w:lang w:val="ru-RU" w:eastAsia="en-US" w:bidi="ar-SA"/>
      </w:rPr>
    </w:lvl>
  </w:abstractNum>
  <w:abstractNum w:abstractNumId="74">
    <w:nsid w:val="532D2E46"/>
    <w:multiLevelType w:val="hybridMultilevel"/>
    <w:tmpl w:val="D92AA580"/>
    <w:lvl w:ilvl="0" w:tplc="CD3E7D26">
      <w:start w:val="7"/>
      <w:numFmt w:val="decimal"/>
      <w:pStyle w:val="1"/>
      <w:lvlText w:val="%1."/>
      <w:lvlJc w:val="left"/>
      <w:pPr>
        <w:ind w:left="1641" w:hanging="6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8B5A6E8C">
      <w:numFmt w:val="bullet"/>
      <w:pStyle w:val="2"/>
      <w:lvlText w:val="•"/>
      <w:lvlJc w:val="left"/>
      <w:pPr>
        <w:ind w:left="2456" w:hanging="620"/>
      </w:pPr>
      <w:rPr>
        <w:rFonts w:hint="default"/>
        <w:lang w:val="ru-RU" w:eastAsia="en-US" w:bidi="ar-SA"/>
      </w:rPr>
    </w:lvl>
    <w:lvl w:ilvl="2" w:tplc="6644D2B6">
      <w:numFmt w:val="bullet"/>
      <w:lvlText w:val="•"/>
      <w:lvlJc w:val="left"/>
      <w:pPr>
        <w:ind w:left="3272" w:hanging="620"/>
      </w:pPr>
      <w:rPr>
        <w:rFonts w:hint="default"/>
        <w:lang w:val="ru-RU" w:eastAsia="en-US" w:bidi="ar-SA"/>
      </w:rPr>
    </w:lvl>
    <w:lvl w:ilvl="3" w:tplc="26E6CFFA">
      <w:numFmt w:val="bullet"/>
      <w:lvlText w:val="•"/>
      <w:lvlJc w:val="left"/>
      <w:pPr>
        <w:ind w:left="4089" w:hanging="620"/>
      </w:pPr>
      <w:rPr>
        <w:rFonts w:hint="default"/>
        <w:lang w:val="ru-RU" w:eastAsia="en-US" w:bidi="ar-SA"/>
      </w:rPr>
    </w:lvl>
    <w:lvl w:ilvl="4" w:tplc="6802850E">
      <w:numFmt w:val="bullet"/>
      <w:lvlText w:val="•"/>
      <w:lvlJc w:val="left"/>
      <w:pPr>
        <w:ind w:left="4905" w:hanging="620"/>
      </w:pPr>
      <w:rPr>
        <w:rFonts w:hint="default"/>
        <w:lang w:val="ru-RU" w:eastAsia="en-US" w:bidi="ar-SA"/>
      </w:rPr>
    </w:lvl>
    <w:lvl w:ilvl="5" w:tplc="FB8493DE">
      <w:numFmt w:val="bullet"/>
      <w:pStyle w:val="6"/>
      <w:lvlText w:val="•"/>
      <w:lvlJc w:val="left"/>
      <w:pPr>
        <w:ind w:left="5722" w:hanging="620"/>
      </w:pPr>
      <w:rPr>
        <w:rFonts w:hint="default"/>
        <w:lang w:val="ru-RU" w:eastAsia="en-US" w:bidi="ar-SA"/>
      </w:rPr>
    </w:lvl>
    <w:lvl w:ilvl="6" w:tplc="3B1ACE02">
      <w:numFmt w:val="bullet"/>
      <w:lvlText w:val="•"/>
      <w:lvlJc w:val="left"/>
      <w:pPr>
        <w:ind w:left="6538" w:hanging="620"/>
      </w:pPr>
      <w:rPr>
        <w:rFonts w:hint="default"/>
        <w:lang w:val="ru-RU" w:eastAsia="en-US" w:bidi="ar-SA"/>
      </w:rPr>
    </w:lvl>
    <w:lvl w:ilvl="7" w:tplc="C3368E36">
      <w:numFmt w:val="bullet"/>
      <w:lvlText w:val="•"/>
      <w:lvlJc w:val="left"/>
      <w:pPr>
        <w:ind w:left="7354" w:hanging="620"/>
      </w:pPr>
      <w:rPr>
        <w:rFonts w:hint="default"/>
        <w:lang w:val="ru-RU" w:eastAsia="en-US" w:bidi="ar-SA"/>
      </w:rPr>
    </w:lvl>
    <w:lvl w:ilvl="8" w:tplc="12A21F54">
      <w:numFmt w:val="bullet"/>
      <w:lvlText w:val="•"/>
      <w:lvlJc w:val="left"/>
      <w:pPr>
        <w:ind w:left="8171" w:hanging="620"/>
      </w:pPr>
      <w:rPr>
        <w:rFonts w:hint="default"/>
        <w:lang w:val="ru-RU" w:eastAsia="en-US" w:bidi="ar-SA"/>
      </w:rPr>
    </w:lvl>
  </w:abstractNum>
  <w:abstractNum w:abstractNumId="75">
    <w:nsid w:val="55BA7C75"/>
    <w:multiLevelType w:val="hybridMultilevel"/>
    <w:tmpl w:val="EFDC6BA6"/>
    <w:lvl w:ilvl="0" w:tplc="5CD23948">
      <w:start w:val="1"/>
      <w:numFmt w:val="decimal"/>
      <w:lvlText w:val="%1."/>
      <w:lvlJc w:val="left"/>
      <w:pPr>
        <w:ind w:left="401" w:hanging="183"/>
      </w:pPr>
      <w:rPr>
        <w:rFonts w:hint="default"/>
        <w:spacing w:val="0"/>
        <w:w w:val="89"/>
        <w:lang w:val="ru-RU" w:eastAsia="en-US" w:bidi="ar-SA"/>
      </w:rPr>
    </w:lvl>
    <w:lvl w:ilvl="1" w:tplc="FBAC7D8A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A36AB7CE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F4C6157C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7C94DAAA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508092BE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1088B4BA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DE8E9EDE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15A23D0C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76">
    <w:nsid w:val="576746F1"/>
    <w:multiLevelType w:val="hybridMultilevel"/>
    <w:tmpl w:val="951CD17C"/>
    <w:lvl w:ilvl="0" w:tplc="2F40F80A">
      <w:start w:val="1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4CCCB3BC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D1DA3662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9DB49F76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1F9297D2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DCDA2D5E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CD0A873C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6F101B5C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230E24CA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77">
    <w:nsid w:val="57CA300A"/>
    <w:multiLevelType w:val="hybridMultilevel"/>
    <w:tmpl w:val="3CEEBF46"/>
    <w:lvl w:ilvl="0" w:tplc="59C8B11C">
      <w:start w:val="1"/>
      <w:numFmt w:val="decimal"/>
      <w:lvlText w:val="%1."/>
      <w:lvlJc w:val="left"/>
      <w:pPr>
        <w:ind w:left="219" w:hanging="336"/>
      </w:pPr>
      <w:rPr>
        <w:rFonts w:hint="default"/>
        <w:spacing w:val="0"/>
        <w:w w:val="100"/>
        <w:lang w:val="ru-RU" w:eastAsia="en-US" w:bidi="ar-SA"/>
      </w:rPr>
    </w:lvl>
    <w:lvl w:ilvl="1" w:tplc="09A8C00C">
      <w:numFmt w:val="bullet"/>
      <w:lvlText w:val="•"/>
      <w:lvlJc w:val="left"/>
      <w:pPr>
        <w:ind w:left="1178" w:hanging="336"/>
      </w:pPr>
      <w:rPr>
        <w:rFonts w:hint="default"/>
        <w:lang w:val="ru-RU" w:eastAsia="en-US" w:bidi="ar-SA"/>
      </w:rPr>
    </w:lvl>
    <w:lvl w:ilvl="2" w:tplc="20641D78">
      <w:numFmt w:val="bullet"/>
      <w:lvlText w:val="•"/>
      <w:lvlJc w:val="left"/>
      <w:pPr>
        <w:ind w:left="2136" w:hanging="336"/>
      </w:pPr>
      <w:rPr>
        <w:rFonts w:hint="default"/>
        <w:lang w:val="ru-RU" w:eastAsia="en-US" w:bidi="ar-SA"/>
      </w:rPr>
    </w:lvl>
    <w:lvl w:ilvl="3" w:tplc="ED2C7094">
      <w:numFmt w:val="bullet"/>
      <w:lvlText w:val="•"/>
      <w:lvlJc w:val="left"/>
      <w:pPr>
        <w:ind w:left="3095" w:hanging="336"/>
      </w:pPr>
      <w:rPr>
        <w:rFonts w:hint="default"/>
        <w:lang w:val="ru-RU" w:eastAsia="en-US" w:bidi="ar-SA"/>
      </w:rPr>
    </w:lvl>
    <w:lvl w:ilvl="4" w:tplc="5FBE9AD0">
      <w:numFmt w:val="bullet"/>
      <w:lvlText w:val="•"/>
      <w:lvlJc w:val="left"/>
      <w:pPr>
        <w:ind w:left="4053" w:hanging="336"/>
      </w:pPr>
      <w:rPr>
        <w:rFonts w:hint="default"/>
        <w:lang w:val="ru-RU" w:eastAsia="en-US" w:bidi="ar-SA"/>
      </w:rPr>
    </w:lvl>
    <w:lvl w:ilvl="5" w:tplc="AB38EDAE">
      <w:numFmt w:val="bullet"/>
      <w:lvlText w:val="•"/>
      <w:lvlJc w:val="left"/>
      <w:pPr>
        <w:ind w:left="5012" w:hanging="336"/>
      </w:pPr>
      <w:rPr>
        <w:rFonts w:hint="default"/>
        <w:lang w:val="ru-RU" w:eastAsia="en-US" w:bidi="ar-SA"/>
      </w:rPr>
    </w:lvl>
    <w:lvl w:ilvl="6" w:tplc="E55A6CC2">
      <w:numFmt w:val="bullet"/>
      <w:lvlText w:val="•"/>
      <w:lvlJc w:val="left"/>
      <w:pPr>
        <w:ind w:left="5970" w:hanging="336"/>
      </w:pPr>
      <w:rPr>
        <w:rFonts w:hint="default"/>
        <w:lang w:val="ru-RU" w:eastAsia="en-US" w:bidi="ar-SA"/>
      </w:rPr>
    </w:lvl>
    <w:lvl w:ilvl="7" w:tplc="B76AD0A4">
      <w:numFmt w:val="bullet"/>
      <w:lvlText w:val="•"/>
      <w:lvlJc w:val="left"/>
      <w:pPr>
        <w:ind w:left="6928" w:hanging="336"/>
      </w:pPr>
      <w:rPr>
        <w:rFonts w:hint="default"/>
        <w:lang w:val="ru-RU" w:eastAsia="en-US" w:bidi="ar-SA"/>
      </w:rPr>
    </w:lvl>
    <w:lvl w:ilvl="8" w:tplc="C804ECF2">
      <w:numFmt w:val="bullet"/>
      <w:lvlText w:val="•"/>
      <w:lvlJc w:val="left"/>
      <w:pPr>
        <w:ind w:left="7887" w:hanging="336"/>
      </w:pPr>
      <w:rPr>
        <w:rFonts w:hint="default"/>
        <w:lang w:val="ru-RU" w:eastAsia="en-US" w:bidi="ar-SA"/>
      </w:rPr>
    </w:lvl>
  </w:abstractNum>
  <w:abstractNum w:abstractNumId="78">
    <w:nsid w:val="58394776"/>
    <w:multiLevelType w:val="hybridMultilevel"/>
    <w:tmpl w:val="661CCEF2"/>
    <w:lvl w:ilvl="0" w:tplc="B4D4DF78">
      <w:start w:val="1"/>
      <w:numFmt w:val="decimal"/>
      <w:lvlText w:val="%1)"/>
      <w:lvlJc w:val="left"/>
      <w:pPr>
        <w:ind w:left="484" w:hanging="2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06CF62">
      <w:numFmt w:val="bullet"/>
      <w:lvlText w:val="•"/>
      <w:lvlJc w:val="left"/>
      <w:pPr>
        <w:ind w:left="1412" w:hanging="265"/>
      </w:pPr>
      <w:rPr>
        <w:rFonts w:hint="default"/>
        <w:lang w:val="ru-RU" w:eastAsia="en-US" w:bidi="ar-SA"/>
      </w:rPr>
    </w:lvl>
    <w:lvl w:ilvl="2" w:tplc="98903C0A">
      <w:numFmt w:val="bullet"/>
      <w:lvlText w:val="•"/>
      <w:lvlJc w:val="left"/>
      <w:pPr>
        <w:ind w:left="2344" w:hanging="265"/>
      </w:pPr>
      <w:rPr>
        <w:rFonts w:hint="default"/>
        <w:lang w:val="ru-RU" w:eastAsia="en-US" w:bidi="ar-SA"/>
      </w:rPr>
    </w:lvl>
    <w:lvl w:ilvl="3" w:tplc="D272FD84">
      <w:numFmt w:val="bullet"/>
      <w:lvlText w:val="•"/>
      <w:lvlJc w:val="left"/>
      <w:pPr>
        <w:ind w:left="3277" w:hanging="265"/>
      </w:pPr>
      <w:rPr>
        <w:rFonts w:hint="default"/>
        <w:lang w:val="ru-RU" w:eastAsia="en-US" w:bidi="ar-SA"/>
      </w:rPr>
    </w:lvl>
    <w:lvl w:ilvl="4" w:tplc="3E907286">
      <w:numFmt w:val="bullet"/>
      <w:lvlText w:val="•"/>
      <w:lvlJc w:val="left"/>
      <w:pPr>
        <w:ind w:left="4209" w:hanging="265"/>
      </w:pPr>
      <w:rPr>
        <w:rFonts w:hint="default"/>
        <w:lang w:val="ru-RU" w:eastAsia="en-US" w:bidi="ar-SA"/>
      </w:rPr>
    </w:lvl>
    <w:lvl w:ilvl="5" w:tplc="F5C06C86">
      <w:numFmt w:val="bullet"/>
      <w:lvlText w:val="•"/>
      <w:lvlJc w:val="left"/>
      <w:pPr>
        <w:ind w:left="5142" w:hanging="265"/>
      </w:pPr>
      <w:rPr>
        <w:rFonts w:hint="default"/>
        <w:lang w:val="ru-RU" w:eastAsia="en-US" w:bidi="ar-SA"/>
      </w:rPr>
    </w:lvl>
    <w:lvl w:ilvl="6" w:tplc="EE3C2928">
      <w:numFmt w:val="bullet"/>
      <w:lvlText w:val="•"/>
      <w:lvlJc w:val="left"/>
      <w:pPr>
        <w:ind w:left="6074" w:hanging="265"/>
      </w:pPr>
      <w:rPr>
        <w:rFonts w:hint="default"/>
        <w:lang w:val="ru-RU" w:eastAsia="en-US" w:bidi="ar-SA"/>
      </w:rPr>
    </w:lvl>
    <w:lvl w:ilvl="7" w:tplc="36060F8C">
      <w:numFmt w:val="bullet"/>
      <w:lvlText w:val="•"/>
      <w:lvlJc w:val="left"/>
      <w:pPr>
        <w:ind w:left="7006" w:hanging="265"/>
      </w:pPr>
      <w:rPr>
        <w:rFonts w:hint="default"/>
        <w:lang w:val="ru-RU" w:eastAsia="en-US" w:bidi="ar-SA"/>
      </w:rPr>
    </w:lvl>
    <w:lvl w:ilvl="8" w:tplc="C4C661BC">
      <w:numFmt w:val="bullet"/>
      <w:lvlText w:val="•"/>
      <w:lvlJc w:val="left"/>
      <w:pPr>
        <w:ind w:left="7939" w:hanging="265"/>
      </w:pPr>
      <w:rPr>
        <w:rFonts w:hint="default"/>
        <w:lang w:val="ru-RU" w:eastAsia="en-US" w:bidi="ar-SA"/>
      </w:rPr>
    </w:lvl>
  </w:abstractNum>
  <w:abstractNum w:abstractNumId="79">
    <w:nsid w:val="5C2C424E"/>
    <w:multiLevelType w:val="multilevel"/>
    <w:tmpl w:val="D54C8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5D863350"/>
    <w:multiLevelType w:val="hybridMultilevel"/>
    <w:tmpl w:val="7E063C7E"/>
    <w:lvl w:ilvl="0" w:tplc="08C24116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6646D8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1AD26246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AEAC747E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60A87FA6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A4140EAE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6DC6DB76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D3F4CD20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DBAA9F28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81">
    <w:nsid w:val="5DC106FC"/>
    <w:multiLevelType w:val="hybridMultilevel"/>
    <w:tmpl w:val="57B2BE18"/>
    <w:lvl w:ilvl="0" w:tplc="27880812">
      <w:numFmt w:val="bullet"/>
      <w:lvlText w:val="•"/>
      <w:lvlJc w:val="left"/>
      <w:pPr>
        <w:ind w:left="575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5"/>
        <w:sz w:val="19"/>
        <w:szCs w:val="19"/>
        <w:lang w:val="ru-RU" w:eastAsia="en-US" w:bidi="ar-SA"/>
      </w:rPr>
    </w:lvl>
    <w:lvl w:ilvl="1" w:tplc="FBA44F9C">
      <w:numFmt w:val="bullet"/>
      <w:lvlText w:val="•"/>
      <w:lvlJc w:val="left"/>
      <w:pPr>
        <w:ind w:left="1502" w:hanging="356"/>
      </w:pPr>
      <w:rPr>
        <w:rFonts w:hint="default"/>
        <w:lang w:val="ru-RU" w:eastAsia="en-US" w:bidi="ar-SA"/>
      </w:rPr>
    </w:lvl>
    <w:lvl w:ilvl="2" w:tplc="A24E0AFA">
      <w:numFmt w:val="bullet"/>
      <w:lvlText w:val="•"/>
      <w:lvlJc w:val="left"/>
      <w:pPr>
        <w:ind w:left="2424" w:hanging="356"/>
      </w:pPr>
      <w:rPr>
        <w:rFonts w:hint="default"/>
        <w:lang w:val="ru-RU" w:eastAsia="en-US" w:bidi="ar-SA"/>
      </w:rPr>
    </w:lvl>
    <w:lvl w:ilvl="3" w:tplc="9858E06A">
      <w:numFmt w:val="bullet"/>
      <w:lvlText w:val="•"/>
      <w:lvlJc w:val="left"/>
      <w:pPr>
        <w:ind w:left="3347" w:hanging="356"/>
      </w:pPr>
      <w:rPr>
        <w:rFonts w:hint="default"/>
        <w:lang w:val="ru-RU" w:eastAsia="en-US" w:bidi="ar-SA"/>
      </w:rPr>
    </w:lvl>
    <w:lvl w:ilvl="4" w:tplc="C2BE82B8">
      <w:numFmt w:val="bullet"/>
      <w:lvlText w:val="•"/>
      <w:lvlJc w:val="left"/>
      <w:pPr>
        <w:ind w:left="4269" w:hanging="356"/>
      </w:pPr>
      <w:rPr>
        <w:rFonts w:hint="default"/>
        <w:lang w:val="ru-RU" w:eastAsia="en-US" w:bidi="ar-SA"/>
      </w:rPr>
    </w:lvl>
    <w:lvl w:ilvl="5" w:tplc="597C692A">
      <w:numFmt w:val="bullet"/>
      <w:lvlText w:val="•"/>
      <w:lvlJc w:val="left"/>
      <w:pPr>
        <w:ind w:left="5192" w:hanging="356"/>
      </w:pPr>
      <w:rPr>
        <w:rFonts w:hint="default"/>
        <w:lang w:val="ru-RU" w:eastAsia="en-US" w:bidi="ar-SA"/>
      </w:rPr>
    </w:lvl>
    <w:lvl w:ilvl="6" w:tplc="DF8694B6">
      <w:numFmt w:val="bullet"/>
      <w:lvlText w:val="•"/>
      <w:lvlJc w:val="left"/>
      <w:pPr>
        <w:ind w:left="6114" w:hanging="356"/>
      </w:pPr>
      <w:rPr>
        <w:rFonts w:hint="default"/>
        <w:lang w:val="ru-RU" w:eastAsia="en-US" w:bidi="ar-SA"/>
      </w:rPr>
    </w:lvl>
    <w:lvl w:ilvl="7" w:tplc="A2C04F74">
      <w:numFmt w:val="bullet"/>
      <w:lvlText w:val="•"/>
      <w:lvlJc w:val="left"/>
      <w:pPr>
        <w:ind w:left="7036" w:hanging="356"/>
      </w:pPr>
      <w:rPr>
        <w:rFonts w:hint="default"/>
        <w:lang w:val="ru-RU" w:eastAsia="en-US" w:bidi="ar-SA"/>
      </w:rPr>
    </w:lvl>
    <w:lvl w:ilvl="8" w:tplc="7B249A34">
      <w:numFmt w:val="bullet"/>
      <w:lvlText w:val="•"/>
      <w:lvlJc w:val="left"/>
      <w:pPr>
        <w:ind w:left="7959" w:hanging="356"/>
      </w:pPr>
      <w:rPr>
        <w:rFonts w:hint="default"/>
        <w:lang w:val="ru-RU" w:eastAsia="en-US" w:bidi="ar-SA"/>
      </w:rPr>
    </w:lvl>
  </w:abstractNum>
  <w:abstractNum w:abstractNumId="82">
    <w:nsid w:val="5EE66100"/>
    <w:multiLevelType w:val="hybridMultilevel"/>
    <w:tmpl w:val="14DA3E86"/>
    <w:lvl w:ilvl="0" w:tplc="09264836">
      <w:start w:val="1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B46C0A70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E8824862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399ED43A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5A60717E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58F88AC0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6D8ACC36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B15ED5CE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CDF82B1C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83">
    <w:nsid w:val="60DE74C6"/>
    <w:multiLevelType w:val="hybridMultilevel"/>
    <w:tmpl w:val="3F4CA496"/>
    <w:lvl w:ilvl="0" w:tplc="C0F639E2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B064E6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4A9803E6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C664A3E4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003C3670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ECBCA3F2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284AF300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FCFCFF64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39B42B40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84">
    <w:nsid w:val="61315994"/>
    <w:multiLevelType w:val="hybridMultilevel"/>
    <w:tmpl w:val="AADEB202"/>
    <w:lvl w:ilvl="0" w:tplc="9698C98E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FE5940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7AE05E98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74427A6A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B308A94C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52E8E0C6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AF2A624A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1B445338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0B8402C0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85">
    <w:nsid w:val="621757F5"/>
    <w:multiLevelType w:val="hybridMultilevel"/>
    <w:tmpl w:val="226AA97E"/>
    <w:lvl w:ilvl="0" w:tplc="F320CBF4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D22096A8">
      <w:numFmt w:val="bullet"/>
      <w:lvlText w:val="•"/>
      <w:lvlJc w:val="left"/>
      <w:pPr>
        <w:ind w:left="36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A503010">
      <w:numFmt w:val="bullet"/>
      <w:lvlText w:val="•"/>
      <w:lvlJc w:val="left"/>
      <w:pPr>
        <w:ind w:left="460" w:hanging="144"/>
      </w:pPr>
      <w:rPr>
        <w:rFonts w:hint="default"/>
        <w:lang w:val="ru-RU" w:eastAsia="en-US" w:bidi="ar-SA"/>
      </w:rPr>
    </w:lvl>
    <w:lvl w:ilvl="3" w:tplc="66A66538">
      <w:numFmt w:val="bullet"/>
      <w:lvlText w:val="•"/>
      <w:lvlJc w:val="left"/>
      <w:pPr>
        <w:ind w:left="1628" w:hanging="144"/>
      </w:pPr>
      <w:rPr>
        <w:rFonts w:hint="default"/>
        <w:lang w:val="ru-RU" w:eastAsia="en-US" w:bidi="ar-SA"/>
      </w:rPr>
    </w:lvl>
    <w:lvl w:ilvl="4" w:tplc="6D9A1206">
      <w:numFmt w:val="bullet"/>
      <w:lvlText w:val="•"/>
      <w:lvlJc w:val="left"/>
      <w:pPr>
        <w:ind w:left="2796" w:hanging="144"/>
      </w:pPr>
      <w:rPr>
        <w:rFonts w:hint="default"/>
        <w:lang w:val="ru-RU" w:eastAsia="en-US" w:bidi="ar-SA"/>
      </w:rPr>
    </w:lvl>
    <w:lvl w:ilvl="5" w:tplc="B9CEA14C">
      <w:numFmt w:val="bullet"/>
      <w:lvlText w:val="•"/>
      <w:lvlJc w:val="left"/>
      <w:pPr>
        <w:ind w:left="3964" w:hanging="144"/>
      </w:pPr>
      <w:rPr>
        <w:rFonts w:hint="default"/>
        <w:lang w:val="ru-RU" w:eastAsia="en-US" w:bidi="ar-SA"/>
      </w:rPr>
    </w:lvl>
    <w:lvl w:ilvl="6" w:tplc="5AA038F2">
      <w:numFmt w:val="bullet"/>
      <w:lvlText w:val="•"/>
      <w:lvlJc w:val="left"/>
      <w:pPr>
        <w:ind w:left="5132" w:hanging="144"/>
      </w:pPr>
      <w:rPr>
        <w:rFonts w:hint="default"/>
        <w:lang w:val="ru-RU" w:eastAsia="en-US" w:bidi="ar-SA"/>
      </w:rPr>
    </w:lvl>
    <w:lvl w:ilvl="7" w:tplc="120EFF7A">
      <w:numFmt w:val="bullet"/>
      <w:lvlText w:val="•"/>
      <w:lvlJc w:val="left"/>
      <w:pPr>
        <w:ind w:left="6300" w:hanging="144"/>
      </w:pPr>
      <w:rPr>
        <w:rFonts w:hint="default"/>
        <w:lang w:val="ru-RU" w:eastAsia="en-US" w:bidi="ar-SA"/>
      </w:rPr>
    </w:lvl>
    <w:lvl w:ilvl="8" w:tplc="A90A6DE4">
      <w:numFmt w:val="bullet"/>
      <w:lvlText w:val="•"/>
      <w:lvlJc w:val="left"/>
      <w:pPr>
        <w:ind w:left="7468" w:hanging="144"/>
      </w:pPr>
      <w:rPr>
        <w:rFonts w:hint="default"/>
        <w:lang w:val="ru-RU" w:eastAsia="en-US" w:bidi="ar-SA"/>
      </w:rPr>
    </w:lvl>
  </w:abstractNum>
  <w:abstractNum w:abstractNumId="86">
    <w:nsid w:val="624C48F2"/>
    <w:multiLevelType w:val="hybridMultilevel"/>
    <w:tmpl w:val="4D621122"/>
    <w:lvl w:ilvl="0" w:tplc="80C6D0C0">
      <w:numFmt w:val="bullet"/>
      <w:lvlText w:val="–"/>
      <w:lvlJc w:val="left"/>
      <w:pPr>
        <w:ind w:left="12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5"/>
        <w:sz w:val="19"/>
        <w:szCs w:val="19"/>
        <w:lang w:val="ru-RU" w:eastAsia="en-US" w:bidi="ar-SA"/>
      </w:rPr>
    </w:lvl>
    <w:lvl w:ilvl="1" w:tplc="062AB3A2">
      <w:numFmt w:val="bullet"/>
      <w:lvlText w:val="•"/>
      <w:lvlJc w:val="left"/>
      <w:pPr>
        <w:ind w:left="2078" w:hanging="360"/>
      </w:pPr>
      <w:rPr>
        <w:rFonts w:hint="default"/>
        <w:lang w:val="ru-RU" w:eastAsia="en-US" w:bidi="ar-SA"/>
      </w:rPr>
    </w:lvl>
    <w:lvl w:ilvl="2" w:tplc="CD84F0EA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3" w:tplc="DFC8961E">
      <w:numFmt w:val="bullet"/>
      <w:lvlText w:val="•"/>
      <w:lvlJc w:val="left"/>
      <w:pPr>
        <w:ind w:left="3795" w:hanging="360"/>
      </w:pPr>
      <w:rPr>
        <w:rFonts w:hint="default"/>
        <w:lang w:val="ru-RU" w:eastAsia="en-US" w:bidi="ar-SA"/>
      </w:rPr>
    </w:lvl>
    <w:lvl w:ilvl="4" w:tplc="6A409ADE">
      <w:numFmt w:val="bullet"/>
      <w:lvlText w:val="•"/>
      <w:lvlJc w:val="left"/>
      <w:pPr>
        <w:ind w:left="4653" w:hanging="360"/>
      </w:pPr>
      <w:rPr>
        <w:rFonts w:hint="default"/>
        <w:lang w:val="ru-RU" w:eastAsia="en-US" w:bidi="ar-SA"/>
      </w:rPr>
    </w:lvl>
    <w:lvl w:ilvl="5" w:tplc="B3B83CEC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6" w:tplc="BD6A1F84">
      <w:numFmt w:val="bullet"/>
      <w:lvlText w:val="•"/>
      <w:lvlJc w:val="left"/>
      <w:pPr>
        <w:ind w:left="6370" w:hanging="360"/>
      </w:pPr>
      <w:rPr>
        <w:rFonts w:hint="default"/>
        <w:lang w:val="ru-RU" w:eastAsia="en-US" w:bidi="ar-SA"/>
      </w:rPr>
    </w:lvl>
    <w:lvl w:ilvl="7" w:tplc="566AA6AA">
      <w:numFmt w:val="bullet"/>
      <w:lvlText w:val="•"/>
      <w:lvlJc w:val="left"/>
      <w:pPr>
        <w:ind w:left="7228" w:hanging="360"/>
      </w:pPr>
      <w:rPr>
        <w:rFonts w:hint="default"/>
        <w:lang w:val="ru-RU" w:eastAsia="en-US" w:bidi="ar-SA"/>
      </w:rPr>
    </w:lvl>
    <w:lvl w:ilvl="8" w:tplc="6C626CB2">
      <w:numFmt w:val="bullet"/>
      <w:lvlText w:val="•"/>
      <w:lvlJc w:val="left"/>
      <w:pPr>
        <w:ind w:left="8087" w:hanging="360"/>
      </w:pPr>
      <w:rPr>
        <w:rFonts w:hint="default"/>
        <w:lang w:val="ru-RU" w:eastAsia="en-US" w:bidi="ar-SA"/>
      </w:rPr>
    </w:lvl>
  </w:abstractNum>
  <w:abstractNum w:abstractNumId="87">
    <w:nsid w:val="625236A2"/>
    <w:multiLevelType w:val="hybridMultilevel"/>
    <w:tmpl w:val="27D6BB6C"/>
    <w:lvl w:ilvl="0" w:tplc="D90E97B2">
      <w:start w:val="1"/>
      <w:numFmt w:val="decimal"/>
      <w:lvlText w:val="%1."/>
      <w:lvlJc w:val="left"/>
      <w:pPr>
        <w:ind w:left="521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F4F522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B614AE68">
      <w:numFmt w:val="bullet"/>
      <w:lvlText w:val="•"/>
      <w:lvlJc w:val="left"/>
      <w:pPr>
        <w:ind w:left="2376" w:hanging="240"/>
      </w:pPr>
      <w:rPr>
        <w:rFonts w:hint="default"/>
        <w:lang w:val="ru-RU" w:eastAsia="en-US" w:bidi="ar-SA"/>
      </w:rPr>
    </w:lvl>
    <w:lvl w:ilvl="3" w:tplc="7FBE1F76">
      <w:numFmt w:val="bullet"/>
      <w:lvlText w:val="•"/>
      <w:lvlJc w:val="left"/>
      <w:pPr>
        <w:ind w:left="3305" w:hanging="240"/>
      </w:pPr>
      <w:rPr>
        <w:rFonts w:hint="default"/>
        <w:lang w:val="ru-RU" w:eastAsia="en-US" w:bidi="ar-SA"/>
      </w:rPr>
    </w:lvl>
    <w:lvl w:ilvl="4" w:tplc="71E286A6">
      <w:numFmt w:val="bullet"/>
      <w:lvlText w:val="•"/>
      <w:lvlJc w:val="left"/>
      <w:pPr>
        <w:ind w:left="4233" w:hanging="240"/>
      </w:pPr>
      <w:rPr>
        <w:rFonts w:hint="default"/>
        <w:lang w:val="ru-RU" w:eastAsia="en-US" w:bidi="ar-SA"/>
      </w:rPr>
    </w:lvl>
    <w:lvl w:ilvl="5" w:tplc="293682F6">
      <w:numFmt w:val="bullet"/>
      <w:lvlText w:val="•"/>
      <w:lvlJc w:val="left"/>
      <w:pPr>
        <w:ind w:left="5162" w:hanging="240"/>
      </w:pPr>
      <w:rPr>
        <w:rFonts w:hint="default"/>
        <w:lang w:val="ru-RU" w:eastAsia="en-US" w:bidi="ar-SA"/>
      </w:rPr>
    </w:lvl>
    <w:lvl w:ilvl="6" w:tplc="807EF914">
      <w:numFmt w:val="bullet"/>
      <w:lvlText w:val="•"/>
      <w:lvlJc w:val="left"/>
      <w:pPr>
        <w:ind w:left="6090" w:hanging="240"/>
      </w:pPr>
      <w:rPr>
        <w:rFonts w:hint="default"/>
        <w:lang w:val="ru-RU" w:eastAsia="en-US" w:bidi="ar-SA"/>
      </w:rPr>
    </w:lvl>
    <w:lvl w:ilvl="7" w:tplc="FCE446E4">
      <w:numFmt w:val="bullet"/>
      <w:lvlText w:val="•"/>
      <w:lvlJc w:val="left"/>
      <w:pPr>
        <w:ind w:left="7018" w:hanging="240"/>
      </w:pPr>
      <w:rPr>
        <w:rFonts w:hint="default"/>
        <w:lang w:val="ru-RU" w:eastAsia="en-US" w:bidi="ar-SA"/>
      </w:rPr>
    </w:lvl>
    <w:lvl w:ilvl="8" w:tplc="0A6E75B4">
      <w:numFmt w:val="bullet"/>
      <w:lvlText w:val="•"/>
      <w:lvlJc w:val="left"/>
      <w:pPr>
        <w:ind w:left="7947" w:hanging="240"/>
      </w:pPr>
      <w:rPr>
        <w:rFonts w:hint="default"/>
        <w:lang w:val="ru-RU" w:eastAsia="en-US" w:bidi="ar-SA"/>
      </w:rPr>
    </w:lvl>
  </w:abstractNum>
  <w:abstractNum w:abstractNumId="88">
    <w:nsid w:val="64850177"/>
    <w:multiLevelType w:val="hybridMultilevel"/>
    <w:tmpl w:val="DE52AF46"/>
    <w:lvl w:ilvl="0" w:tplc="7D605BD8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72994C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7BF4A0F6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A49C89A2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97784874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FB9AC6DA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558EADC4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C3065794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44F00E12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89">
    <w:nsid w:val="6526281F"/>
    <w:multiLevelType w:val="hybridMultilevel"/>
    <w:tmpl w:val="D13EE1D6"/>
    <w:lvl w:ilvl="0" w:tplc="54BAE730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A468CEC8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54720E2C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F198DCE6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03DA1B1A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2DBCF82C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518CEEBA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EA148F8C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89C867DC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90">
    <w:nsid w:val="65651343"/>
    <w:multiLevelType w:val="hybridMultilevel"/>
    <w:tmpl w:val="6E286CC4"/>
    <w:lvl w:ilvl="0" w:tplc="FD484EC4">
      <w:start w:val="1"/>
      <w:numFmt w:val="decimal"/>
      <w:lvlText w:val="%1."/>
      <w:lvlJc w:val="left"/>
      <w:pPr>
        <w:ind w:left="219" w:hanging="2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8CC650">
      <w:numFmt w:val="bullet"/>
      <w:lvlText w:val="•"/>
      <w:lvlJc w:val="left"/>
      <w:pPr>
        <w:ind w:left="1178" w:hanging="269"/>
      </w:pPr>
      <w:rPr>
        <w:rFonts w:hint="default"/>
        <w:lang w:val="ru-RU" w:eastAsia="en-US" w:bidi="ar-SA"/>
      </w:rPr>
    </w:lvl>
    <w:lvl w:ilvl="2" w:tplc="935EE9B2">
      <w:numFmt w:val="bullet"/>
      <w:lvlText w:val="•"/>
      <w:lvlJc w:val="left"/>
      <w:pPr>
        <w:ind w:left="2136" w:hanging="269"/>
      </w:pPr>
      <w:rPr>
        <w:rFonts w:hint="default"/>
        <w:lang w:val="ru-RU" w:eastAsia="en-US" w:bidi="ar-SA"/>
      </w:rPr>
    </w:lvl>
    <w:lvl w:ilvl="3" w:tplc="D76E2BC2">
      <w:numFmt w:val="bullet"/>
      <w:lvlText w:val="•"/>
      <w:lvlJc w:val="left"/>
      <w:pPr>
        <w:ind w:left="3095" w:hanging="269"/>
      </w:pPr>
      <w:rPr>
        <w:rFonts w:hint="default"/>
        <w:lang w:val="ru-RU" w:eastAsia="en-US" w:bidi="ar-SA"/>
      </w:rPr>
    </w:lvl>
    <w:lvl w:ilvl="4" w:tplc="0E9A8242">
      <w:numFmt w:val="bullet"/>
      <w:lvlText w:val="•"/>
      <w:lvlJc w:val="left"/>
      <w:pPr>
        <w:ind w:left="4053" w:hanging="269"/>
      </w:pPr>
      <w:rPr>
        <w:rFonts w:hint="default"/>
        <w:lang w:val="ru-RU" w:eastAsia="en-US" w:bidi="ar-SA"/>
      </w:rPr>
    </w:lvl>
    <w:lvl w:ilvl="5" w:tplc="C6E276F0">
      <w:numFmt w:val="bullet"/>
      <w:lvlText w:val="•"/>
      <w:lvlJc w:val="left"/>
      <w:pPr>
        <w:ind w:left="5012" w:hanging="269"/>
      </w:pPr>
      <w:rPr>
        <w:rFonts w:hint="default"/>
        <w:lang w:val="ru-RU" w:eastAsia="en-US" w:bidi="ar-SA"/>
      </w:rPr>
    </w:lvl>
    <w:lvl w:ilvl="6" w:tplc="6A1406A6">
      <w:numFmt w:val="bullet"/>
      <w:lvlText w:val="•"/>
      <w:lvlJc w:val="left"/>
      <w:pPr>
        <w:ind w:left="5970" w:hanging="269"/>
      </w:pPr>
      <w:rPr>
        <w:rFonts w:hint="default"/>
        <w:lang w:val="ru-RU" w:eastAsia="en-US" w:bidi="ar-SA"/>
      </w:rPr>
    </w:lvl>
    <w:lvl w:ilvl="7" w:tplc="83F009F6">
      <w:numFmt w:val="bullet"/>
      <w:lvlText w:val="•"/>
      <w:lvlJc w:val="left"/>
      <w:pPr>
        <w:ind w:left="6928" w:hanging="269"/>
      </w:pPr>
      <w:rPr>
        <w:rFonts w:hint="default"/>
        <w:lang w:val="ru-RU" w:eastAsia="en-US" w:bidi="ar-SA"/>
      </w:rPr>
    </w:lvl>
    <w:lvl w:ilvl="8" w:tplc="7EF2A2A8">
      <w:numFmt w:val="bullet"/>
      <w:lvlText w:val="•"/>
      <w:lvlJc w:val="left"/>
      <w:pPr>
        <w:ind w:left="7887" w:hanging="269"/>
      </w:pPr>
      <w:rPr>
        <w:rFonts w:hint="default"/>
        <w:lang w:val="ru-RU" w:eastAsia="en-US" w:bidi="ar-SA"/>
      </w:rPr>
    </w:lvl>
  </w:abstractNum>
  <w:abstractNum w:abstractNumId="91">
    <w:nsid w:val="67324222"/>
    <w:multiLevelType w:val="hybridMultilevel"/>
    <w:tmpl w:val="C5084488"/>
    <w:lvl w:ilvl="0" w:tplc="817045AE">
      <w:numFmt w:val="bullet"/>
      <w:lvlText w:val="-"/>
      <w:lvlJc w:val="left"/>
      <w:pPr>
        <w:ind w:left="580" w:hanging="28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546780C">
      <w:numFmt w:val="bullet"/>
      <w:lvlText w:val="•"/>
      <w:lvlJc w:val="left"/>
      <w:pPr>
        <w:ind w:left="1502" w:hanging="284"/>
      </w:pPr>
      <w:rPr>
        <w:rFonts w:hint="default"/>
        <w:lang w:val="ru-RU" w:eastAsia="en-US" w:bidi="ar-SA"/>
      </w:rPr>
    </w:lvl>
    <w:lvl w:ilvl="2" w:tplc="052CBD6E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3" w:tplc="A2CE272E">
      <w:numFmt w:val="bullet"/>
      <w:lvlText w:val="•"/>
      <w:lvlJc w:val="left"/>
      <w:pPr>
        <w:ind w:left="3347" w:hanging="284"/>
      </w:pPr>
      <w:rPr>
        <w:rFonts w:hint="default"/>
        <w:lang w:val="ru-RU" w:eastAsia="en-US" w:bidi="ar-SA"/>
      </w:rPr>
    </w:lvl>
    <w:lvl w:ilvl="4" w:tplc="7F2891BE">
      <w:numFmt w:val="bullet"/>
      <w:lvlText w:val="•"/>
      <w:lvlJc w:val="left"/>
      <w:pPr>
        <w:ind w:left="4269" w:hanging="284"/>
      </w:pPr>
      <w:rPr>
        <w:rFonts w:hint="default"/>
        <w:lang w:val="ru-RU" w:eastAsia="en-US" w:bidi="ar-SA"/>
      </w:rPr>
    </w:lvl>
    <w:lvl w:ilvl="5" w:tplc="CF301CAA">
      <w:numFmt w:val="bullet"/>
      <w:lvlText w:val="•"/>
      <w:lvlJc w:val="left"/>
      <w:pPr>
        <w:ind w:left="5192" w:hanging="284"/>
      </w:pPr>
      <w:rPr>
        <w:rFonts w:hint="default"/>
        <w:lang w:val="ru-RU" w:eastAsia="en-US" w:bidi="ar-SA"/>
      </w:rPr>
    </w:lvl>
    <w:lvl w:ilvl="6" w:tplc="26C6064E">
      <w:numFmt w:val="bullet"/>
      <w:lvlText w:val="•"/>
      <w:lvlJc w:val="left"/>
      <w:pPr>
        <w:ind w:left="6114" w:hanging="284"/>
      </w:pPr>
      <w:rPr>
        <w:rFonts w:hint="default"/>
        <w:lang w:val="ru-RU" w:eastAsia="en-US" w:bidi="ar-SA"/>
      </w:rPr>
    </w:lvl>
    <w:lvl w:ilvl="7" w:tplc="42B20580">
      <w:numFmt w:val="bullet"/>
      <w:lvlText w:val="•"/>
      <w:lvlJc w:val="left"/>
      <w:pPr>
        <w:ind w:left="7036" w:hanging="284"/>
      </w:pPr>
      <w:rPr>
        <w:rFonts w:hint="default"/>
        <w:lang w:val="ru-RU" w:eastAsia="en-US" w:bidi="ar-SA"/>
      </w:rPr>
    </w:lvl>
    <w:lvl w:ilvl="8" w:tplc="4EC8B848">
      <w:numFmt w:val="bullet"/>
      <w:lvlText w:val="•"/>
      <w:lvlJc w:val="left"/>
      <w:pPr>
        <w:ind w:left="7959" w:hanging="284"/>
      </w:pPr>
      <w:rPr>
        <w:rFonts w:hint="default"/>
        <w:lang w:val="ru-RU" w:eastAsia="en-US" w:bidi="ar-SA"/>
      </w:rPr>
    </w:lvl>
  </w:abstractNum>
  <w:abstractNum w:abstractNumId="92">
    <w:nsid w:val="674C1FC0"/>
    <w:multiLevelType w:val="hybridMultilevel"/>
    <w:tmpl w:val="72301852"/>
    <w:lvl w:ilvl="0" w:tplc="7AA23FA2">
      <w:start w:val="1"/>
      <w:numFmt w:val="decimal"/>
      <w:lvlText w:val="%1)"/>
      <w:lvlJc w:val="left"/>
      <w:pPr>
        <w:ind w:left="48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005948">
      <w:numFmt w:val="bullet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2" w:tplc="9954CC24">
      <w:numFmt w:val="bullet"/>
      <w:lvlText w:val="•"/>
      <w:lvlJc w:val="left"/>
      <w:pPr>
        <w:ind w:left="2344" w:hanging="264"/>
      </w:pPr>
      <w:rPr>
        <w:rFonts w:hint="default"/>
        <w:lang w:val="ru-RU" w:eastAsia="en-US" w:bidi="ar-SA"/>
      </w:rPr>
    </w:lvl>
    <w:lvl w:ilvl="3" w:tplc="0D0CFD6E">
      <w:numFmt w:val="bullet"/>
      <w:lvlText w:val="•"/>
      <w:lvlJc w:val="left"/>
      <w:pPr>
        <w:ind w:left="3277" w:hanging="264"/>
      </w:pPr>
      <w:rPr>
        <w:rFonts w:hint="default"/>
        <w:lang w:val="ru-RU" w:eastAsia="en-US" w:bidi="ar-SA"/>
      </w:rPr>
    </w:lvl>
    <w:lvl w:ilvl="4" w:tplc="31C005BC">
      <w:numFmt w:val="bullet"/>
      <w:lvlText w:val="•"/>
      <w:lvlJc w:val="left"/>
      <w:pPr>
        <w:ind w:left="4209" w:hanging="264"/>
      </w:pPr>
      <w:rPr>
        <w:rFonts w:hint="default"/>
        <w:lang w:val="ru-RU" w:eastAsia="en-US" w:bidi="ar-SA"/>
      </w:rPr>
    </w:lvl>
    <w:lvl w:ilvl="5" w:tplc="4642D554">
      <w:numFmt w:val="bullet"/>
      <w:lvlText w:val="•"/>
      <w:lvlJc w:val="left"/>
      <w:pPr>
        <w:ind w:left="5142" w:hanging="264"/>
      </w:pPr>
      <w:rPr>
        <w:rFonts w:hint="default"/>
        <w:lang w:val="ru-RU" w:eastAsia="en-US" w:bidi="ar-SA"/>
      </w:rPr>
    </w:lvl>
    <w:lvl w:ilvl="6" w:tplc="9CA600CC">
      <w:numFmt w:val="bullet"/>
      <w:lvlText w:val="•"/>
      <w:lvlJc w:val="left"/>
      <w:pPr>
        <w:ind w:left="6074" w:hanging="264"/>
      </w:pPr>
      <w:rPr>
        <w:rFonts w:hint="default"/>
        <w:lang w:val="ru-RU" w:eastAsia="en-US" w:bidi="ar-SA"/>
      </w:rPr>
    </w:lvl>
    <w:lvl w:ilvl="7" w:tplc="0A7C8F8A">
      <w:numFmt w:val="bullet"/>
      <w:lvlText w:val="•"/>
      <w:lvlJc w:val="left"/>
      <w:pPr>
        <w:ind w:left="7006" w:hanging="264"/>
      </w:pPr>
      <w:rPr>
        <w:rFonts w:hint="default"/>
        <w:lang w:val="ru-RU" w:eastAsia="en-US" w:bidi="ar-SA"/>
      </w:rPr>
    </w:lvl>
    <w:lvl w:ilvl="8" w:tplc="48126ABA">
      <w:numFmt w:val="bullet"/>
      <w:lvlText w:val="•"/>
      <w:lvlJc w:val="left"/>
      <w:pPr>
        <w:ind w:left="7939" w:hanging="264"/>
      </w:pPr>
      <w:rPr>
        <w:rFonts w:hint="default"/>
        <w:lang w:val="ru-RU" w:eastAsia="en-US" w:bidi="ar-SA"/>
      </w:rPr>
    </w:lvl>
  </w:abstractNum>
  <w:abstractNum w:abstractNumId="93">
    <w:nsid w:val="6A336D98"/>
    <w:multiLevelType w:val="hybridMultilevel"/>
    <w:tmpl w:val="5AA0065E"/>
    <w:lvl w:ilvl="0" w:tplc="B978B25C">
      <w:numFmt w:val="bullet"/>
      <w:lvlText w:val="-"/>
      <w:lvlJc w:val="left"/>
      <w:pPr>
        <w:ind w:left="58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A8FA50">
      <w:numFmt w:val="bullet"/>
      <w:lvlText w:val="•"/>
      <w:lvlJc w:val="left"/>
      <w:pPr>
        <w:ind w:left="1502" w:hanging="168"/>
      </w:pPr>
      <w:rPr>
        <w:rFonts w:hint="default"/>
        <w:lang w:val="ru-RU" w:eastAsia="en-US" w:bidi="ar-SA"/>
      </w:rPr>
    </w:lvl>
    <w:lvl w:ilvl="2" w:tplc="7034DF2E">
      <w:numFmt w:val="bullet"/>
      <w:lvlText w:val="•"/>
      <w:lvlJc w:val="left"/>
      <w:pPr>
        <w:ind w:left="2424" w:hanging="168"/>
      </w:pPr>
      <w:rPr>
        <w:rFonts w:hint="default"/>
        <w:lang w:val="ru-RU" w:eastAsia="en-US" w:bidi="ar-SA"/>
      </w:rPr>
    </w:lvl>
    <w:lvl w:ilvl="3" w:tplc="A12A50BA">
      <w:numFmt w:val="bullet"/>
      <w:lvlText w:val="•"/>
      <w:lvlJc w:val="left"/>
      <w:pPr>
        <w:ind w:left="3347" w:hanging="168"/>
      </w:pPr>
      <w:rPr>
        <w:rFonts w:hint="default"/>
        <w:lang w:val="ru-RU" w:eastAsia="en-US" w:bidi="ar-SA"/>
      </w:rPr>
    </w:lvl>
    <w:lvl w:ilvl="4" w:tplc="5D620A12">
      <w:numFmt w:val="bullet"/>
      <w:lvlText w:val="•"/>
      <w:lvlJc w:val="left"/>
      <w:pPr>
        <w:ind w:left="4269" w:hanging="168"/>
      </w:pPr>
      <w:rPr>
        <w:rFonts w:hint="default"/>
        <w:lang w:val="ru-RU" w:eastAsia="en-US" w:bidi="ar-SA"/>
      </w:rPr>
    </w:lvl>
    <w:lvl w:ilvl="5" w:tplc="9312821C">
      <w:numFmt w:val="bullet"/>
      <w:lvlText w:val="•"/>
      <w:lvlJc w:val="left"/>
      <w:pPr>
        <w:ind w:left="5192" w:hanging="168"/>
      </w:pPr>
      <w:rPr>
        <w:rFonts w:hint="default"/>
        <w:lang w:val="ru-RU" w:eastAsia="en-US" w:bidi="ar-SA"/>
      </w:rPr>
    </w:lvl>
    <w:lvl w:ilvl="6" w:tplc="159EB1A2">
      <w:numFmt w:val="bullet"/>
      <w:lvlText w:val="•"/>
      <w:lvlJc w:val="left"/>
      <w:pPr>
        <w:ind w:left="6114" w:hanging="168"/>
      </w:pPr>
      <w:rPr>
        <w:rFonts w:hint="default"/>
        <w:lang w:val="ru-RU" w:eastAsia="en-US" w:bidi="ar-SA"/>
      </w:rPr>
    </w:lvl>
    <w:lvl w:ilvl="7" w:tplc="2076C58C">
      <w:numFmt w:val="bullet"/>
      <w:lvlText w:val="•"/>
      <w:lvlJc w:val="left"/>
      <w:pPr>
        <w:ind w:left="7036" w:hanging="168"/>
      </w:pPr>
      <w:rPr>
        <w:rFonts w:hint="default"/>
        <w:lang w:val="ru-RU" w:eastAsia="en-US" w:bidi="ar-SA"/>
      </w:rPr>
    </w:lvl>
    <w:lvl w:ilvl="8" w:tplc="158037F2">
      <w:numFmt w:val="bullet"/>
      <w:lvlText w:val="•"/>
      <w:lvlJc w:val="left"/>
      <w:pPr>
        <w:ind w:left="7959" w:hanging="168"/>
      </w:pPr>
      <w:rPr>
        <w:rFonts w:hint="default"/>
        <w:lang w:val="ru-RU" w:eastAsia="en-US" w:bidi="ar-SA"/>
      </w:rPr>
    </w:lvl>
  </w:abstractNum>
  <w:abstractNum w:abstractNumId="94">
    <w:nsid w:val="6C1C4FC4"/>
    <w:multiLevelType w:val="hybridMultilevel"/>
    <w:tmpl w:val="8D30DB82"/>
    <w:lvl w:ilvl="0" w:tplc="8D660062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1EB6C4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1E040624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3" w:tplc="D6FC0718">
      <w:numFmt w:val="bullet"/>
      <w:lvlText w:val="•"/>
      <w:lvlJc w:val="left"/>
      <w:pPr>
        <w:ind w:left="3683" w:hanging="360"/>
      </w:pPr>
      <w:rPr>
        <w:rFonts w:hint="default"/>
        <w:lang w:val="ru-RU" w:eastAsia="en-US" w:bidi="ar-SA"/>
      </w:rPr>
    </w:lvl>
    <w:lvl w:ilvl="4" w:tplc="7F8E06EE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5" w:tplc="3556A832">
      <w:numFmt w:val="bullet"/>
      <w:lvlText w:val="•"/>
      <w:lvlJc w:val="left"/>
      <w:pPr>
        <w:ind w:left="5432" w:hanging="360"/>
      </w:pPr>
      <w:rPr>
        <w:rFonts w:hint="default"/>
        <w:lang w:val="ru-RU" w:eastAsia="en-US" w:bidi="ar-SA"/>
      </w:rPr>
    </w:lvl>
    <w:lvl w:ilvl="6" w:tplc="1BE81966">
      <w:numFmt w:val="bullet"/>
      <w:lvlText w:val="•"/>
      <w:lvlJc w:val="left"/>
      <w:pPr>
        <w:ind w:left="6306" w:hanging="360"/>
      </w:pPr>
      <w:rPr>
        <w:rFonts w:hint="default"/>
        <w:lang w:val="ru-RU" w:eastAsia="en-US" w:bidi="ar-SA"/>
      </w:rPr>
    </w:lvl>
    <w:lvl w:ilvl="7" w:tplc="B5004BDE">
      <w:numFmt w:val="bullet"/>
      <w:lvlText w:val="•"/>
      <w:lvlJc w:val="left"/>
      <w:pPr>
        <w:ind w:left="7180" w:hanging="360"/>
      </w:pPr>
      <w:rPr>
        <w:rFonts w:hint="default"/>
        <w:lang w:val="ru-RU" w:eastAsia="en-US" w:bidi="ar-SA"/>
      </w:rPr>
    </w:lvl>
    <w:lvl w:ilvl="8" w:tplc="E970F962">
      <w:numFmt w:val="bullet"/>
      <w:lvlText w:val="•"/>
      <w:lvlJc w:val="left"/>
      <w:pPr>
        <w:ind w:left="8055" w:hanging="360"/>
      </w:pPr>
      <w:rPr>
        <w:rFonts w:hint="default"/>
        <w:lang w:val="ru-RU" w:eastAsia="en-US" w:bidi="ar-SA"/>
      </w:rPr>
    </w:lvl>
  </w:abstractNum>
  <w:abstractNum w:abstractNumId="95">
    <w:nsid w:val="6CF41424"/>
    <w:multiLevelType w:val="hybridMultilevel"/>
    <w:tmpl w:val="C7A6DB1A"/>
    <w:lvl w:ilvl="0" w:tplc="02B656DC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A738AAEA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7340F8E4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CD9A194E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0B90F282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29F27F2C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4EAC90CA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FCA0264C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9510F6CA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96">
    <w:nsid w:val="704F57A5"/>
    <w:multiLevelType w:val="hybridMultilevel"/>
    <w:tmpl w:val="50240404"/>
    <w:lvl w:ilvl="0" w:tplc="7B38A4F4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2EA68C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B310F8B0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191830B0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3B64BBE0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F572BBEA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7FB85E40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2A185B26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2820C41E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97">
    <w:nsid w:val="71935292"/>
    <w:multiLevelType w:val="hybridMultilevel"/>
    <w:tmpl w:val="B90ED686"/>
    <w:lvl w:ilvl="0" w:tplc="B988204E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98">
    <w:nsid w:val="71CD0E1B"/>
    <w:multiLevelType w:val="hybridMultilevel"/>
    <w:tmpl w:val="B950C1CC"/>
    <w:lvl w:ilvl="0" w:tplc="57DE5438">
      <w:numFmt w:val="bullet"/>
      <w:lvlText w:val="o"/>
      <w:lvlJc w:val="left"/>
      <w:pPr>
        <w:ind w:left="503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8008522">
      <w:numFmt w:val="bullet"/>
      <w:lvlText w:val="•"/>
      <w:lvlJc w:val="left"/>
      <w:pPr>
        <w:ind w:left="1430" w:hanging="361"/>
      </w:pPr>
      <w:rPr>
        <w:rFonts w:hint="default"/>
        <w:lang w:val="ru-RU" w:eastAsia="en-US" w:bidi="ar-SA"/>
      </w:rPr>
    </w:lvl>
    <w:lvl w:ilvl="2" w:tplc="FF26FDC4">
      <w:numFmt w:val="bullet"/>
      <w:lvlText w:val="•"/>
      <w:lvlJc w:val="left"/>
      <w:pPr>
        <w:ind w:left="2360" w:hanging="361"/>
      </w:pPr>
      <w:rPr>
        <w:rFonts w:hint="default"/>
        <w:lang w:val="ru-RU" w:eastAsia="en-US" w:bidi="ar-SA"/>
      </w:rPr>
    </w:lvl>
    <w:lvl w:ilvl="3" w:tplc="CFCC73C4">
      <w:numFmt w:val="bullet"/>
      <w:lvlText w:val="•"/>
      <w:lvlJc w:val="left"/>
      <w:pPr>
        <w:ind w:left="3291" w:hanging="361"/>
      </w:pPr>
      <w:rPr>
        <w:rFonts w:hint="default"/>
        <w:lang w:val="ru-RU" w:eastAsia="en-US" w:bidi="ar-SA"/>
      </w:rPr>
    </w:lvl>
    <w:lvl w:ilvl="4" w:tplc="860AA430">
      <w:numFmt w:val="bullet"/>
      <w:lvlText w:val="•"/>
      <w:lvlJc w:val="left"/>
      <w:pPr>
        <w:ind w:left="4221" w:hanging="361"/>
      </w:pPr>
      <w:rPr>
        <w:rFonts w:hint="default"/>
        <w:lang w:val="ru-RU" w:eastAsia="en-US" w:bidi="ar-SA"/>
      </w:rPr>
    </w:lvl>
    <w:lvl w:ilvl="5" w:tplc="70365FAC">
      <w:numFmt w:val="bullet"/>
      <w:lvlText w:val="•"/>
      <w:lvlJc w:val="left"/>
      <w:pPr>
        <w:ind w:left="5152" w:hanging="361"/>
      </w:pPr>
      <w:rPr>
        <w:rFonts w:hint="default"/>
        <w:lang w:val="ru-RU" w:eastAsia="en-US" w:bidi="ar-SA"/>
      </w:rPr>
    </w:lvl>
    <w:lvl w:ilvl="6" w:tplc="BAACEECE">
      <w:numFmt w:val="bullet"/>
      <w:lvlText w:val="•"/>
      <w:lvlJc w:val="left"/>
      <w:pPr>
        <w:ind w:left="6082" w:hanging="361"/>
      </w:pPr>
      <w:rPr>
        <w:rFonts w:hint="default"/>
        <w:lang w:val="ru-RU" w:eastAsia="en-US" w:bidi="ar-SA"/>
      </w:rPr>
    </w:lvl>
    <w:lvl w:ilvl="7" w:tplc="1A741F6C">
      <w:numFmt w:val="bullet"/>
      <w:lvlText w:val="•"/>
      <w:lvlJc w:val="left"/>
      <w:pPr>
        <w:ind w:left="7012" w:hanging="361"/>
      </w:pPr>
      <w:rPr>
        <w:rFonts w:hint="default"/>
        <w:lang w:val="ru-RU" w:eastAsia="en-US" w:bidi="ar-SA"/>
      </w:rPr>
    </w:lvl>
    <w:lvl w:ilvl="8" w:tplc="CCF45EB2">
      <w:numFmt w:val="bullet"/>
      <w:lvlText w:val="•"/>
      <w:lvlJc w:val="left"/>
      <w:pPr>
        <w:ind w:left="7943" w:hanging="361"/>
      </w:pPr>
      <w:rPr>
        <w:rFonts w:hint="default"/>
        <w:lang w:val="ru-RU" w:eastAsia="en-US" w:bidi="ar-SA"/>
      </w:rPr>
    </w:lvl>
  </w:abstractNum>
  <w:abstractNum w:abstractNumId="99">
    <w:nsid w:val="7260135A"/>
    <w:multiLevelType w:val="hybridMultilevel"/>
    <w:tmpl w:val="3E1C1FB4"/>
    <w:lvl w:ilvl="0" w:tplc="8904D66E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949BC6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99609462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EFF2B196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7E342F18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03481EBE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A8CC467C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8154FCB8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D3584ED6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100">
    <w:nsid w:val="74227F3B"/>
    <w:multiLevelType w:val="multilevel"/>
    <w:tmpl w:val="7F30C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75FE66A3"/>
    <w:multiLevelType w:val="hybridMultilevel"/>
    <w:tmpl w:val="ACAE0464"/>
    <w:lvl w:ilvl="0" w:tplc="EEBE7F42">
      <w:numFmt w:val="bullet"/>
      <w:lvlText w:val="-"/>
      <w:lvlJc w:val="left"/>
      <w:pPr>
        <w:ind w:left="219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58591E">
      <w:numFmt w:val="bullet"/>
      <w:lvlText w:val="•"/>
      <w:lvlJc w:val="left"/>
      <w:pPr>
        <w:ind w:left="1178" w:hanging="250"/>
      </w:pPr>
      <w:rPr>
        <w:rFonts w:hint="default"/>
        <w:lang w:val="ru-RU" w:eastAsia="en-US" w:bidi="ar-SA"/>
      </w:rPr>
    </w:lvl>
    <w:lvl w:ilvl="2" w:tplc="29C61590">
      <w:numFmt w:val="bullet"/>
      <w:lvlText w:val="•"/>
      <w:lvlJc w:val="left"/>
      <w:pPr>
        <w:ind w:left="2136" w:hanging="250"/>
      </w:pPr>
      <w:rPr>
        <w:rFonts w:hint="default"/>
        <w:lang w:val="ru-RU" w:eastAsia="en-US" w:bidi="ar-SA"/>
      </w:rPr>
    </w:lvl>
    <w:lvl w:ilvl="3" w:tplc="7C8A4846">
      <w:numFmt w:val="bullet"/>
      <w:lvlText w:val="•"/>
      <w:lvlJc w:val="left"/>
      <w:pPr>
        <w:ind w:left="3095" w:hanging="250"/>
      </w:pPr>
      <w:rPr>
        <w:rFonts w:hint="default"/>
        <w:lang w:val="ru-RU" w:eastAsia="en-US" w:bidi="ar-SA"/>
      </w:rPr>
    </w:lvl>
    <w:lvl w:ilvl="4" w:tplc="284A233A">
      <w:numFmt w:val="bullet"/>
      <w:lvlText w:val="•"/>
      <w:lvlJc w:val="left"/>
      <w:pPr>
        <w:ind w:left="4053" w:hanging="250"/>
      </w:pPr>
      <w:rPr>
        <w:rFonts w:hint="default"/>
        <w:lang w:val="ru-RU" w:eastAsia="en-US" w:bidi="ar-SA"/>
      </w:rPr>
    </w:lvl>
    <w:lvl w:ilvl="5" w:tplc="C0981346">
      <w:numFmt w:val="bullet"/>
      <w:lvlText w:val="•"/>
      <w:lvlJc w:val="left"/>
      <w:pPr>
        <w:ind w:left="5012" w:hanging="250"/>
      </w:pPr>
      <w:rPr>
        <w:rFonts w:hint="default"/>
        <w:lang w:val="ru-RU" w:eastAsia="en-US" w:bidi="ar-SA"/>
      </w:rPr>
    </w:lvl>
    <w:lvl w:ilvl="6" w:tplc="A9686AA0">
      <w:numFmt w:val="bullet"/>
      <w:lvlText w:val="•"/>
      <w:lvlJc w:val="left"/>
      <w:pPr>
        <w:ind w:left="5970" w:hanging="250"/>
      </w:pPr>
      <w:rPr>
        <w:rFonts w:hint="default"/>
        <w:lang w:val="ru-RU" w:eastAsia="en-US" w:bidi="ar-SA"/>
      </w:rPr>
    </w:lvl>
    <w:lvl w:ilvl="7" w:tplc="00621770">
      <w:numFmt w:val="bullet"/>
      <w:lvlText w:val="•"/>
      <w:lvlJc w:val="left"/>
      <w:pPr>
        <w:ind w:left="6928" w:hanging="250"/>
      </w:pPr>
      <w:rPr>
        <w:rFonts w:hint="default"/>
        <w:lang w:val="ru-RU" w:eastAsia="en-US" w:bidi="ar-SA"/>
      </w:rPr>
    </w:lvl>
    <w:lvl w:ilvl="8" w:tplc="77789D54">
      <w:numFmt w:val="bullet"/>
      <w:lvlText w:val="•"/>
      <w:lvlJc w:val="left"/>
      <w:pPr>
        <w:ind w:left="7887" w:hanging="250"/>
      </w:pPr>
      <w:rPr>
        <w:rFonts w:hint="default"/>
        <w:lang w:val="ru-RU" w:eastAsia="en-US" w:bidi="ar-SA"/>
      </w:rPr>
    </w:lvl>
  </w:abstractNum>
  <w:abstractNum w:abstractNumId="102">
    <w:nsid w:val="76DC2375"/>
    <w:multiLevelType w:val="multilevel"/>
    <w:tmpl w:val="81984C9E"/>
    <w:lvl w:ilvl="0">
      <w:start w:val="2"/>
      <w:numFmt w:val="decimal"/>
      <w:lvlText w:val="%1"/>
      <w:lvlJc w:val="left"/>
      <w:pPr>
        <w:ind w:left="641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25" w:hanging="60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575" w:hanging="41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363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3458" w:hanging="3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27" w:hanging="3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96" w:hanging="3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65" w:hanging="346"/>
      </w:pPr>
      <w:rPr>
        <w:rFonts w:hint="default"/>
        <w:lang w:val="ru-RU" w:eastAsia="en-US" w:bidi="ar-SA"/>
      </w:rPr>
    </w:lvl>
  </w:abstractNum>
  <w:abstractNum w:abstractNumId="103">
    <w:nsid w:val="778C16BB"/>
    <w:multiLevelType w:val="hybridMultilevel"/>
    <w:tmpl w:val="870AFC7E"/>
    <w:lvl w:ilvl="0" w:tplc="2CC27FAE">
      <w:start w:val="1"/>
      <w:numFmt w:val="decimal"/>
      <w:lvlText w:val="%1)"/>
      <w:lvlJc w:val="left"/>
      <w:pPr>
        <w:ind w:left="48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D84E20">
      <w:numFmt w:val="bullet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2" w:tplc="9BA4643C">
      <w:numFmt w:val="bullet"/>
      <w:lvlText w:val="•"/>
      <w:lvlJc w:val="left"/>
      <w:pPr>
        <w:ind w:left="2344" w:hanging="264"/>
      </w:pPr>
      <w:rPr>
        <w:rFonts w:hint="default"/>
        <w:lang w:val="ru-RU" w:eastAsia="en-US" w:bidi="ar-SA"/>
      </w:rPr>
    </w:lvl>
    <w:lvl w:ilvl="3" w:tplc="E4CA9640">
      <w:numFmt w:val="bullet"/>
      <w:lvlText w:val="•"/>
      <w:lvlJc w:val="left"/>
      <w:pPr>
        <w:ind w:left="3277" w:hanging="264"/>
      </w:pPr>
      <w:rPr>
        <w:rFonts w:hint="default"/>
        <w:lang w:val="ru-RU" w:eastAsia="en-US" w:bidi="ar-SA"/>
      </w:rPr>
    </w:lvl>
    <w:lvl w:ilvl="4" w:tplc="9CCA718E">
      <w:numFmt w:val="bullet"/>
      <w:lvlText w:val="•"/>
      <w:lvlJc w:val="left"/>
      <w:pPr>
        <w:ind w:left="4209" w:hanging="264"/>
      </w:pPr>
      <w:rPr>
        <w:rFonts w:hint="default"/>
        <w:lang w:val="ru-RU" w:eastAsia="en-US" w:bidi="ar-SA"/>
      </w:rPr>
    </w:lvl>
    <w:lvl w:ilvl="5" w:tplc="D15E9816">
      <w:numFmt w:val="bullet"/>
      <w:lvlText w:val="•"/>
      <w:lvlJc w:val="left"/>
      <w:pPr>
        <w:ind w:left="5142" w:hanging="264"/>
      </w:pPr>
      <w:rPr>
        <w:rFonts w:hint="default"/>
        <w:lang w:val="ru-RU" w:eastAsia="en-US" w:bidi="ar-SA"/>
      </w:rPr>
    </w:lvl>
    <w:lvl w:ilvl="6" w:tplc="FF1EBDDE">
      <w:numFmt w:val="bullet"/>
      <w:lvlText w:val="•"/>
      <w:lvlJc w:val="left"/>
      <w:pPr>
        <w:ind w:left="6074" w:hanging="264"/>
      </w:pPr>
      <w:rPr>
        <w:rFonts w:hint="default"/>
        <w:lang w:val="ru-RU" w:eastAsia="en-US" w:bidi="ar-SA"/>
      </w:rPr>
    </w:lvl>
    <w:lvl w:ilvl="7" w:tplc="8F5AE444">
      <w:numFmt w:val="bullet"/>
      <w:lvlText w:val="•"/>
      <w:lvlJc w:val="left"/>
      <w:pPr>
        <w:ind w:left="7006" w:hanging="264"/>
      </w:pPr>
      <w:rPr>
        <w:rFonts w:hint="default"/>
        <w:lang w:val="ru-RU" w:eastAsia="en-US" w:bidi="ar-SA"/>
      </w:rPr>
    </w:lvl>
    <w:lvl w:ilvl="8" w:tplc="8D3252FA">
      <w:numFmt w:val="bullet"/>
      <w:lvlText w:val="•"/>
      <w:lvlJc w:val="left"/>
      <w:pPr>
        <w:ind w:left="7939" w:hanging="264"/>
      </w:pPr>
      <w:rPr>
        <w:rFonts w:hint="default"/>
        <w:lang w:val="ru-RU" w:eastAsia="en-US" w:bidi="ar-SA"/>
      </w:rPr>
    </w:lvl>
  </w:abstractNum>
  <w:abstractNum w:abstractNumId="104">
    <w:nsid w:val="789A0446"/>
    <w:multiLevelType w:val="hybridMultilevel"/>
    <w:tmpl w:val="54FCA9B4"/>
    <w:lvl w:ilvl="0" w:tplc="F8324792">
      <w:start w:val="1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2A02EA30">
      <w:numFmt w:val="bullet"/>
      <w:lvlText w:val="•"/>
      <w:lvlJc w:val="left"/>
      <w:pPr>
        <w:ind w:left="747" w:hanging="183"/>
      </w:pPr>
      <w:rPr>
        <w:rFonts w:hint="default"/>
        <w:lang w:val="ru-RU" w:eastAsia="en-US" w:bidi="ar-SA"/>
      </w:rPr>
    </w:lvl>
    <w:lvl w:ilvl="2" w:tplc="D0723898">
      <w:numFmt w:val="bullet"/>
      <w:lvlText w:val="•"/>
      <w:lvlJc w:val="left"/>
      <w:pPr>
        <w:ind w:left="1195" w:hanging="183"/>
      </w:pPr>
      <w:rPr>
        <w:rFonts w:hint="default"/>
        <w:lang w:val="ru-RU" w:eastAsia="en-US" w:bidi="ar-SA"/>
      </w:rPr>
    </w:lvl>
    <w:lvl w:ilvl="3" w:tplc="78885AAA">
      <w:numFmt w:val="bullet"/>
      <w:lvlText w:val="•"/>
      <w:lvlJc w:val="left"/>
      <w:pPr>
        <w:ind w:left="1643" w:hanging="183"/>
      </w:pPr>
      <w:rPr>
        <w:rFonts w:hint="default"/>
        <w:lang w:val="ru-RU" w:eastAsia="en-US" w:bidi="ar-SA"/>
      </w:rPr>
    </w:lvl>
    <w:lvl w:ilvl="4" w:tplc="84D8F616">
      <w:numFmt w:val="bullet"/>
      <w:lvlText w:val="•"/>
      <w:lvlJc w:val="left"/>
      <w:pPr>
        <w:ind w:left="2091" w:hanging="183"/>
      </w:pPr>
      <w:rPr>
        <w:rFonts w:hint="default"/>
        <w:lang w:val="ru-RU" w:eastAsia="en-US" w:bidi="ar-SA"/>
      </w:rPr>
    </w:lvl>
    <w:lvl w:ilvl="5" w:tplc="67A832B4">
      <w:numFmt w:val="bullet"/>
      <w:lvlText w:val="•"/>
      <w:lvlJc w:val="left"/>
      <w:pPr>
        <w:ind w:left="2539" w:hanging="183"/>
      </w:pPr>
      <w:rPr>
        <w:rFonts w:hint="default"/>
        <w:lang w:val="ru-RU" w:eastAsia="en-US" w:bidi="ar-SA"/>
      </w:rPr>
    </w:lvl>
    <w:lvl w:ilvl="6" w:tplc="6D0849C8">
      <w:numFmt w:val="bullet"/>
      <w:lvlText w:val="•"/>
      <w:lvlJc w:val="left"/>
      <w:pPr>
        <w:ind w:left="2986" w:hanging="183"/>
      </w:pPr>
      <w:rPr>
        <w:rFonts w:hint="default"/>
        <w:lang w:val="ru-RU" w:eastAsia="en-US" w:bidi="ar-SA"/>
      </w:rPr>
    </w:lvl>
    <w:lvl w:ilvl="7" w:tplc="D3201710">
      <w:numFmt w:val="bullet"/>
      <w:lvlText w:val="•"/>
      <w:lvlJc w:val="left"/>
      <w:pPr>
        <w:ind w:left="3434" w:hanging="183"/>
      </w:pPr>
      <w:rPr>
        <w:rFonts w:hint="default"/>
        <w:lang w:val="ru-RU" w:eastAsia="en-US" w:bidi="ar-SA"/>
      </w:rPr>
    </w:lvl>
    <w:lvl w:ilvl="8" w:tplc="013EE906">
      <w:numFmt w:val="bullet"/>
      <w:lvlText w:val="•"/>
      <w:lvlJc w:val="left"/>
      <w:pPr>
        <w:ind w:left="3882" w:hanging="183"/>
      </w:pPr>
      <w:rPr>
        <w:rFonts w:hint="default"/>
        <w:lang w:val="ru-RU" w:eastAsia="en-US" w:bidi="ar-SA"/>
      </w:rPr>
    </w:lvl>
  </w:abstractNum>
  <w:abstractNum w:abstractNumId="105">
    <w:nsid w:val="78F10FC7"/>
    <w:multiLevelType w:val="hybridMultilevel"/>
    <w:tmpl w:val="1138F99C"/>
    <w:lvl w:ilvl="0" w:tplc="7910C3CE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FE597C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50D44D56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3E2EBAEC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8CB0C07E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5DB68ACE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A2147034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11A0A82E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6CE4D642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106">
    <w:nsid w:val="7ABC4629"/>
    <w:multiLevelType w:val="hybridMultilevel"/>
    <w:tmpl w:val="BA42F894"/>
    <w:lvl w:ilvl="0" w:tplc="F62EEEF6">
      <w:numFmt w:val="bullet"/>
      <w:lvlText w:val="•"/>
      <w:lvlJc w:val="left"/>
      <w:pPr>
        <w:ind w:left="575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4646E2">
      <w:numFmt w:val="bullet"/>
      <w:lvlText w:val="•"/>
      <w:lvlJc w:val="left"/>
      <w:pPr>
        <w:ind w:left="1502" w:hanging="351"/>
      </w:pPr>
      <w:rPr>
        <w:rFonts w:hint="default"/>
        <w:lang w:val="ru-RU" w:eastAsia="en-US" w:bidi="ar-SA"/>
      </w:rPr>
    </w:lvl>
    <w:lvl w:ilvl="2" w:tplc="E36670AC">
      <w:numFmt w:val="bullet"/>
      <w:lvlText w:val="•"/>
      <w:lvlJc w:val="left"/>
      <w:pPr>
        <w:ind w:left="2424" w:hanging="351"/>
      </w:pPr>
      <w:rPr>
        <w:rFonts w:hint="default"/>
        <w:lang w:val="ru-RU" w:eastAsia="en-US" w:bidi="ar-SA"/>
      </w:rPr>
    </w:lvl>
    <w:lvl w:ilvl="3" w:tplc="D2DE16B0">
      <w:numFmt w:val="bullet"/>
      <w:lvlText w:val="•"/>
      <w:lvlJc w:val="left"/>
      <w:pPr>
        <w:ind w:left="3347" w:hanging="351"/>
      </w:pPr>
      <w:rPr>
        <w:rFonts w:hint="default"/>
        <w:lang w:val="ru-RU" w:eastAsia="en-US" w:bidi="ar-SA"/>
      </w:rPr>
    </w:lvl>
    <w:lvl w:ilvl="4" w:tplc="D88272E0">
      <w:numFmt w:val="bullet"/>
      <w:lvlText w:val="•"/>
      <w:lvlJc w:val="left"/>
      <w:pPr>
        <w:ind w:left="4269" w:hanging="351"/>
      </w:pPr>
      <w:rPr>
        <w:rFonts w:hint="default"/>
        <w:lang w:val="ru-RU" w:eastAsia="en-US" w:bidi="ar-SA"/>
      </w:rPr>
    </w:lvl>
    <w:lvl w:ilvl="5" w:tplc="5E62552C">
      <w:numFmt w:val="bullet"/>
      <w:lvlText w:val="•"/>
      <w:lvlJc w:val="left"/>
      <w:pPr>
        <w:ind w:left="5192" w:hanging="351"/>
      </w:pPr>
      <w:rPr>
        <w:rFonts w:hint="default"/>
        <w:lang w:val="ru-RU" w:eastAsia="en-US" w:bidi="ar-SA"/>
      </w:rPr>
    </w:lvl>
    <w:lvl w:ilvl="6" w:tplc="F71ED822">
      <w:numFmt w:val="bullet"/>
      <w:lvlText w:val="•"/>
      <w:lvlJc w:val="left"/>
      <w:pPr>
        <w:ind w:left="6114" w:hanging="351"/>
      </w:pPr>
      <w:rPr>
        <w:rFonts w:hint="default"/>
        <w:lang w:val="ru-RU" w:eastAsia="en-US" w:bidi="ar-SA"/>
      </w:rPr>
    </w:lvl>
    <w:lvl w:ilvl="7" w:tplc="2D849A64">
      <w:numFmt w:val="bullet"/>
      <w:lvlText w:val="•"/>
      <w:lvlJc w:val="left"/>
      <w:pPr>
        <w:ind w:left="7036" w:hanging="351"/>
      </w:pPr>
      <w:rPr>
        <w:rFonts w:hint="default"/>
        <w:lang w:val="ru-RU" w:eastAsia="en-US" w:bidi="ar-SA"/>
      </w:rPr>
    </w:lvl>
    <w:lvl w:ilvl="8" w:tplc="85B61F5E">
      <w:numFmt w:val="bullet"/>
      <w:lvlText w:val="•"/>
      <w:lvlJc w:val="left"/>
      <w:pPr>
        <w:ind w:left="7959" w:hanging="351"/>
      </w:pPr>
      <w:rPr>
        <w:rFonts w:hint="default"/>
        <w:lang w:val="ru-RU" w:eastAsia="en-US" w:bidi="ar-SA"/>
      </w:rPr>
    </w:lvl>
  </w:abstractNum>
  <w:abstractNum w:abstractNumId="107">
    <w:nsid w:val="7BCB6553"/>
    <w:multiLevelType w:val="hybridMultilevel"/>
    <w:tmpl w:val="F510E984"/>
    <w:lvl w:ilvl="0" w:tplc="0F1888B2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A9162184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200AA55A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E3D882C4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1046A188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52B6A760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94B8D556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F2FE8C84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4CB2B9E4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108">
    <w:nsid w:val="7CE35A3A"/>
    <w:multiLevelType w:val="hybridMultilevel"/>
    <w:tmpl w:val="3D6CCD40"/>
    <w:lvl w:ilvl="0" w:tplc="A3D6B420">
      <w:numFmt w:val="bullet"/>
      <w:lvlText w:val="–"/>
      <w:lvlJc w:val="left"/>
      <w:pPr>
        <w:ind w:left="12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5"/>
        <w:sz w:val="19"/>
        <w:szCs w:val="19"/>
        <w:lang w:val="ru-RU" w:eastAsia="en-US" w:bidi="ar-SA"/>
      </w:rPr>
    </w:lvl>
    <w:lvl w:ilvl="1" w:tplc="AB184538">
      <w:numFmt w:val="bullet"/>
      <w:lvlText w:val="•"/>
      <w:lvlJc w:val="left"/>
      <w:pPr>
        <w:ind w:left="2078" w:hanging="360"/>
      </w:pPr>
      <w:rPr>
        <w:rFonts w:hint="default"/>
        <w:lang w:val="ru-RU" w:eastAsia="en-US" w:bidi="ar-SA"/>
      </w:rPr>
    </w:lvl>
    <w:lvl w:ilvl="2" w:tplc="FACAACDC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3" w:tplc="1DC6B29C">
      <w:numFmt w:val="bullet"/>
      <w:lvlText w:val="•"/>
      <w:lvlJc w:val="left"/>
      <w:pPr>
        <w:ind w:left="3795" w:hanging="360"/>
      </w:pPr>
      <w:rPr>
        <w:rFonts w:hint="default"/>
        <w:lang w:val="ru-RU" w:eastAsia="en-US" w:bidi="ar-SA"/>
      </w:rPr>
    </w:lvl>
    <w:lvl w:ilvl="4" w:tplc="BFD002E0">
      <w:numFmt w:val="bullet"/>
      <w:lvlText w:val="•"/>
      <w:lvlJc w:val="left"/>
      <w:pPr>
        <w:ind w:left="4653" w:hanging="360"/>
      </w:pPr>
      <w:rPr>
        <w:rFonts w:hint="default"/>
        <w:lang w:val="ru-RU" w:eastAsia="en-US" w:bidi="ar-SA"/>
      </w:rPr>
    </w:lvl>
    <w:lvl w:ilvl="5" w:tplc="ABF093C8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6" w:tplc="CCFEABC8">
      <w:numFmt w:val="bullet"/>
      <w:lvlText w:val="•"/>
      <w:lvlJc w:val="left"/>
      <w:pPr>
        <w:ind w:left="6370" w:hanging="360"/>
      </w:pPr>
      <w:rPr>
        <w:rFonts w:hint="default"/>
        <w:lang w:val="ru-RU" w:eastAsia="en-US" w:bidi="ar-SA"/>
      </w:rPr>
    </w:lvl>
    <w:lvl w:ilvl="7" w:tplc="B1743EDA">
      <w:numFmt w:val="bullet"/>
      <w:lvlText w:val="•"/>
      <w:lvlJc w:val="left"/>
      <w:pPr>
        <w:ind w:left="7228" w:hanging="360"/>
      </w:pPr>
      <w:rPr>
        <w:rFonts w:hint="default"/>
        <w:lang w:val="ru-RU" w:eastAsia="en-US" w:bidi="ar-SA"/>
      </w:rPr>
    </w:lvl>
    <w:lvl w:ilvl="8" w:tplc="B784F702">
      <w:numFmt w:val="bullet"/>
      <w:lvlText w:val="•"/>
      <w:lvlJc w:val="left"/>
      <w:pPr>
        <w:ind w:left="8087" w:hanging="360"/>
      </w:pPr>
      <w:rPr>
        <w:rFonts w:hint="default"/>
        <w:lang w:val="ru-RU" w:eastAsia="en-US" w:bidi="ar-SA"/>
      </w:rPr>
    </w:lvl>
  </w:abstractNum>
  <w:abstractNum w:abstractNumId="109">
    <w:nsid w:val="7F2C0880"/>
    <w:multiLevelType w:val="hybridMultilevel"/>
    <w:tmpl w:val="9B64B826"/>
    <w:lvl w:ilvl="0" w:tplc="398C1650">
      <w:start w:val="1"/>
      <w:numFmt w:val="decimal"/>
      <w:lvlText w:val="%1."/>
      <w:lvlJc w:val="left"/>
      <w:pPr>
        <w:ind w:left="219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59AC95FA">
      <w:numFmt w:val="bullet"/>
      <w:lvlText w:val="•"/>
      <w:lvlJc w:val="left"/>
      <w:pPr>
        <w:ind w:left="1178" w:hanging="183"/>
      </w:pPr>
      <w:rPr>
        <w:rFonts w:hint="default"/>
        <w:lang w:val="ru-RU" w:eastAsia="en-US" w:bidi="ar-SA"/>
      </w:rPr>
    </w:lvl>
    <w:lvl w:ilvl="2" w:tplc="30C6AA56">
      <w:numFmt w:val="bullet"/>
      <w:lvlText w:val="•"/>
      <w:lvlJc w:val="left"/>
      <w:pPr>
        <w:ind w:left="2136" w:hanging="183"/>
      </w:pPr>
      <w:rPr>
        <w:rFonts w:hint="default"/>
        <w:lang w:val="ru-RU" w:eastAsia="en-US" w:bidi="ar-SA"/>
      </w:rPr>
    </w:lvl>
    <w:lvl w:ilvl="3" w:tplc="1D222A84">
      <w:numFmt w:val="bullet"/>
      <w:lvlText w:val="•"/>
      <w:lvlJc w:val="left"/>
      <w:pPr>
        <w:ind w:left="3095" w:hanging="183"/>
      </w:pPr>
      <w:rPr>
        <w:rFonts w:hint="default"/>
        <w:lang w:val="ru-RU" w:eastAsia="en-US" w:bidi="ar-SA"/>
      </w:rPr>
    </w:lvl>
    <w:lvl w:ilvl="4" w:tplc="97541A1A">
      <w:numFmt w:val="bullet"/>
      <w:lvlText w:val="•"/>
      <w:lvlJc w:val="left"/>
      <w:pPr>
        <w:ind w:left="4053" w:hanging="183"/>
      </w:pPr>
      <w:rPr>
        <w:rFonts w:hint="default"/>
        <w:lang w:val="ru-RU" w:eastAsia="en-US" w:bidi="ar-SA"/>
      </w:rPr>
    </w:lvl>
    <w:lvl w:ilvl="5" w:tplc="C2C46042">
      <w:numFmt w:val="bullet"/>
      <w:lvlText w:val="•"/>
      <w:lvlJc w:val="left"/>
      <w:pPr>
        <w:ind w:left="5012" w:hanging="183"/>
      </w:pPr>
      <w:rPr>
        <w:rFonts w:hint="default"/>
        <w:lang w:val="ru-RU" w:eastAsia="en-US" w:bidi="ar-SA"/>
      </w:rPr>
    </w:lvl>
    <w:lvl w:ilvl="6" w:tplc="3858EA12">
      <w:numFmt w:val="bullet"/>
      <w:lvlText w:val="•"/>
      <w:lvlJc w:val="left"/>
      <w:pPr>
        <w:ind w:left="5970" w:hanging="183"/>
      </w:pPr>
      <w:rPr>
        <w:rFonts w:hint="default"/>
        <w:lang w:val="ru-RU" w:eastAsia="en-US" w:bidi="ar-SA"/>
      </w:rPr>
    </w:lvl>
    <w:lvl w:ilvl="7" w:tplc="6C50A9DC">
      <w:numFmt w:val="bullet"/>
      <w:lvlText w:val="•"/>
      <w:lvlJc w:val="left"/>
      <w:pPr>
        <w:ind w:left="6928" w:hanging="183"/>
      </w:pPr>
      <w:rPr>
        <w:rFonts w:hint="default"/>
        <w:lang w:val="ru-RU" w:eastAsia="en-US" w:bidi="ar-SA"/>
      </w:rPr>
    </w:lvl>
    <w:lvl w:ilvl="8" w:tplc="F0CC72FE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num w:numId="1">
    <w:abstractNumId w:val="74"/>
  </w:num>
  <w:num w:numId="2">
    <w:abstractNumId w:val="38"/>
  </w:num>
  <w:num w:numId="3">
    <w:abstractNumId w:val="48"/>
  </w:num>
  <w:num w:numId="4">
    <w:abstractNumId w:val="69"/>
  </w:num>
  <w:num w:numId="5">
    <w:abstractNumId w:val="24"/>
  </w:num>
  <w:num w:numId="6">
    <w:abstractNumId w:val="49"/>
  </w:num>
  <w:num w:numId="7">
    <w:abstractNumId w:val="33"/>
  </w:num>
  <w:num w:numId="8">
    <w:abstractNumId w:val="96"/>
  </w:num>
  <w:num w:numId="9">
    <w:abstractNumId w:val="41"/>
  </w:num>
  <w:num w:numId="10">
    <w:abstractNumId w:val="28"/>
  </w:num>
  <w:num w:numId="11">
    <w:abstractNumId w:val="68"/>
  </w:num>
  <w:num w:numId="12">
    <w:abstractNumId w:val="55"/>
  </w:num>
  <w:num w:numId="13">
    <w:abstractNumId w:val="27"/>
  </w:num>
  <w:num w:numId="14">
    <w:abstractNumId w:val="61"/>
  </w:num>
  <w:num w:numId="15">
    <w:abstractNumId w:val="70"/>
  </w:num>
  <w:num w:numId="16">
    <w:abstractNumId w:val="43"/>
  </w:num>
  <w:num w:numId="17">
    <w:abstractNumId w:val="88"/>
  </w:num>
  <w:num w:numId="18">
    <w:abstractNumId w:val="19"/>
  </w:num>
  <w:num w:numId="19">
    <w:abstractNumId w:val="17"/>
  </w:num>
  <w:num w:numId="20">
    <w:abstractNumId w:val="106"/>
  </w:num>
  <w:num w:numId="21">
    <w:abstractNumId w:val="73"/>
  </w:num>
  <w:num w:numId="22">
    <w:abstractNumId w:val="64"/>
  </w:num>
  <w:num w:numId="23">
    <w:abstractNumId w:val="54"/>
  </w:num>
  <w:num w:numId="24">
    <w:abstractNumId w:val="108"/>
  </w:num>
  <w:num w:numId="25">
    <w:abstractNumId w:val="91"/>
  </w:num>
  <w:num w:numId="26">
    <w:abstractNumId w:val="39"/>
  </w:num>
  <w:num w:numId="27">
    <w:abstractNumId w:val="93"/>
  </w:num>
  <w:num w:numId="28">
    <w:abstractNumId w:val="86"/>
  </w:num>
  <w:num w:numId="29">
    <w:abstractNumId w:val="50"/>
  </w:num>
  <w:num w:numId="30">
    <w:abstractNumId w:val="101"/>
  </w:num>
  <w:num w:numId="31">
    <w:abstractNumId w:val="31"/>
  </w:num>
  <w:num w:numId="32">
    <w:abstractNumId w:val="78"/>
  </w:num>
  <w:num w:numId="33">
    <w:abstractNumId w:val="85"/>
  </w:num>
  <w:num w:numId="34">
    <w:abstractNumId w:val="44"/>
  </w:num>
  <w:num w:numId="35">
    <w:abstractNumId w:val="107"/>
  </w:num>
  <w:num w:numId="36">
    <w:abstractNumId w:val="99"/>
  </w:num>
  <w:num w:numId="37">
    <w:abstractNumId w:val="80"/>
  </w:num>
  <w:num w:numId="38">
    <w:abstractNumId w:val="56"/>
  </w:num>
  <w:num w:numId="39">
    <w:abstractNumId w:val="32"/>
  </w:num>
  <w:num w:numId="40">
    <w:abstractNumId w:val="23"/>
  </w:num>
  <w:num w:numId="41">
    <w:abstractNumId w:val="72"/>
  </w:num>
  <w:num w:numId="42">
    <w:abstractNumId w:val="62"/>
  </w:num>
  <w:num w:numId="43">
    <w:abstractNumId w:val="26"/>
  </w:num>
  <w:num w:numId="44">
    <w:abstractNumId w:val="90"/>
  </w:num>
  <w:num w:numId="45">
    <w:abstractNumId w:val="77"/>
  </w:num>
  <w:num w:numId="46">
    <w:abstractNumId w:val="81"/>
  </w:num>
  <w:num w:numId="47">
    <w:abstractNumId w:val="57"/>
  </w:num>
  <w:num w:numId="48">
    <w:abstractNumId w:val="95"/>
  </w:num>
  <w:num w:numId="49">
    <w:abstractNumId w:val="47"/>
  </w:num>
  <w:num w:numId="50">
    <w:abstractNumId w:val="67"/>
  </w:num>
  <w:num w:numId="51">
    <w:abstractNumId w:val="30"/>
  </w:num>
  <w:num w:numId="52">
    <w:abstractNumId w:val="98"/>
  </w:num>
  <w:num w:numId="53">
    <w:abstractNumId w:val="42"/>
  </w:num>
  <w:num w:numId="54">
    <w:abstractNumId w:val="36"/>
  </w:num>
  <w:num w:numId="55">
    <w:abstractNumId w:val="58"/>
  </w:num>
  <w:num w:numId="56">
    <w:abstractNumId w:val="87"/>
  </w:num>
  <w:num w:numId="57">
    <w:abstractNumId w:val="20"/>
  </w:num>
  <w:num w:numId="58">
    <w:abstractNumId w:val="75"/>
  </w:num>
  <w:num w:numId="59">
    <w:abstractNumId w:val="60"/>
  </w:num>
  <w:num w:numId="60">
    <w:abstractNumId w:val="18"/>
  </w:num>
  <w:num w:numId="61">
    <w:abstractNumId w:val="21"/>
  </w:num>
  <w:num w:numId="62">
    <w:abstractNumId w:val="63"/>
  </w:num>
  <w:num w:numId="63">
    <w:abstractNumId w:val="51"/>
  </w:num>
  <w:num w:numId="64">
    <w:abstractNumId w:val="66"/>
  </w:num>
  <w:num w:numId="65">
    <w:abstractNumId w:val="45"/>
  </w:num>
  <w:num w:numId="66">
    <w:abstractNumId w:val="109"/>
  </w:num>
  <w:num w:numId="67">
    <w:abstractNumId w:val="105"/>
  </w:num>
  <w:num w:numId="68">
    <w:abstractNumId w:val="35"/>
  </w:num>
  <w:num w:numId="69">
    <w:abstractNumId w:val="92"/>
  </w:num>
  <w:num w:numId="70">
    <w:abstractNumId w:val="82"/>
  </w:num>
  <w:num w:numId="71">
    <w:abstractNumId w:val="53"/>
  </w:num>
  <w:num w:numId="72">
    <w:abstractNumId w:val="103"/>
  </w:num>
  <w:num w:numId="73">
    <w:abstractNumId w:val="76"/>
  </w:num>
  <w:num w:numId="74">
    <w:abstractNumId w:val="83"/>
  </w:num>
  <w:num w:numId="75">
    <w:abstractNumId w:val="84"/>
  </w:num>
  <w:num w:numId="76">
    <w:abstractNumId w:val="94"/>
  </w:num>
  <w:num w:numId="77">
    <w:abstractNumId w:val="104"/>
  </w:num>
  <w:num w:numId="78">
    <w:abstractNumId w:val="29"/>
  </w:num>
  <w:num w:numId="79">
    <w:abstractNumId w:val="71"/>
  </w:num>
  <w:num w:numId="80">
    <w:abstractNumId w:val="40"/>
  </w:num>
  <w:num w:numId="81">
    <w:abstractNumId w:val="89"/>
  </w:num>
  <w:num w:numId="82">
    <w:abstractNumId w:val="102"/>
  </w:num>
  <w:num w:numId="83">
    <w:abstractNumId w:val="46"/>
  </w:num>
  <w:num w:numId="84">
    <w:abstractNumId w:val="0"/>
  </w:num>
  <w:num w:numId="85">
    <w:abstractNumId w:val="1"/>
  </w:num>
  <w:num w:numId="86">
    <w:abstractNumId w:val="59"/>
  </w:num>
  <w:num w:numId="87">
    <w:abstractNumId w:val="97"/>
  </w:num>
  <w:num w:numId="88">
    <w:abstractNumId w:val="22"/>
  </w:num>
  <w:num w:numId="89">
    <w:abstractNumId w:val="79"/>
  </w:num>
  <w:num w:numId="90">
    <w:abstractNumId w:val="100"/>
  </w:num>
  <w:num w:numId="91">
    <w:abstractNumId w:val="37"/>
  </w:num>
  <w:num w:numId="92">
    <w:abstractNumId w:val="52"/>
  </w:num>
  <w:num w:numId="93">
    <w:abstractNumId w:val="34"/>
  </w:num>
  <w:num w:numId="94">
    <w:abstractNumId w:val="65"/>
  </w:num>
  <w:num w:numId="95">
    <w:abstractNumId w:val="25"/>
  </w:num>
  <w:numIdMacAtCleanup w:val="8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48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10B58"/>
    <w:rsid w:val="0000505E"/>
    <w:rsid w:val="00053417"/>
    <w:rsid w:val="00062393"/>
    <w:rsid w:val="00123D6D"/>
    <w:rsid w:val="00156B8B"/>
    <w:rsid w:val="00157386"/>
    <w:rsid w:val="00187281"/>
    <w:rsid w:val="0020235F"/>
    <w:rsid w:val="00210690"/>
    <w:rsid w:val="00215ABF"/>
    <w:rsid w:val="0022674D"/>
    <w:rsid w:val="002744DB"/>
    <w:rsid w:val="002B5435"/>
    <w:rsid w:val="0030382C"/>
    <w:rsid w:val="003608FC"/>
    <w:rsid w:val="00431AAF"/>
    <w:rsid w:val="00435252"/>
    <w:rsid w:val="0043662F"/>
    <w:rsid w:val="0044501D"/>
    <w:rsid w:val="004671F2"/>
    <w:rsid w:val="004749A7"/>
    <w:rsid w:val="004971CF"/>
    <w:rsid w:val="004C1DA8"/>
    <w:rsid w:val="004C698C"/>
    <w:rsid w:val="004E24F0"/>
    <w:rsid w:val="00506E7E"/>
    <w:rsid w:val="00562C96"/>
    <w:rsid w:val="005A143F"/>
    <w:rsid w:val="005A2A2B"/>
    <w:rsid w:val="005B12A4"/>
    <w:rsid w:val="005B2956"/>
    <w:rsid w:val="005D6619"/>
    <w:rsid w:val="00615286"/>
    <w:rsid w:val="00656AA3"/>
    <w:rsid w:val="006A3C30"/>
    <w:rsid w:val="00700646"/>
    <w:rsid w:val="00703E94"/>
    <w:rsid w:val="007B1593"/>
    <w:rsid w:val="00836BBF"/>
    <w:rsid w:val="008D41D6"/>
    <w:rsid w:val="008E602C"/>
    <w:rsid w:val="00902611"/>
    <w:rsid w:val="00954A1D"/>
    <w:rsid w:val="009707D8"/>
    <w:rsid w:val="00A45B38"/>
    <w:rsid w:val="00A65ACE"/>
    <w:rsid w:val="00AA1EF8"/>
    <w:rsid w:val="00AE097C"/>
    <w:rsid w:val="00BD2A30"/>
    <w:rsid w:val="00C96051"/>
    <w:rsid w:val="00CF15E7"/>
    <w:rsid w:val="00D70E95"/>
    <w:rsid w:val="00DA5562"/>
    <w:rsid w:val="00E50572"/>
    <w:rsid w:val="00EA7559"/>
    <w:rsid w:val="00EE01B6"/>
    <w:rsid w:val="00F10B58"/>
    <w:rsid w:val="00F77543"/>
    <w:rsid w:val="00F95C3F"/>
    <w:rsid w:val="00FB28FF"/>
    <w:rsid w:val="00FE468B"/>
    <w:rsid w:val="00FF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10B5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F95C3F"/>
    <w:pPr>
      <w:keepNext/>
      <w:widowControl/>
      <w:numPr>
        <w:numId w:val="1"/>
      </w:numPr>
      <w:suppressAutoHyphens/>
      <w:autoSpaceDE/>
      <w:autoSpaceDN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F95C3F"/>
    <w:pPr>
      <w:keepNext/>
      <w:widowControl/>
      <w:numPr>
        <w:ilvl w:val="1"/>
        <w:numId w:val="1"/>
      </w:numPr>
      <w:suppressAutoHyphens/>
      <w:autoSpaceDE/>
      <w:autoSpaceDN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0"/>
    <w:link w:val="30"/>
    <w:qFormat/>
    <w:rsid w:val="00F95C3F"/>
    <w:pPr>
      <w:widowControl/>
      <w:suppressAutoHyphens/>
      <w:autoSpaceDE/>
      <w:autoSpaceDN/>
      <w:spacing w:line="321" w:lineRule="exact"/>
      <w:ind w:left="1512"/>
      <w:outlineLvl w:val="2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95C3F"/>
    <w:pPr>
      <w:widowControl/>
      <w:numPr>
        <w:ilvl w:val="5"/>
        <w:numId w:val="1"/>
      </w:numPr>
      <w:suppressAutoHyphens/>
      <w:autoSpaceDE/>
      <w:autoSpaceDN/>
      <w:spacing w:before="240" w:after="60"/>
      <w:outlineLvl w:val="5"/>
    </w:pPr>
    <w:rPr>
      <w:b/>
      <w:bCs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0B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0">
    <w:name w:val="Body Text"/>
    <w:basedOn w:val="a"/>
    <w:qFormat/>
    <w:rsid w:val="00F10B58"/>
    <w:pPr>
      <w:ind w:left="219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10B58"/>
    <w:pPr>
      <w:ind w:left="219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F10B58"/>
    <w:pPr>
      <w:ind w:left="219" w:hanging="604"/>
      <w:outlineLvl w:val="2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F10B58"/>
    <w:pPr>
      <w:spacing w:before="4"/>
      <w:ind w:hanging="1199"/>
    </w:pPr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F10B58"/>
    <w:pPr>
      <w:spacing w:line="275" w:lineRule="exact"/>
      <w:ind w:left="219"/>
    </w:pPr>
  </w:style>
  <w:style w:type="paragraph" w:customStyle="1" w:styleId="TableParagraph">
    <w:name w:val="Table Paragraph"/>
    <w:basedOn w:val="a"/>
    <w:qFormat/>
    <w:rsid w:val="00F10B58"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0534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3417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1"/>
    <w:link w:val="1"/>
    <w:rsid w:val="00F95C3F"/>
    <w:rPr>
      <w:rFonts w:ascii="Arial" w:eastAsia="Times New Roman" w:hAnsi="Arial" w:cs="Arial"/>
      <w:b/>
      <w:bCs/>
      <w:kern w:val="2"/>
      <w:sz w:val="32"/>
      <w:szCs w:val="32"/>
      <w:lang w:val="ru-RU" w:eastAsia="zh-CN"/>
    </w:rPr>
  </w:style>
  <w:style w:type="character" w:customStyle="1" w:styleId="20">
    <w:name w:val="Заголовок 2 Знак"/>
    <w:basedOn w:val="a1"/>
    <w:link w:val="2"/>
    <w:rsid w:val="00F95C3F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1"/>
    <w:link w:val="3"/>
    <w:rsid w:val="00F95C3F"/>
    <w:rPr>
      <w:rFonts w:ascii="Trebuchet MS" w:eastAsia="Trebuchet MS" w:hAnsi="Trebuchet MS" w:cs="Trebuchet MS"/>
      <w:b/>
      <w:bCs/>
      <w:sz w:val="28"/>
      <w:szCs w:val="28"/>
      <w:lang w:val="ru-RU"/>
    </w:rPr>
  </w:style>
  <w:style w:type="character" w:customStyle="1" w:styleId="60">
    <w:name w:val="Заголовок 6 Знак"/>
    <w:basedOn w:val="a1"/>
    <w:link w:val="6"/>
    <w:rsid w:val="00F95C3F"/>
    <w:rPr>
      <w:rFonts w:ascii="Times New Roman" w:eastAsia="Times New Roman" w:hAnsi="Times New Roman" w:cs="Times New Roman"/>
      <w:b/>
      <w:bCs/>
      <w:lang w:val="ru-RU" w:eastAsia="zh-CN"/>
    </w:rPr>
  </w:style>
  <w:style w:type="character" w:customStyle="1" w:styleId="WW8Num2z0">
    <w:name w:val="WW8Num2z0"/>
    <w:rsid w:val="00F95C3F"/>
    <w:rPr>
      <w:rFonts w:hint="default"/>
    </w:rPr>
  </w:style>
  <w:style w:type="character" w:customStyle="1" w:styleId="WW8Num3z0">
    <w:name w:val="WW8Num3z0"/>
    <w:rsid w:val="00F95C3F"/>
    <w:rPr>
      <w:rFonts w:hint="default"/>
    </w:rPr>
  </w:style>
  <w:style w:type="character" w:customStyle="1" w:styleId="WW8Num4z0">
    <w:name w:val="WW8Num4z0"/>
    <w:rsid w:val="00F95C3F"/>
    <w:rPr>
      <w:rFonts w:ascii="Times New Roman" w:hAnsi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WW8Num4z1">
    <w:name w:val="WW8Num4z1"/>
    <w:rsid w:val="00F95C3F"/>
    <w:rPr>
      <w:rFonts w:ascii="Symbol" w:hAnsi="Symbol" w:cs="Symbol"/>
      <w:lang w:val="ru-RU" w:eastAsia="en-US" w:bidi="ar-SA"/>
    </w:rPr>
  </w:style>
  <w:style w:type="character" w:customStyle="1" w:styleId="WW8Num5z0">
    <w:name w:val="WW8Num5z0"/>
    <w:rsid w:val="00F95C3F"/>
    <w:rPr>
      <w:rFonts w:ascii="Times New Roman" w:hAnsi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WW8Num5z1">
    <w:name w:val="WW8Num5z1"/>
    <w:rsid w:val="00F95C3F"/>
    <w:rPr>
      <w:rFonts w:ascii="Symbol" w:hAnsi="Symbol" w:cs="Symbol"/>
      <w:lang w:val="ru-RU" w:eastAsia="en-US" w:bidi="ar-SA"/>
    </w:rPr>
  </w:style>
  <w:style w:type="character" w:customStyle="1" w:styleId="WW8Num9z0">
    <w:name w:val="WW8Num9z0"/>
    <w:rsid w:val="00F95C3F"/>
    <w:rPr>
      <w:rFonts w:ascii="Trebuchet MS" w:hAnsi="Trebuchet MS" w:cs="Trebuchet MS"/>
      <w:w w:val="151"/>
      <w:sz w:val="28"/>
      <w:szCs w:val="28"/>
      <w:lang w:val="ru-RU" w:eastAsia="en-US" w:bidi="ar-SA"/>
    </w:rPr>
  </w:style>
  <w:style w:type="character" w:customStyle="1" w:styleId="WW8Num9z1">
    <w:name w:val="WW8Num9z1"/>
    <w:rsid w:val="00F95C3F"/>
    <w:rPr>
      <w:rFonts w:ascii="Symbol" w:hAnsi="Symbol" w:cs="Symbol"/>
      <w:lang w:val="ru-RU" w:eastAsia="en-US" w:bidi="ar-SA"/>
    </w:rPr>
  </w:style>
  <w:style w:type="character" w:customStyle="1" w:styleId="WW8Num10z0">
    <w:name w:val="WW8Num10z0"/>
    <w:rsid w:val="00F95C3F"/>
    <w:rPr>
      <w:rFonts w:ascii="Trebuchet MS" w:hAnsi="Trebuchet MS" w:cs="Trebuchet MS"/>
      <w:w w:val="151"/>
      <w:sz w:val="28"/>
      <w:szCs w:val="28"/>
      <w:lang w:val="ru-RU" w:eastAsia="en-US" w:bidi="ar-SA"/>
    </w:rPr>
  </w:style>
  <w:style w:type="character" w:customStyle="1" w:styleId="WW8Num10z1">
    <w:name w:val="WW8Num10z1"/>
    <w:rsid w:val="00F95C3F"/>
    <w:rPr>
      <w:rFonts w:ascii="Symbol" w:hAnsi="Symbol" w:cs="Symbol"/>
      <w:lang w:val="ru-RU" w:eastAsia="en-US" w:bidi="ar-SA"/>
    </w:rPr>
  </w:style>
  <w:style w:type="character" w:customStyle="1" w:styleId="WW8Num11z0">
    <w:name w:val="WW8Num11z0"/>
    <w:rsid w:val="00F95C3F"/>
    <w:rPr>
      <w:rFonts w:ascii="Trebuchet MS" w:hAnsi="Trebuchet MS" w:cs="Trebuchet MS"/>
      <w:w w:val="151"/>
      <w:sz w:val="28"/>
      <w:szCs w:val="28"/>
      <w:lang w:val="ru-RU" w:eastAsia="en-US" w:bidi="ar-SA"/>
    </w:rPr>
  </w:style>
  <w:style w:type="character" w:customStyle="1" w:styleId="WW8Num11z1">
    <w:name w:val="WW8Num11z1"/>
    <w:rsid w:val="00F95C3F"/>
    <w:rPr>
      <w:rFonts w:ascii="Symbol" w:hAnsi="Symbol" w:cs="Symbol"/>
      <w:lang w:val="ru-RU" w:eastAsia="en-US" w:bidi="ar-SA"/>
    </w:rPr>
  </w:style>
  <w:style w:type="character" w:customStyle="1" w:styleId="WW8Num12z0">
    <w:name w:val="WW8Num12z0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WW8Num12z1">
    <w:name w:val="WW8Num12z1"/>
    <w:rsid w:val="00F95C3F"/>
    <w:rPr>
      <w:rFonts w:ascii="Symbol" w:hAnsi="Symbol" w:cs="Symbol"/>
      <w:lang w:val="ru-RU" w:eastAsia="en-US" w:bidi="ar-SA"/>
    </w:rPr>
  </w:style>
  <w:style w:type="character" w:customStyle="1" w:styleId="WW8Num13z0">
    <w:name w:val="WW8Num13z0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WW8Num13z1">
    <w:name w:val="WW8Num13z1"/>
    <w:rsid w:val="00F95C3F"/>
    <w:rPr>
      <w:rFonts w:ascii="Symbol" w:hAnsi="Symbol" w:cs="Symbol"/>
      <w:lang w:val="ru-RU" w:eastAsia="en-US" w:bidi="ar-SA"/>
    </w:rPr>
  </w:style>
  <w:style w:type="character" w:customStyle="1" w:styleId="WW8Num14z0">
    <w:name w:val="WW8Num14z0"/>
    <w:rsid w:val="00F95C3F"/>
    <w:rPr>
      <w:rFonts w:ascii="Symbol" w:hAnsi="Symbol" w:cs="OpenSymbol"/>
    </w:rPr>
  </w:style>
  <w:style w:type="character" w:customStyle="1" w:styleId="WW8Num14z1">
    <w:name w:val="WW8Num14z1"/>
    <w:rsid w:val="00F95C3F"/>
    <w:rPr>
      <w:rFonts w:ascii="OpenSymbol" w:hAnsi="OpenSymbol" w:cs="OpenSymbol"/>
    </w:rPr>
  </w:style>
  <w:style w:type="character" w:customStyle="1" w:styleId="WW8Num15z0">
    <w:name w:val="WW8Num15z0"/>
    <w:rsid w:val="00F95C3F"/>
    <w:rPr>
      <w:rFonts w:ascii="Symbol" w:hAnsi="Symbol" w:cs="OpenSymbol"/>
    </w:rPr>
  </w:style>
  <w:style w:type="character" w:customStyle="1" w:styleId="WW8Num15z1">
    <w:name w:val="WW8Num15z1"/>
    <w:rsid w:val="00F95C3F"/>
    <w:rPr>
      <w:rFonts w:ascii="OpenSymbol" w:hAnsi="OpenSymbol" w:cs="OpenSymbol"/>
    </w:rPr>
  </w:style>
  <w:style w:type="character" w:customStyle="1" w:styleId="WW8Num16z0">
    <w:name w:val="WW8Num16z0"/>
    <w:rsid w:val="00F95C3F"/>
    <w:rPr>
      <w:rFonts w:ascii="Symbol" w:hAnsi="Symbol" w:cs="OpenSymbol"/>
    </w:rPr>
  </w:style>
  <w:style w:type="character" w:customStyle="1" w:styleId="WW8Num16z1">
    <w:name w:val="WW8Num16z1"/>
    <w:rsid w:val="00F95C3F"/>
    <w:rPr>
      <w:rFonts w:ascii="OpenSymbol" w:hAnsi="OpenSymbol" w:cs="OpenSymbol"/>
    </w:rPr>
  </w:style>
  <w:style w:type="character" w:customStyle="1" w:styleId="WW8Num17z0">
    <w:name w:val="WW8Num17z0"/>
    <w:rsid w:val="00F95C3F"/>
    <w:rPr>
      <w:rFonts w:ascii="Symbol" w:hAnsi="Symbol" w:cs="OpenSymbol"/>
    </w:rPr>
  </w:style>
  <w:style w:type="character" w:customStyle="1" w:styleId="WW8Num17z1">
    <w:name w:val="WW8Num17z1"/>
    <w:rsid w:val="00F95C3F"/>
    <w:rPr>
      <w:rFonts w:ascii="OpenSymbol" w:hAnsi="OpenSymbol" w:cs="OpenSymbol"/>
    </w:rPr>
  </w:style>
  <w:style w:type="character" w:customStyle="1" w:styleId="WW8Num18z0">
    <w:name w:val="WW8Num18z0"/>
    <w:rsid w:val="00F95C3F"/>
    <w:rPr>
      <w:rFonts w:hint="default"/>
    </w:rPr>
  </w:style>
  <w:style w:type="character" w:customStyle="1" w:styleId="WW8Num6z0">
    <w:name w:val="WW8Num6z0"/>
    <w:rsid w:val="00F95C3F"/>
    <w:rPr>
      <w:rFonts w:hint="default"/>
    </w:rPr>
  </w:style>
  <w:style w:type="character" w:customStyle="1" w:styleId="WW8Num7z0">
    <w:name w:val="WW8Num7z0"/>
    <w:rsid w:val="00F95C3F"/>
    <w:rPr>
      <w:rFonts w:hint="default"/>
    </w:rPr>
  </w:style>
  <w:style w:type="character" w:customStyle="1" w:styleId="WW8Num8z0">
    <w:name w:val="WW8Num8z0"/>
    <w:rsid w:val="00F95C3F"/>
    <w:rPr>
      <w:rFonts w:hint="default"/>
    </w:rPr>
  </w:style>
  <w:style w:type="character" w:customStyle="1" w:styleId="WW8Num1z0">
    <w:name w:val="WW8Num1z0"/>
    <w:rsid w:val="00F95C3F"/>
    <w:rPr>
      <w:rFonts w:hint="default"/>
    </w:rPr>
  </w:style>
  <w:style w:type="character" w:customStyle="1" w:styleId="WW8Num6z1">
    <w:name w:val="WW8Num6z1"/>
    <w:rsid w:val="00F95C3F"/>
    <w:rPr>
      <w:rFonts w:ascii="Wingdings" w:hAnsi="Wingdings" w:cs="Wingdings" w:hint="default"/>
    </w:rPr>
  </w:style>
  <w:style w:type="character" w:customStyle="1" w:styleId="WW8Num11z3">
    <w:name w:val="WW8Num11z3"/>
    <w:rsid w:val="00F95C3F"/>
    <w:rPr>
      <w:rFonts w:ascii="Symbol" w:hAnsi="Symbol" w:cs="Symbol" w:hint="default"/>
    </w:rPr>
  </w:style>
  <w:style w:type="character" w:customStyle="1" w:styleId="WW8Num19z0">
    <w:name w:val="WW8Num19z0"/>
    <w:rsid w:val="00F95C3F"/>
    <w:rPr>
      <w:rFonts w:ascii="Wingdings" w:hAnsi="Wingdings" w:cs="Wingdings" w:hint="default"/>
    </w:rPr>
  </w:style>
  <w:style w:type="character" w:customStyle="1" w:styleId="WW8Num20z0">
    <w:name w:val="WW8Num20z0"/>
    <w:rsid w:val="00F95C3F"/>
    <w:rPr>
      <w:rFonts w:hint="default"/>
    </w:rPr>
  </w:style>
  <w:style w:type="character" w:customStyle="1" w:styleId="WW8Num21z0">
    <w:name w:val="WW8Num21z0"/>
    <w:rsid w:val="00F95C3F"/>
    <w:rPr>
      <w:rFonts w:hint="default"/>
    </w:rPr>
  </w:style>
  <w:style w:type="character" w:customStyle="1" w:styleId="WW8Num23z0">
    <w:name w:val="WW8Num23z0"/>
    <w:rsid w:val="00F95C3F"/>
    <w:rPr>
      <w:rFonts w:hint="default"/>
    </w:rPr>
  </w:style>
  <w:style w:type="character" w:customStyle="1" w:styleId="WW8Num24z1">
    <w:name w:val="WW8Num24z1"/>
    <w:rsid w:val="00F95C3F"/>
    <w:rPr>
      <w:b w:val="0"/>
    </w:rPr>
  </w:style>
  <w:style w:type="character" w:customStyle="1" w:styleId="WW8Num25z0">
    <w:name w:val="WW8Num25z0"/>
    <w:rsid w:val="00F95C3F"/>
    <w:rPr>
      <w:rFonts w:hint="default"/>
    </w:rPr>
  </w:style>
  <w:style w:type="character" w:customStyle="1" w:styleId="WW8Num26z0">
    <w:name w:val="WW8Num26z0"/>
    <w:rsid w:val="00F95C3F"/>
    <w:rPr>
      <w:rFonts w:ascii="Wingdings" w:hAnsi="Wingdings" w:cs="Wingdings" w:hint="default"/>
    </w:rPr>
  </w:style>
  <w:style w:type="character" w:customStyle="1" w:styleId="WW8Num27z1">
    <w:name w:val="WW8Num27z1"/>
    <w:rsid w:val="00F95C3F"/>
    <w:rPr>
      <w:rFonts w:hint="default"/>
    </w:rPr>
  </w:style>
  <w:style w:type="character" w:customStyle="1" w:styleId="WW8Num28z0">
    <w:name w:val="WW8Num28z0"/>
    <w:rsid w:val="00F95C3F"/>
    <w:rPr>
      <w:rFonts w:hint="default"/>
    </w:rPr>
  </w:style>
  <w:style w:type="character" w:customStyle="1" w:styleId="WW8Num29z0">
    <w:name w:val="WW8Num29z0"/>
    <w:rsid w:val="00F95C3F"/>
    <w:rPr>
      <w:rFonts w:hint="default"/>
    </w:rPr>
  </w:style>
  <w:style w:type="character" w:customStyle="1" w:styleId="WW8Num30z0">
    <w:name w:val="WW8Num30z0"/>
    <w:rsid w:val="00F95C3F"/>
    <w:rPr>
      <w:rFonts w:ascii="Wingdings" w:hAnsi="Wingdings" w:cs="Wingdings" w:hint="default"/>
    </w:rPr>
  </w:style>
  <w:style w:type="character" w:customStyle="1" w:styleId="WW8Num31z0">
    <w:name w:val="WW8Num31z0"/>
    <w:rsid w:val="00F95C3F"/>
    <w:rPr>
      <w:rFonts w:ascii="SimSun" w:eastAsia="SimSun" w:hAnsi="SimSun" w:cs="SimSun" w:hint="eastAsia"/>
    </w:rPr>
  </w:style>
  <w:style w:type="character" w:customStyle="1" w:styleId="WW8Num31z1">
    <w:name w:val="WW8Num31z1"/>
    <w:rsid w:val="00F95C3F"/>
    <w:rPr>
      <w:rFonts w:ascii="Courier New" w:hAnsi="Courier New" w:cs="Courier New" w:hint="default"/>
    </w:rPr>
  </w:style>
  <w:style w:type="character" w:customStyle="1" w:styleId="WW8Num31z2">
    <w:name w:val="WW8Num31z2"/>
    <w:rsid w:val="00F95C3F"/>
    <w:rPr>
      <w:rFonts w:ascii="Wingdings" w:hAnsi="Wingdings" w:cs="Wingdings" w:hint="default"/>
    </w:rPr>
  </w:style>
  <w:style w:type="character" w:customStyle="1" w:styleId="WW8Num31z3">
    <w:name w:val="WW8Num31z3"/>
    <w:rsid w:val="00F95C3F"/>
    <w:rPr>
      <w:rFonts w:ascii="Symbol" w:hAnsi="Symbol" w:cs="Symbol" w:hint="default"/>
    </w:rPr>
  </w:style>
  <w:style w:type="character" w:customStyle="1" w:styleId="WW8Num32z0">
    <w:name w:val="WW8Num32z0"/>
    <w:rsid w:val="00F95C3F"/>
    <w:rPr>
      <w:rFonts w:ascii="Symbol" w:hAnsi="Symbol" w:cs="Symbol" w:hint="default"/>
    </w:rPr>
  </w:style>
  <w:style w:type="character" w:customStyle="1" w:styleId="WW8Num32z1">
    <w:name w:val="WW8Num32z1"/>
    <w:rsid w:val="00F95C3F"/>
    <w:rPr>
      <w:rFonts w:ascii="Courier New" w:hAnsi="Courier New" w:cs="Courier New" w:hint="default"/>
    </w:rPr>
  </w:style>
  <w:style w:type="character" w:customStyle="1" w:styleId="WW8Num32z2">
    <w:name w:val="WW8Num32z2"/>
    <w:rsid w:val="00F95C3F"/>
    <w:rPr>
      <w:rFonts w:ascii="Wingdings" w:hAnsi="Wingdings" w:cs="Wingdings" w:hint="default"/>
    </w:rPr>
  </w:style>
  <w:style w:type="character" w:customStyle="1" w:styleId="WW8Num33z0">
    <w:name w:val="WW8Num33z0"/>
    <w:rsid w:val="00F95C3F"/>
    <w:rPr>
      <w:rFonts w:hint="default"/>
      <w:b w:val="0"/>
      <w:sz w:val="22"/>
    </w:rPr>
  </w:style>
  <w:style w:type="character" w:customStyle="1" w:styleId="WW8Num35z0">
    <w:name w:val="WW8Num35z0"/>
    <w:rsid w:val="00F95C3F"/>
    <w:rPr>
      <w:rFonts w:hint="default"/>
    </w:rPr>
  </w:style>
  <w:style w:type="character" w:customStyle="1" w:styleId="WW8Num36z0">
    <w:name w:val="WW8Num36z0"/>
    <w:rsid w:val="00F95C3F"/>
    <w:rPr>
      <w:rFonts w:hint="default"/>
    </w:rPr>
  </w:style>
  <w:style w:type="character" w:customStyle="1" w:styleId="WW8Num37z0">
    <w:name w:val="WW8Num37z0"/>
    <w:rsid w:val="00F95C3F"/>
    <w:rPr>
      <w:rFonts w:hint="default"/>
    </w:rPr>
  </w:style>
  <w:style w:type="character" w:customStyle="1" w:styleId="WW8Num38z0">
    <w:name w:val="WW8Num38z0"/>
    <w:rsid w:val="00F95C3F"/>
    <w:rPr>
      <w:rFonts w:hint="default"/>
      <w:b w:val="0"/>
      <w:sz w:val="22"/>
    </w:rPr>
  </w:style>
  <w:style w:type="character" w:customStyle="1" w:styleId="11">
    <w:name w:val="Основной шрифт абзаца1"/>
    <w:rsid w:val="00F95C3F"/>
  </w:style>
  <w:style w:type="character" w:customStyle="1" w:styleId="a8">
    <w:name w:val="Символ сноски"/>
    <w:rsid w:val="00F95C3F"/>
    <w:rPr>
      <w:vertAlign w:val="superscript"/>
    </w:rPr>
  </w:style>
  <w:style w:type="character" w:customStyle="1" w:styleId="a9">
    <w:name w:val="Текст сноски Знак"/>
    <w:rsid w:val="00F95C3F"/>
    <w:rPr>
      <w:lang w:val="ru-RU" w:bidi="ar-SA"/>
    </w:rPr>
  </w:style>
  <w:style w:type="character" w:styleId="aa">
    <w:name w:val="page number"/>
    <w:basedOn w:val="11"/>
    <w:rsid w:val="00F95C3F"/>
  </w:style>
  <w:style w:type="character" w:styleId="ab">
    <w:name w:val="footnote reference"/>
    <w:rsid w:val="00F95C3F"/>
    <w:rPr>
      <w:vertAlign w:val="superscript"/>
    </w:rPr>
  </w:style>
  <w:style w:type="character" w:customStyle="1" w:styleId="ac">
    <w:name w:val="Символ концевой сноски"/>
    <w:rsid w:val="00F95C3F"/>
    <w:rPr>
      <w:vertAlign w:val="superscript"/>
    </w:rPr>
  </w:style>
  <w:style w:type="character" w:customStyle="1" w:styleId="WW-">
    <w:name w:val="WW-Символ концевой сноски"/>
    <w:rsid w:val="00F95C3F"/>
  </w:style>
  <w:style w:type="character" w:styleId="ad">
    <w:name w:val="endnote reference"/>
    <w:rsid w:val="00F95C3F"/>
    <w:rPr>
      <w:vertAlign w:val="superscript"/>
    </w:rPr>
  </w:style>
  <w:style w:type="character" w:customStyle="1" w:styleId="ListLabel199">
    <w:name w:val="ListLabel 199"/>
    <w:rsid w:val="00F95C3F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ListLabel200">
    <w:name w:val="ListLabel 200"/>
    <w:rsid w:val="00F95C3F"/>
    <w:rPr>
      <w:lang w:val="ru-RU" w:eastAsia="en-US" w:bidi="ar-SA"/>
    </w:rPr>
  </w:style>
  <w:style w:type="character" w:customStyle="1" w:styleId="ListLabel201">
    <w:name w:val="ListLabel 201"/>
    <w:rsid w:val="00F95C3F"/>
    <w:rPr>
      <w:lang w:val="ru-RU" w:eastAsia="en-US" w:bidi="ar-SA"/>
    </w:rPr>
  </w:style>
  <w:style w:type="character" w:customStyle="1" w:styleId="ListLabel202">
    <w:name w:val="ListLabel 202"/>
    <w:rsid w:val="00F95C3F"/>
    <w:rPr>
      <w:lang w:val="ru-RU" w:eastAsia="en-US" w:bidi="ar-SA"/>
    </w:rPr>
  </w:style>
  <w:style w:type="character" w:customStyle="1" w:styleId="ListLabel203">
    <w:name w:val="ListLabel 203"/>
    <w:rsid w:val="00F95C3F"/>
    <w:rPr>
      <w:lang w:val="ru-RU" w:eastAsia="en-US" w:bidi="ar-SA"/>
    </w:rPr>
  </w:style>
  <w:style w:type="character" w:customStyle="1" w:styleId="ListLabel204">
    <w:name w:val="ListLabel 204"/>
    <w:rsid w:val="00F95C3F"/>
    <w:rPr>
      <w:lang w:val="ru-RU" w:eastAsia="en-US" w:bidi="ar-SA"/>
    </w:rPr>
  </w:style>
  <w:style w:type="character" w:customStyle="1" w:styleId="ListLabel205">
    <w:name w:val="ListLabel 205"/>
    <w:rsid w:val="00F95C3F"/>
    <w:rPr>
      <w:lang w:val="ru-RU" w:eastAsia="en-US" w:bidi="ar-SA"/>
    </w:rPr>
  </w:style>
  <w:style w:type="character" w:customStyle="1" w:styleId="ListLabel206">
    <w:name w:val="ListLabel 206"/>
    <w:rsid w:val="00F95C3F"/>
    <w:rPr>
      <w:lang w:val="ru-RU" w:eastAsia="en-US" w:bidi="ar-SA"/>
    </w:rPr>
  </w:style>
  <w:style w:type="character" w:customStyle="1" w:styleId="ListLabel207">
    <w:name w:val="ListLabel 207"/>
    <w:rsid w:val="00F95C3F"/>
    <w:rPr>
      <w:lang w:val="ru-RU" w:eastAsia="en-US" w:bidi="ar-SA"/>
    </w:rPr>
  </w:style>
  <w:style w:type="character" w:customStyle="1" w:styleId="ListLabel190">
    <w:name w:val="ListLabel 190"/>
    <w:rsid w:val="00F95C3F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ListLabel191">
    <w:name w:val="ListLabel 191"/>
    <w:rsid w:val="00F95C3F"/>
    <w:rPr>
      <w:lang w:val="ru-RU" w:eastAsia="en-US" w:bidi="ar-SA"/>
    </w:rPr>
  </w:style>
  <w:style w:type="character" w:customStyle="1" w:styleId="ListLabel192">
    <w:name w:val="ListLabel 192"/>
    <w:rsid w:val="00F95C3F"/>
    <w:rPr>
      <w:lang w:val="ru-RU" w:eastAsia="en-US" w:bidi="ar-SA"/>
    </w:rPr>
  </w:style>
  <w:style w:type="character" w:customStyle="1" w:styleId="ListLabel193">
    <w:name w:val="ListLabel 193"/>
    <w:rsid w:val="00F95C3F"/>
    <w:rPr>
      <w:lang w:val="ru-RU" w:eastAsia="en-US" w:bidi="ar-SA"/>
    </w:rPr>
  </w:style>
  <w:style w:type="character" w:customStyle="1" w:styleId="ListLabel194">
    <w:name w:val="ListLabel 194"/>
    <w:rsid w:val="00F95C3F"/>
    <w:rPr>
      <w:lang w:val="ru-RU" w:eastAsia="en-US" w:bidi="ar-SA"/>
    </w:rPr>
  </w:style>
  <w:style w:type="character" w:customStyle="1" w:styleId="ListLabel195">
    <w:name w:val="ListLabel 195"/>
    <w:rsid w:val="00F95C3F"/>
    <w:rPr>
      <w:lang w:val="ru-RU" w:eastAsia="en-US" w:bidi="ar-SA"/>
    </w:rPr>
  </w:style>
  <w:style w:type="character" w:customStyle="1" w:styleId="ListLabel196">
    <w:name w:val="ListLabel 196"/>
    <w:rsid w:val="00F95C3F"/>
    <w:rPr>
      <w:lang w:val="ru-RU" w:eastAsia="en-US" w:bidi="ar-SA"/>
    </w:rPr>
  </w:style>
  <w:style w:type="character" w:customStyle="1" w:styleId="ListLabel197">
    <w:name w:val="ListLabel 197"/>
    <w:rsid w:val="00F95C3F"/>
    <w:rPr>
      <w:lang w:val="ru-RU" w:eastAsia="en-US" w:bidi="ar-SA"/>
    </w:rPr>
  </w:style>
  <w:style w:type="character" w:customStyle="1" w:styleId="ListLabel198">
    <w:name w:val="ListLabel 198"/>
    <w:rsid w:val="00F95C3F"/>
    <w:rPr>
      <w:lang w:val="ru-RU" w:eastAsia="en-US" w:bidi="ar-SA"/>
    </w:rPr>
  </w:style>
  <w:style w:type="character" w:customStyle="1" w:styleId="ae">
    <w:name w:val="Символ нумерации"/>
    <w:rsid w:val="00F95C3F"/>
  </w:style>
  <w:style w:type="character" w:customStyle="1" w:styleId="ListLabel351">
    <w:name w:val="ListLabel 351"/>
    <w:rsid w:val="00F95C3F"/>
  </w:style>
  <w:style w:type="character" w:customStyle="1" w:styleId="ListLabel350">
    <w:name w:val="ListLabel 350"/>
    <w:rsid w:val="00F95C3F"/>
  </w:style>
  <w:style w:type="character" w:customStyle="1" w:styleId="ListLabel349">
    <w:name w:val="ListLabel 349"/>
    <w:rsid w:val="00F95C3F"/>
  </w:style>
  <w:style w:type="character" w:customStyle="1" w:styleId="ListLabel348">
    <w:name w:val="ListLabel 348"/>
    <w:rsid w:val="00F95C3F"/>
  </w:style>
  <w:style w:type="character" w:customStyle="1" w:styleId="ListLabel347">
    <w:name w:val="ListLabel 347"/>
    <w:rsid w:val="00F95C3F"/>
  </w:style>
  <w:style w:type="character" w:customStyle="1" w:styleId="ListLabel346">
    <w:name w:val="ListLabel 346"/>
    <w:rsid w:val="00F95C3F"/>
  </w:style>
  <w:style w:type="character" w:customStyle="1" w:styleId="ListLabel345">
    <w:name w:val="ListLabel 345"/>
    <w:rsid w:val="00F95C3F"/>
  </w:style>
  <w:style w:type="character" w:customStyle="1" w:styleId="ListLabel344">
    <w:name w:val="ListLabel 344"/>
    <w:rsid w:val="00F95C3F"/>
  </w:style>
  <w:style w:type="character" w:customStyle="1" w:styleId="ListLabel343">
    <w:name w:val="ListLabel 343"/>
    <w:rsid w:val="00F95C3F"/>
  </w:style>
  <w:style w:type="character" w:customStyle="1" w:styleId="ListLabel342">
    <w:name w:val="ListLabel 342"/>
    <w:rsid w:val="00F95C3F"/>
    <w:rPr>
      <w:rFonts w:cs="Symbol"/>
      <w:lang w:val="ru-RU" w:eastAsia="en-US" w:bidi="ar-SA"/>
    </w:rPr>
  </w:style>
  <w:style w:type="character" w:customStyle="1" w:styleId="ListLabel341">
    <w:name w:val="ListLabel 341"/>
    <w:rsid w:val="00F95C3F"/>
    <w:rPr>
      <w:rFonts w:cs="Symbol"/>
      <w:lang w:val="ru-RU" w:eastAsia="en-US" w:bidi="ar-SA"/>
    </w:rPr>
  </w:style>
  <w:style w:type="character" w:customStyle="1" w:styleId="ListLabel340">
    <w:name w:val="ListLabel 340"/>
    <w:rsid w:val="00F95C3F"/>
    <w:rPr>
      <w:rFonts w:cs="Symbol"/>
      <w:lang w:val="ru-RU" w:eastAsia="en-US" w:bidi="ar-SA"/>
    </w:rPr>
  </w:style>
  <w:style w:type="character" w:customStyle="1" w:styleId="ListLabel339">
    <w:name w:val="ListLabel 339"/>
    <w:rsid w:val="00F95C3F"/>
    <w:rPr>
      <w:rFonts w:cs="Symbol"/>
      <w:lang w:val="ru-RU" w:eastAsia="en-US" w:bidi="ar-SA"/>
    </w:rPr>
  </w:style>
  <w:style w:type="character" w:customStyle="1" w:styleId="ListLabel338">
    <w:name w:val="ListLabel 338"/>
    <w:rsid w:val="00F95C3F"/>
    <w:rPr>
      <w:rFonts w:cs="Symbol"/>
      <w:lang w:val="ru-RU" w:eastAsia="en-US" w:bidi="ar-SA"/>
    </w:rPr>
  </w:style>
  <w:style w:type="character" w:customStyle="1" w:styleId="ListLabel337">
    <w:name w:val="ListLabel 337"/>
    <w:rsid w:val="00F95C3F"/>
    <w:rPr>
      <w:rFonts w:cs="Symbol"/>
      <w:lang w:val="ru-RU" w:eastAsia="en-US" w:bidi="ar-SA"/>
    </w:rPr>
  </w:style>
  <w:style w:type="character" w:customStyle="1" w:styleId="ListLabel336">
    <w:name w:val="ListLabel 336"/>
    <w:rsid w:val="00F95C3F"/>
    <w:rPr>
      <w:rFonts w:ascii="Trebuchet MS" w:eastAsia="Trebuchet MS" w:hAnsi="Trebuchet MS" w:cs="Trebuchet MS"/>
      <w:b/>
      <w:bCs/>
      <w:spacing w:val="-9"/>
      <w:w w:val="83"/>
      <w:sz w:val="28"/>
      <w:szCs w:val="28"/>
      <w:lang w:val="ru-RU" w:eastAsia="en-US" w:bidi="ar-SA"/>
    </w:rPr>
  </w:style>
  <w:style w:type="character" w:customStyle="1" w:styleId="ListLabel335">
    <w:name w:val="ListLabel 335"/>
    <w:rsid w:val="00F95C3F"/>
    <w:rPr>
      <w:rFonts w:ascii="Trebuchet MS" w:eastAsia="Trebuchet MS" w:hAnsi="Trebuchet MS" w:cs="Trebuchet MS"/>
      <w:b/>
      <w:bCs/>
      <w:spacing w:val="-2"/>
      <w:w w:val="80"/>
      <w:sz w:val="28"/>
      <w:szCs w:val="28"/>
      <w:lang w:val="ru-RU" w:eastAsia="en-US" w:bidi="ar-SA"/>
    </w:rPr>
  </w:style>
  <w:style w:type="character" w:customStyle="1" w:styleId="ListLabel334">
    <w:name w:val="ListLabel 334"/>
    <w:rsid w:val="00F95C3F"/>
    <w:rPr>
      <w:lang w:val="ru-RU" w:eastAsia="en-US" w:bidi="ar-SA"/>
    </w:rPr>
  </w:style>
  <w:style w:type="character" w:customStyle="1" w:styleId="ListLabel333">
    <w:name w:val="ListLabel 333"/>
    <w:rsid w:val="00F95C3F"/>
    <w:rPr>
      <w:rFonts w:cs="Symbol"/>
      <w:lang w:val="ru-RU" w:eastAsia="en-US" w:bidi="ar-SA"/>
    </w:rPr>
  </w:style>
  <w:style w:type="character" w:customStyle="1" w:styleId="ListLabel332">
    <w:name w:val="ListLabel 332"/>
    <w:rsid w:val="00F95C3F"/>
    <w:rPr>
      <w:rFonts w:cs="Symbol"/>
      <w:lang w:val="ru-RU" w:eastAsia="en-US" w:bidi="ar-SA"/>
    </w:rPr>
  </w:style>
  <w:style w:type="character" w:customStyle="1" w:styleId="ListLabel331">
    <w:name w:val="ListLabel 331"/>
    <w:rsid w:val="00F95C3F"/>
    <w:rPr>
      <w:rFonts w:cs="Symbol"/>
      <w:lang w:val="ru-RU" w:eastAsia="en-US" w:bidi="ar-SA"/>
    </w:rPr>
  </w:style>
  <w:style w:type="character" w:customStyle="1" w:styleId="ListLabel330">
    <w:name w:val="ListLabel 330"/>
    <w:rsid w:val="00F95C3F"/>
    <w:rPr>
      <w:rFonts w:cs="Symbol"/>
      <w:lang w:val="ru-RU" w:eastAsia="en-US" w:bidi="ar-SA"/>
    </w:rPr>
  </w:style>
  <w:style w:type="character" w:customStyle="1" w:styleId="ListLabel329">
    <w:name w:val="ListLabel 329"/>
    <w:rsid w:val="00F95C3F"/>
    <w:rPr>
      <w:rFonts w:cs="Symbol"/>
      <w:lang w:val="ru-RU" w:eastAsia="en-US" w:bidi="ar-SA"/>
    </w:rPr>
  </w:style>
  <w:style w:type="character" w:customStyle="1" w:styleId="ListLabel328">
    <w:name w:val="ListLabel 328"/>
    <w:rsid w:val="00F95C3F"/>
    <w:rPr>
      <w:rFonts w:cs="Symbol"/>
      <w:lang w:val="ru-RU" w:eastAsia="en-US" w:bidi="ar-SA"/>
    </w:rPr>
  </w:style>
  <w:style w:type="character" w:customStyle="1" w:styleId="ListLabel327">
    <w:name w:val="ListLabel 327"/>
    <w:rsid w:val="00F95C3F"/>
    <w:rPr>
      <w:rFonts w:cs="Symbol"/>
      <w:lang w:val="ru-RU" w:eastAsia="en-US" w:bidi="ar-SA"/>
    </w:rPr>
  </w:style>
  <w:style w:type="character" w:customStyle="1" w:styleId="ListLabel326">
    <w:name w:val="ListLabel 326"/>
    <w:rsid w:val="00F95C3F"/>
    <w:rPr>
      <w:rFonts w:cs="Symbol"/>
      <w:lang w:val="ru-RU" w:eastAsia="en-US" w:bidi="ar-SA"/>
    </w:rPr>
  </w:style>
  <w:style w:type="character" w:customStyle="1" w:styleId="ListLabel325">
    <w:name w:val="ListLabel 325"/>
    <w:rsid w:val="00F95C3F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324">
    <w:name w:val="ListLabel 324"/>
    <w:rsid w:val="00F95C3F"/>
    <w:rPr>
      <w:rFonts w:cs="Symbol"/>
      <w:lang w:val="ru-RU" w:eastAsia="en-US" w:bidi="ar-SA"/>
    </w:rPr>
  </w:style>
  <w:style w:type="character" w:customStyle="1" w:styleId="ListLabel323">
    <w:name w:val="ListLabel 323"/>
    <w:rsid w:val="00F95C3F"/>
    <w:rPr>
      <w:rFonts w:cs="Symbol"/>
      <w:lang w:val="ru-RU" w:eastAsia="en-US" w:bidi="ar-SA"/>
    </w:rPr>
  </w:style>
  <w:style w:type="character" w:customStyle="1" w:styleId="ListLabel322">
    <w:name w:val="ListLabel 322"/>
    <w:rsid w:val="00F95C3F"/>
    <w:rPr>
      <w:rFonts w:cs="Symbol"/>
      <w:lang w:val="ru-RU" w:eastAsia="en-US" w:bidi="ar-SA"/>
    </w:rPr>
  </w:style>
  <w:style w:type="character" w:customStyle="1" w:styleId="ListLabel321">
    <w:name w:val="ListLabel 321"/>
    <w:rsid w:val="00F95C3F"/>
    <w:rPr>
      <w:rFonts w:cs="Symbol"/>
      <w:lang w:val="ru-RU" w:eastAsia="en-US" w:bidi="ar-SA"/>
    </w:rPr>
  </w:style>
  <w:style w:type="character" w:customStyle="1" w:styleId="ListLabel320">
    <w:name w:val="ListLabel 320"/>
    <w:rsid w:val="00F95C3F"/>
    <w:rPr>
      <w:rFonts w:cs="Symbol"/>
      <w:lang w:val="ru-RU" w:eastAsia="en-US" w:bidi="ar-SA"/>
    </w:rPr>
  </w:style>
  <w:style w:type="character" w:customStyle="1" w:styleId="ListLabel319">
    <w:name w:val="ListLabel 319"/>
    <w:rsid w:val="00F95C3F"/>
    <w:rPr>
      <w:rFonts w:cs="Symbol"/>
      <w:lang w:val="ru-RU" w:eastAsia="en-US" w:bidi="ar-SA"/>
    </w:rPr>
  </w:style>
  <w:style w:type="character" w:customStyle="1" w:styleId="ListLabel318">
    <w:name w:val="ListLabel 318"/>
    <w:rsid w:val="00F95C3F"/>
    <w:rPr>
      <w:rFonts w:cs="Symbol"/>
      <w:lang w:val="ru-RU" w:eastAsia="en-US" w:bidi="ar-SA"/>
    </w:rPr>
  </w:style>
  <w:style w:type="character" w:customStyle="1" w:styleId="ListLabel317">
    <w:name w:val="ListLabel 317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316">
    <w:name w:val="ListLabel 316"/>
    <w:rsid w:val="00F95C3F"/>
    <w:rPr>
      <w:rFonts w:ascii="Trebuchet MS" w:eastAsia="Trebuchet MS" w:hAnsi="Trebuchet MS" w:cs="Trebuchet MS"/>
      <w:b/>
      <w:bCs/>
      <w:spacing w:val="0"/>
      <w:w w:val="83"/>
      <w:sz w:val="28"/>
      <w:szCs w:val="28"/>
      <w:lang w:val="ru-RU" w:eastAsia="en-US" w:bidi="ar-SA"/>
    </w:rPr>
  </w:style>
  <w:style w:type="character" w:customStyle="1" w:styleId="ListLabel315">
    <w:name w:val="ListLabel 315"/>
    <w:rsid w:val="00F95C3F"/>
    <w:rPr>
      <w:rFonts w:cs="Symbol"/>
      <w:lang w:val="ru-RU" w:eastAsia="en-US" w:bidi="ar-SA"/>
    </w:rPr>
  </w:style>
  <w:style w:type="character" w:customStyle="1" w:styleId="ListLabel314">
    <w:name w:val="ListLabel 314"/>
    <w:rsid w:val="00F95C3F"/>
    <w:rPr>
      <w:rFonts w:cs="Symbol"/>
      <w:lang w:val="ru-RU" w:eastAsia="en-US" w:bidi="ar-SA"/>
    </w:rPr>
  </w:style>
  <w:style w:type="character" w:customStyle="1" w:styleId="ListLabel313">
    <w:name w:val="ListLabel 313"/>
    <w:rsid w:val="00F95C3F"/>
    <w:rPr>
      <w:rFonts w:cs="Symbol"/>
      <w:lang w:val="ru-RU" w:eastAsia="en-US" w:bidi="ar-SA"/>
    </w:rPr>
  </w:style>
  <w:style w:type="character" w:customStyle="1" w:styleId="ListLabel312">
    <w:name w:val="ListLabel 312"/>
    <w:rsid w:val="00F95C3F"/>
    <w:rPr>
      <w:rFonts w:cs="Symbol"/>
      <w:lang w:val="ru-RU" w:eastAsia="en-US" w:bidi="ar-SA"/>
    </w:rPr>
  </w:style>
  <w:style w:type="character" w:customStyle="1" w:styleId="ListLabel311">
    <w:name w:val="ListLabel 311"/>
    <w:rsid w:val="00F95C3F"/>
    <w:rPr>
      <w:rFonts w:cs="Symbol"/>
      <w:lang w:val="ru-RU" w:eastAsia="en-US" w:bidi="ar-SA"/>
    </w:rPr>
  </w:style>
  <w:style w:type="character" w:customStyle="1" w:styleId="ListLabel310">
    <w:name w:val="ListLabel 310"/>
    <w:rsid w:val="00F95C3F"/>
    <w:rPr>
      <w:rFonts w:cs="Symbol"/>
      <w:lang w:val="ru-RU" w:eastAsia="en-US" w:bidi="ar-SA"/>
    </w:rPr>
  </w:style>
  <w:style w:type="character" w:customStyle="1" w:styleId="ListLabel309">
    <w:name w:val="ListLabel 309"/>
    <w:rsid w:val="00F95C3F"/>
    <w:rPr>
      <w:rFonts w:cs="Symbol"/>
      <w:lang w:val="ru-RU" w:eastAsia="en-US" w:bidi="ar-SA"/>
    </w:rPr>
  </w:style>
  <w:style w:type="character" w:customStyle="1" w:styleId="ListLabel308">
    <w:name w:val="ListLabel 308"/>
    <w:rsid w:val="00F95C3F"/>
    <w:rPr>
      <w:rFonts w:cs="Symbol"/>
      <w:lang w:val="ru-RU" w:eastAsia="en-US" w:bidi="ar-SA"/>
    </w:rPr>
  </w:style>
  <w:style w:type="character" w:customStyle="1" w:styleId="ListLabel307">
    <w:name w:val="ListLabel 307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306">
    <w:name w:val="ListLabel 306"/>
    <w:rsid w:val="00F95C3F"/>
    <w:rPr>
      <w:rFonts w:cs="Symbol"/>
      <w:lang w:val="ru-RU" w:eastAsia="en-US" w:bidi="ar-SA"/>
    </w:rPr>
  </w:style>
  <w:style w:type="character" w:customStyle="1" w:styleId="ListLabel305">
    <w:name w:val="ListLabel 305"/>
    <w:rsid w:val="00F95C3F"/>
    <w:rPr>
      <w:rFonts w:cs="Symbol"/>
      <w:lang w:val="ru-RU" w:eastAsia="en-US" w:bidi="ar-SA"/>
    </w:rPr>
  </w:style>
  <w:style w:type="character" w:customStyle="1" w:styleId="ListLabel304">
    <w:name w:val="ListLabel 304"/>
    <w:rsid w:val="00F95C3F"/>
    <w:rPr>
      <w:rFonts w:cs="Symbol"/>
      <w:lang w:val="ru-RU" w:eastAsia="en-US" w:bidi="ar-SA"/>
    </w:rPr>
  </w:style>
  <w:style w:type="character" w:customStyle="1" w:styleId="ListLabel303">
    <w:name w:val="ListLabel 303"/>
    <w:rsid w:val="00F95C3F"/>
    <w:rPr>
      <w:rFonts w:cs="Symbol"/>
      <w:lang w:val="ru-RU" w:eastAsia="en-US" w:bidi="ar-SA"/>
    </w:rPr>
  </w:style>
  <w:style w:type="character" w:customStyle="1" w:styleId="ListLabel302">
    <w:name w:val="ListLabel 302"/>
    <w:rsid w:val="00F95C3F"/>
    <w:rPr>
      <w:rFonts w:cs="Symbol"/>
      <w:lang w:val="ru-RU" w:eastAsia="en-US" w:bidi="ar-SA"/>
    </w:rPr>
  </w:style>
  <w:style w:type="character" w:customStyle="1" w:styleId="ListLabel301">
    <w:name w:val="ListLabel 301"/>
    <w:rsid w:val="00F95C3F"/>
    <w:rPr>
      <w:rFonts w:cs="Symbol"/>
      <w:lang w:val="ru-RU" w:eastAsia="en-US" w:bidi="ar-SA"/>
    </w:rPr>
  </w:style>
  <w:style w:type="character" w:customStyle="1" w:styleId="ListLabel300">
    <w:name w:val="ListLabel 300"/>
    <w:rsid w:val="00F95C3F"/>
    <w:rPr>
      <w:rFonts w:cs="Symbol"/>
      <w:lang w:val="ru-RU" w:eastAsia="en-US" w:bidi="ar-SA"/>
    </w:rPr>
  </w:style>
  <w:style w:type="character" w:customStyle="1" w:styleId="ListLabel299">
    <w:name w:val="ListLabel 299"/>
    <w:rsid w:val="00F95C3F"/>
    <w:rPr>
      <w:rFonts w:cs="Symbol"/>
      <w:lang w:val="ru-RU" w:eastAsia="en-US" w:bidi="ar-SA"/>
    </w:rPr>
  </w:style>
  <w:style w:type="character" w:customStyle="1" w:styleId="ListLabel298">
    <w:name w:val="ListLabel 298"/>
    <w:rsid w:val="00F95C3F"/>
    <w:rPr>
      <w:rFonts w:ascii="Trebuchet MS" w:eastAsia="Trebuchet MS" w:hAnsi="Trebuchet MS" w:cs="Trebuchet MS"/>
      <w:spacing w:val="0"/>
      <w:w w:val="89"/>
      <w:sz w:val="28"/>
      <w:szCs w:val="28"/>
      <w:lang w:val="ru-RU" w:eastAsia="en-US" w:bidi="ar-SA"/>
    </w:rPr>
  </w:style>
  <w:style w:type="character" w:customStyle="1" w:styleId="ListLabel297">
    <w:name w:val="ListLabel 297"/>
    <w:rsid w:val="00F95C3F"/>
    <w:rPr>
      <w:rFonts w:cs="Symbol"/>
      <w:lang w:val="ru-RU" w:eastAsia="en-US" w:bidi="ar-SA"/>
    </w:rPr>
  </w:style>
  <w:style w:type="character" w:customStyle="1" w:styleId="ListLabel296">
    <w:name w:val="ListLabel 296"/>
    <w:rsid w:val="00F95C3F"/>
    <w:rPr>
      <w:rFonts w:cs="Symbol"/>
      <w:lang w:val="ru-RU" w:eastAsia="en-US" w:bidi="ar-SA"/>
    </w:rPr>
  </w:style>
  <w:style w:type="character" w:customStyle="1" w:styleId="ListLabel295">
    <w:name w:val="ListLabel 295"/>
    <w:rsid w:val="00F95C3F"/>
    <w:rPr>
      <w:rFonts w:cs="Symbol"/>
      <w:lang w:val="ru-RU" w:eastAsia="en-US" w:bidi="ar-SA"/>
    </w:rPr>
  </w:style>
  <w:style w:type="character" w:customStyle="1" w:styleId="ListLabel294">
    <w:name w:val="ListLabel 294"/>
    <w:rsid w:val="00F95C3F"/>
    <w:rPr>
      <w:rFonts w:cs="Symbol"/>
      <w:lang w:val="ru-RU" w:eastAsia="en-US" w:bidi="ar-SA"/>
    </w:rPr>
  </w:style>
  <w:style w:type="character" w:customStyle="1" w:styleId="ListLabel293">
    <w:name w:val="ListLabel 293"/>
    <w:rsid w:val="00F95C3F"/>
    <w:rPr>
      <w:rFonts w:cs="Symbol"/>
      <w:lang w:val="ru-RU" w:eastAsia="en-US" w:bidi="ar-SA"/>
    </w:rPr>
  </w:style>
  <w:style w:type="character" w:customStyle="1" w:styleId="ListLabel292">
    <w:name w:val="ListLabel 292"/>
    <w:rsid w:val="00F95C3F"/>
    <w:rPr>
      <w:rFonts w:cs="Symbol"/>
      <w:lang w:val="ru-RU" w:eastAsia="en-US" w:bidi="ar-SA"/>
    </w:rPr>
  </w:style>
  <w:style w:type="character" w:customStyle="1" w:styleId="ListLabel291">
    <w:name w:val="ListLabel 291"/>
    <w:rsid w:val="00F95C3F"/>
    <w:rPr>
      <w:rFonts w:cs="Symbol"/>
      <w:lang w:val="ru-RU" w:eastAsia="en-US" w:bidi="ar-SA"/>
    </w:rPr>
  </w:style>
  <w:style w:type="character" w:customStyle="1" w:styleId="ListLabel290">
    <w:name w:val="ListLabel 290"/>
    <w:rsid w:val="00F95C3F"/>
    <w:rPr>
      <w:rFonts w:cs="Symbol"/>
      <w:lang w:val="ru-RU" w:eastAsia="en-US" w:bidi="ar-SA"/>
    </w:rPr>
  </w:style>
  <w:style w:type="character" w:customStyle="1" w:styleId="ListLabel289">
    <w:name w:val="ListLabel 289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88">
    <w:name w:val="ListLabel 288"/>
    <w:rsid w:val="00F95C3F"/>
    <w:rPr>
      <w:rFonts w:cs="Symbol"/>
      <w:lang w:val="ru-RU" w:eastAsia="en-US" w:bidi="ar-SA"/>
    </w:rPr>
  </w:style>
  <w:style w:type="character" w:customStyle="1" w:styleId="ListLabel287">
    <w:name w:val="ListLabel 287"/>
    <w:rsid w:val="00F95C3F"/>
    <w:rPr>
      <w:rFonts w:cs="Symbol"/>
      <w:lang w:val="ru-RU" w:eastAsia="en-US" w:bidi="ar-SA"/>
    </w:rPr>
  </w:style>
  <w:style w:type="character" w:customStyle="1" w:styleId="ListLabel286">
    <w:name w:val="ListLabel 286"/>
    <w:rsid w:val="00F95C3F"/>
    <w:rPr>
      <w:rFonts w:cs="Symbol"/>
      <w:lang w:val="ru-RU" w:eastAsia="en-US" w:bidi="ar-SA"/>
    </w:rPr>
  </w:style>
  <w:style w:type="character" w:customStyle="1" w:styleId="ListLabel285">
    <w:name w:val="ListLabel 285"/>
    <w:rsid w:val="00F95C3F"/>
    <w:rPr>
      <w:rFonts w:cs="Symbol"/>
      <w:lang w:val="ru-RU" w:eastAsia="en-US" w:bidi="ar-SA"/>
    </w:rPr>
  </w:style>
  <w:style w:type="character" w:customStyle="1" w:styleId="ListLabel284">
    <w:name w:val="ListLabel 284"/>
    <w:rsid w:val="00F95C3F"/>
    <w:rPr>
      <w:rFonts w:cs="Symbol"/>
      <w:lang w:val="ru-RU" w:eastAsia="en-US" w:bidi="ar-SA"/>
    </w:rPr>
  </w:style>
  <w:style w:type="character" w:customStyle="1" w:styleId="ListLabel283">
    <w:name w:val="ListLabel 283"/>
    <w:rsid w:val="00F95C3F"/>
    <w:rPr>
      <w:rFonts w:cs="Symbol"/>
      <w:lang w:val="ru-RU" w:eastAsia="en-US" w:bidi="ar-SA"/>
    </w:rPr>
  </w:style>
  <w:style w:type="character" w:customStyle="1" w:styleId="ListLabel282">
    <w:name w:val="ListLabel 282"/>
    <w:rsid w:val="00F95C3F"/>
    <w:rPr>
      <w:rFonts w:cs="Symbol"/>
      <w:lang w:val="ru-RU" w:eastAsia="en-US" w:bidi="ar-SA"/>
    </w:rPr>
  </w:style>
  <w:style w:type="character" w:customStyle="1" w:styleId="ListLabel281">
    <w:name w:val="ListLabel 281"/>
    <w:rsid w:val="00F95C3F"/>
    <w:rPr>
      <w:rFonts w:cs="Symbol"/>
      <w:lang w:val="ru-RU" w:eastAsia="en-US" w:bidi="ar-SA"/>
    </w:rPr>
  </w:style>
  <w:style w:type="character" w:customStyle="1" w:styleId="ListLabel280">
    <w:name w:val="ListLabel 280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79">
    <w:name w:val="ListLabel 279"/>
    <w:rsid w:val="00F95C3F"/>
    <w:rPr>
      <w:rFonts w:cs="Symbol"/>
      <w:lang w:val="ru-RU" w:eastAsia="en-US" w:bidi="ar-SA"/>
    </w:rPr>
  </w:style>
  <w:style w:type="character" w:customStyle="1" w:styleId="ListLabel278">
    <w:name w:val="ListLabel 278"/>
    <w:rsid w:val="00F95C3F"/>
    <w:rPr>
      <w:rFonts w:cs="Symbol"/>
      <w:lang w:val="ru-RU" w:eastAsia="en-US" w:bidi="ar-SA"/>
    </w:rPr>
  </w:style>
  <w:style w:type="character" w:customStyle="1" w:styleId="ListLabel277">
    <w:name w:val="ListLabel 277"/>
    <w:rsid w:val="00F95C3F"/>
    <w:rPr>
      <w:rFonts w:cs="Symbol"/>
      <w:lang w:val="ru-RU" w:eastAsia="en-US" w:bidi="ar-SA"/>
    </w:rPr>
  </w:style>
  <w:style w:type="character" w:customStyle="1" w:styleId="ListLabel276">
    <w:name w:val="ListLabel 276"/>
    <w:rsid w:val="00F95C3F"/>
    <w:rPr>
      <w:rFonts w:cs="Symbol"/>
      <w:lang w:val="ru-RU" w:eastAsia="en-US" w:bidi="ar-SA"/>
    </w:rPr>
  </w:style>
  <w:style w:type="character" w:customStyle="1" w:styleId="ListLabel275">
    <w:name w:val="ListLabel 275"/>
    <w:rsid w:val="00F95C3F"/>
    <w:rPr>
      <w:rFonts w:cs="Symbol"/>
      <w:lang w:val="ru-RU" w:eastAsia="en-US" w:bidi="ar-SA"/>
    </w:rPr>
  </w:style>
  <w:style w:type="character" w:customStyle="1" w:styleId="ListLabel274">
    <w:name w:val="ListLabel 274"/>
    <w:rsid w:val="00F95C3F"/>
    <w:rPr>
      <w:rFonts w:cs="Symbol"/>
      <w:lang w:val="ru-RU" w:eastAsia="en-US" w:bidi="ar-SA"/>
    </w:rPr>
  </w:style>
  <w:style w:type="character" w:customStyle="1" w:styleId="ListLabel273">
    <w:name w:val="ListLabel 273"/>
    <w:rsid w:val="00F95C3F"/>
    <w:rPr>
      <w:rFonts w:cs="Symbol"/>
      <w:lang w:val="ru-RU" w:eastAsia="en-US" w:bidi="ar-SA"/>
    </w:rPr>
  </w:style>
  <w:style w:type="character" w:customStyle="1" w:styleId="ListLabel272">
    <w:name w:val="ListLabel 272"/>
    <w:rsid w:val="00F95C3F"/>
    <w:rPr>
      <w:rFonts w:cs="Symbol"/>
      <w:lang w:val="ru-RU" w:eastAsia="en-US" w:bidi="ar-SA"/>
    </w:rPr>
  </w:style>
  <w:style w:type="character" w:customStyle="1" w:styleId="ListLabel271">
    <w:name w:val="ListLabel 271"/>
    <w:rsid w:val="00F95C3F"/>
    <w:rPr>
      <w:rFonts w:ascii="Trebuchet MS" w:eastAsia="Trebuchet MS" w:hAnsi="Trebuchet MS" w:cs="Trebuchet MS"/>
      <w:spacing w:val="0"/>
      <w:w w:val="97"/>
      <w:sz w:val="28"/>
      <w:szCs w:val="28"/>
      <w:lang w:val="ru-RU" w:eastAsia="en-US" w:bidi="ar-SA"/>
    </w:rPr>
  </w:style>
  <w:style w:type="character" w:customStyle="1" w:styleId="ListLabel270">
    <w:name w:val="ListLabel 270"/>
    <w:rsid w:val="00F95C3F"/>
    <w:rPr>
      <w:rFonts w:cs="Symbol"/>
      <w:lang w:val="ru-RU" w:eastAsia="en-US" w:bidi="ar-SA"/>
    </w:rPr>
  </w:style>
  <w:style w:type="character" w:customStyle="1" w:styleId="ListLabel269">
    <w:name w:val="ListLabel 269"/>
    <w:rsid w:val="00F95C3F"/>
    <w:rPr>
      <w:rFonts w:cs="Symbol"/>
      <w:lang w:val="ru-RU" w:eastAsia="en-US" w:bidi="ar-SA"/>
    </w:rPr>
  </w:style>
  <w:style w:type="character" w:customStyle="1" w:styleId="ListLabel268">
    <w:name w:val="ListLabel 268"/>
    <w:rsid w:val="00F95C3F"/>
    <w:rPr>
      <w:rFonts w:cs="Symbol"/>
      <w:lang w:val="ru-RU" w:eastAsia="en-US" w:bidi="ar-SA"/>
    </w:rPr>
  </w:style>
  <w:style w:type="character" w:customStyle="1" w:styleId="ListLabel267">
    <w:name w:val="ListLabel 267"/>
    <w:rsid w:val="00F95C3F"/>
    <w:rPr>
      <w:rFonts w:cs="Symbol"/>
      <w:lang w:val="ru-RU" w:eastAsia="en-US" w:bidi="ar-SA"/>
    </w:rPr>
  </w:style>
  <w:style w:type="character" w:customStyle="1" w:styleId="ListLabel266">
    <w:name w:val="ListLabel 266"/>
    <w:rsid w:val="00F95C3F"/>
    <w:rPr>
      <w:rFonts w:cs="Symbol"/>
      <w:lang w:val="ru-RU" w:eastAsia="en-US" w:bidi="ar-SA"/>
    </w:rPr>
  </w:style>
  <w:style w:type="character" w:customStyle="1" w:styleId="ListLabel265">
    <w:name w:val="ListLabel 265"/>
    <w:rsid w:val="00F95C3F"/>
    <w:rPr>
      <w:rFonts w:cs="Symbol"/>
      <w:lang w:val="ru-RU" w:eastAsia="en-US" w:bidi="ar-SA"/>
    </w:rPr>
  </w:style>
  <w:style w:type="character" w:customStyle="1" w:styleId="ListLabel264">
    <w:name w:val="ListLabel 264"/>
    <w:rsid w:val="00F95C3F"/>
    <w:rPr>
      <w:rFonts w:cs="Symbol"/>
      <w:lang w:val="ru-RU" w:eastAsia="en-US" w:bidi="ar-SA"/>
    </w:rPr>
  </w:style>
  <w:style w:type="character" w:customStyle="1" w:styleId="ListLabel263">
    <w:name w:val="ListLabel 263"/>
    <w:rsid w:val="00F95C3F"/>
    <w:rPr>
      <w:rFonts w:cs="Symbol"/>
      <w:lang w:val="ru-RU" w:eastAsia="en-US" w:bidi="ar-SA"/>
    </w:rPr>
  </w:style>
  <w:style w:type="character" w:customStyle="1" w:styleId="ListLabel262">
    <w:name w:val="ListLabel 262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61">
    <w:name w:val="ListLabel 261"/>
    <w:rsid w:val="00F95C3F"/>
    <w:rPr>
      <w:rFonts w:cs="Symbol"/>
      <w:lang w:val="ru-RU" w:eastAsia="en-US" w:bidi="ar-SA"/>
    </w:rPr>
  </w:style>
  <w:style w:type="character" w:customStyle="1" w:styleId="ListLabel260">
    <w:name w:val="ListLabel 260"/>
    <w:rsid w:val="00F95C3F"/>
    <w:rPr>
      <w:rFonts w:cs="Symbol"/>
      <w:lang w:val="ru-RU" w:eastAsia="en-US" w:bidi="ar-SA"/>
    </w:rPr>
  </w:style>
  <w:style w:type="character" w:customStyle="1" w:styleId="ListLabel259">
    <w:name w:val="ListLabel 259"/>
    <w:rsid w:val="00F95C3F"/>
    <w:rPr>
      <w:rFonts w:cs="Symbol"/>
      <w:lang w:val="ru-RU" w:eastAsia="en-US" w:bidi="ar-SA"/>
    </w:rPr>
  </w:style>
  <w:style w:type="character" w:customStyle="1" w:styleId="ListLabel258">
    <w:name w:val="ListLabel 258"/>
    <w:rsid w:val="00F95C3F"/>
    <w:rPr>
      <w:rFonts w:cs="Symbol"/>
      <w:lang w:val="ru-RU" w:eastAsia="en-US" w:bidi="ar-SA"/>
    </w:rPr>
  </w:style>
  <w:style w:type="character" w:customStyle="1" w:styleId="ListLabel257">
    <w:name w:val="ListLabel 257"/>
    <w:rsid w:val="00F95C3F"/>
    <w:rPr>
      <w:rFonts w:cs="Symbol"/>
      <w:lang w:val="ru-RU" w:eastAsia="en-US" w:bidi="ar-SA"/>
    </w:rPr>
  </w:style>
  <w:style w:type="character" w:customStyle="1" w:styleId="ListLabel256">
    <w:name w:val="ListLabel 256"/>
    <w:rsid w:val="00F95C3F"/>
    <w:rPr>
      <w:rFonts w:cs="Symbol"/>
      <w:lang w:val="ru-RU" w:eastAsia="en-US" w:bidi="ar-SA"/>
    </w:rPr>
  </w:style>
  <w:style w:type="character" w:customStyle="1" w:styleId="ListLabel255">
    <w:name w:val="ListLabel 255"/>
    <w:rsid w:val="00F95C3F"/>
    <w:rPr>
      <w:rFonts w:cs="Symbol"/>
      <w:lang w:val="ru-RU" w:eastAsia="en-US" w:bidi="ar-SA"/>
    </w:rPr>
  </w:style>
  <w:style w:type="character" w:customStyle="1" w:styleId="ListLabel254">
    <w:name w:val="ListLabel 254"/>
    <w:rsid w:val="00F95C3F"/>
    <w:rPr>
      <w:rFonts w:cs="Symbol"/>
      <w:lang w:val="ru-RU" w:eastAsia="en-US" w:bidi="ar-SA"/>
    </w:rPr>
  </w:style>
  <w:style w:type="character" w:customStyle="1" w:styleId="ListLabel253">
    <w:name w:val="ListLabel 253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52">
    <w:name w:val="ListLabel 252"/>
    <w:rsid w:val="00F95C3F"/>
    <w:rPr>
      <w:rFonts w:cs="Symbol"/>
      <w:lang w:val="ru-RU" w:eastAsia="en-US" w:bidi="ar-SA"/>
    </w:rPr>
  </w:style>
  <w:style w:type="character" w:customStyle="1" w:styleId="ListLabel251">
    <w:name w:val="ListLabel 251"/>
    <w:rsid w:val="00F95C3F"/>
    <w:rPr>
      <w:rFonts w:cs="Symbol"/>
      <w:lang w:val="ru-RU" w:eastAsia="en-US" w:bidi="ar-SA"/>
    </w:rPr>
  </w:style>
  <w:style w:type="character" w:customStyle="1" w:styleId="ListLabel250">
    <w:name w:val="ListLabel 250"/>
    <w:rsid w:val="00F95C3F"/>
    <w:rPr>
      <w:rFonts w:cs="Symbol"/>
      <w:lang w:val="ru-RU" w:eastAsia="en-US" w:bidi="ar-SA"/>
    </w:rPr>
  </w:style>
  <w:style w:type="character" w:customStyle="1" w:styleId="ListLabel249">
    <w:name w:val="ListLabel 249"/>
    <w:rsid w:val="00F95C3F"/>
    <w:rPr>
      <w:rFonts w:cs="Symbol"/>
      <w:lang w:val="ru-RU" w:eastAsia="en-US" w:bidi="ar-SA"/>
    </w:rPr>
  </w:style>
  <w:style w:type="character" w:customStyle="1" w:styleId="ListLabel248">
    <w:name w:val="ListLabel 248"/>
    <w:rsid w:val="00F95C3F"/>
    <w:rPr>
      <w:rFonts w:cs="Symbol"/>
      <w:lang w:val="ru-RU" w:eastAsia="en-US" w:bidi="ar-SA"/>
    </w:rPr>
  </w:style>
  <w:style w:type="character" w:customStyle="1" w:styleId="ListLabel247">
    <w:name w:val="ListLabel 247"/>
    <w:rsid w:val="00F95C3F"/>
    <w:rPr>
      <w:rFonts w:cs="Symbol"/>
      <w:lang w:val="ru-RU" w:eastAsia="en-US" w:bidi="ar-SA"/>
    </w:rPr>
  </w:style>
  <w:style w:type="character" w:customStyle="1" w:styleId="ListLabel246">
    <w:name w:val="ListLabel 246"/>
    <w:rsid w:val="00F95C3F"/>
    <w:rPr>
      <w:rFonts w:cs="Symbol"/>
      <w:lang w:val="ru-RU" w:eastAsia="en-US" w:bidi="ar-SA"/>
    </w:rPr>
  </w:style>
  <w:style w:type="character" w:customStyle="1" w:styleId="ListLabel245">
    <w:name w:val="ListLabel 245"/>
    <w:rsid w:val="00F95C3F"/>
    <w:rPr>
      <w:rFonts w:cs="Symbol"/>
      <w:lang w:val="ru-RU" w:eastAsia="en-US" w:bidi="ar-SA"/>
    </w:rPr>
  </w:style>
  <w:style w:type="character" w:customStyle="1" w:styleId="ListLabel244">
    <w:name w:val="ListLabel 244"/>
    <w:rsid w:val="00F95C3F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243">
    <w:name w:val="ListLabel 243"/>
    <w:rsid w:val="00F95C3F"/>
    <w:rPr>
      <w:rFonts w:cs="Symbol"/>
      <w:lang w:val="ru-RU" w:eastAsia="en-US" w:bidi="ar-SA"/>
    </w:rPr>
  </w:style>
  <w:style w:type="character" w:customStyle="1" w:styleId="ListLabel242">
    <w:name w:val="ListLabel 242"/>
    <w:rsid w:val="00F95C3F"/>
    <w:rPr>
      <w:rFonts w:cs="Symbol"/>
      <w:lang w:val="ru-RU" w:eastAsia="en-US" w:bidi="ar-SA"/>
    </w:rPr>
  </w:style>
  <w:style w:type="character" w:customStyle="1" w:styleId="ListLabel241">
    <w:name w:val="ListLabel 241"/>
    <w:rsid w:val="00F95C3F"/>
    <w:rPr>
      <w:rFonts w:cs="Symbol"/>
      <w:lang w:val="ru-RU" w:eastAsia="en-US" w:bidi="ar-SA"/>
    </w:rPr>
  </w:style>
  <w:style w:type="character" w:customStyle="1" w:styleId="ListLabel240">
    <w:name w:val="ListLabel 240"/>
    <w:rsid w:val="00F95C3F"/>
    <w:rPr>
      <w:rFonts w:cs="Symbol"/>
      <w:lang w:val="ru-RU" w:eastAsia="en-US" w:bidi="ar-SA"/>
    </w:rPr>
  </w:style>
  <w:style w:type="character" w:customStyle="1" w:styleId="ListLabel239">
    <w:name w:val="ListLabel 239"/>
    <w:rsid w:val="00F95C3F"/>
    <w:rPr>
      <w:rFonts w:cs="Symbol"/>
      <w:lang w:val="ru-RU" w:eastAsia="en-US" w:bidi="ar-SA"/>
    </w:rPr>
  </w:style>
  <w:style w:type="character" w:customStyle="1" w:styleId="ListLabel238">
    <w:name w:val="ListLabel 238"/>
    <w:rsid w:val="00F95C3F"/>
    <w:rPr>
      <w:rFonts w:cs="Symbol"/>
      <w:lang w:val="ru-RU" w:eastAsia="en-US" w:bidi="ar-SA"/>
    </w:rPr>
  </w:style>
  <w:style w:type="character" w:customStyle="1" w:styleId="ListLabel237">
    <w:name w:val="ListLabel 237"/>
    <w:rsid w:val="00F95C3F"/>
    <w:rPr>
      <w:rFonts w:cs="Symbol"/>
      <w:lang w:val="ru-RU" w:eastAsia="en-US" w:bidi="ar-SA"/>
    </w:rPr>
  </w:style>
  <w:style w:type="character" w:customStyle="1" w:styleId="ListLabel236">
    <w:name w:val="ListLabel 236"/>
    <w:rsid w:val="00F95C3F"/>
    <w:rPr>
      <w:rFonts w:cs="Symbol"/>
      <w:lang w:val="ru-RU" w:eastAsia="en-US" w:bidi="ar-SA"/>
    </w:rPr>
  </w:style>
  <w:style w:type="character" w:customStyle="1" w:styleId="ListLabel235">
    <w:name w:val="ListLabel 235"/>
    <w:rsid w:val="00F95C3F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234">
    <w:name w:val="ListLabel 234"/>
    <w:rsid w:val="00F95C3F"/>
    <w:rPr>
      <w:rFonts w:cs="Symbol"/>
      <w:lang w:val="ru-RU" w:eastAsia="en-US" w:bidi="ar-SA"/>
    </w:rPr>
  </w:style>
  <w:style w:type="character" w:customStyle="1" w:styleId="ListLabel233">
    <w:name w:val="ListLabel 233"/>
    <w:rsid w:val="00F95C3F"/>
    <w:rPr>
      <w:rFonts w:cs="Symbol"/>
      <w:lang w:val="ru-RU" w:eastAsia="en-US" w:bidi="ar-SA"/>
    </w:rPr>
  </w:style>
  <w:style w:type="character" w:customStyle="1" w:styleId="ListLabel232">
    <w:name w:val="ListLabel 232"/>
    <w:rsid w:val="00F95C3F"/>
    <w:rPr>
      <w:rFonts w:cs="Symbol"/>
      <w:lang w:val="ru-RU" w:eastAsia="en-US" w:bidi="ar-SA"/>
    </w:rPr>
  </w:style>
  <w:style w:type="character" w:customStyle="1" w:styleId="ListLabel231">
    <w:name w:val="ListLabel 231"/>
    <w:rsid w:val="00F95C3F"/>
    <w:rPr>
      <w:rFonts w:cs="Symbol"/>
      <w:lang w:val="ru-RU" w:eastAsia="en-US" w:bidi="ar-SA"/>
    </w:rPr>
  </w:style>
  <w:style w:type="character" w:customStyle="1" w:styleId="ListLabel230">
    <w:name w:val="ListLabel 230"/>
    <w:rsid w:val="00F95C3F"/>
    <w:rPr>
      <w:rFonts w:cs="Symbol"/>
      <w:lang w:val="ru-RU" w:eastAsia="en-US" w:bidi="ar-SA"/>
    </w:rPr>
  </w:style>
  <w:style w:type="character" w:customStyle="1" w:styleId="ListLabel229">
    <w:name w:val="ListLabel 229"/>
    <w:rsid w:val="00F95C3F"/>
    <w:rPr>
      <w:rFonts w:cs="Symbol"/>
      <w:lang w:val="ru-RU" w:eastAsia="en-US" w:bidi="ar-SA"/>
    </w:rPr>
  </w:style>
  <w:style w:type="character" w:customStyle="1" w:styleId="ListLabel228">
    <w:name w:val="ListLabel 228"/>
    <w:rsid w:val="00F95C3F"/>
    <w:rPr>
      <w:rFonts w:cs="Symbol"/>
      <w:lang w:val="ru-RU" w:eastAsia="en-US" w:bidi="ar-SA"/>
    </w:rPr>
  </w:style>
  <w:style w:type="character" w:customStyle="1" w:styleId="ListLabel227">
    <w:name w:val="ListLabel 227"/>
    <w:rsid w:val="00F95C3F"/>
    <w:rPr>
      <w:rFonts w:cs="Symbol"/>
      <w:lang w:val="ru-RU" w:eastAsia="en-US" w:bidi="ar-SA"/>
    </w:rPr>
  </w:style>
  <w:style w:type="character" w:customStyle="1" w:styleId="ListLabel226">
    <w:name w:val="ListLabel 226"/>
    <w:rsid w:val="00F95C3F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225">
    <w:name w:val="ListLabel 225"/>
    <w:rsid w:val="00F95C3F"/>
    <w:rPr>
      <w:rFonts w:cs="Symbol"/>
      <w:lang w:val="ru-RU" w:eastAsia="en-US" w:bidi="ar-SA"/>
    </w:rPr>
  </w:style>
  <w:style w:type="character" w:customStyle="1" w:styleId="ListLabel224">
    <w:name w:val="ListLabel 224"/>
    <w:rsid w:val="00F95C3F"/>
    <w:rPr>
      <w:rFonts w:cs="Symbol"/>
      <w:lang w:val="ru-RU" w:eastAsia="en-US" w:bidi="ar-SA"/>
    </w:rPr>
  </w:style>
  <w:style w:type="character" w:customStyle="1" w:styleId="ListLabel223">
    <w:name w:val="ListLabel 223"/>
    <w:rsid w:val="00F95C3F"/>
    <w:rPr>
      <w:rFonts w:cs="Symbol"/>
      <w:lang w:val="ru-RU" w:eastAsia="en-US" w:bidi="ar-SA"/>
    </w:rPr>
  </w:style>
  <w:style w:type="character" w:customStyle="1" w:styleId="ListLabel222">
    <w:name w:val="ListLabel 222"/>
    <w:rsid w:val="00F95C3F"/>
    <w:rPr>
      <w:rFonts w:cs="Symbol"/>
      <w:lang w:val="ru-RU" w:eastAsia="en-US" w:bidi="ar-SA"/>
    </w:rPr>
  </w:style>
  <w:style w:type="character" w:customStyle="1" w:styleId="ListLabel221">
    <w:name w:val="ListLabel 221"/>
    <w:rsid w:val="00F95C3F"/>
    <w:rPr>
      <w:rFonts w:cs="Symbol"/>
      <w:lang w:val="ru-RU" w:eastAsia="en-US" w:bidi="ar-SA"/>
    </w:rPr>
  </w:style>
  <w:style w:type="character" w:customStyle="1" w:styleId="ListLabel220">
    <w:name w:val="ListLabel 220"/>
    <w:rsid w:val="00F95C3F"/>
    <w:rPr>
      <w:rFonts w:cs="Symbol"/>
      <w:lang w:val="ru-RU" w:eastAsia="en-US" w:bidi="ar-SA"/>
    </w:rPr>
  </w:style>
  <w:style w:type="character" w:customStyle="1" w:styleId="ListLabel219">
    <w:name w:val="ListLabel 219"/>
    <w:rsid w:val="00F95C3F"/>
    <w:rPr>
      <w:rFonts w:cs="Symbol"/>
      <w:lang w:val="ru-RU" w:eastAsia="en-US" w:bidi="ar-SA"/>
    </w:rPr>
  </w:style>
  <w:style w:type="character" w:customStyle="1" w:styleId="ListLabel218">
    <w:name w:val="ListLabel 218"/>
    <w:rsid w:val="00F95C3F"/>
    <w:rPr>
      <w:rFonts w:cs="Symbol"/>
      <w:lang w:val="ru-RU" w:eastAsia="en-US" w:bidi="ar-SA"/>
    </w:rPr>
  </w:style>
  <w:style w:type="character" w:customStyle="1" w:styleId="ListLabel217">
    <w:name w:val="ListLabel 217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16">
    <w:name w:val="ListLabel 216"/>
    <w:rsid w:val="00F95C3F"/>
    <w:rPr>
      <w:rFonts w:cs="Symbol"/>
      <w:lang w:val="ru-RU" w:eastAsia="en-US" w:bidi="ar-SA"/>
    </w:rPr>
  </w:style>
  <w:style w:type="character" w:customStyle="1" w:styleId="ListLabel215">
    <w:name w:val="ListLabel 215"/>
    <w:rsid w:val="00F95C3F"/>
    <w:rPr>
      <w:rFonts w:cs="Symbol"/>
      <w:lang w:val="ru-RU" w:eastAsia="en-US" w:bidi="ar-SA"/>
    </w:rPr>
  </w:style>
  <w:style w:type="character" w:customStyle="1" w:styleId="ListLabel214">
    <w:name w:val="ListLabel 214"/>
    <w:rsid w:val="00F95C3F"/>
    <w:rPr>
      <w:rFonts w:cs="Symbol"/>
      <w:lang w:val="ru-RU" w:eastAsia="en-US" w:bidi="ar-SA"/>
    </w:rPr>
  </w:style>
  <w:style w:type="character" w:customStyle="1" w:styleId="ListLabel213">
    <w:name w:val="ListLabel 213"/>
    <w:rsid w:val="00F95C3F"/>
    <w:rPr>
      <w:rFonts w:cs="Symbol"/>
      <w:lang w:val="ru-RU" w:eastAsia="en-US" w:bidi="ar-SA"/>
    </w:rPr>
  </w:style>
  <w:style w:type="character" w:customStyle="1" w:styleId="ListLabel212">
    <w:name w:val="ListLabel 212"/>
    <w:rsid w:val="00F95C3F"/>
    <w:rPr>
      <w:rFonts w:cs="Symbol"/>
      <w:lang w:val="ru-RU" w:eastAsia="en-US" w:bidi="ar-SA"/>
    </w:rPr>
  </w:style>
  <w:style w:type="character" w:customStyle="1" w:styleId="ListLabel211">
    <w:name w:val="ListLabel 211"/>
    <w:rsid w:val="00F95C3F"/>
    <w:rPr>
      <w:rFonts w:cs="Symbol"/>
      <w:lang w:val="ru-RU" w:eastAsia="en-US" w:bidi="ar-SA"/>
    </w:rPr>
  </w:style>
  <w:style w:type="character" w:customStyle="1" w:styleId="ListLabel210">
    <w:name w:val="ListLabel 210"/>
    <w:rsid w:val="00F95C3F"/>
    <w:rPr>
      <w:rFonts w:cs="Symbol"/>
      <w:lang w:val="ru-RU" w:eastAsia="en-US" w:bidi="ar-SA"/>
    </w:rPr>
  </w:style>
  <w:style w:type="character" w:customStyle="1" w:styleId="ListLabel209">
    <w:name w:val="ListLabel 209"/>
    <w:rsid w:val="00F95C3F"/>
    <w:rPr>
      <w:rFonts w:cs="Symbol"/>
      <w:lang w:val="ru-RU" w:eastAsia="en-US" w:bidi="ar-SA"/>
    </w:rPr>
  </w:style>
  <w:style w:type="character" w:customStyle="1" w:styleId="ListLabel208">
    <w:name w:val="ListLabel 208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189">
    <w:name w:val="ListLabel 189"/>
    <w:rsid w:val="00F95C3F"/>
    <w:rPr>
      <w:rFonts w:cs="Symbol"/>
      <w:lang w:val="ru-RU" w:eastAsia="en-US" w:bidi="ar-SA"/>
    </w:rPr>
  </w:style>
  <w:style w:type="character" w:customStyle="1" w:styleId="ListLabel188">
    <w:name w:val="ListLabel 188"/>
    <w:rsid w:val="00F95C3F"/>
    <w:rPr>
      <w:rFonts w:cs="Symbol"/>
      <w:lang w:val="ru-RU" w:eastAsia="en-US" w:bidi="ar-SA"/>
    </w:rPr>
  </w:style>
  <w:style w:type="character" w:customStyle="1" w:styleId="ListLabel187">
    <w:name w:val="ListLabel 187"/>
    <w:rsid w:val="00F95C3F"/>
    <w:rPr>
      <w:rFonts w:cs="Symbol"/>
      <w:lang w:val="ru-RU" w:eastAsia="en-US" w:bidi="ar-SA"/>
    </w:rPr>
  </w:style>
  <w:style w:type="character" w:customStyle="1" w:styleId="ListLabel186">
    <w:name w:val="ListLabel 186"/>
    <w:rsid w:val="00F95C3F"/>
    <w:rPr>
      <w:rFonts w:cs="Symbol"/>
      <w:lang w:val="ru-RU" w:eastAsia="en-US" w:bidi="ar-SA"/>
    </w:rPr>
  </w:style>
  <w:style w:type="character" w:customStyle="1" w:styleId="ListLabel185">
    <w:name w:val="ListLabel 185"/>
    <w:rsid w:val="00F95C3F"/>
    <w:rPr>
      <w:rFonts w:cs="Symbol"/>
      <w:lang w:val="ru-RU" w:eastAsia="en-US" w:bidi="ar-SA"/>
    </w:rPr>
  </w:style>
  <w:style w:type="character" w:customStyle="1" w:styleId="ListLabel184">
    <w:name w:val="ListLabel 184"/>
    <w:rsid w:val="00F95C3F"/>
    <w:rPr>
      <w:rFonts w:cs="Symbol"/>
      <w:lang w:val="ru-RU" w:eastAsia="en-US" w:bidi="ar-SA"/>
    </w:rPr>
  </w:style>
  <w:style w:type="character" w:customStyle="1" w:styleId="ListLabel183">
    <w:name w:val="ListLabel 183"/>
    <w:rsid w:val="00F95C3F"/>
    <w:rPr>
      <w:rFonts w:cs="Symbol"/>
      <w:lang w:val="ru-RU" w:eastAsia="en-US" w:bidi="ar-SA"/>
    </w:rPr>
  </w:style>
  <w:style w:type="character" w:customStyle="1" w:styleId="ListLabel182">
    <w:name w:val="ListLabel 182"/>
    <w:rsid w:val="00F95C3F"/>
    <w:rPr>
      <w:rFonts w:cs="Symbol"/>
      <w:lang w:val="ru-RU" w:eastAsia="en-US" w:bidi="ar-SA"/>
    </w:rPr>
  </w:style>
  <w:style w:type="character" w:customStyle="1" w:styleId="ListLabel181">
    <w:name w:val="ListLabel 181"/>
    <w:rsid w:val="00F95C3F"/>
    <w:rPr>
      <w:rFonts w:cs="Trebuchet MS"/>
      <w:color w:val="171717"/>
      <w:w w:val="96"/>
      <w:sz w:val="28"/>
      <w:szCs w:val="28"/>
      <w:lang w:val="ru-RU" w:eastAsia="en-US" w:bidi="ar-SA"/>
    </w:rPr>
  </w:style>
  <w:style w:type="character" w:customStyle="1" w:styleId="ListLabel180">
    <w:name w:val="ListLabel 180"/>
    <w:rsid w:val="00F95C3F"/>
    <w:rPr>
      <w:rFonts w:cs="Symbol"/>
      <w:lang w:val="ru-RU" w:eastAsia="en-US" w:bidi="ar-SA"/>
    </w:rPr>
  </w:style>
  <w:style w:type="character" w:customStyle="1" w:styleId="ListLabel179">
    <w:name w:val="ListLabel 179"/>
    <w:rsid w:val="00F95C3F"/>
    <w:rPr>
      <w:rFonts w:cs="Symbol"/>
      <w:lang w:val="ru-RU" w:eastAsia="en-US" w:bidi="ar-SA"/>
    </w:rPr>
  </w:style>
  <w:style w:type="character" w:customStyle="1" w:styleId="ListLabel178">
    <w:name w:val="ListLabel 178"/>
    <w:rsid w:val="00F95C3F"/>
    <w:rPr>
      <w:rFonts w:cs="Symbol"/>
      <w:lang w:val="ru-RU" w:eastAsia="en-US" w:bidi="ar-SA"/>
    </w:rPr>
  </w:style>
  <w:style w:type="character" w:customStyle="1" w:styleId="ListLabel177">
    <w:name w:val="ListLabel 177"/>
    <w:rsid w:val="00F95C3F"/>
    <w:rPr>
      <w:rFonts w:cs="Symbol"/>
      <w:lang w:val="ru-RU" w:eastAsia="en-US" w:bidi="ar-SA"/>
    </w:rPr>
  </w:style>
  <w:style w:type="character" w:customStyle="1" w:styleId="ListLabel176">
    <w:name w:val="ListLabel 176"/>
    <w:rsid w:val="00F95C3F"/>
    <w:rPr>
      <w:rFonts w:cs="Symbol"/>
      <w:lang w:val="ru-RU" w:eastAsia="en-US" w:bidi="ar-SA"/>
    </w:rPr>
  </w:style>
  <w:style w:type="character" w:customStyle="1" w:styleId="ListLabel175">
    <w:name w:val="ListLabel 175"/>
    <w:rsid w:val="00F95C3F"/>
    <w:rPr>
      <w:rFonts w:cs="Symbol"/>
      <w:lang w:val="ru-RU" w:eastAsia="en-US" w:bidi="ar-SA"/>
    </w:rPr>
  </w:style>
  <w:style w:type="character" w:customStyle="1" w:styleId="ListLabel174">
    <w:name w:val="ListLabel 174"/>
    <w:rsid w:val="00F95C3F"/>
    <w:rPr>
      <w:rFonts w:cs="Symbol"/>
      <w:lang w:val="ru-RU" w:eastAsia="en-US" w:bidi="ar-SA"/>
    </w:rPr>
  </w:style>
  <w:style w:type="character" w:customStyle="1" w:styleId="ListLabel173">
    <w:name w:val="ListLabel 173"/>
    <w:rsid w:val="00F95C3F"/>
    <w:rPr>
      <w:rFonts w:cs="Symbol"/>
      <w:lang w:val="ru-RU" w:eastAsia="en-US" w:bidi="ar-SA"/>
    </w:rPr>
  </w:style>
  <w:style w:type="character" w:customStyle="1" w:styleId="ListLabel172">
    <w:name w:val="ListLabel 172"/>
    <w:rsid w:val="00F95C3F"/>
    <w:rPr>
      <w:rFonts w:cs="Trebuchet MS"/>
      <w:color w:val="171717"/>
      <w:w w:val="96"/>
      <w:sz w:val="28"/>
      <w:szCs w:val="28"/>
      <w:lang w:val="ru-RU" w:eastAsia="en-US" w:bidi="ar-SA"/>
    </w:rPr>
  </w:style>
  <w:style w:type="character" w:customStyle="1" w:styleId="ListLabel171">
    <w:name w:val="ListLabel 171"/>
    <w:rsid w:val="00F95C3F"/>
    <w:rPr>
      <w:rFonts w:cs="Symbol"/>
      <w:lang w:val="ru-RU" w:eastAsia="en-US" w:bidi="ar-SA"/>
    </w:rPr>
  </w:style>
  <w:style w:type="character" w:customStyle="1" w:styleId="ListLabel170">
    <w:name w:val="ListLabel 170"/>
    <w:rsid w:val="00F95C3F"/>
    <w:rPr>
      <w:rFonts w:cs="Symbol"/>
      <w:lang w:val="ru-RU" w:eastAsia="en-US" w:bidi="ar-SA"/>
    </w:rPr>
  </w:style>
  <w:style w:type="character" w:customStyle="1" w:styleId="ListLabel169">
    <w:name w:val="ListLabel 169"/>
    <w:rsid w:val="00F95C3F"/>
    <w:rPr>
      <w:rFonts w:cs="Symbol"/>
      <w:lang w:val="ru-RU" w:eastAsia="en-US" w:bidi="ar-SA"/>
    </w:rPr>
  </w:style>
  <w:style w:type="character" w:customStyle="1" w:styleId="ListLabel168">
    <w:name w:val="ListLabel 168"/>
    <w:rsid w:val="00F95C3F"/>
    <w:rPr>
      <w:rFonts w:cs="Symbol"/>
      <w:lang w:val="ru-RU" w:eastAsia="en-US" w:bidi="ar-SA"/>
    </w:rPr>
  </w:style>
  <w:style w:type="character" w:customStyle="1" w:styleId="ListLabel167">
    <w:name w:val="ListLabel 167"/>
    <w:rsid w:val="00F95C3F"/>
    <w:rPr>
      <w:rFonts w:cs="Symbol"/>
      <w:lang w:val="ru-RU" w:eastAsia="en-US" w:bidi="ar-SA"/>
    </w:rPr>
  </w:style>
  <w:style w:type="character" w:customStyle="1" w:styleId="ListLabel166">
    <w:name w:val="ListLabel 166"/>
    <w:rsid w:val="00F95C3F"/>
    <w:rPr>
      <w:rFonts w:cs="Symbol"/>
      <w:lang w:val="ru-RU" w:eastAsia="en-US" w:bidi="ar-SA"/>
    </w:rPr>
  </w:style>
  <w:style w:type="character" w:customStyle="1" w:styleId="ListLabel165">
    <w:name w:val="ListLabel 165"/>
    <w:rsid w:val="00F95C3F"/>
    <w:rPr>
      <w:rFonts w:cs="Symbol"/>
      <w:lang w:val="ru-RU" w:eastAsia="en-US" w:bidi="ar-SA"/>
    </w:rPr>
  </w:style>
  <w:style w:type="character" w:customStyle="1" w:styleId="ListLabel164">
    <w:name w:val="ListLabel 164"/>
    <w:rsid w:val="00F95C3F"/>
    <w:rPr>
      <w:rFonts w:cs="Symbol"/>
      <w:lang w:val="ru-RU" w:eastAsia="en-US" w:bidi="ar-SA"/>
    </w:rPr>
  </w:style>
  <w:style w:type="character" w:customStyle="1" w:styleId="ListLabel163">
    <w:name w:val="ListLabel 163"/>
    <w:rsid w:val="00F95C3F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162">
    <w:name w:val="ListLabel 162"/>
    <w:rsid w:val="00F95C3F"/>
    <w:rPr>
      <w:rFonts w:cs="Symbol"/>
      <w:lang w:val="ru-RU" w:eastAsia="en-US" w:bidi="ar-SA"/>
    </w:rPr>
  </w:style>
  <w:style w:type="character" w:customStyle="1" w:styleId="ListLabel161">
    <w:name w:val="ListLabel 161"/>
    <w:rsid w:val="00F95C3F"/>
    <w:rPr>
      <w:rFonts w:cs="Symbol"/>
      <w:lang w:val="ru-RU" w:eastAsia="en-US" w:bidi="ar-SA"/>
    </w:rPr>
  </w:style>
  <w:style w:type="character" w:customStyle="1" w:styleId="ListLabel160">
    <w:name w:val="ListLabel 160"/>
    <w:rsid w:val="00F95C3F"/>
    <w:rPr>
      <w:rFonts w:cs="Symbol"/>
      <w:lang w:val="ru-RU" w:eastAsia="en-US" w:bidi="ar-SA"/>
    </w:rPr>
  </w:style>
  <w:style w:type="character" w:customStyle="1" w:styleId="ListLabel159">
    <w:name w:val="ListLabel 159"/>
    <w:rsid w:val="00F95C3F"/>
    <w:rPr>
      <w:rFonts w:cs="Symbol"/>
      <w:lang w:val="ru-RU" w:eastAsia="en-US" w:bidi="ar-SA"/>
    </w:rPr>
  </w:style>
  <w:style w:type="character" w:customStyle="1" w:styleId="ListLabel158">
    <w:name w:val="ListLabel 158"/>
    <w:rsid w:val="00F95C3F"/>
    <w:rPr>
      <w:rFonts w:cs="Symbol"/>
      <w:lang w:val="ru-RU" w:eastAsia="en-US" w:bidi="ar-SA"/>
    </w:rPr>
  </w:style>
  <w:style w:type="character" w:customStyle="1" w:styleId="ListLabel157">
    <w:name w:val="ListLabel 157"/>
    <w:rsid w:val="00F95C3F"/>
    <w:rPr>
      <w:rFonts w:cs="Symbol"/>
      <w:lang w:val="ru-RU" w:eastAsia="en-US" w:bidi="ar-SA"/>
    </w:rPr>
  </w:style>
  <w:style w:type="character" w:customStyle="1" w:styleId="ListLabel156">
    <w:name w:val="ListLabel 156"/>
    <w:rsid w:val="00F95C3F"/>
    <w:rPr>
      <w:rFonts w:cs="Symbol"/>
      <w:lang w:val="ru-RU" w:eastAsia="en-US" w:bidi="ar-SA"/>
    </w:rPr>
  </w:style>
  <w:style w:type="character" w:customStyle="1" w:styleId="ListLabel155">
    <w:name w:val="ListLabel 155"/>
    <w:rsid w:val="00F95C3F"/>
    <w:rPr>
      <w:rFonts w:cs="Symbol"/>
      <w:lang w:val="ru-RU" w:eastAsia="en-US" w:bidi="ar-SA"/>
    </w:rPr>
  </w:style>
  <w:style w:type="character" w:customStyle="1" w:styleId="ListLabel154">
    <w:name w:val="ListLabel 154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153">
    <w:name w:val="ListLabel 153"/>
    <w:rsid w:val="00F95C3F"/>
    <w:rPr>
      <w:rFonts w:cs="Symbol"/>
      <w:lang w:val="ru-RU" w:eastAsia="en-US" w:bidi="ar-SA"/>
    </w:rPr>
  </w:style>
  <w:style w:type="character" w:customStyle="1" w:styleId="ListLabel152">
    <w:name w:val="ListLabel 152"/>
    <w:rsid w:val="00F95C3F"/>
    <w:rPr>
      <w:rFonts w:cs="Symbol"/>
      <w:lang w:val="ru-RU" w:eastAsia="en-US" w:bidi="ar-SA"/>
    </w:rPr>
  </w:style>
  <w:style w:type="character" w:customStyle="1" w:styleId="ListLabel151">
    <w:name w:val="ListLabel 151"/>
    <w:rsid w:val="00F95C3F"/>
    <w:rPr>
      <w:rFonts w:cs="Symbol"/>
      <w:lang w:val="ru-RU" w:eastAsia="en-US" w:bidi="ar-SA"/>
    </w:rPr>
  </w:style>
  <w:style w:type="character" w:customStyle="1" w:styleId="ListLabel150">
    <w:name w:val="ListLabel 150"/>
    <w:rsid w:val="00F95C3F"/>
    <w:rPr>
      <w:rFonts w:cs="Symbol"/>
      <w:lang w:val="ru-RU" w:eastAsia="en-US" w:bidi="ar-SA"/>
    </w:rPr>
  </w:style>
  <w:style w:type="character" w:customStyle="1" w:styleId="ListLabel149">
    <w:name w:val="ListLabel 149"/>
    <w:rsid w:val="00F95C3F"/>
    <w:rPr>
      <w:rFonts w:cs="Symbol"/>
      <w:lang w:val="ru-RU" w:eastAsia="en-US" w:bidi="ar-SA"/>
    </w:rPr>
  </w:style>
  <w:style w:type="character" w:customStyle="1" w:styleId="ListLabel148">
    <w:name w:val="ListLabel 148"/>
    <w:rsid w:val="00F95C3F"/>
    <w:rPr>
      <w:rFonts w:cs="Symbol"/>
      <w:lang w:val="ru-RU" w:eastAsia="en-US" w:bidi="ar-SA"/>
    </w:rPr>
  </w:style>
  <w:style w:type="character" w:customStyle="1" w:styleId="ListLabel147">
    <w:name w:val="ListLabel 147"/>
    <w:rsid w:val="00F95C3F"/>
    <w:rPr>
      <w:rFonts w:cs="Symbol"/>
      <w:lang w:val="ru-RU" w:eastAsia="en-US" w:bidi="ar-SA"/>
    </w:rPr>
  </w:style>
  <w:style w:type="character" w:customStyle="1" w:styleId="ListLabel146">
    <w:name w:val="ListLabel 146"/>
    <w:rsid w:val="00F95C3F"/>
    <w:rPr>
      <w:rFonts w:cs="Symbol"/>
      <w:lang w:val="ru-RU" w:eastAsia="en-US" w:bidi="ar-SA"/>
    </w:rPr>
  </w:style>
  <w:style w:type="character" w:customStyle="1" w:styleId="ListLabel145">
    <w:name w:val="ListLabel 145"/>
    <w:rsid w:val="00F95C3F"/>
    <w:rPr>
      <w:rFonts w:ascii="Trebuchet MS" w:eastAsia="Trebuchet MS" w:hAnsi="Trebuchet MS" w:cs="Trebuchet MS"/>
      <w:spacing w:val="0"/>
      <w:w w:val="97"/>
      <w:sz w:val="28"/>
      <w:szCs w:val="28"/>
      <w:lang w:val="ru-RU" w:eastAsia="en-US" w:bidi="ar-SA"/>
    </w:rPr>
  </w:style>
  <w:style w:type="character" w:customStyle="1" w:styleId="ListLabel144">
    <w:name w:val="ListLabel 144"/>
    <w:rsid w:val="00F95C3F"/>
    <w:rPr>
      <w:rFonts w:cs="Symbol"/>
      <w:lang w:val="ru-RU" w:eastAsia="en-US" w:bidi="ar-SA"/>
    </w:rPr>
  </w:style>
  <w:style w:type="character" w:customStyle="1" w:styleId="ListLabel143">
    <w:name w:val="ListLabel 143"/>
    <w:rsid w:val="00F95C3F"/>
    <w:rPr>
      <w:rFonts w:cs="Symbol"/>
      <w:lang w:val="ru-RU" w:eastAsia="en-US" w:bidi="ar-SA"/>
    </w:rPr>
  </w:style>
  <w:style w:type="character" w:customStyle="1" w:styleId="ListLabel142">
    <w:name w:val="ListLabel 142"/>
    <w:rsid w:val="00F95C3F"/>
    <w:rPr>
      <w:rFonts w:cs="Symbol"/>
      <w:lang w:val="ru-RU" w:eastAsia="en-US" w:bidi="ar-SA"/>
    </w:rPr>
  </w:style>
  <w:style w:type="character" w:customStyle="1" w:styleId="ListLabel141">
    <w:name w:val="ListLabel 141"/>
    <w:rsid w:val="00F95C3F"/>
    <w:rPr>
      <w:rFonts w:cs="Symbol"/>
      <w:lang w:val="ru-RU" w:eastAsia="en-US" w:bidi="ar-SA"/>
    </w:rPr>
  </w:style>
  <w:style w:type="character" w:customStyle="1" w:styleId="ListLabel140">
    <w:name w:val="ListLabel 140"/>
    <w:rsid w:val="00F95C3F"/>
    <w:rPr>
      <w:rFonts w:cs="Symbol"/>
      <w:lang w:val="ru-RU" w:eastAsia="en-US" w:bidi="ar-SA"/>
    </w:rPr>
  </w:style>
  <w:style w:type="character" w:customStyle="1" w:styleId="ListLabel139">
    <w:name w:val="ListLabel 139"/>
    <w:rsid w:val="00F95C3F"/>
    <w:rPr>
      <w:rFonts w:cs="Symbol"/>
      <w:lang w:val="ru-RU" w:eastAsia="en-US" w:bidi="ar-SA"/>
    </w:rPr>
  </w:style>
  <w:style w:type="character" w:customStyle="1" w:styleId="ListLabel138">
    <w:name w:val="ListLabel 138"/>
    <w:rsid w:val="00F95C3F"/>
    <w:rPr>
      <w:rFonts w:cs="Symbol"/>
      <w:lang w:val="ru-RU" w:eastAsia="en-US" w:bidi="ar-SA"/>
    </w:rPr>
  </w:style>
  <w:style w:type="character" w:customStyle="1" w:styleId="ListLabel137">
    <w:name w:val="ListLabel 137"/>
    <w:rsid w:val="00F95C3F"/>
    <w:rPr>
      <w:rFonts w:ascii="Trebuchet MS" w:eastAsia="Trebuchet MS" w:hAnsi="Trebuchet MS" w:cs="Trebuchet MS"/>
      <w:b/>
      <w:bCs/>
      <w:spacing w:val="0"/>
      <w:w w:val="83"/>
      <w:sz w:val="28"/>
      <w:szCs w:val="28"/>
      <w:lang w:val="ru-RU" w:eastAsia="en-US" w:bidi="ar-SA"/>
    </w:rPr>
  </w:style>
  <w:style w:type="character" w:customStyle="1" w:styleId="ListLabel136">
    <w:name w:val="ListLabel 136"/>
    <w:rsid w:val="00F95C3F"/>
    <w:rPr>
      <w:rFonts w:ascii="Trebuchet MS" w:eastAsia="Trebuchet MS" w:hAnsi="Trebuchet MS" w:cs="Trebuchet MS"/>
      <w:b/>
      <w:bCs/>
      <w:spacing w:val="0"/>
      <w:w w:val="83"/>
      <w:sz w:val="28"/>
      <w:szCs w:val="28"/>
      <w:lang w:val="ru-RU" w:eastAsia="en-US" w:bidi="ar-SA"/>
    </w:rPr>
  </w:style>
  <w:style w:type="character" w:customStyle="1" w:styleId="ListLabel135">
    <w:name w:val="ListLabel 135"/>
    <w:rsid w:val="00F95C3F"/>
    <w:rPr>
      <w:rFonts w:cs="Symbol"/>
      <w:lang w:val="ru-RU" w:eastAsia="en-US" w:bidi="ar-SA"/>
    </w:rPr>
  </w:style>
  <w:style w:type="character" w:customStyle="1" w:styleId="ListLabel134">
    <w:name w:val="ListLabel 134"/>
    <w:rsid w:val="00F95C3F"/>
    <w:rPr>
      <w:rFonts w:cs="Symbol"/>
      <w:lang w:val="ru-RU" w:eastAsia="en-US" w:bidi="ar-SA"/>
    </w:rPr>
  </w:style>
  <w:style w:type="character" w:customStyle="1" w:styleId="ListLabel133">
    <w:name w:val="ListLabel 133"/>
    <w:rsid w:val="00F95C3F"/>
    <w:rPr>
      <w:rFonts w:cs="Symbol"/>
      <w:lang w:val="ru-RU" w:eastAsia="en-US" w:bidi="ar-SA"/>
    </w:rPr>
  </w:style>
  <w:style w:type="character" w:customStyle="1" w:styleId="ListLabel132">
    <w:name w:val="ListLabel 132"/>
    <w:rsid w:val="00F95C3F"/>
    <w:rPr>
      <w:rFonts w:cs="Symbol"/>
      <w:lang w:val="ru-RU" w:eastAsia="en-US" w:bidi="ar-SA"/>
    </w:rPr>
  </w:style>
  <w:style w:type="character" w:customStyle="1" w:styleId="ListLabel131">
    <w:name w:val="ListLabel 131"/>
    <w:rsid w:val="00F95C3F"/>
    <w:rPr>
      <w:rFonts w:cs="Symbol"/>
      <w:lang w:val="ru-RU" w:eastAsia="en-US" w:bidi="ar-SA"/>
    </w:rPr>
  </w:style>
  <w:style w:type="character" w:customStyle="1" w:styleId="ListLabel130">
    <w:name w:val="ListLabel 130"/>
    <w:rsid w:val="00F95C3F"/>
    <w:rPr>
      <w:rFonts w:cs="Symbol"/>
      <w:lang w:val="ru-RU" w:eastAsia="en-US" w:bidi="ar-SA"/>
    </w:rPr>
  </w:style>
  <w:style w:type="character" w:customStyle="1" w:styleId="ListLabel129">
    <w:name w:val="ListLabel 129"/>
    <w:rsid w:val="00F95C3F"/>
    <w:rPr>
      <w:rFonts w:cs="Symbol"/>
      <w:lang w:val="ru-RU" w:eastAsia="en-US" w:bidi="ar-SA"/>
    </w:rPr>
  </w:style>
  <w:style w:type="character" w:customStyle="1" w:styleId="ListLabel128">
    <w:name w:val="ListLabel 128"/>
    <w:rsid w:val="00F95C3F"/>
    <w:rPr>
      <w:rFonts w:cs="Symbol"/>
      <w:lang w:val="ru-RU" w:eastAsia="en-US" w:bidi="ar-SA"/>
    </w:rPr>
  </w:style>
  <w:style w:type="character" w:customStyle="1" w:styleId="ListLabel127">
    <w:name w:val="ListLabel 127"/>
    <w:rsid w:val="00F95C3F"/>
    <w:rPr>
      <w:rFonts w:ascii="Trebuchet MS" w:eastAsia="Trebuchet MS" w:hAnsi="Trebuchet MS" w:cs="Trebuchet MS"/>
      <w:spacing w:val="0"/>
      <w:w w:val="80"/>
      <w:sz w:val="28"/>
      <w:szCs w:val="28"/>
      <w:lang w:val="ru-RU" w:eastAsia="en-US" w:bidi="ar-SA"/>
    </w:rPr>
  </w:style>
  <w:style w:type="character" w:customStyle="1" w:styleId="ListLabel126">
    <w:name w:val="ListLabel 126"/>
    <w:rsid w:val="00F95C3F"/>
    <w:rPr>
      <w:rFonts w:cs="Symbol"/>
      <w:lang w:val="ru-RU" w:eastAsia="en-US" w:bidi="ar-SA"/>
    </w:rPr>
  </w:style>
  <w:style w:type="character" w:customStyle="1" w:styleId="ListLabel125">
    <w:name w:val="ListLabel 125"/>
    <w:rsid w:val="00F95C3F"/>
    <w:rPr>
      <w:rFonts w:cs="Symbol"/>
      <w:lang w:val="ru-RU" w:eastAsia="en-US" w:bidi="ar-SA"/>
    </w:rPr>
  </w:style>
  <w:style w:type="character" w:customStyle="1" w:styleId="ListLabel124">
    <w:name w:val="ListLabel 124"/>
    <w:rsid w:val="00F95C3F"/>
    <w:rPr>
      <w:rFonts w:cs="Symbol"/>
      <w:lang w:val="ru-RU" w:eastAsia="en-US" w:bidi="ar-SA"/>
    </w:rPr>
  </w:style>
  <w:style w:type="character" w:customStyle="1" w:styleId="ListLabel123">
    <w:name w:val="ListLabel 123"/>
    <w:rsid w:val="00F95C3F"/>
    <w:rPr>
      <w:rFonts w:cs="Symbol"/>
      <w:lang w:val="ru-RU" w:eastAsia="en-US" w:bidi="ar-SA"/>
    </w:rPr>
  </w:style>
  <w:style w:type="character" w:customStyle="1" w:styleId="ListLabel122">
    <w:name w:val="ListLabel 122"/>
    <w:rsid w:val="00F95C3F"/>
    <w:rPr>
      <w:rFonts w:cs="Symbol"/>
      <w:lang w:val="ru-RU" w:eastAsia="en-US" w:bidi="ar-SA"/>
    </w:rPr>
  </w:style>
  <w:style w:type="character" w:customStyle="1" w:styleId="ListLabel121">
    <w:name w:val="ListLabel 121"/>
    <w:rsid w:val="00F95C3F"/>
    <w:rPr>
      <w:rFonts w:cs="Symbol"/>
      <w:lang w:val="ru-RU" w:eastAsia="en-US" w:bidi="ar-SA"/>
    </w:rPr>
  </w:style>
  <w:style w:type="character" w:customStyle="1" w:styleId="ListLabel120">
    <w:name w:val="ListLabel 120"/>
    <w:rsid w:val="00F95C3F"/>
    <w:rPr>
      <w:rFonts w:cs="Symbol"/>
      <w:lang w:val="ru-RU" w:eastAsia="en-US" w:bidi="ar-SA"/>
    </w:rPr>
  </w:style>
  <w:style w:type="character" w:customStyle="1" w:styleId="ListLabel119">
    <w:name w:val="ListLabel 119"/>
    <w:rsid w:val="00F95C3F"/>
    <w:rPr>
      <w:rFonts w:cs="Symbol"/>
      <w:lang w:val="ru-RU" w:eastAsia="en-US" w:bidi="ar-SA"/>
    </w:rPr>
  </w:style>
  <w:style w:type="character" w:customStyle="1" w:styleId="ListLabel118">
    <w:name w:val="ListLabel 118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117">
    <w:name w:val="ListLabel 117"/>
    <w:rsid w:val="00F95C3F"/>
    <w:rPr>
      <w:rFonts w:cs="Symbol"/>
      <w:lang w:val="ru-RU" w:eastAsia="en-US" w:bidi="ar-SA"/>
    </w:rPr>
  </w:style>
  <w:style w:type="character" w:customStyle="1" w:styleId="ListLabel116">
    <w:name w:val="ListLabel 116"/>
    <w:rsid w:val="00F95C3F"/>
    <w:rPr>
      <w:rFonts w:cs="Symbol"/>
      <w:lang w:val="ru-RU" w:eastAsia="en-US" w:bidi="ar-SA"/>
    </w:rPr>
  </w:style>
  <w:style w:type="character" w:customStyle="1" w:styleId="ListLabel115">
    <w:name w:val="ListLabel 115"/>
    <w:rsid w:val="00F95C3F"/>
    <w:rPr>
      <w:rFonts w:cs="Symbol"/>
      <w:lang w:val="ru-RU" w:eastAsia="en-US" w:bidi="ar-SA"/>
    </w:rPr>
  </w:style>
  <w:style w:type="character" w:customStyle="1" w:styleId="ListLabel114">
    <w:name w:val="ListLabel 114"/>
    <w:rsid w:val="00F95C3F"/>
    <w:rPr>
      <w:rFonts w:cs="Symbol"/>
      <w:lang w:val="ru-RU" w:eastAsia="en-US" w:bidi="ar-SA"/>
    </w:rPr>
  </w:style>
  <w:style w:type="character" w:customStyle="1" w:styleId="ListLabel113">
    <w:name w:val="ListLabel 113"/>
    <w:rsid w:val="00F95C3F"/>
    <w:rPr>
      <w:rFonts w:cs="Symbol"/>
      <w:lang w:val="ru-RU" w:eastAsia="en-US" w:bidi="ar-SA"/>
    </w:rPr>
  </w:style>
  <w:style w:type="character" w:customStyle="1" w:styleId="ListLabel112">
    <w:name w:val="ListLabel 112"/>
    <w:rsid w:val="00F95C3F"/>
    <w:rPr>
      <w:rFonts w:cs="Symbol"/>
      <w:lang w:val="ru-RU" w:eastAsia="en-US" w:bidi="ar-SA"/>
    </w:rPr>
  </w:style>
  <w:style w:type="character" w:customStyle="1" w:styleId="ListLabel111">
    <w:name w:val="ListLabel 111"/>
    <w:rsid w:val="00F95C3F"/>
    <w:rPr>
      <w:rFonts w:cs="Symbol"/>
      <w:lang w:val="ru-RU" w:eastAsia="en-US" w:bidi="ar-SA"/>
    </w:rPr>
  </w:style>
  <w:style w:type="character" w:customStyle="1" w:styleId="ListLabel110">
    <w:name w:val="ListLabel 110"/>
    <w:rsid w:val="00F95C3F"/>
    <w:rPr>
      <w:rFonts w:cs="Symbol"/>
      <w:lang w:val="ru-RU" w:eastAsia="en-US" w:bidi="ar-SA"/>
    </w:rPr>
  </w:style>
  <w:style w:type="character" w:customStyle="1" w:styleId="ListLabel109">
    <w:name w:val="ListLabel 109"/>
    <w:rsid w:val="00F95C3F"/>
    <w:rPr>
      <w:rFonts w:ascii="Trebuchet MS" w:eastAsia="Trebuchet MS" w:hAnsi="Trebuchet MS" w:cs="Trebuchet MS"/>
      <w:spacing w:val="0"/>
      <w:w w:val="80"/>
      <w:sz w:val="28"/>
      <w:szCs w:val="28"/>
      <w:lang w:val="ru-RU" w:eastAsia="en-US" w:bidi="ar-SA"/>
    </w:rPr>
  </w:style>
  <w:style w:type="character" w:customStyle="1" w:styleId="ListLabel108">
    <w:name w:val="ListLabel 108"/>
    <w:rsid w:val="00F95C3F"/>
    <w:rPr>
      <w:rFonts w:cs="Symbol"/>
      <w:lang w:val="ru-RU" w:eastAsia="en-US" w:bidi="ar-SA"/>
    </w:rPr>
  </w:style>
  <w:style w:type="character" w:customStyle="1" w:styleId="ListLabel107">
    <w:name w:val="ListLabel 107"/>
    <w:rsid w:val="00F95C3F"/>
    <w:rPr>
      <w:rFonts w:cs="Symbol"/>
      <w:lang w:val="ru-RU" w:eastAsia="en-US" w:bidi="ar-SA"/>
    </w:rPr>
  </w:style>
  <w:style w:type="character" w:customStyle="1" w:styleId="ListLabel106">
    <w:name w:val="ListLabel 106"/>
    <w:rsid w:val="00F95C3F"/>
    <w:rPr>
      <w:rFonts w:cs="Symbol"/>
      <w:lang w:val="ru-RU" w:eastAsia="en-US" w:bidi="ar-SA"/>
    </w:rPr>
  </w:style>
  <w:style w:type="character" w:customStyle="1" w:styleId="ListLabel105">
    <w:name w:val="ListLabel 105"/>
    <w:rsid w:val="00F95C3F"/>
    <w:rPr>
      <w:rFonts w:cs="Symbol"/>
      <w:lang w:val="ru-RU" w:eastAsia="en-US" w:bidi="ar-SA"/>
    </w:rPr>
  </w:style>
  <w:style w:type="character" w:customStyle="1" w:styleId="ListLabel104">
    <w:name w:val="ListLabel 104"/>
    <w:rsid w:val="00F95C3F"/>
    <w:rPr>
      <w:rFonts w:cs="Symbol"/>
      <w:lang w:val="ru-RU" w:eastAsia="en-US" w:bidi="ar-SA"/>
    </w:rPr>
  </w:style>
  <w:style w:type="character" w:customStyle="1" w:styleId="ListLabel103">
    <w:name w:val="ListLabel 103"/>
    <w:rsid w:val="00F95C3F"/>
    <w:rPr>
      <w:rFonts w:cs="Symbol"/>
      <w:lang w:val="ru-RU" w:eastAsia="en-US" w:bidi="ar-SA"/>
    </w:rPr>
  </w:style>
  <w:style w:type="character" w:customStyle="1" w:styleId="ListLabel102">
    <w:name w:val="ListLabel 102"/>
    <w:rsid w:val="00F95C3F"/>
    <w:rPr>
      <w:rFonts w:cs="Symbol"/>
      <w:lang w:val="ru-RU" w:eastAsia="en-US" w:bidi="ar-SA"/>
    </w:rPr>
  </w:style>
  <w:style w:type="character" w:customStyle="1" w:styleId="ListLabel101">
    <w:name w:val="ListLabel 101"/>
    <w:rsid w:val="00F95C3F"/>
    <w:rPr>
      <w:rFonts w:cs="Symbol"/>
      <w:lang w:val="ru-RU" w:eastAsia="en-US" w:bidi="ar-SA"/>
    </w:rPr>
  </w:style>
  <w:style w:type="character" w:customStyle="1" w:styleId="ListLabel100">
    <w:name w:val="ListLabel 100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99">
    <w:name w:val="ListLabel 99"/>
    <w:rsid w:val="00F95C3F"/>
    <w:rPr>
      <w:rFonts w:cs="Symbol"/>
      <w:lang w:val="ru-RU" w:eastAsia="en-US" w:bidi="ar-SA"/>
    </w:rPr>
  </w:style>
  <w:style w:type="character" w:customStyle="1" w:styleId="ListLabel98">
    <w:name w:val="ListLabel 98"/>
    <w:rsid w:val="00F95C3F"/>
    <w:rPr>
      <w:rFonts w:cs="Symbol"/>
      <w:lang w:val="ru-RU" w:eastAsia="en-US" w:bidi="ar-SA"/>
    </w:rPr>
  </w:style>
  <w:style w:type="character" w:customStyle="1" w:styleId="ListLabel97">
    <w:name w:val="ListLabel 97"/>
    <w:rsid w:val="00F95C3F"/>
    <w:rPr>
      <w:rFonts w:cs="Symbol"/>
      <w:lang w:val="ru-RU" w:eastAsia="en-US" w:bidi="ar-SA"/>
    </w:rPr>
  </w:style>
  <w:style w:type="character" w:customStyle="1" w:styleId="ListLabel96">
    <w:name w:val="ListLabel 96"/>
    <w:rsid w:val="00F95C3F"/>
    <w:rPr>
      <w:rFonts w:cs="Symbol"/>
      <w:lang w:val="ru-RU" w:eastAsia="en-US" w:bidi="ar-SA"/>
    </w:rPr>
  </w:style>
  <w:style w:type="character" w:customStyle="1" w:styleId="ListLabel95">
    <w:name w:val="ListLabel 95"/>
    <w:rsid w:val="00F95C3F"/>
    <w:rPr>
      <w:rFonts w:cs="Symbol"/>
      <w:lang w:val="ru-RU" w:eastAsia="en-US" w:bidi="ar-SA"/>
    </w:rPr>
  </w:style>
  <w:style w:type="character" w:customStyle="1" w:styleId="ListLabel94">
    <w:name w:val="ListLabel 94"/>
    <w:rsid w:val="00F95C3F"/>
    <w:rPr>
      <w:rFonts w:cs="Symbol"/>
      <w:lang w:val="ru-RU" w:eastAsia="en-US" w:bidi="ar-SA"/>
    </w:rPr>
  </w:style>
  <w:style w:type="character" w:customStyle="1" w:styleId="ListLabel93">
    <w:name w:val="ListLabel 93"/>
    <w:rsid w:val="00F95C3F"/>
    <w:rPr>
      <w:rFonts w:cs="Symbol"/>
      <w:lang w:val="ru-RU" w:eastAsia="en-US" w:bidi="ar-SA"/>
    </w:rPr>
  </w:style>
  <w:style w:type="character" w:customStyle="1" w:styleId="ListLabel92">
    <w:name w:val="ListLabel 92"/>
    <w:rsid w:val="00F95C3F"/>
    <w:rPr>
      <w:rFonts w:cs="Symbol"/>
      <w:lang w:val="ru-RU" w:eastAsia="en-US" w:bidi="ar-SA"/>
    </w:rPr>
  </w:style>
  <w:style w:type="character" w:customStyle="1" w:styleId="ListLabel91">
    <w:name w:val="ListLabel 91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90">
    <w:name w:val="ListLabel 90"/>
    <w:rsid w:val="00F95C3F"/>
    <w:rPr>
      <w:rFonts w:cs="Symbol"/>
      <w:lang w:val="ru-RU" w:eastAsia="en-US" w:bidi="ar-SA"/>
    </w:rPr>
  </w:style>
  <w:style w:type="character" w:customStyle="1" w:styleId="ListLabel89">
    <w:name w:val="ListLabel 89"/>
    <w:rsid w:val="00F95C3F"/>
    <w:rPr>
      <w:rFonts w:cs="Symbol"/>
      <w:lang w:val="ru-RU" w:eastAsia="en-US" w:bidi="ar-SA"/>
    </w:rPr>
  </w:style>
  <w:style w:type="character" w:customStyle="1" w:styleId="ListLabel88">
    <w:name w:val="ListLabel 88"/>
    <w:rsid w:val="00F95C3F"/>
    <w:rPr>
      <w:rFonts w:cs="Symbol"/>
      <w:lang w:val="ru-RU" w:eastAsia="en-US" w:bidi="ar-SA"/>
    </w:rPr>
  </w:style>
  <w:style w:type="character" w:customStyle="1" w:styleId="ListLabel87">
    <w:name w:val="ListLabel 87"/>
    <w:rsid w:val="00F95C3F"/>
    <w:rPr>
      <w:rFonts w:cs="Symbol"/>
      <w:lang w:val="ru-RU" w:eastAsia="en-US" w:bidi="ar-SA"/>
    </w:rPr>
  </w:style>
  <w:style w:type="character" w:customStyle="1" w:styleId="ListLabel86">
    <w:name w:val="ListLabel 86"/>
    <w:rsid w:val="00F95C3F"/>
    <w:rPr>
      <w:rFonts w:cs="Symbol"/>
      <w:lang w:val="ru-RU" w:eastAsia="en-US" w:bidi="ar-SA"/>
    </w:rPr>
  </w:style>
  <w:style w:type="character" w:customStyle="1" w:styleId="ListLabel85">
    <w:name w:val="ListLabel 85"/>
    <w:rsid w:val="00F95C3F"/>
    <w:rPr>
      <w:rFonts w:cs="Symbol"/>
      <w:lang w:val="ru-RU" w:eastAsia="en-US" w:bidi="ar-SA"/>
    </w:rPr>
  </w:style>
  <w:style w:type="character" w:customStyle="1" w:styleId="ListLabel84">
    <w:name w:val="ListLabel 84"/>
    <w:rsid w:val="00F95C3F"/>
    <w:rPr>
      <w:rFonts w:cs="Symbol"/>
      <w:lang w:val="ru-RU" w:eastAsia="en-US" w:bidi="ar-SA"/>
    </w:rPr>
  </w:style>
  <w:style w:type="character" w:customStyle="1" w:styleId="ListLabel83">
    <w:name w:val="ListLabel 83"/>
    <w:rsid w:val="00F95C3F"/>
    <w:rPr>
      <w:rFonts w:cs="Symbol"/>
      <w:lang w:val="ru-RU" w:eastAsia="en-US" w:bidi="ar-SA"/>
    </w:rPr>
  </w:style>
  <w:style w:type="character" w:customStyle="1" w:styleId="ListLabel82">
    <w:name w:val="ListLabel 82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81">
    <w:name w:val="ListLabel 81"/>
    <w:rsid w:val="00F95C3F"/>
    <w:rPr>
      <w:rFonts w:cs="Symbol"/>
      <w:lang w:val="ru-RU" w:eastAsia="en-US" w:bidi="ar-SA"/>
    </w:rPr>
  </w:style>
  <w:style w:type="character" w:customStyle="1" w:styleId="ListLabel80">
    <w:name w:val="ListLabel 80"/>
    <w:rsid w:val="00F95C3F"/>
    <w:rPr>
      <w:rFonts w:cs="Symbol"/>
      <w:lang w:val="ru-RU" w:eastAsia="en-US" w:bidi="ar-SA"/>
    </w:rPr>
  </w:style>
  <w:style w:type="character" w:customStyle="1" w:styleId="ListLabel79">
    <w:name w:val="ListLabel 79"/>
    <w:rsid w:val="00F95C3F"/>
    <w:rPr>
      <w:rFonts w:cs="Symbol"/>
      <w:lang w:val="ru-RU" w:eastAsia="en-US" w:bidi="ar-SA"/>
    </w:rPr>
  </w:style>
  <w:style w:type="character" w:customStyle="1" w:styleId="ListLabel78">
    <w:name w:val="ListLabel 78"/>
    <w:rsid w:val="00F95C3F"/>
    <w:rPr>
      <w:rFonts w:cs="Symbol"/>
      <w:lang w:val="ru-RU" w:eastAsia="en-US" w:bidi="ar-SA"/>
    </w:rPr>
  </w:style>
  <w:style w:type="character" w:customStyle="1" w:styleId="ListLabel77">
    <w:name w:val="ListLabel 77"/>
    <w:rsid w:val="00F95C3F"/>
    <w:rPr>
      <w:rFonts w:cs="Symbol"/>
      <w:lang w:val="ru-RU" w:eastAsia="en-US" w:bidi="ar-SA"/>
    </w:rPr>
  </w:style>
  <w:style w:type="character" w:customStyle="1" w:styleId="ListLabel76">
    <w:name w:val="ListLabel 76"/>
    <w:rsid w:val="00F95C3F"/>
    <w:rPr>
      <w:rFonts w:cs="Symbol"/>
      <w:lang w:val="ru-RU" w:eastAsia="en-US" w:bidi="ar-SA"/>
    </w:rPr>
  </w:style>
  <w:style w:type="character" w:customStyle="1" w:styleId="ListLabel75">
    <w:name w:val="ListLabel 75"/>
    <w:rsid w:val="00F95C3F"/>
    <w:rPr>
      <w:rFonts w:cs="Symbol"/>
      <w:lang w:val="ru-RU" w:eastAsia="en-US" w:bidi="ar-SA"/>
    </w:rPr>
  </w:style>
  <w:style w:type="character" w:customStyle="1" w:styleId="ListLabel74">
    <w:name w:val="ListLabel 74"/>
    <w:rsid w:val="00F95C3F"/>
    <w:rPr>
      <w:rFonts w:cs="Symbol"/>
      <w:lang w:val="ru-RU" w:eastAsia="en-US" w:bidi="ar-SA"/>
    </w:rPr>
  </w:style>
  <w:style w:type="character" w:customStyle="1" w:styleId="ListLabel73">
    <w:name w:val="ListLabel 73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72">
    <w:name w:val="ListLabel 72"/>
    <w:rsid w:val="00F95C3F"/>
    <w:rPr>
      <w:rFonts w:cs="Symbol"/>
      <w:lang w:val="ru-RU" w:eastAsia="en-US" w:bidi="ar-SA"/>
    </w:rPr>
  </w:style>
  <w:style w:type="character" w:customStyle="1" w:styleId="ListLabel71">
    <w:name w:val="ListLabel 71"/>
    <w:rsid w:val="00F95C3F"/>
    <w:rPr>
      <w:rFonts w:cs="Symbol"/>
      <w:lang w:val="ru-RU" w:eastAsia="en-US" w:bidi="ar-SA"/>
    </w:rPr>
  </w:style>
  <w:style w:type="character" w:customStyle="1" w:styleId="ListLabel70">
    <w:name w:val="ListLabel 70"/>
    <w:rsid w:val="00F95C3F"/>
    <w:rPr>
      <w:rFonts w:cs="Symbol"/>
      <w:lang w:val="ru-RU" w:eastAsia="en-US" w:bidi="ar-SA"/>
    </w:rPr>
  </w:style>
  <w:style w:type="character" w:customStyle="1" w:styleId="ListLabel69">
    <w:name w:val="ListLabel 69"/>
    <w:rsid w:val="00F95C3F"/>
    <w:rPr>
      <w:rFonts w:cs="Symbol"/>
      <w:lang w:val="ru-RU" w:eastAsia="en-US" w:bidi="ar-SA"/>
    </w:rPr>
  </w:style>
  <w:style w:type="character" w:customStyle="1" w:styleId="ListLabel68">
    <w:name w:val="ListLabel 68"/>
    <w:rsid w:val="00F95C3F"/>
    <w:rPr>
      <w:rFonts w:cs="Symbol"/>
      <w:lang w:val="ru-RU" w:eastAsia="en-US" w:bidi="ar-SA"/>
    </w:rPr>
  </w:style>
  <w:style w:type="character" w:customStyle="1" w:styleId="ListLabel67">
    <w:name w:val="ListLabel 67"/>
    <w:rsid w:val="00F95C3F"/>
    <w:rPr>
      <w:rFonts w:cs="Symbol"/>
      <w:lang w:val="ru-RU" w:eastAsia="en-US" w:bidi="ar-SA"/>
    </w:rPr>
  </w:style>
  <w:style w:type="character" w:customStyle="1" w:styleId="ListLabel66">
    <w:name w:val="ListLabel 66"/>
    <w:rsid w:val="00F95C3F"/>
    <w:rPr>
      <w:rFonts w:cs="Symbol"/>
      <w:lang w:val="ru-RU" w:eastAsia="en-US" w:bidi="ar-SA"/>
    </w:rPr>
  </w:style>
  <w:style w:type="character" w:customStyle="1" w:styleId="ListLabel65">
    <w:name w:val="ListLabel 65"/>
    <w:rsid w:val="00F95C3F"/>
    <w:rPr>
      <w:rFonts w:cs="Symbol"/>
      <w:lang w:val="ru-RU" w:eastAsia="en-US" w:bidi="ar-SA"/>
    </w:rPr>
  </w:style>
  <w:style w:type="character" w:customStyle="1" w:styleId="ListLabel64">
    <w:name w:val="ListLabel 64"/>
    <w:rsid w:val="00F95C3F"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63">
    <w:name w:val="ListLabel 63"/>
    <w:rsid w:val="00F95C3F"/>
    <w:rPr>
      <w:rFonts w:cs="Symbol"/>
      <w:lang w:val="ru-RU" w:eastAsia="en-US" w:bidi="ar-SA"/>
    </w:rPr>
  </w:style>
  <w:style w:type="character" w:customStyle="1" w:styleId="ListLabel62">
    <w:name w:val="ListLabel 62"/>
    <w:rsid w:val="00F95C3F"/>
    <w:rPr>
      <w:rFonts w:cs="Symbol"/>
      <w:lang w:val="ru-RU" w:eastAsia="en-US" w:bidi="ar-SA"/>
    </w:rPr>
  </w:style>
  <w:style w:type="character" w:customStyle="1" w:styleId="ListLabel61">
    <w:name w:val="ListLabel 61"/>
    <w:rsid w:val="00F95C3F"/>
    <w:rPr>
      <w:rFonts w:cs="Symbol"/>
      <w:lang w:val="ru-RU" w:eastAsia="en-US" w:bidi="ar-SA"/>
    </w:rPr>
  </w:style>
  <w:style w:type="character" w:customStyle="1" w:styleId="ListLabel60">
    <w:name w:val="ListLabel 60"/>
    <w:rsid w:val="00F95C3F"/>
    <w:rPr>
      <w:rFonts w:cs="Symbol"/>
      <w:lang w:val="ru-RU" w:eastAsia="en-US" w:bidi="ar-SA"/>
    </w:rPr>
  </w:style>
  <w:style w:type="character" w:customStyle="1" w:styleId="ListLabel59">
    <w:name w:val="ListLabel 59"/>
    <w:rsid w:val="00F95C3F"/>
    <w:rPr>
      <w:rFonts w:cs="Symbol"/>
      <w:lang w:val="ru-RU" w:eastAsia="en-US" w:bidi="ar-SA"/>
    </w:rPr>
  </w:style>
  <w:style w:type="character" w:customStyle="1" w:styleId="ListLabel58">
    <w:name w:val="ListLabel 58"/>
    <w:rsid w:val="00F95C3F"/>
    <w:rPr>
      <w:rFonts w:cs="Symbol"/>
      <w:lang w:val="ru-RU" w:eastAsia="en-US" w:bidi="ar-SA"/>
    </w:rPr>
  </w:style>
  <w:style w:type="character" w:customStyle="1" w:styleId="ListLabel57">
    <w:name w:val="ListLabel 57"/>
    <w:rsid w:val="00F95C3F"/>
    <w:rPr>
      <w:rFonts w:cs="Symbol"/>
      <w:lang w:val="ru-RU" w:eastAsia="en-US" w:bidi="ar-SA"/>
    </w:rPr>
  </w:style>
  <w:style w:type="character" w:customStyle="1" w:styleId="ListLabel56">
    <w:name w:val="ListLabel 56"/>
    <w:rsid w:val="00F95C3F"/>
    <w:rPr>
      <w:rFonts w:cs="Symbol"/>
      <w:lang w:val="ru-RU" w:eastAsia="en-US" w:bidi="ar-SA"/>
    </w:rPr>
  </w:style>
  <w:style w:type="character" w:customStyle="1" w:styleId="ListLabel55">
    <w:name w:val="ListLabel 55"/>
    <w:rsid w:val="00F95C3F"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54">
    <w:name w:val="ListLabel 54"/>
    <w:rsid w:val="00F95C3F"/>
    <w:rPr>
      <w:rFonts w:cs="Symbol"/>
      <w:lang w:val="ru-RU" w:eastAsia="en-US" w:bidi="ar-SA"/>
    </w:rPr>
  </w:style>
  <w:style w:type="character" w:customStyle="1" w:styleId="ListLabel53">
    <w:name w:val="ListLabel 53"/>
    <w:rsid w:val="00F95C3F"/>
    <w:rPr>
      <w:rFonts w:cs="Symbol"/>
      <w:lang w:val="ru-RU" w:eastAsia="en-US" w:bidi="ar-SA"/>
    </w:rPr>
  </w:style>
  <w:style w:type="character" w:customStyle="1" w:styleId="ListLabel52">
    <w:name w:val="ListLabel 52"/>
    <w:rsid w:val="00F95C3F"/>
    <w:rPr>
      <w:rFonts w:cs="Symbol"/>
      <w:lang w:val="ru-RU" w:eastAsia="en-US" w:bidi="ar-SA"/>
    </w:rPr>
  </w:style>
  <w:style w:type="character" w:customStyle="1" w:styleId="ListLabel51">
    <w:name w:val="ListLabel 51"/>
    <w:rsid w:val="00F95C3F"/>
    <w:rPr>
      <w:rFonts w:cs="Symbol"/>
      <w:lang w:val="ru-RU" w:eastAsia="en-US" w:bidi="ar-SA"/>
    </w:rPr>
  </w:style>
  <w:style w:type="character" w:customStyle="1" w:styleId="ListLabel50">
    <w:name w:val="ListLabel 50"/>
    <w:rsid w:val="00F95C3F"/>
    <w:rPr>
      <w:rFonts w:cs="Symbol"/>
      <w:lang w:val="ru-RU" w:eastAsia="en-US" w:bidi="ar-SA"/>
    </w:rPr>
  </w:style>
  <w:style w:type="character" w:customStyle="1" w:styleId="ListLabel49">
    <w:name w:val="ListLabel 49"/>
    <w:rsid w:val="00F95C3F"/>
    <w:rPr>
      <w:rFonts w:cs="Symbol"/>
      <w:lang w:val="ru-RU" w:eastAsia="en-US" w:bidi="ar-SA"/>
    </w:rPr>
  </w:style>
  <w:style w:type="character" w:customStyle="1" w:styleId="ListLabel48">
    <w:name w:val="ListLabel 48"/>
    <w:rsid w:val="00F95C3F"/>
    <w:rPr>
      <w:rFonts w:ascii="Trebuchet MS" w:eastAsia="Trebuchet MS" w:hAnsi="Trebuchet MS" w:cs="Trebuchet MS"/>
      <w:b/>
      <w:bCs/>
      <w:spacing w:val="-2"/>
      <w:w w:val="80"/>
      <w:sz w:val="28"/>
      <w:szCs w:val="28"/>
      <w:lang w:val="ru-RU" w:eastAsia="en-US" w:bidi="ar-SA"/>
    </w:rPr>
  </w:style>
  <w:style w:type="character" w:customStyle="1" w:styleId="ListLabel47">
    <w:name w:val="ListLabel 47"/>
    <w:rsid w:val="00F95C3F"/>
    <w:rPr>
      <w:lang w:val="ru-RU" w:eastAsia="en-US" w:bidi="ar-SA"/>
    </w:rPr>
  </w:style>
  <w:style w:type="character" w:customStyle="1" w:styleId="ListLabel46">
    <w:name w:val="ListLabel 46"/>
    <w:rsid w:val="00F95C3F"/>
    <w:rPr>
      <w:lang w:val="ru-RU" w:eastAsia="en-US" w:bidi="ar-SA"/>
    </w:rPr>
  </w:style>
  <w:style w:type="character" w:customStyle="1" w:styleId="ListLabel45">
    <w:name w:val="ListLabel 45"/>
    <w:rsid w:val="00F95C3F"/>
    <w:rPr>
      <w:rFonts w:cs="Symbol"/>
      <w:lang w:val="ru-RU" w:eastAsia="en-US" w:bidi="ar-SA"/>
    </w:rPr>
  </w:style>
  <w:style w:type="character" w:customStyle="1" w:styleId="ListLabel44">
    <w:name w:val="ListLabel 44"/>
    <w:rsid w:val="00F95C3F"/>
    <w:rPr>
      <w:rFonts w:cs="Symbol"/>
      <w:lang w:val="ru-RU" w:eastAsia="en-US" w:bidi="ar-SA"/>
    </w:rPr>
  </w:style>
  <w:style w:type="character" w:customStyle="1" w:styleId="ListLabel43">
    <w:name w:val="ListLabel 43"/>
    <w:rsid w:val="00F95C3F"/>
    <w:rPr>
      <w:rFonts w:cs="Symbol"/>
      <w:lang w:val="ru-RU" w:eastAsia="en-US" w:bidi="ar-SA"/>
    </w:rPr>
  </w:style>
  <w:style w:type="character" w:customStyle="1" w:styleId="ListLabel42">
    <w:name w:val="ListLabel 42"/>
    <w:rsid w:val="00F95C3F"/>
    <w:rPr>
      <w:rFonts w:cs="Symbol"/>
      <w:lang w:val="ru-RU" w:eastAsia="en-US" w:bidi="ar-SA"/>
    </w:rPr>
  </w:style>
  <w:style w:type="character" w:customStyle="1" w:styleId="ListLabel41">
    <w:name w:val="ListLabel 41"/>
    <w:rsid w:val="00F95C3F"/>
    <w:rPr>
      <w:rFonts w:cs="Symbol"/>
      <w:lang w:val="ru-RU" w:eastAsia="en-US" w:bidi="ar-SA"/>
    </w:rPr>
  </w:style>
  <w:style w:type="character" w:customStyle="1" w:styleId="ListLabel40">
    <w:name w:val="ListLabel 40"/>
    <w:rsid w:val="00F95C3F"/>
    <w:rPr>
      <w:rFonts w:cs="Symbol"/>
      <w:lang w:val="ru-RU" w:eastAsia="en-US" w:bidi="ar-SA"/>
    </w:rPr>
  </w:style>
  <w:style w:type="character" w:customStyle="1" w:styleId="ListLabel39">
    <w:name w:val="ListLabel 39"/>
    <w:rsid w:val="00F95C3F"/>
    <w:rPr>
      <w:rFonts w:cs="Symbol"/>
      <w:lang w:val="ru-RU" w:eastAsia="en-US" w:bidi="ar-SA"/>
    </w:rPr>
  </w:style>
  <w:style w:type="character" w:customStyle="1" w:styleId="ListLabel38">
    <w:name w:val="ListLabel 38"/>
    <w:rsid w:val="00F95C3F"/>
    <w:rPr>
      <w:rFonts w:cs="Symbol"/>
      <w:lang w:val="ru-RU" w:eastAsia="en-US" w:bidi="ar-SA"/>
    </w:rPr>
  </w:style>
  <w:style w:type="character" w:customStyle="1" w:styleId="ListLabel37">
    <w:name w:val="ListLabel 37"/>
    <w:rsid w:val="00F95C3F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36">
    <w:name w:val="ListLabel 36"/>
    <w:rsid w:val="00F95C3F"/>
    <w:rPr>
      <w:rFonts w:cs="Symbol"/>
      <w:lang w:val="ru-RU" w:eastAsia="en-US" w:bidi="ar-SA"/>
    </w:rPr>
  </w:style>
  <w:style w:type="character" w:customStyle="1" w:styleId="ListLabel35">
    <w:name w:val="ListLabel 35"/>
    <w:rsid w:val="00F95C3F"/>
    <w:rPr>
      <w:rFonts w:cs="Symbol"/>
      <w:lang w:val="ru-RU" w:eastAsia="en-US" w:bidi="ar-SA"/>
    </w:rPr>
  </w:style>
  <w:style w:type="character" w:customStyle="1" w:styleId="ListLabel34">
    <w:name w:val="ListLabel 34"/>
    <w:rsid w:val="00F95C3F"/>
    <w:rPr>
      <w:rFonts w:cs="Symbol"/>
      <w:lang w:val="ru-RU" w:eastAsia="en-US" w:bidi="ar-SA"/>
    </w:rPr>
  </w:style>
  <w:style w:type="character" w:customStyle="1" w:styleId="ListLabel33">
    <w:name w:val="ListLabel 33"/>
    <w:rsid w:val="00F95C3F"/>
    <w:rPr>
      <w:rFonts w:cs="Symbol"/>
      <w:lang w:val="ru-RU" w:eastAsia="en-US" w:bidi="ar-SA"/>
    </w:rPr>
  </w:style>
  <w:style w:type="character" w:customStyle="1" w:styleId="ListLabel32">
    <w:name w:val="ListLabel 32"/>
    <w:rsid w:val="00F95C3F"/>
    <w:rPr>
      <w:rFonts w:cs="Symbol"/>
      <w:lang w:val="ru-RU" w:eastAsia="en-US" w:bidi="ar-SA"/>
    </w:rPr>
  </w:style>
  <w:style w:type="character" w:customStyle="1" w:styleId="ListLabel31">
    <w:name w:val="ListLabel 31"/>
    <w:rsid w:val="00F95C3F"/>
    <w:rPr>
      <w:rFonts w:cs="Symbol"/>
      <w:lang w:val="ru-RU" w:eastAsia="en-US" w:bidi="ar-SA"/>
    </w:rPr>
  </w:style>
  <w:style w:type="character" w:customStyle="1" w:styleId="ListLabel30">
    <w:name w:val="ListLabel 30"/>
    <w:rsid w:val="00F95C3F"/>
    <w:rPr>
      <w:rFonts w:cs="Symbol"/>
      <w:lang w:val="ru-RU" w:eastAsia="en-US" w:bidi="ar-SA"/>
    </w:rPr>
  </w:style>
  <w:style w:type="character" w:customStyle="1" w:styleId="ListLabel29">
    <w:name w:val="ListLabel 29"/>
    <w:rsid w:val="00F95C3F"/>
    <w:rPr>
      <w:rFonts w:ascii="Trebuchet MS" w:eastAsia="Trebuchet MS" w:hAnsi="Trebuchet MS" w:cs="Trebuchet MS"/>
      <w:b/>
      <w:bCs/>
      <w:spacing w:val="-9"/>
      <w:w w:val="80"/>
      <w:sz w:val="28"/>
      <w:szCs w:val="28"/>
      <w:lang w:val="ru-RU" w:eastAsia="en-US" w:bidi="ar-SA"/>
    </w:rPr>
  </w:style>
  <w:style w:type="character" w:customStyle="1" w:styleId="ListLabel28">
    <w:name w:val="ListLabel 28"/>
    <w:rsid w:val="00F95C3F"/>
    <w:rPr>
      <w:rFonts w:ascii="Trebuchet MS" w:eastAsia="Trebuchet MS" w:hAnsi="Trebuchet MS" w:cs="Trebuchet MS"/>
      <w:spacing w:val="-1"/>
      <w:w w:val="97"/>
      <w:sz w:val="26"/>
      <w:szCs w:val="26"/>
      <w:lang w:val="ru-RU" w:eastAsia="en-US" w:bidi="ar-SA"/>
    </w:rPr>
  </w:style>
  <w:style w:type="character" w:customStyle="1" w:styleId="ListLabel27">
    <w:name w:val="ListLabel 27"/>
    <w:rsid w:val="00F95C3F"/>
    <w:rPr>
      <w:rFonts w:cs="Symbol"/>
      <w:lang w:val="ru-RU" w:eastAsia="en-US" w:bidi="ar-SA"/>
    </w:rPr>
  </w:style>
  <w:style w:type="character" w:customStyle="1" w:styleId="ListLabel26">
    <w:name w:val="ListLabel 26"/>
    <w:rsid w:val="00F95C3F"/>
    <w:rPr>
      <w:rFonts w:cs="Symbol"/>
      <w:lang w:val="ru-RU" w:eastAsia="en-US" w:bidi="ar-SA"/>
    </w:rPr>
  </w:style>
  <w:style w:type="character" w:customStyle="1" w:styleId="ListLabel25">
    <w:name w:val="ListLabel 25"/>
    <w:rsid w:val="00F95C3F"/>
    <w:rPr>
      <w:rFonts w:cs="Symbol"/>
      <w:lang w:val="ru-RU" w:eastAsia="en-US" w:bidi="ar-SA"/>
    </w:rPr>
  </w:style>
  <w:style w:type="character" w:customStyle="1" w:styleId="ListLabel24">
    <w:name w:val="ListLabel 24"/>
    <w:rsid w:val="00F95C3F"/>
    <w:rPr>
      <w:rFonts w:cs="Symbol"/>
      <w:lang w:val="ru-RU" w:eastAsia="en-US" w:bidi="ar-SA"/>
    </w:rPr>
  </w:style>
  <w:style w:type="character" w:customStyle="1" w:styleId="ListLabel23">
    <w:name w:val="ListLabel 23"/>
    <w:rsid w:val="00F95C3F"/>
    <w:rPr>
      <w:rFonts w:cs="Symbol"/>
      <w:lang w:val="ru-RU" w:eastAsia="en-US" w:bidi="ar-SA"/>
    </w:rPr>
  </w:style>
  <w:style w:type="character" w:customStyle="1" w:styleId="ListLabel22">
    <w:name w:val="ListLabel 22"/>
    <w:rsid w:val="00F95C3F"/>
    <w:rPr>
      <w:rFonts w:cs="Symbol"/>
      <w:lang w:val="ru-RU" w:eastAsia="en-US" w:bidi="ar-SA"/>
    </w:rPr>
  </w:style>
  <w:style w:type="character" w:customStyle="1" w:styleId="ListLabel21">
    <w:name w:val="ListLabel 21"/>
    <w:rsid w:val="00F95C3F"/>
    <w:rPr>
      <w:rFonts w:cs="Symbol"/>
      <w:lang w:val="ru-RU" w:eastAsia="en-US" w:bidi="ar-SA"/>
    </w:rPr>
  </w:style>
  <w:style w:type="character" w:customStyle="1" w:styleId="ListLabel20">
    <w:name w:val="ListLabel 20"/>
    <w:rsid w:val="00F95C3F"/>
    <w:rPr>
      <w:rFonts w:cs="Symbol"/>
      <w:lang w:val="ru-RU" w:eastAsia="en-US" w:bidi="ar-SA"/>
    </w:rPr>
  </w:style>
  <w:style w:type="character" w:customStyle="1" w:styleId="ListLabel19">
    <w:name w:val="ListLabel 19"/>
    <w:rsid w:val="00F95C3F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18">
    <w:name w:val="ListLabel 18"/>
    <w:rsid w:val="00F95C3F"/>
    <w:rPr>
      <w:rFonts w:cs="Symbol"/>
      <w:lang w:val="ru-RU" w:eastAsia="en-US" w:bidi="ar-SA"/>
    </w:rPr>
  </w:style>
  <w:style w:type="character" w:customStyle="1" w:styleId="ListLabel17">
    <w:name w:val="ListLabel 17"/>
    <w:rsid w:val="00F95C3F"/>
    <w:rPr>
      <w:rFonts w:cs="Symbol"/>
      <w:lang w:val="ru-RU" w:eastAsia="en-US" w:bidi="ar-SA"/>
    </w:rPr>
  </w:style>
  <w:style w:type="character" w:customStyle="1" w:styleId="ListLabel16">
    <w:name w:val="ListLabel 16"/>
    <w:rsid w:val="00F95C3F"/>
    <w:rPr>
      <w:rFonts w:cs="Symbol"/>
      <w:lang w:val="ru-RU" w:eastAsia="en-US" w:bidi="ar-SA"/>
    </w:rPr>
  </w:style>
  <w:style w:type="character" w:customStyle="1" w:styleId="ListLabel15">
    <w:name w:val="ListLabel 15"/>
    <w:rsid w:val="00F95C3F"/>
    <w:rPr>
      <w:rFonts w:cs="Symbol"/>
      <w:lang w:val="ru-RU" w:eastAsia="en-US" w:bidi="ar-SA"/>
    </w:rPr>
  </w:style>
  <w:style w:type="character" w:customStyle="1" w:styleId="ListLabel14">
    <w:name w:val="ListLabel 14"/>
    <w:rsid w:val="00F95C3F"/>
    <w:rPr>
      <w:rFonts w:cs="Symbol"/>
      <w:lang w:val="ru-RU" w:eastAsia="en-US" w:bidi="ar-SA"/>
    </w:rPr>
  </w:style>
  <w:style w:type="character" w:customStyle="1" w:styleId="ListLabel13">
    <w:name w:val="ListLabel 13"/>
    <w:rsid w:val="00F95C3F"/>
    <w:rPr>
      <w:rFonts w:cs="Symbol"/>
      <w:lang w:val="ru-RU" w:eastAsia="en-US" w:bidi="ar-SA"/>
    </w:rPr>
  </w:style>
  <w:style w:type="character" w:customStyle="1" w:styleId="ListLabel12">
    <w:name w:val="ListLabel 12"/>
    <w:rsid w:val="00F95C3F"/>
    <w:rPr>
      <w:rFonts w:cs="Symbol"/>
      <w:lang w:val="ru-RU" w:eastAsia="en-US" w:bidi="ar-SA"/>
    </w:rPr>
  </w:style>
  <w:style w:type="character" w:customStyle="1" w:styleId="ListLabel11">
    <w:name w:val="ListLabel 11"/>
    <w:rsid w:val="00F95C3F"/>
    <w:rPr>
      <w:rFonts w:cs="Symbol"/>
      <w:lang w:val="ru-RU" w:eastAsia="en-US" w:bidi="ar-SA"/>
    </w:rPr>
  </w:style>
  <w:style w:type="character" w:customStyle="1" w:styleId="ListLabel10">
    <w:name w:val="ListLabel 10"/>
    <w:rsid w:val="00F95C3F"/>
    <w:rPr>
      <w:rFonts w:ascii="Trebuchet MS" w:eastAsia="Trebuchet MS" w:hAnsi="Trebuchet MS" w:cs="Trebuchet MS"/>
      <w:spacing w:val="0"/>
      <w:w w:val="80"/>
      <w:sz w:val="28"/>
      <w:szCs w:val="28"/>
      <w:lang w:val="ru-RU" w:eastAsia="en-US" w:bidi="ar-SA"/>
    </w:rPr>
  </w:style>
  <w:style w:type="character" w:customStyle="1" w:styleId="ListLabel9">
    <w:name w:val="ListLabel 9"/>
    <w:rsid w:val="00F95C3F"/>
    <w:rPr>
      <w:rFonts w:cs="Symbol"/>
      <w:lang w:val="ru-RU" w:eastAsia="en-US" w:bidi="ar-SA"/>
    </w:rPr>
  </w:style>
  <w:style w:type="character" w:customStyle="1" w:styleId="ListLabel8">
    <w:name w:val="ListLabel 8"/>
    <w:rsid w:val="00F95C3F"/>
    <w:rPr>
      <w:rFonts w:cs="Symbol"/>
      <w:lang w:val="ru-RU" w:eastAsia="en-US" w:bidi="ar-SA"/>
    </w:rPr>
  </w:style>
  <w:style w:type="character" w:customStyle="1" w:styleId="ListLabel7">
    <w:name w:val="ListLabel 7"/>
    <w:rsid w:val="00F95C3F"/>
    <w:rPr>
      <w:rFonts w:cs="Symbol"/>
      <w:lang w:val="ru-RU" w:eastAsia="en-US" w:bidi="ar-SA"/>
    </w:rPr>
  </w:style>
  <w:style w:type="character" w:customStyle="1" w:styleId="ListLabel6">
    <w:name w:val="ListLabel 6"/>
    <w:rsid w:val="00F95C3F"/>
    <w:rPr>
      <w:rFonts w:cs="Symbol"/>
      <w:lang w:val="ru-RU" w:eastAsia="en-US" w:bidi="ar-SA"/>
    </w:rPr>
  </w:style>
  <w:style w:type="character" w:customStyle="1" w:styleId="ListLabel5">
    <w:name w:val="ListLabel 5"/>
    <w:rsid w:val="00F95C3F"/>
    <w:rPr>
      <w:rFonts w:cs="Symbol"/>
      <w:lang w:val="ru-RU" w:eastAsia="en-US" w:bidi="ar-SA"/>
    </w:rPr>
  </w:style>
  <w:style w:type="character" w:customStyle="1" w:styleId="ListLabel4">
    <w:name w:val="ListLabel 4"/>
    <w:rsid w:val="00F95C3F"/>
    <w:rPr>
      <w:rFonts w:cs="Symbol"/>
      <w:lang w:val="ru-RU" w:eastAsia="en-US" w:bidi="ar-SA"/>
    </w:rPr>
  </w:style>
  <w:style w:type="character" w:customStyle="1" w:styleId="ListLabel3">
    <w:name w:val="ListLabel 3"/>
    <w:rsid w:val="00F95C3F"/>
    <w:rPr>
      <w:rFonts w:cs="Symbol"/>
      <w:lang w:val="ru-RU" w:eastAsia="en-US" w:bidi="ar-SA"/>
    </w:rPr>
  </w:style>
  <w:style w:type="character" w:customStyle="1" w:styleId="ListLabel2">
    <w:name w:val="ListLabel 2"/>
    <w:rsid w:val="00F95C3F"/>
    <w:rPr>
      <w:rFonts w:cs="Symbol"/>
      <w:lang w:val="ru-RU" w:eastAsia="en-US" w:bidi="ar-SA"/>
    </w:rPr>
  </w:style>
  <w:style w:type="character" w:customStyle="1" w:styleId="ListLabel1">
    <w:name w:val="ListLabel 1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21">
    <w:name w:val="Основной шрифт абзаца2"/>
    <w:rsid w:val="00F95C3F"/>
  </w:style>
  <w:style w:type="character" w:customStyle="1" w:styleId="ListLabel352">
    <w:name w:val="ListLabel 352"/>
    <w:rsid w:val="00F95C3F"/>
    <w:rPr>
      <w:rFonts w:ascii="Trebuchet MS" w:eastAsia="Trebuchet MS" w:hAnsi="Trebuchet MS" w:cs="Trebuchet MS"/>
      <w:spacing w:val="0"/>
      <w:w w:val="95"/>
      <w:sz w:val="28"/>
      <w:szCs w:val="28"/>
    </w:rPr>
  </w:style>
  <w:style w:type="character" w:customStyle="1" w:styleId="ListLabel353">
    <w:name w:val="ListLabel 353"/>
    <w:rsid w:val="00F95C3F"/>
    <w:rPr>
      <w:rFonts w:cs="Symbol"/>
    </w:rPr>
  </w:style>
  <w:style w:type="character" w:customStyle="1" w:styleId="ListLabel354">
    <w:name w:val="ListLabel 354"/>
    <w:rsid w:val="00F95C3F"/>
    <w:rPr>
      <w:rFonts w:cs="Symbol"/>
    </w:rPr>
  </w:style>
  <w:style w:type="character" w:customStyle="1" w:styleId="ListLabel355">
    <w:name w:val="ListLabel 355"/>
    <w:rsid w:val="00F95C3F"/>
    <w:rPr>
      <w:rFonts w:cs="Symbol"/>
    </w:rPr>
  </w:style>
  <w:style w:type="character" w:customStyle="1" w:styleId="ListLabel356">
    <w:name w:val="ListLabel 356"/>
    <w:rsid w:val="00F95C3F"/>
    <w:rPr>
      <w:rFonts w:cs="Symbol"/>
    </w:rPr>
  </w:style>
  <w:style w:type="character" w:customStyle="1" w:styleId="ListLabel357">
    <w:name w:val="ListLabel 357"/>
    <w:rsid w:val="00F95C3F"/>
    <w:rPr>
      <w:rFonts w:cs="Symbol"/>
    </w:rPr>
  </w:style>
  <w:style w:type="character" w:customStyle="1" w:styleId="ListLabel358">
    <w:name w:val="ListLabel 358"/>
    <w:rsid w:val="00F95C3F"/>
    <w:rPr>
      <w:rFonts w:cs="Symbol"/>
    </w:rPr>
  </w:style>
  <w:style w:type="character" w:customStyle="1" w:styleId="ListLabel359">
    <w:name w:val="ListLabel 359"/>
    <w:rsid w:val="00F95C3F"/>
    <w:rPr>
      <w:rFonts w:cs="Symbol"/>
    </w:rPr>
  </w:style>
  <w:style w:type="character" w:customStyle="1" w:styleId="ListLabel360">
    <w:name w:val="ListLabel 360"/>
    <w:rsid w:val="00F95C3F"/>
    <w:rPr>
      <w:rFonts w:cs="Symbol"/>
    </w:rPr>
  </w:style>
  <w:style w:type="character" w:customStyle="1" w:styleId="ListLabel361">
    <w:name w:val="ListLabel 361"/>
    <w:rsid w:val="00F95C3F"/>
  </w:style>
  <w:style w:type="character" w:customStyle="1" w:styleId="ListLabel362">
    <w:name w:val="ListLabel 362"/>
    <w:rsid w:val="00F95C3F"/>
  </w:style>
  <w:style w:type="character" w:customStyle="1" w:styleId="ListLabel363">
    <w:name w:val="ListLabel 363"/>
    <w:rsid w:val="00F95C3F"/>
  </w:style>
  <w:style w:type="character" w:customStyle="1" w:styleId="ListLabel364">
    <w:name w:val="ListLabel 364"/>
    <w:rsid w:val="00F95C3F"/>
  </w:style>
  <w:style w:type="character" w:customStyle="1" w:styleId="ListLabel365">
    <w:name w:val="ListLabel 365"/>
    <w:rsid w:val="00F95C3F"/>
  </w:style>
  <w:style w:type="character" w:customStyle="1" w:styleId="ListLabel366">
    <w:name w:val="ListLabel 366"/>
    <w:rsid w:val="00F95C3F"/>
  </w:style>
  <w:style w:type="character" w:customStyle="1" w:styleId="ListLabel367">
    <w:name w:val="ListLabel 367"/>
    <w:rsid w:val="00F95C3F"/>
  </w:style>
  <w:style w:type="character" w:customStyle="1" w:styleId="ListLabel368">
    <w:name w:val="ListLabel 368"/>
    <w:rsid w:val="00F95C3F"/>
  </w:style>
  <w:style w:type="character" w:customStyle="1" w:styleId="ListLabel369">
    <w:name w:val="ListLabel 369"/>
    <w:rsid w:val="00F95C3F"/>
  </w:style>
  <w:style w:type="character" w:customStyle="1" w:styleId="ListLabel370">
    <w:name w:val="ListLabel 370"/>
    <w:rsid w:val="00F95C3F"/>
    <w:rPr>
      <w:rFonts w:ascii="Trebuchet MS" w:eastAsia="Trebuchet MS" w:hAnsi="Trebuchet MS" w:cs="Trebuchet MS"/>
      <w:spacing w:val="0"/>
      <w:w w:val="95"/>
      <w:sz w:val="28"/>
      <w:szCs w:val="28"/>
    </w:rPr>
  </w:style>
  <w:style w:type="character" w:customStyle="1" w:styleId="ListLabel371">
    <w:name w:val="ListLabel 371"/>
    <w:rsid w:val="00F95C3F"/>
    <w:rPr>
      <w:rFonts w:cs="Symbol"/>
    </w:rPr>
  </w:style>
  <w:style w:type="character" w:customStyle="1" w:styleId="ListLabel372">
    <w:name w:val="ListLabel 372"/>
    <w:rsid w:val="00F95C3F"/>
    <w:rPr>
      <w:rFonts w:cs="Symbol"/>
    </w:rPr>
  </w:style>
  <w:style w:type="character" w:customStyle="1" w:styleId="ListLabel373">
    <w:name w:val="ListLabel 373"/>
    <w:rsid w:val="00F95C3F"/>
    <w:rPr>
      <w:rFonts w:cs="Symbol"/>
    </w:rPr>
  </w:style>
  <w:style w:type="character" w:customStyle="1" w:styleId="ListLabel374">
    <w:name w:val="ListLabel 374"/>
    <w:rsid w:val="00F95C3F"/>
    <w:rPr>
      <w:rFonts w:cs="Symbol"/>
    </w:rPr>
  </w:style>
  <w:style w:type="character" w:customStyle="1" w:styleId="ListLabel375">
    <w:name w:val="ListLabel 375"/>
    <w:rsid w:val="00F95C3F"/>
    <w:rPr>
      <w:rFonts w:cs="Symbol"/>
    </w:rPr>
  </w:style>
  <w:style w:type="character" w:customStyle="1" w:styleId="ListLabel376">
    <w:name w:val="ListLabel 376"/>
    <w:rsid w:val="00F95C3F"/>
    <w:rPr>
      <w:rFonts w:cs="Symbol"/>
    </w:rPr>
  </w:style>
  <w:style w:type="character" w:customStyle="1" w:styleId="ListLabel377">
    <w:name w:val="ListLabel 377"/>
    <w:rsid w:val="00F95C3F"/>
    <w:rPr>
      <w:rFonts w:cs="Symbol"/>
    </w:rPr>
  </w:style>
  <w:style w:type="character" w:customStyle="1" w:styleId="ListLabel378">
    <w:name w:val="ListLabel 378"/>
    <w:rsid w:val="00F95C3F"/>
    <w:rPr>
      <w:rFonts w:cs="Symbol"/>
    </w:rPr>
  </w:style>
  <w:style w:type="character" w:customStyle="1" w:styleId="ListLabel379">
    <w:name w:val="ListLabel 379"/>
    <w:rsid w:val="00F95C3F"/>
  </w:style>
  <w:style w:type="character" w:customStyle="1" w:styleId="ListLabel380">
    <w:name w:val="ListLabel 380"/>
    <w:rsid w:val="00F95C3F"/>
  </w:style>
  <w:style w:type="character" w:customStyle="1" w:styleId="ListLabel381">
    <w:name w:val="ListLabel 381"/>
    <w:rsid w:val="00F95C3F"/>
  </w:style>
  <w:style w:type="character" w:customStyle="1" w:styleId="ListLabel382">
    <w:name w:val="ListLabel 382"/>
    <w:rsid w:val="00F95C3F"/>
  </w:style>
  <w:style w:type="character" w:customStyle="1" w:styleId="ListLabel383">
    <w:name w:val="ListLabel 383"/>
    <w:rsid w:val="00F95C3F"/>
  </w:style>
  <w:style w:type="character" w:customStyle="1" w:styleId="ListLabel384">
    <w:name w:val="ListLabel 384"/>
    <w:rsid w:val="00F95C3F"/>
  </w:style>
  <w:style w:type="character" w:customStyle="1" w:styleId="ListLabel385">
    <w:name w:val="ListLabel 385"/>
    <w:rsid w:val="00F95C3F"/>
  </w:style>
  <w:style w:type="character" w:customStyle="1" w:styleId="ListLabel386">
    <w:name w:val="ListLabel 386"/>
    <w:rsid w:val="00F95C3F"/>
  </w:style>
  <w:style w:type="character" w:customStyle="1" w:styleId="ListLabel387">
    <w:name w:val="ListLabel 387"/>
    <w:rsid w:val="00F95C3F"/>
  </w:style>
  <w:style w:type="character" w:customStyle="1" w:styleId="ListLabel388">
    <w:name w:val="ListLabel 388"/>
    <w:rsid w:val="00F95C3F"/>
    <w:rPr>
      <w:rFonts w:ascii="Trebuchet MS" w:eastAsia="Trebuchet MS" w:hAnsi="Trebuchet MS" w:cs="Trebuchet MS"/>
      <w:spacing w:val="0"/>
      <w:w w:val="95"/>
      <w:sz w:val="28"/>
      <w:szCs w:val="28"/>
    </w:rPr>
  </w:style>
  <w:style w:type="character" w:customStyle="1" w:styleId="ListLabel389">
    <w:name w:val="ListLabel 389"/>
    <w:rsid w:val="00F95C3F"/>
    <w:rPr>
      <w:rFonts w:cs="Symbol"/>
    </w:rPr>
  </w:style>
  <w:style w:type="character" w:customStyle="1" w:styleId="ListLabel390">
    <w:name w:val="ListLabel 390"/>
    <w:rsid w:val="00F95C3F"/>
    <w:rPr>
      <w:rFonts w:cs="Symbol"/>
    </w:rPr>
  </w:style>
  <w:style w:type="character" w:customStyle="1" w:styleId="ListLabel391">
    <w:name w:val="ListLabel 391"/>
    <w:rsid w:val="00F95C3F"/>
    <w:rPr>
      <w:rFonts w:cs="Symbol"/>
    </w:rPr>
  </w:style>
  <w:style w:type="character" w:customStyle="1" w:styleId="ListLabel392">
    <w:name w:val="ListLabel 392"/>
    <w:rsid w:val="00F95C3F"/>
    <w:rPr>
      <w:rFonts w:cs="Symbol"/>
    </w:rPr>
  </w:style>
  <w:style w:type="character" w:customStyle="1" w:styleId="ListLabel393">
    <w:name w:val="ListLabel 393"/>
    <w:rsid w:val="00F95C3F"/>
    <w:rPr>
      <w:rFonts w:cs="Symbol"/>
    </w:rPr>
  </w:style>
  <w:style w:type="character" w:customStyle="1" w:styleId="ListLabel394">
    <w:name w:val="ListLabel 394"/>
    <w:rsid w:val="00F95C3F"/>
    <w:rPr>
      <w:rFonts w:cs="Symbol"/>
    </w:rPr>
  </w:style>
  <w:style w:type="character" w:customStyle="1" w:styleId="ListLabel395">
    <w:name w:val="ListLabel 395"/>
    <w:rsid w:val="00F95C3F"/>
    <w:rPr>
      <w:rFonts w:cs="Symbol"/>
    </w:rPr>
  </w:style>
  <w:style w:type="character" w:customStyle="1" w:styleId="ListLabel396">
    <w:name w:val="ListLabel 396"/>
    <w:rsid w:val="00F95C3F"/>
    <w:rPr>
      <w:rFonts w:cs="Symbol"/>
    </w:rPr>
  </w:style>
  <w:style w:type="character" w:customStyle="1" w:styleId="ListLabel397">
    <w:name w:val="ListLabel 397"/>
    <w:rsid w:val="00F95C3F"/>
  </w:style>
  <w:style w:type="character" w:customStyle="1" w:styleId="ListLabel398">
    <w:name w:val="ListLabel 398"/>
    <w:rsid w:val="00F95C3F"/>
  </w:style>
  <w:style w:type="character" w:customStyle="1" w:styleId="ListLabel399">
    <w:name w:val="ListLabel 399"/>
    <w:rsid w:val="00F95C3F"/>
  </w:style>
  <w:style w:type="character" w:customStyle="1" w:styleId="ListLabel400">
    <w:name w:val="ListLabel 400"/>
    <w:rsid w:val="00F95C3F"/>
  </w:style>
  <w:style w:type="character" w:customStyle="1" w:styleId="ListLabel401">
    <w:name w:val="ListLabel 401"/>
    <w:rsid w:val="00F95C3F"/>
  </w:style>
  <w:style w:type="character" w:customStyle="1" w:styleId="ListLabel402">
    <w:name w:val="ListLabel 402"/>
    <w:rsid w:val="00F95C3F"/>
  </w:style>
  <w:style w:type="character" w:customStyle="1" w:styleId="ListLabel403">
    <w:name w:val="ListLabel 403"/>
    <w:rsid w:val="00F95C3F"/>
  </w:style>
  <w:style w:type="character" w:customStyle="1" w:styleId="ListLabel404">
    <w:name w:val="ListLabel 404"/>
    <w:rsid w:val="00F95C3F"/>
  </w:style>
  <w:style w:type="character" w:customStyle="1" w:styleId="ListLabel405">
    <w:name w:val="ListLabel 405"/>
    <w:rsid w:val="00F95C3F"/>
  </w:style>
  <w:style w:type="character" w:styleId="af">
    <w:name w:val="Hyperlink"/>
    <w:rsid w:val="00F95C3F"/>
    <w:rPr>
      <w:color w:val="000080"/>
      <w:u w:val="single"/>
    </w:rPr>
  </w:style>
  <w:style w:type="character" w:customStyle="1" w:styleId="22">
    <w:name w:val="Основной текст (2)_"/>
    <w:basedOn w:val="21"/>
    <w:rsid w:val="00F95C3F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23">
    <w:name w:val="Основной текст (2)"/>
    <w:basedOn w:val="22"/>
    <w:rsid w:val="00F95C3F"/>
  </w:style>
  <w:style w:type="character" w:customStyle="1" w:styleId="af0">
    <w:name w:val="Маркеры"/>
    <w:rsid w:val="00F95C3F"/>
    <w:rPr>
      <w:rFonts w:ascii="OpenSymbol" w:eastAsia="OpenSymbol" w:hAnsi="OpenSymbol" w:cs="OpenSymbol"/>
    </w:rPr>
  </w:style>
  <w:style w:type="paragraph" w:customStyle="1" w:styleId="af1">
    <w:name w:val="Заголовок"/>
    <w:basedOn w:val="a"/>
    <w:next w:val="a0"/>
    <w:rsid w:val="00F95C3F"/>
    <w:pPr>
      <w:keepNext/>
      <w:widowControl/>
      <w:suppressAutoHyphens/>
      <w:autoSpaceDE/>
      <w:autoSpaceDN/>
      <w:spacing w:before="240" w:after="120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styleId="af2">
    <w:name w:val="List"/>
    <w:basedOn w:val="a0"/>
    <w:rsid w:val="00F95C3F"/>
    <w:pPr>
      <w:widowControl/>
      <w:suppressAutoHyphens/>
      <w:autoSpaceDE/>
      <w:autoSpaceDN/>
      <w:spacing w:after="140" w:line="276" w:lineRule="auto"/>
      <w:ind w:left="0"/>
    </w:pPr>
    <w:rPr>
      <w:rFonts w:cs="Lucida Sans"/>
      <w:lang w:eastAsia="zh-CN"/>
    </w:rPr>
  </w:style>
  <w:style w:type="paragraph" w:styleId="af3">
    <w:name w:val="caption"/>
    <w:basedOn w:val="a"/>
    <w:qFormat/>
    <w:rsid w:val="00F95C3F"/>
    <w:pPr>
      <w:widowControl/>
      <w:suppressLineNumbers/>
      <w:suppressAutoHyphens/>
      <w:autoSpaceDE/>
      <w:autoSpaceDN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12">
    <w:name w:val="Указатель1"/>
    <w:basedOn w:val="a"/>
    <w:rsid w:val="00F95C3F"/>
    <w:pPr>
      <w:widowControl/>
      <w:suppressLineNumbers/>
      <w:suppressAutoHyphens/>
      <w:autoSpaceDE/>
      <w:autoSpaceDN/>
    </w:pPr>
    <w:rPr>
      <w:sz w:val="24"/>
      <w:szCs w:val="24"/>
    </w:rPr>
  </w:style>
  <w:style w:type="paragraph" w:customStyle="1" w:styleId="31">
    <w:name w:val="Стиль3"/>
    <w:basedOn w:val="6"/>
    <w:rsid w:val="00F95C3F"/>
    <w:pPr>
      <w:keepNext/>
      <w:numPr>
        <w:ilvl w:val="0"/>
        <w:numId w:val="0"/>
      </w:numPr>
      <w:spacing w:before="0" w:after="0"/>
      <w:jc w:val="center"/>
      <w:outlineLvl w:val="9"/>
    </w:pPr>
    <w:rPr>
      <w:b w:val="0"/>
      <w:bCs w:val="0"/>
      <w:sz w:val="24"/>
      <w:szCs w:val="20"/>
      <w:u w:val="single"/>
    </w:rPr>
  </w:style>
  <w:style w:type="paragraph" w:styleId="af4">
    <w:name w:val="footnote text"/>
    <w:basedOn w:val="a"/>
    <w:link w:val="13"/>
    <w:rsid w:val="00F95C3F"/>
    <w:pPr>
      <w:widowControl/>
      <w:suppressAutoHyphens/>
      <w:autoSpaceDE/>
      <w:autoSpaceDN/>
    </w:pPr>
    <w:rPr>
      <w:sz w:val="20"/>
      <w:szCs w:val="20"/>
      <w:lang w:eastAsia="zh-CN"/>
    </w:rPr>
  </w:style>
  <w:style w:type="character" w:customStyle="1" w:styleId="13">
    <w:name w:val="Текст сноски Знак1"/>
    <w:basedOn w:val="a1"/>
    <w:link w:val="af4"/>
    <w:rsid w:val="00F95C3F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af5">
    <w:name w:val="Колонтитул"/>
    <w:basedOn w:val="a"/>
    <w:rsid w:val="00F95C3F"/>
    <w:pPr>
      <w:widowControl/>
      <w:suppressLineNumbers/>
      <w:tabs>
        <w:tab w:val="center" w:pos="4819"/>
        <w:tab w:val="right" w:pos="9638"/>
      </w:tabs>
      <w:suppressAutoHyphens/>
      <w:autoSpaceDE/>
      <w:autoSpaceDN/>
    </w:pPr>
    <w:rPr>
      <w:sz w:val="24"/>
      <w:szCs w:val="24"/>
      <w:lang w:eastAsia="zh-CN"/>
    </w:rPr>
  </w:style>
  <w:style w:type="paragraph" w:styleId="af6">
    <w:name w:val="footer"/>
    <w:basedOn w:val="a"/>
    <w:link w:val="af7"/>
    <w:rsid w:val="00F95C3F"/>
    <w:pPr>
      <w:widowControl/>
      <w:tabs>
        <w:tab w:val="center" w:pos="4677"/>
        <w:tab w:val="right" w:pos="9355"/>
      </w:tabs>
      <w:suppressAutoHyphens/>
      <w:autoSpaceDE/>
      <w:autoSpaceDN/>
    </w:pPr>
    <w:rPr>
      <w:sz w:val="24"/>
      <w:szCs w:val="24"/>
      <w:lang w:eastAsia="zh-CN"/>
    </w:rPr>
  </w:style>
  <w:style w:type="character" w:customStyle="1" w:styleId="af7">
    <w:name w:val="Нижний колонтитул Знак"/>
    <w:basedOn w:val="a1"/>
    <w:link w:val="af6"/>
    <w:rsid w:val="00F95C3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af8">
    <w:name w:val="Знак"/>
    <w:basedOn w:val="a"/>
    <w:rsid w:val="00F95C3F"/>
    <w:pPr>
      <w:widowControl/>
      <w:tabs>
        <w:tab w:val="left" w:pos="360"/>
      </w:tabs>
      <w:suppressAutoHyphens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9">
    <w:name w:val="header"/>
    <w:basedOn w:val="a"/>
    <w:link w:val="afa"/>
    <w:rsid w:val="00F95C3F"/>
    <w:pPr>
      <w:widowControl/>
      <w:tabs>
        <w:tab w:val="center" w:pos="4677"/>
        <w:tab w:val="right" w:pos="9355"/>
      </w:tabs>
      <w:suppressAutoHyphens/>
      <w:autoSpaceDE/>
      <w:autoSpaceDN/>
    </w:pPr>
    <w:rPr>
      <w:sz w:val="24"/>
      <w:szCs w:val="24"/>
      <w:lang w:eastAsia="zh-CN"/>
    </w:rPr>
  </w:style>
  <w:style w:type="character" w:customStyle="1" w:styleId="afa">
    <w:name w:val="Верхний колонтитул Знак"/>
    <w:basedOn w:val="a1"/>
    <w:link w:val="af9"/>
    <w:rsid w:val="00F95C3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afb">
    <w:name w:val="Содержимое таблицы"/>
    <w:basedOn w:val="a"/>
    <w:rsid w:val="00F95C3F"/>
    <w:pPr>
      <w:suppressLineNumbers/>
      <w:suppressAutoHyphens/>
      <w:autoSpaceDE/>
      <w:autoSpaceDN/>
    </w:pPr>
    <w:rPr>
      <w:sz w:val="24"/>
      <w:szCs w:val="24"/>
      <w:lang w:eastAsia="zh-CN"/>
    </w:rPr>
  </w:style>
  <w:style w:type="paragraph" w:customStyle="1" w:styleId="afc">
    <w:name w:val="Заголовок таблицы"/>
    <w:basedOn w:val="afb"/>
    <w:rsid w:val="00F95C3F"/>
    <w:pPr>
      <w:jc w:val="center"/>
    </w:pPr>
    <w:rPr>
      <w:b/>
      <w:bCs/>
    </w:rPr>
  </w:style>
  <w:style w:type="paragraph" w:customStyle="1" w:styleId="afd">
    <w:name w:val="Содержимое врезки"/>
    <w:basedOn w:val="a"/>
    <w:rsid w:val="00F95C3F"/>
    <w:pPr>
      <w:widowControl/>
      <w:suppressAutoHyphens/>
      <w:autoSpaceDE/>
      <w:autoSpaceDN/>
    </w:pPr>
    <w:rPr>
      <w:sz w:val="24"/>
      <w:szCs w:val="24"/>
      <w:lang w:eastAsia="zh-CN"/>
    </w:rPr>
  </w:style>
  <w:style w:type="paragraph" w:customStyle="1" w:styleId="14">
    <w:name w:val="Абзац списка1"/>
    <w:basedOn w:val="a"/>
    <w:rsid w:val="00F95C3F"/>
    <w:pPr>
      <w:widowControl/>
      <w:suppressAutoHyphens/>
      <w:autoSpaceDE/>
      <w:autoSpaceDN/>
      <w:spacing w:before="41"/>
      <w:ind w:left="2329" w:hanging="360"/>
    </w:pPr>
    <w:rPr>
      <w:sz w:val="24"/>
      <w:szCs w:val="24"/>
    </w:rPr>
  </w:style>
  <w:style w:type="paragraph" w:customStyle="1" w:styleId="210">
    <w:name w:val="Основной текст (2)1"/>
    <w:basedOn w:val="a"/>
    <w:rsid w:val="00F95C3F"/>
    <w:pPr>
      <w:shd w:val="clear" w:color="auto" w:fill="FFFFFF"/>
      <w:suppressAutoHyphens/>
      <w:autoSpaceDE/>
      <w:autoSpaceDN/>
      <w:spacing w:after="360" w:line="230" w:lineRule="exact"/>
      <w:jc w:val="both"/>
    </w:pPr>
    <w:rPr>
      <w:sz w:val="21"/>
      <w:szCs w:val="21"/>
      <w:lang w:eastAsia="zh-CN"/>
    </w:rPr>
  </w:style>
  <w:style w:type="character" w:customStyle="1" w:styleId="15">
    <w:name w:val="Оглавление 1 Знак"/>
    <w:basedOn w:val="a1"/>
    <w:link w:val="16"/>
    <w:qFormat/>
    <w:rsid w:val="00562C96"/>
    <w:rPr>
      <w:rFonts w:eastAsia="Times New Roman" w:cs="Times New Roman"/>
      <w:color w:val="000000"/>
      <w:szCs w:val="20"/>
      <w:lang w:eastAsia="ru-RU"/>
    </w:rPr>
  </w:style>
  <w:style w:type="paragraph" w:styleId="16">
    <w:name w:val="toc 1"/>
    <w:basedOn w:val="a"/>
    <w:next w:val="a"/>
    <w:link w:val="15"/>
    <w:rsid w:val="00562C96"/>
    <w:pPr>
      <w:widowControl/>
      <w:autoSpaceDE/>
      <w:autoSpaceDN/>
      <w:spacing w:after="100" w:line="264" w:lineRule="auto"/>
    </w:pPr>
    <w:rPr>
      <w:rFonts w:asciiTheme="minorHAnsi" w:hAnsiTheme="minorHAnsi"/>
      <w:color w:val="000000"/>
      <w:szCs w:val="20"/>
      <w:lang w:val="en-US" w:eastAsia="ru-RU"/>
    </w:rPr>
  </w:style>
  <w:style w:type="table" w:styleId="afe">
    <w:name w:val="Table Grid"/>
    <w:basedOn w:val="a2"/>
    <w:uiPriority w:val="39"/>
    <w:rsid w:val="008E602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rmal (Web)"/>
    <w:basedOn w:val="a"/>
    <w:uiPriority w:val="99"/>
    <w:unhideWhenUsed/>
    <w:rsid w:val="00954A1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8199B-D08D-4D41-8DC8-AF9170022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18595</Words>
  <Characters>105997</Characters>
  <Application>Microsoft Office Word</Application>
  <DocSecurity>0</DocSecurity>
  <Lines>883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EskinaI</cp:lastModifiedBy>
  <cp:revision>10</cp:revision>
  <dcterms:created xsi:type="dcterms:W3CDTF">2024-10-30T12:20:00Z</dcterms:created>
  <dcterms:modified xsi:type="dcterms:W3CDTF">2025-10-20T10:03:00Z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2024-09-23T00:00:00Z</vt:filetime>
  </property>
  <property fmtid="{D5CDD505-2E9C-101B-9397-08002B2CF9AE}" pid="5" name="Producer">
    <vt:lpwstr>3-Heights(TM) PDF Security Shell 4.8.25.2 (http://www.pdf-tools.com)</vt:lpwstr>
  </property>
</Properties>
</file>